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E3DF" w14:textId="25E0A70C" w:rsidR="00DC7E7D" w:rsidRPr="00DC7E7D" w:rsidRDefault="00DC7E7D" w:rsidP="00DC7E7D">
      <w:pPr>
        <w:rPr>
          <w:i/>
          <w:strike/>
          <w:sz w:val="23"/>
          <w:szCs w:val="20"/>
        </w:rPr>
      </w:pPr>
      <w:r w:rsidRPr="00DC7E7D">
        <w:rPr>
          <w:i/>
          <w:noProof/>
          <w:szCs w:val="20"/>
        </w:rPr>
        <w:drawing>
          <wp:anchor distT="0" distB="0" distL="114300" distR="114300" simplePos="0" relativeHeight="251659264" behindDoc="0" locked="0" layoutInCell="1" allowOverlap="1" wp14:anchorId="5A61CF98" wp14:editId="7FF248E0">
            <wp:simplePos x="0" y="0"/>
            <wp:positionH relativeFrom="column">
              <wp:posOffset>2394037</wp:posOffset>
            </wp:positionH>
            <wp:positionV relativeFrom="paragraph">
              <wp:posOffset>33655</wp:posOffset>
            </wp:positionV>
            <wp:extent cx="1657350" cy="180975"/>
            <wp:effectExtent l="0" t="0" r="0" b="9525"/>
            <wp:wrapSquare wrapText="lef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350" cy="180975"/>
                    </a:xfrm>
                    <a:prstGeom prst="rect">
                      <a:avLst/>
                    </a:prstGeom>
                    <a:noFill/>
                  </pic:spPr>
                </pic:pic>
              </a:graphicData>
            </a:graphic>
          </wp:anchor>
        </w:drawing>
      </w:r>
      <w:r w:rsidRPr="00880661">
        <w:rPr>
          <w:i/>
          <w:strike/>
          <w:sz w:val="23"/>
          <w:szCs w:val="20"/>
        </w:rPr>
        <w:t xml:space="preserve">     </w:t>
      </w:r>
      <w:r w:rsidRPr="00DC7E7D">
        <w:rPr>
          <w:i/>
          <w:sz w:val="23"/>
          <w:szCs w:val="20"/>
        </w:rPr>
        <w:br w:type="textWrapping" w:clear="all"/>
      </w:r>
    </w:p>
    <w:p w14:paraId="30CACEA9" w14:textId="77777777" w:rsidR="00DC7E7D" w:rsidRPr="00DC7E7D" w:rsidRDefault="00DC7E7D" w:rsidP="00DC7E7D">
      <w:pPr>
        <w:tabs>
          <w:tab w:val="center" w:pos="5245"/>
        </w:tabs>
        <w:jc w:val="center"/>
        <w:rPr>
          <w:i/>
          <w:sz w:val="18"/>
          <w:szCs w:val="20"/>
        </w:rPr>
      </w:pPr>
      <w:r w:rsidRPr="00DC7E7D">
        <w:rPr>
          <w:i/>
          <w:sz w:val="18"/>
          <w:szCs w:val="20"/>
        </w:rPr>
        <w:t>SŽ –Infrastruktura,  d.o.o.</w:t>
      </w:r>
    </w:p>
    <w:p w14:paraId="6F66EB67" w14:textId="77777777" w:rsidR="00DC7E7D" w:rsidRPr="00DC7E7D" w:rsidRDefault="00DC7E7D" w:rsidP="00DC7E7D">
      <w:pPr>
        <w:tabs>
          <w:tab w:val="center" w:pos="4536"/>
          <w:tab w:val="right" w:pos="9072"/>
        </w:tabs>
        <w:jc w:val="center"/>
        <w:rPr>
          <w:i/>
          <w:szCs w:val="32"/>
        </w:rPr>
      </w:pPr>
      <w:r w:rsidRPr="00DC7E7D">
        <w:rPr>
          <w:i/>
          <w:sz w:val="18"/>
          <w:szCs w:val="20"/>
        </w:rPr>
        <w:t>1000 Ljubljana,  Kolodvorska 11</w:t>
      </w:r>
    </w:p>
    <w:p w14:paraId="3BE366C0" w14:textId="0072ECBB" w:rsidR="005363D5" w:rsidRPr="00880661" w:rsidRDefault="005363D5" w:rsidP="00DC7E7D">
      <w:pPr>
        <w:rPr>
          <w:rFonts w:ascii="Arial" w:hAnsi="Arial"/>
          <w:i/>
          <w:sz w:val="22"/>
          <w:szCs w:val="22"/>
        </w:rPr>
      </w:pPr>
    </w:p>
    <w:p w14:paraId="53F07662" w14:textId="77777777" w:rsidR="00DC7E7D" w:rsidRPr="00880661" w:rsidRDefault="00DC7E7D" w:rsidP="00DC7E7D">
      <w:pPr>
        <w:rPr>
          <w:rFonts w:ascii="Arial" w:hAnsi="Arial"/>
          <w:i/>
          <w:sz w:val="22"/>
          <w:szCs w:val="22"/>
        </w:rPr>
      </w:pPr>
    </w:p>
    <w:p w14:paraId="4AFA6D23" w14:textId="77777777" w:rsidR="00DC7E7D" w:rsidRPr="00880661" w:rsidRDefault="00DC7E7D" w:rsidP="00DC7E7D">
      <w:pPr>
        <w:rPr>
          <w:rFonts w:ascii="Arial" w:hAnsi="Arial"/>
          <w:i/>
          <w:sz w:val="22"/>
          <w:szCs w:val="22"/>
        </w:rPr>
      </w:pPr>
    </w:p>
    <w:p w14:paraId="0439AD5D" w14:textId="77777777" w:rsidR="00DC7E7D" w:rsidRPr="00880661" w:rsidRDefault="00DC7E7D" w:rsidP="00DC7E7D">
      <w:pPr>
        <w:rPr>
          <w:rFonts w:ascii="Arial" w:hAnsi="Arial"/>
          <w:i/>
          <w:sz w:val="22"/>
          <w:szCs w:val="22"/>
        </w:rPr>
      </w:pPr>
    </w:p>
    <w:p w14:paraId="33BC6D80" w14:textId="77777777" w:rsidR="00DC7E7D" w:rsidRPr="00880661" w:rsidRDefault="00DC7E7D" w:rsidP="00DC7E7D">
      <w:pPr>
        <w:rPr>
          <w:rFonts w:ascii="Arial" w:hAnsi="Arial"/>
          <w:i/>
          <w:sz w:val="22"/>
          <w:szCs w:val="22"/>
        </w:rPr>
      </w:pPr>
    </w:p>
    <w:p w14:paraId="1DE9AA4B" w14:textId="77777777" w:rsidR="005363D5" w:rsidRPr="00880661" w:rsidRDefault="005363D5">
      <w:pPr>
        <w:jc w:val="center"/>
        <w:rPr>
          <w:rFonts w:ascii="Arial" w:hAnsi="Arial"/>
          <w:i/>
          <w:sz w:val="22"/>
          <w:szCs w:val="22"/>
        </w:rPr>
      </w:pPr>
    </w:p>
    <w:p w14:paraId="2836D138" w14:textId="77777777" w:rsidR="005363D5" w:rsidRPr="00880661" w:rsidRDefault="005363D5">
      <w:pPr>
        <w:jc w:val="center"/>
        <w:rPr>
          <w:rFonts w:ascii="Arial" w:hAnsi="Arial"/>
          <w:i/>
          <w:sz w:val="22"/>
          <w:szCs w:val="22"/>
        </w:rPr>
      </w:pPr>
    </w:p>
    <w:p w14:paraId="5A05203E" w14:textId="77777777" w:rsidR="005363D5" w:rsidRPr="00880661" w:rsidRDefault="005363D5">
      <w:pPr>
        <w:jc w:val="center"/>
        <w:rPr>
          <w:rFonts w:ascii="Arial" w:hAnsi="Arial"/>
          <w:i/>
          <w:sz w:val="22"/>
          <w:szCs w:val="22"/>
        </w:rPr>
      </w:pPr>
    </w:p>
    <w:p w14:paraId="11B2CEA1" w14:textId="77777777" w:rsidR="005363D5" w:rsidRPr="00880661" w:rsidRDefault="005363D5">
      <w:pPr>
        <w:jc w:val="center"/>
        <w:rPr>
          <w:rFonts w:ascii="Arial" w:hAnsi="Arial"/>
          <w:i/>
          <w:sz w:val="22"/>
          <w:szCs w:val="22"/>
        </w:rPr>
      </w:pPr>
    </w:p>
    <w:p w14:paraId="0C3B0DEB" w14:textId="0A802BF9" w:rsidR="005363D5" w:rsidRPr="00880661" w:rsidRDefault="005363D5">
      <w:pPr>
        <w:jc w:val="center"/>
        <w:rPr>
          <w:rFonts w:ascii="Arial" w:hAnsi="Arial"/>
          <w:i/>
          <w:sz w:val="22"/>
          <w:szCs w:val="22"/>
        </w:rPr>
      </w:pPr>
    </w:p>
    <w:p w14:paraId="5091A532" w14:textId="77777777" w:rsidR="005363D5" w:rsidRPr="00880661" w:rsidRDefault="005363D5" w:rsidP="0000344E">
      <w:pPr>
        <w:pStyle w:val="Kazalovsebine2"/>
        <w:rPr>
          <w:i/>
        </w:rPr>
      </w:pPr>
    </w:p>
    <w:p w14:paraId="5E48B05E" w14:textId="77777777" w:rsidR="00420E50" w:rsidRPr="00880661" w:rsidRDefault="00420E50" w:rsidP="00420E50">
      <w:pPr>
        <w:rPr>
          <w:i/>
        </w:rPr>
      </w:pPr>
    </w:p>
    <w:p w14:paraId="5AFFD949" w14:textId="77777777" w:rsidR="005363D5" w:rsidRPr="00880661" w:rsidRDefault="005363D5" w:rsidP="0000344E">
      <w:pPr>
        <w:pStyle w:val="Kazalovsebine2"/>
        <w:rPr>
          <w:i/>
        </w:rPr>
      </w:pPr>
    </w:p>
    <w:p w14:paraId="243F9A91" w14:textId="77777777" w:rsidR="005363D5" w:rsidRPr="00880661" w:rsidRDefault="005363D5" w:rsidP="0000344E">
      <w:pPr>
        <w:pStyle w:val="Kazalovsebine2"/>
        <w:rPr>
          <w:i/>
        </w:rPr>
      </w:pPr>
    </w:p>
    <w:p w14:paraId="15AB2B6C" w14:textId="77777777" w:rsidR="00BD65CA" w:rsidRPr="00880661" w:rsidRDefault="00BD65CA" w:rsidP="00BD65CA">
      <w:pPr>
        <w:rPr>
          <w:i/>
        </w:rPr>
      </w:pPr>
    </w:p>
    <w:p w14:paraId="62AD9531" w14:textId="77777777" w:rsidR="005363D5" w:rsidRPr="00880661" w:rsidRDefault="005363D5" w:rsidP="0000344E">
      <w:pPr>
        <w:pStyle w:val="Kazalovsebine2"/>
        <w:rPr>
          <w:i/>
        </w:rPr>
      </w:pPr>
    </w:p>
    <w:p w14:paraId="062FF1C9" w14:textId="2AD205AE" w:rsidR="00960B4A" w:rsidRPr="00880661" w:rsidRDefault="00960B4A" w:rsidP="00960B4A">
      <w:pPr>
        <w:tabs>
          <w:tab w:val="center" w:pos="4962"/>
        </w:tabs>
        <w:spacing w:before="120"/>
        <w:jc w:val="center"/>
        <w:rPr>
          <w:rFonts w:eastAsia="Batang"/>
          <w:i/>
          <w:sz w:val="28"/>
          <w:szCs w:val="28"/>
          <w:lang w:eastAsia="ko-KR"/>
        </w:rPr>
      </w:pPr>
      <w:r w:rsidRPr="00880661">
        <w:rPr>
          <w:rFonts w:eastAsia="Batang"/>
          <w:i/>
          <w:sz w:val="28"/>
          <w:szCs w:val="28"/>
          <w:lang w:eastAsia="ko-KR"/>
        </w:rPr>
        <w:t>Razpisna dokumentacija za oddajo javnega naročila po o</w:t>
      </w:r>
      <w:r w:rsidR="00076C42" w:rsidRPr="00B513C5">
        <w:rPr>
          <w:rFonts w:eastAsia="Batang"/>
          <w:i/>
          <w:sz w:val="28"/>
          <w:szCs w:val="28"/>
          <w:lang w:eastAsia="ko-KR"/>
        </w:rPr>
        <w:t>d</w:t>
      </w:r>
      <w:r w:rsidRPr="00880661">
        <w:rPr>
          <w:rFonts w:eastAsia="Batang"/>
          <w:i/>
          <w:sz w:val="28"/>
          <w:szCs w:val="28"/>
          <w:lang w:eastAsia="ko-KR"/>
        </w:rPr>
        <w:t>prtem postopku</w:t>
      </w:r>
    </w:p>
    <w:p w14:paraId="785B5754" w14:textId="77777777" w:rsidR="00960B4A" w:rsidRPr="00880661" w:rsidRDefault="00960B4A" w:rsidP="00960B4A">
      <w:pPr>
        <w:tabs>
          <w:tab w:val="center" w:pos="4962"/>
        </w:tabs>
        <w:spacing w:before="120"/>
        <w:jc w:val="center"/>
        <w:rPr>
          <w:rFonts w:eastAsia="Batang"/>
          <w:i/>
          <w:sz w:val="28"/>
          <w:szCs w:val="28"/>
          <w:lang w:eastAsia="ko-KR"/>
        </w:rPr>
      </w:pPr>
    </w:p>
    <w:p w14:paraId="633221E6" w14:textId="77777777" w:rsidR="00960B4A" w:rsidRPr="00880661" w:rsidRDefault="00960B4A" w:rsidP="00960B4A">
      <w:pPr>
        <w:tabs>
          <w:tab w:val="center" w:pos="4962"/>
        </w:tabs>
        <w:spacing w:before="120"/>
        <w:jc w:val="center"/>
        <w:rPr>
          <w:rFonts w:eastAsia="Batang"/>
          <w:i/>
          <w:sz w:val="28"/>
          <w:szCs w:val="28"/>
          <w:lang w:eastAsia="ko-KR"/>
        </w:rPr>
      </w:pPr>
      <w:r w:rsidRPr="00880661">
        <w:rPr>
          <w:rFonts w:eastAsia="Batang"/>
          <w:i/>
          <w:sz w:val="28"/>
          <w:szCs w:val="28"/>
          <w:lang w:eastAsia="ko-KR"/>
        </w:rPr>
        <w:t>Predmet javnega naročila:</w:t>
      </w:r>
    </w:p>
    <w:p w14:paraId="154B50F2" w14:textId="77777777" w:rsidR="00960B4A" w:rsidRPr="00880661" w:rsidRDefault="00960B4A" w:rsidP="00960B4A">
      <w:pPr>
        <w:keepLines/>
        <w:jc w:val="center"/>
        <w:rPr>
          <w:rFonts w:eastAsia="Batang"/>
          <w:b/>
          <w:i/>
          <w:sz w:val="28"/>
          <w:szCs w:val="28"/>
          <w:lang w:eastAsia="ko-KR"/>
        </w:rPr>
      </w:pPr>
    </w:p>
    <w:p w14:paraId="056D05F8" w14:textId="77777777" w:rsidR="00960B4A" w:rsidRPr="00880661" w:rsidRDefault="00960B4A" w:rsidP="00960B4A">
      <w:pPr>
        <w:keepLines/>
        <w:jc w:val="center"/>
        <w:rPr>
          <w:rFonts w:eastAsia="Batang"/>
          <w:b/>
          <w:i/>
          <w:sz w:val="28"/>
          <w:szCs w:val="28"/>
          <w:lang w:eastAsia="ko-KR"/>
        </w:rPr>
      </w:pPr>
    </w:p>
    <w:p w14:paraId="5C462A39" w14:textId="0B5BDF12" w:rsidR="00395164" w:rsidRPr="00880661" w:rsidRDefault="00DC7E7D" w:rsidP="006F4251">
      <w:pPr>
        <w:jc w:val="center"/>
        <w:rPr>
          <w:rFonts w:ascii="Arial" w:hAnsi="Arial" w:cs="Arial"/>
          <w:b/>
          <w:i/>
          <w:sz w:val="32"/>
          <w:lang w:val="pl-PL"/>
        </w:rPr>
      </w:pPr>
      <w:r w:rsidRPr="00880661">
        <w:rPr>
          <w:rFonts w:eastAsia="Batang"/>
          <w:b/>
          <w:i/>
          <w:sz w:val="28"/>
          <w:szCs w:val="28"/>
          <w:lang w:eastAsia="ko-KR"/>
        </w:rPr>
        <w:t>DOBAVA DROBNO</w:t>
      </w:r>
      <w:r w:rsidR="00DA4C26">
        <w:rPr>
          <w:rFonts w:eastAsia="Batang"/>
          <w:b/>
          <w:i/>
          <w:sz w:val="28"/>
          <w:szCs w:val="28"/>
          <w:lang w:eastAsia="ko-KR"/>
        </w:rPr>
        <w:t xml:space="preserve"> </w:t>
      </w:r>
      <w:r w:rsidRPr="00880661">
        <w:rPr>
          <w:rFonts w:eastAsia="Batang"/>
          <w:b/>
          <w:i/>
          <w:sz w:val="28"/>
          <w:szCs w:val="28"/>
          <w:lang w:eastAsia="ko-KR"/>
        </w:rPr>
        <w:t>TIRNEGA MATERIALA 20</w:t>
      </w:r>
      <w:r w:rsidR="002842A5">
        <w:rPr>
          <w:rFonts w:eastAsia="Batang"/>
          <w:b/>
          <w:i/>
          <w:sz w:val="28"/>
          <w:szCs w:val="28"/>
          <w:lang w:eastAsia="ko-KR"/>
        </w:rPr>
        <w:t>20</w:t>
      </w:r>
    </w:p>
    <w:p w14:paraId="0ACEA62D" w14:textId="77777777" w:rsidR="006F4280" w:rsidRPr="00880661" w:rsidRDefault="006F4280" w:rsidP="006F4280">
      <w:pPr>
        <w:pStyle w:val="Kazalovsebine2"/>
        <w:rPr>
          <w:i/>
        </w:rPr>
      </w:pPr>
    </w:p>
    <w:p w14:paraId="34C9BB2E" w14:textId="77777777" w:rsidR="005363D5" w:rsidRPr="00880661" w:rsidRDefault="005363D5" w:rsidP="0000344E">
      <w:pPr>
        <w:pStyle w:val="Kazalovsebine2"/>
        <w:rPr>
          <w:i/>
        </w:rPr>
      </w:pPr>
    </w:p>
    <w:p w14:paraId="1A1D5507" w14:textId="77777777" w:rsidR="00DC7E7D" w:rsidRPr="00880661" w:rsidRDefault="00DC7E7D" w:rsidP="00DC7E7D">
      <w:pPr>
        <w:rPr>
          <w:i/>
        </w:rPr>
      </w:pPr>
    </w:p>
    <w:p w14:paraId="7253A6EF" w14:textId="77777777" w:rsidR="00DC7E7D" w:rsidRPr="00880661" w:rsidRDefault="00DC7E7D" w:rsidP="00DC7E7D">
      <w:pPr>
        <w:rPr>
          <w:i/>
        </w:rPr>
      </w:pPr>
    </w:p>
    <w:p w14:paraId="0E382446" w14:textId="77777777" w:rsidR="00DC7E7D" w:rsidRPr="00880661" w:rsidRDefault="00DC7E7D" w:rsidP="00DC7E7D">
      <w:pPr>
        <w:rPr>
          <w:i/>
        </w:rPr>
      </w:pPr>
    </w:p>
    <w:p w14:paraId="1AD4583D" w14:textId="77777777" w:rsidR="00DC7E7D" w:rsidRPr="00880661" w:rsidRDefault="00DC7E7D" w:rsidP="00DC7E7D">
      <w:pPr>
        <w:rPr>
          <w:i/>
        </w:rPr>
      </w:pPr>
    </w:p>
    <w:p w14:paraId="5F49E896" w14:textId="77777777" w:rsidR="00DC7E7D" w:rsidRPr="00880661" w:rsidRDefault="00DC7E7D" w:rsidP="00DC7E7D">
      <w:pPr>
        <w:rPr>
          <w:i/>
        </w:rPr>
      </w:pPr>
    </w:p>
    <w:p w14:paraId="316CA6D3" w14:textId="77777777" w:rsidR="00DC7E7D" w:rsidRPr="00880661" w:rsidRDefault="00DC7E7D" w:rsidP="00DC7E7D">
      <w:pPr>
        <w:rPr>
          <w:i/>
        </w:rPr>
      </w:pPr>
    </w:p>
    <w:p w14:paraId="3048A872" w14:textId="77777777" w:rsidR="00DC7E7D" w:rsidRPr="00880661" w:rsidRDefault="00DC7E7D" w:rsidP="00DC7E7D">
      <w:pPr>
        <w:rPr>
          <w:i/>
        </w:rPr>
      </w:pPr>
    </w:p>
    <w:p w14:paraId="3A1E9B58" w14:textId="77777777" w:rsidR="005363D5" w:rsidRPr="00880661" w:rsidRDefault="005363D5" w:rsidP="0000344E">
      <w:pPr>
        <w:pStyle w:val="Kazalovsebine2"/>
        <w:rPr>
          <w:i/>
        </w:rPr>
      </w:pPr>
    </w:p>
    <w:p w14:paraId="7623A614" w14:textId="77777777" w:rsidR="005363D5" w:rsidRPr="00880661" w:rsidRDefault="005363D5" w:rsidP="0000344E">
      <w:pPr>
        <w:pStyle w:val="Kazalovsebine2"/>
        <w:rPr>
          <w:i/>
        </w:rPr>
      </w:pPr>
    </w:p>
    <w:p w14:paraId="0FDBD5F4" w14:textId="77777777" w:rsidR="00E639BE" w:rsidRPr="00880661" w:rsidRDefault="00E639BE" w:rsidP="00E639BE">
      <w:pPr>
        <w:spacing w:line="360" w:lineRule="auto"/>
        <w:jc w:val="right"/>
        <w:rPr>
          <w:b/>
          <w:i/>
        </w:rPr>
      </w:pPr>
    </w:p>
    <w:p w14:paraId="0E1C8AF5" w14:textId="726B5B13" w:rsidR="00DC7E7D" w:rsidRPr="00880661" w:rsidRDefault="00E639BE" w:rsidP="00DC7E7D">
      <w:pPr>
        <w:spacing w:line="360" w:lineRule="auto"/>
        <w:ind w:left="4254" w:firstLine="709"/>
        <w:jc w:val="center"/>
        <w:rPr>
          <w:i/>
        </w:rPr>
      </w:pPr>
      <w:r w:rsidRPr="00880661">
        <w:rPr>
          <w:i/>
        </w:rPr>
        <w:t xml:space="preserve">Odgovorna oseba naročnika                                           </w:t>
      </w:r>
    </w:p>
    <w:tbl>
      <w:tblPr>
        <w:tblpPr w:leftFromText="141" w:rightFromText="141" w:vertAnchor="text" w:horzAnchor="page" w:tblpX="6885" w:tblpY="187"/>
        <w:tblW w:w="0" w:type="auto"/>
        <w:tblLook w:val="00A0" w:firstRow="1" w:lastRow="0" w:firstColumn="1" w:lastColumn="0" w:noHBand="0" w:noVBand="0"/>
      </w:tblPr>
      <w:tblGrid>
        <w:gridCol w:w="4060"/>
      </w:tblGrid>
      <w:tr w:rsidR="00DC7E7D" w:rsidRPr="00DC7E7D" w14:paraId="700D45DA" w14:textId="77777777" w:rsidTr="00880661">
        <w:trPr>
          <w:trHeight w:val="246"/>
        </w:trPr>
        <w:tc>
          <w:tcPr>
            <w:tcW w:w="4060" w:type="dxa"/>
          </w:tcPr>
          <w:p w14:paraId="780B9984" w14:textId="1AFFD685" w:rsidR="00DC7E7D" w:rsidRPr="00DC7E7D" w:rsidRDefault="00DC7E7D" w:rsidP="00DC7E7D">
            <w:pPr>
              <w:rPr>
                <w:i/>
              </w:rPr>
            </w:pPr>
            <w:r w:rsidRPr="00880661">
              <w:rPr>
                <w:i/>
                <w:spacing w:val="-8"/>
              </w:rPr>
              <w:t xml:space="preserve">                      </w:t>
            </w:r>
            <w:r w:rsidRPr="00DC7E7D">
              <w:rPr>
                <w:i/>
                <w:spacing w:val="-8"/>
              </w:rPr>
              <w:t>Matjaž Kranjc</w:t>
            </w:r>
          </w:p>
        </w:tc>
      </w:tr>
      <w:tr w:rsidR="00DC7E7D" w:rsidRPr="00DC7E7D" w14:paraId="7F66955B" w14:textId="77777777" w:rsidTr="00880661">
        <w:trPr>
          <w:trHeight w:val="514"/>
        </w:trPr>
        <w:tc>
          <w:tcPr>
            <w:tcW w:w="4060" w:type="dxa"/>
          </w:tcPr>
          <w:p w14:paraId="483DA16C" w14:textId="0D864C60" w:rsidR="00DC7E7D" w:rsidRPr="00DC7E7D" w:rsidRDefault="00DC7E7D" w:rsidP="00DC7E7D">
            <w:pPr>
              <w:rPr>
                <w:i/>
              </w:rPr>
            </w:pPr>
            <w:r w:rsidRPr="00880661">
              <w:rPr>
                <w:i/>
                <w:spacing w:val="-8"/>
              </w:rPr>
              <w:t xml:space="preserve">                            </w:t>
            </w:r>
            <w:r w:rsidRPr="00DC7E7D">
              <w:rPr>
                <w:i/>
                <w:spacing w:val="-8"/>
              </w:rPr>
              <w:t>direktor</w:t>
            </w:r>
          </w:p>
        </w:tc>
      </w:tr>
    </w:tbl>
    <w:p w14:paraId="7763257B" w14:textId="1AC4E1F1" w:rsidR="005363D5" w:rsidRPr="00880661" w:rsidRDefault="005363D5" w:rsidP="00DC7E7D">
      <w:pPr>
        <w:spacing w:line="360" w:lineRule="auto"/>
        <w:rPr>
          <w:i/>
        </w:rPr>
      </w:pPr>
    </w:p>
    <w:p w14:paraId="405392DF" w14:textId="77777777" w:rsidR="005363D5" w:rsidRPr="00880661" w:rsidRDefault="005363D5" w:rsidP="0000344E">
      <w:pPr>
        <w:pStyle w:val="Kazalovsebine2"/>
        <w:rPr>
          <w:i/>
        </w:rPr>
      </w:pPr>
    </w:p>
    <w:p w14:paraId="6F86EC4F" w14:textId="77777777" w:rsidR="00E639BE" w:rsidRPr="00880661" w:rsidRDefault="00E639BE">
      <w:pPr>
        <w:rPr>
          <w:i/>
        </w:rPr>
      </w:pPr>
    </w:p>
    <w:p w14:paraId="014506C5" w14:textId="77777777" w:rsidR="00A2526F" w:rsidRPr="00880661" w:rsidRDefault="00A2526F">
      <w:pPr>
        <w:rPr>
          <w:i/>
        </w:rPr>
      </w:pPr>
    </w:p>
    <w:p w14:paraId="50215ECD" w14:textId="77777777" w:rsidR="00A2526F" w:rsidRPr="00880661" w:rsidRDefault="00A2526F">
      <w:pPr>
        <w:rPr>
          <w:i/>
        </w:rPr>
      </w:pPr>
    </w:p>
    <w:p w14:paraId="3A1A4EDE" w14:textId="77777777" w:rsidR="0058456B" w:rsidRPr="00880661" w:rsidRDefault="0058456B">
      <w:pPr>
        <w:rPr>
          <w:i/>
        </w:rPr>
      </w:pPr>
    </w:p>
    <w:p w14:paraId="368E7CBA" w14:textId="58D1DDA2" w:rsidR="009F27E4" w:rsidRPr="00B406BC" w:rsidRDefault="00DC7E7D" w:rsidP="00B406BC">
      <w:pPr>
        <w:rPr>
          <w:i/>
        </w:rPr>
        <w:sectPr w:rsidR="009F27E4" w:rsidRPr="00B406BC" w:rsidSect="00A2526F">
          <w:headerReference w:type="default" r:id="rId9"/>
          <w:footerReference w:type="default" r:id="rId10"/>
          <w:type w:val="continuous"/>
          <w:pgSz w:w="12240" w:h="15840"/>
          <w:pgMar w:top="1418" w:right="737" w:bottom="1134" w:left="1021" w:header="709" w:footer="312" w:gutter="0"/>
          <w:cols w:space="708"/>
          <w:docGrid w:linePitch="326"/>
        </w:sectPr>
      </w:pPr>
      <w:r w:rsidRPr="00880661">
        <w:rPr>
          <w:i/>
        </w:rPr>
        <w:t xml:space="preserve">                                                                      Ljubljana, </w:t>
      </w:r>
      <w:r w:rsidR="00465EF4">
        <w:rPr>
          <w:i/>
        </w:rPr>
        <w:t>februar</w:t>
      </w:r>
      <w:r w:rsidR="00B406BC">
        <w:rPr>
          <w:i/>
        </w:rPr>
        <w:t xml:space="preserve"> 2020</w:t>
      </w:r>
    </w:p>
    <w:p w14:paraId="667C9F1D" w14:textId="77777777" w:rsidR="000C4FD4" w:rsidRDefault="000C4FD4" w:rsidP="00880661">
      <w:pPr>
        <w:autoSpaceDE w:val="0"/>
        <w:autoSpaceDN w:val="0"/>
        <w:adjustRightInd w:val="0"/>
        <w:rPr>
          <w:rFonts w:ascii="TimesNewRomanPS-BoldMT" w:hAnsi="TimesNewRomanPS-BoldMT" w:cs="TimesNewRomanPS-BoldMT"/>
          <w:b/>
          <w:bCs/>
          <w:i/>
          <w:sz w:val="28"/>
          <w:szCs w:val="28"/>
        </w:rPr>
      </w:pPr>
    </w:p>
    <w:p w14:paraId="55F0FA9E" w14:textId="77777777" w:rsidR="000C4FD4" w:rsidRDefault="000C4FD4" w:rsidP="00880661">
      <w:pPr>
        <w:autoSpaceDE w:val="0"/>
        <w:autoSpaceDN w:val="0"/>
        <w:adjustRightInd w:val="0"/>
        <w:rPr>
          <w:rFonts w:ascii="TimesNewRomanPS-BoldMT" w:hAnsi="TimesNewRomanPS-BoldMT" w:cs="TimesNewRomanPS-BoldMT"/>
          <w:b/>
          <w:bCs/>
          <w:i/>
          <w:sz w:val="28"/>
          <w:szCs w:val="28"/>
        </w:rPr>
      </w:pPr>
    </w:p>
    <w:p w14:paraId="3B431EF2" w14:textId="77777777" w:rsidR="00B406BC" w:rsidRPr="00B512C3" w:rsidRDefault="00B406BC" w:rsidP="00B406BC">
      <w:pPr>
        <w:jc w:val="center"/>
        <w:rPr>
          <w:i/>
          <w:sz w:val="32"/>
          <w:szCs w:val="32"/>
        </w:rPr>
      </w:pPr>
      <w:r w:rsidRPr="00B512C3">
        <w:rPr>
          <w:b/>
          <w:i/>
          <w:sz w:val="32"/>
          <w:szCs w:val="32"/>
        </w:rPr>
        <w:t xml:space="preserve">NAVODILA PONUDNIKOM ZA PRIPRAVO PONUDBE </w:t>
      </w:r>
    </w:p>
    <w:p w14:paraId="18CB6C7F" w14:textId="77777777" w:rsidR="000C4FD4" w:rsidRDefault="000C4FD4" w:rsidP="00880661">
      <w:pPr>
        <w:autoSpaceDE w:val="0"/>
        <w:autoSpaceDN w:val="0"/>
        <w:adjustRightInd w:val="0"/>
        <w:rPr>
          <w:rFonts w:ascii="TimesNewRomanPS-BoldMT" w:hAnsi="TimesNewRomanPS-BoldMT" w:cs="TimesNewRomanPS-BoldMT"/>
          <w:b/>
          <w:bCs/>
          <w:i/>
          <w:sz w:val="28"/>
          <w:szCs w:val="28"/>
        </w:rPr>
      </w:pPr>
    </w:p>
    <w:p w14:paraId="68C125E6" w14:textId="77777777" w:rsidR="000C4FD4" w:rsidRDefault="000C4FD4" w:rsidP="00880661">
      <w:pPr>
        <w:autoSpaceDE w:val="0"/>
        <w:autoSpaceDN w:val="0"/>
        <w:adjustRightInd w:val="0"/>
        <w:rPr>
          <w:rFonts w:ascii="TimesNewRomanPS-BoldMT" w:hAnsi="TimesNewRomanPS-BoldMT" w:cs="TimesNewRomanPS-BoldMT"/>
          <w:b/>
          <w:bCs/>
          <w:i/>
          <w:sz w:val="28"/>
          <w:szCs w:val="28"/>
        </w:rPr>
      </w:pPr>
    </w:p>
    <w:p w14:paraId="2083C3B2" w14:textId="1B4F42F6" w:rsidR="0096540E" w:rsidRPr="00880661" w:rsidRDefault="000C4FD4" w:rsidP="000C4FD4">
      <w:pPr>
        <w:pStyle w:val="Naslov1"/>
        <w:rPr>
          <w:rFonts w:ascii="Times New Roman" w:hAnsi="Times New Roman" w:cs="Times New Roman"/>
          <w:i/>
          <w:sz w:val="24"/>
          <w:szCs w:val="24"/>
        </w:rPr>
      </w:pPr>
      <w:bookmarkStart w:id="0" w:name="_Toc532533761"/>
      <w:bookmarkStart w:id="1" w:name="_Toc534885097"/>
      <w:bookmarkStart w:id="2" w:name="_Toc534885848"/>
      <w:bookmarkStart w:id="3" w:name="_Toc157334751"/>
      <w:bookmarkStart w:id="4" w:name="_Toc132432219"/>
      <w:bookmarkStart w:id="5" w:name="_Toc132424970"/>
      <w:bookmarkStart w:id="6" w:name="_Toc132106356"/>
      <w:bookmarkStart w:id="7" w:name="_Toc130799585"/>
      <w:bookmarkStart w:id="8" w:name="_Toc130198124"/>
      <w:bookmarkStart w:id="9" w:name="_Toc130198064"/>
      <w:bookmarkStart w:id="10" w:name="_Toc130197563"/>
      <w:bookmarkStart w:id="11" w:name="_Toc125192842"/>
      <w:r>
        <w:rPr>
          <w:rFonts w:ascii="Times New Roman" w:hAnsi="Times New Roman" w:cs="Times New Roman"/>
          <w:i/>
          <w:sz w:val="24"/>
          <w:szCs w:val="24"/>
        </w:rPr>
        <w:t xml:space="preserve">1. </w:t>
      </w:r>
      <w:r w:rsidR="0096540E" w:rsidRPr="00880661">
        <w:rPr>
          <w:rFonts w:ascii="Times New Roman" w:hAnsi="Times New Roman" w:cs="Times New Roman"/>
          <w:i/>
          <w:sz w:val="24"/>
          <w:szCs w:val="24"/>
        </w:rPr>
        <w:t>Osnovni podatki o naročilu</w:t>
      </w:r>
      <w:bookmarkEnd w:id="0"/>
      <w:bookmarkEnd w:id="1"/>
      <w:bookmarkEnd w:id="2"/>
    </w:p>
    <w:p w14:paraId="79F7350A" w14:textId="77777777" w:rsidR="0096540E" w:rsidRPr="00880661" w:rsidRDefault="0096540E" w:rsidP="0096540E">
      <w:pPr>
        <w:rPr>
          <w:i/>
        </w:rPr>
      </w:pPr>
    </w:p>
    <w:p w14:paraId="758CB21D" w14:textId="4E417B84" w:rsidR="00633839" w:rsidRPr="00880661" w:rsidRDefault="007C5CAB" w:rsidP="0096540E">
      <w:pPr>
        <w:jc w:val="both"/>
        <w:rPr>
          <w:i/>
        </w:rPr>
      </w:pPr>
      <w:r w:rsidRPr="00880661">
        <w:rPr>
          <w:i/>
        </w:rPr>
        <w:t>Na podlagi Zakona o javnem naročanju (Ur.l. RS, št. 91/2015</w:t>
      </w:r>
      <w:r w:rsidR="00872709" w:rsidRPr="00880661">
        <w:rPr>
          <w:i/>
        </w:rPr>
        <w:t xml:space="preserve"> in 14/18</w:t>
      </w:r>
      <w:r w:rsidRPr="00880661">
        <w:rPr>
          <w:i/>
        </w:rPr>
        <w:t xml:space="preserve">, v nadaljevanju: ZJN-3) naročnik SŽ – </w:t>
      </w:r>
      <w:r w:rsidR="00880661" w:rsidRPr="00880661">
        <w:rPr>
          <w:i/>
        </w:rPr>
        <w:t>Infrastruktura</w:t>
      </w:r>
      <w:r w:rsidRPr="00880661">
        <w:rPr>
          <w:i/>
        </w:rPr>
        <w:t xml:space="preserve">, d.o.o., </w:t>
      </w:r>
      <w:r w:rsidR="00880661" w:rsidRPr="00880661">
        <w:rPr>
          <w:i/>
        </w:rPr>
        <w:t>Kolodvorska 11</w:t>
      </w:r>
      <w:r w:rsidRPr="00880661">
        <w:rPr>
          <w:i/>
        </w:rPr>
        <w:t>, 1000 Ljubljana, vodi oddaj</w:t>
      </w:r>
      <w:r w:rsidR="001219FC" w:rsidRPr="00880661">
        <w:rPr>
          <w:i/>
        </w:rPr>
        <w:t>o javnega naročila na podlagi 40</w:t>
      </w:r>
      <w:r w:rsidRPr="00880661">
        <w:rPr>
          <w:i/>
        </w:rPr>
        <w:t xml:space="preserve">. </w:t>
      </w:r>
      <w:r w:rsidR="005F07B4" w:rsidRPr="00880661">
        <w:rPr>
          <w:i/>
        </w:rPr>
        <w:t>č</w:t>
      </w:r>
      <w:r w:rsidRPr="00880661">
        <w:rPr>
          <w:i/>
        </w:rPr>
        <w:t>lena</w:t>
      </w:r>
      <w:r w:rsidR="005F07B4" w:rsidRPr="00880661">
        <w:rPr>
          <w:i/>
        </w:rPr>
        <w:t xml:space="preserve"> ZJN-3</w:t>
      </w:r>
      <w:r w:rsidRPr="00880661">
        <w:rPr>
          <w:i/>
        </w:rPr>
        <w:t xml:space="preserve"> po </w:t>
      </w:r>
      <w:r w:rsidR="001219FC" w:rsidRPr="00880661">
        <w:rPr>
          <w:i/>
        </w:rPr>
        <w:t>odprtem postopku</w:t>
      </w:r>
      <w:r w:rsidRPr="00880661">
        <w:rPr>
          <w:i/>
        </w:rPr>
        <w:t xml:space="preserve"> in vabi ponudnike k oddaji ponudbe za oddajo javneg</w:t>
      </w:r>
      <w:r w:rsidR="00575C03" w:rsidRPr="00880661">
        <w:rPr>
          <w:i/>
        </w:rPr>
        <w:t xml:space="preserve">a naročila, katerega predmet </w:t>
      </w:r>
      <w:r w:rsidR="00880661" w:rsidRPr="00880661">
        <w:rPr>
          <w:i/>
        </w:rPr>
        <w:t>DOBAVA DROBNO</w:t>
      </w:r>
      <w:r w:rsidR="00DA4C26">
        <w:rPr>
          <w:i/>
        </w:rPr>
        <w:t xml:space="preserve"> </w:t>
      </w:r>
      <w:r w:rsidR="002B419D">
        <w:rPr>
          <w:i/>
        </w:rPr>
        <w:t>TIRNEGA MATERIALA 2020</w:t>
      </w:r>
      <w:r w:rsidR="00153B49" w:rsidRPr="00880661">
        <w:rPr>
          <w:i/>
        </w:rPr>
        <w:t>.</w:t>
      </w:r>
    </w:p>
    <w:p w14:paraId="449473EC" w14:textId="77777777" w:rsidR="00153B49" w:rsidRPr="00880661" w:rsidRDefault="00153B49" w:rsidP="0096540E">
      <w:pPr>
        <w:jc w:val="both"/>
        <w:rPr>
          <w:i/>
        </w:rPr>
      </w:pPr>
    </w:p>
    <w:p w14:paraId="1A66EEF4" w14:textId="01D82DCC" w:rsidR="00880661" w:rsidRPr="00880661" w:rsidRDefault="00880661" w:rsidP="00880661">
      <w:pPr>
        <w:jc w:val="both"/>
        <w:rPr>
          <w:i/>
          <w:iCs/>
        </w:rPr>
      </w:pPr>
      <w:r w:rsidRPr="00880661">
        <w:rPr>
          <w:i/>
          <w:iCs/>
        </w:rPr>
        <w:t>Ponudnik mora, glede na predmet naro</w:t>
      </w:r>
      <w:r>
        <w:rPr>
          <w:i/>
          <w:iCs/>
        </w:rPr>
        <w:t>č</w:t>
      </w:r>
      <w:r w:rsidRPr="00880661">
        <w:rPr>
          <w:i/>
          <w:iCs/>
        </w:rPr>
        <w:t>ila, izpolnjevati in upoštevati tudi vse dolo</w:t>
      </w:r>
      <w:r>
        <w:rPr>
          <w:i/>
          <w:iCs/>
        </w:rPr>
        <w:t>č</w:t>
      </w:r>
      <w:r w:rsidRPr="00880661">
        <w:rPr>
          <w:i/>
          <w:iCs/>
        </w:rPr>
        <w:t>be, ki jih glede na</w:t>
      </w:r>
    </w:p>
    <w:p w14:paraId="79E9B6E4" w14:textId="03810404" w:rsidR="00880661" w:rsidRDefault="00880661" w:rsidP="00880661">
      <w:pPr>
        <w:jc w:val="both"/>
        <w:rPr>
          <w:i/>
          <w:iCs/>
        </w:rPr>
      </w:pPr>
      <w:r w:rsidRPr="00880661">
        <w:rPr>
          <w:i/>
          <w:iCs/>
        </w:rPr>
        <w:t>predmet javnega naro</w:t>
      </w:r>
      <w:r>
        <w:rPr>
          <w:i/>
          <w:iCs/>
        </w:rPr>
        <w:t>č</w:t>
      </w:r>
      <w:r w:rsidRPr="00880661">
        <w:rPr>
          <w:i/>
          <w:iCs/>
        </w:rPr>
        <w:t>ila predpisuje veljavna zakonodaja.</w:t>
      </w:r>
    </w:p>
    <w:p w14:paraId="04B4198D" w14:textId="77777777" w:rsidR="00880661" w:rsidRPr="00880661" w:rsidRDefault="00880661" w:rsidP="00880661">
      <w:pPr>
        <w:jc w:val="both"/>
        <w:rPr>
          <w:i/>
          <w:iCs/>
        </w:rPr>
      </w:pPr>
    </w:p>
    <w:p w14:paraId="161A4822" w14:textId="66EBC0D8" w:rsidR="00880661" w:rsidRPr="00880661" w:rsidRDefault="00880661" w:rsidP="00880661">
      <w:pPr>
        <w:jc w:val="both"/>
        <w:rPr>
          <w:i/>
          <w:iCs/>
        </w:rPr>
      </w:pPr>
      <w:r w:rsidRPr="00880661">
        <w:rPr>
          <w:i/>
          <w:iCs/>
        </w:rPr>
        <w:t>Ponudbena dokumentacija mora biti sestavljena v skladu s ponudbenimi dolo</w:t>
      </w:r>
      <w:r>
        <w:rPr>
          <w:i/>
          <w:iCs/>
        </w:rPr>
        <w:t>č</w:t>
      </w:r>
      <w:r w:rsidRPr="00880661">
        <w:rPr>
          <w:i/>
          <w:iCs/>
        </w:rPr>
        <w:t>ili tega povabila in</w:t>
      </w:r>
    </w:p>
    <w:p w14:paraId="1DC677BF" w14:textId="094E0B35" w:rsidR="005E3FF0" w:rsidRDefault="00880661" w:rsidP="00880661">
      <w:pPr>
        <w:jc w:val="both"/>
        <w:rPr>
          <w:i/>
          <w:iCs/>
        </w:rPr>
      </w:pPr>
      <w:r w:rsidRPr="00880661">
        <w:rPr>
          <w:i/>
          <w:iCs/>
        </w:rPr>
        <w:t>navodila.</w:t>
      </w:r>
    </w:p>
    <w:p w14:paraId="50145E78" w14:textId="77777777" w:rsidR="008920D5" w:rsidRDefault="008920D5" w:rsidP="00880661">
      <w:pPr>
        <w:jc w:val="both"/>
        <w:rPr>
          <w:i/>
          <w:iCs/>
        </w:rPr>
      </w:pPr>
    </w:p>
    <w:p w14:paraId="654AA41A" w14:textId="13D6244C" w:rsidR="008920D5" w:rsidRPr="008920D5" w:rsidRDefault="008920D5" w:rsidP="008920D5">
      <w:pPr>
        <w:jc w:val="both"/>
        <w:rPr>
          <w:i/>
          <w:iCs/>
        </w:rPr>
      </w:pPr>
      <w:r w:rsidRPr="008920D5">
        <w:rPr>
          <w:i/>
          <w:iCs/>
        </w:rPr>
        <w:t>Javno naro</w:t>
      </w:r>
      <w:r>
        <w:rPr>
          <w:i/>
          <w:iCs/>
        </w:rPr>
        <w:t>č</w:t>
      </w:r>
      <w:r w:rsidRPr="008920D5">
        <w:rPr>
          <w:i/>
          <w:iCs/>
        </w:rPr>
        <w:t>ilo se izvaja kot javno naro</w:t>
      </w:r>
      <w:r>
        <w:rPr>
          <w:i/>
          <w:iCs/>
        </w:rPr>
        <w:t>č</w:t>
      </w:r>
      <w:r w:rsidRPr="008920D5">
        <w:rPr>
          <w:i/>
          <w:iCs/>
        </w:rPr>
        <w:t>ilo na infrastrukturnem podro</w:t>
      </w:r>
      <w:r>
        <w:rPr>
          <w:i/>
          <w:iCs/>
        </w:rPr>
        <w:t>č</w:t>
      </w:r>
      <w:r w:rsidRPr="008920D5">
        <w:rPr>
          <w:i/>
          <w:iCs/>
        </w:rPr>
        <w:t>ju. Naro</w:t>
      </w:r>
      <w:r>
        <w:rPr>
          <w:i/>
          <w:iCs/>
        </w:rPr>
        <w:t>č</w:t>
      </w:r>
      <w:r w:rsidRPr="008920D5">
        <w:rPr>
          <w:i/>
          <w:iCs/>
        </w:rPr>
        <w:t>nik bo oddal javno</w:t>
      </w:r>
    </w:p>
    <w:p w14:paraId="387909F8" w14:textId="35DE30AA" w:rsidR="008920D5" w:rsidRDefault="008920D5" w:rsidP="008920D5">
      <w:pPr>
        <w:jc w:val="both"/>
        <w:rPr>
          <w:i/>
          <w:iCs/>
        </w:rPr>
      </w:pPr>
      <w:r w:rsidRPr="008920D5">
        <w:rPr>
          <w:i/>
          <w:iCs/>
        </w:rPr>
        <w:t>naro</w:t>
      </w:r>
      <w:r>
        <w:rPr>
          <w:i/>
          <w:iCs/>
        </w:rPr>
        <w:t>č</w:t>
      </w:r>
      <w:r w:rsidRPr="008920D5">
        <w:rPr>
          <w:i/>
          <w:iCs/>
        </w:rPr>
        <w:t xml:space="preserve">ilo po posameznih </w:t>
      </w:r>
      <w:r w:rsidR="003B2A4B">
        <w:rPr>
          <w:i/>
          <w:iCs/>
        </w:rPr>
        <w:t xml:space="preserve">sklopih oz. </w:t>
      </w:r>
      <w:r w:rsidRPr="008920D5">
        <w:rPr>
          <w:i/>
          <w:iCs/>
        </w:rPr>
        <w:t>pozicijah.</w:t>
      </w:r>
    </w:p>
    <w:p w14:paraId="7D5204AB" w14:textId="77777777" w:rsidR="00880661" w:rsidRPr="00880661" w:rsidRDefault="00880661" w:rsidP="00880661">
      <w:pPr>
        <w:jc w:val="both"/>
        <w:rPr>
          <w:i/>
        </w:rPr>
      </w:pPr>
    </w:p>
    <w:p w14:paraId="216E695F" w14:textId="7AE474A8" w:rsidR="0096540E" w:rsidRPr="00880661" w:rsidRDefault="000C085E" w:rsidP="000B5225">
      <w:pPr>
        <w:jc w:val="both"/>
        <w:rPr>
          <w:b/>
          <w:i/>
        </w:rPr>
      </w:pPr>
      <w:r w:rsidRPr="00880661">
        <w:rPr>
          <w:b/>
          <w:i/>
        </w:rPr>
        <w:t>Predmet</w:t>
      </w:r>
      <w:r w:rsidR="0096540E" w:rsidRPr="00880661">
        <w:rPr>
          <w:b/>
          <w:i/>
        </w:rPr>
        <w:t xml:space="preserve"> javnega naročila: </w:t>
      </w:r>
    </w:p>
    <w:p w14:paraId="23CD148A" w14:textId="0AE8F640" w:rsidR="0096540E" w:rsidRPr="00880661" w:rsidRDefault="0096540E" w:rsidP="000B5225">
      <w:pPr>
        <w:pStyle w:val="Zadeva"/>
        <w:spacing w:after="0"/>
        <w:jc w:val="both"/>
      </w:pPr>
      <w:r w:rsidRPr="00880661">
        <w:t>»</w:t>
      </w:r>
      <w:r w:rsidR="00880661">
        <w:t>Dobava drobno</w:t>
      </w:r>
      <w:r w:rsidR="00DA4C26">
        <w:t xml:space="preserve"> </w:t>
      </w:r>
      <w:r w:rsidR="00B406BC">
        <w:t>tirnega materiala 2020</w:t>
      </w:r>
      <w:r w:rsidRPr="00880661">
        <w:t xml:space="preserve">«. </w:t>
      </w:r>
    </w:p>
    <w:p w14:paraId="526C44B6" w14:textId="77777777" w:rsidR="000B5225" w:rsidRDefault="000B5225" w:rsidP="000B5225">
      <w:pPr>
        <w:jc w:val="both"/>
        <w:rPr>
          <w:b/>
          <w:i/>
        </w:rPr>
      </w:pPr>
    </w:p>
    <w:p w14:paraId="5B83DB55" w14:textId="263BB82A" w:rsidR="003A104E" w:rsidRDefault="003A104E" w:rsidP="000B5225">
      <w:pPr>
        <w:jc w:val="both"/>
        <w:rPr>
          <w:i/>
        </w:rPr>
      </w:pPr>
      <w:r>
        <w:rPr>
          <w:b/>
          <w:i/>
        </w:rPr>
        <w:t xml:space="preserve">TABELA 1: </w:t>
      </w:r>
      <w:r>
        <w:rPr>
          <w:i/>
        </w:rPr>
        <w:t xml:space="preserve">Vrsta, </w:t>
      </w:r>
      <w:r w:rsidR="00B406BC">
        <w:rPr>
          <w:i/>
        </w:rPr>
        <w:t xml:space="preserve">okvirna </w:t>
      </w:r>
      <w:r>
        <w:rPr>
          <w:i/>
        </w:rPr>
        <w:t>količina in kvaliteta materiala</w:t>
      </w: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059"/>
        <w:gridCol w:w="1776"/>
      </w:tblGrid>
      <w:tr w:rsidR="00E25967" w14:paraId="2906055C" w14:textId="77777777" w:rsidTr="00EB4E6B">
        <w:trPr>
          <w:trHeight w:val="945"/>
        </w:trPr>
        <w:tc>
          <w:tcPr>
            <w:tcW w:w="612" w:type="dxa"/>
            <w:shd w:val="clear" w:color="000000" w:fill="FFFF99"/>
            <w:vAlign w:val="center"/>
            <w:hideMark/>
          </w:tcPr>
          <w:p w14:paraId="2F146311" w14:textId="77777777" w:rsidR="00E25967" w:rsidRPr="00B776A1" w:rsidRDefault="00E25967" w:rsidP="000052F0">
            <w:pPr>
              <w:jc w:val="center"/>
              <w:rPr>
                <w:b/>
                <w:bCs/>
                <w:i/>
                <w:color w:val="000000"/>
                <w:sz w:val="22"/>
                <w:szCs w:val="22"/>
              </w:rPr>
            </w:pPr>
            <w:r w:rsidRPr="00B776A1">
              <w:rPr>
                <w:b/>
                <w:bCs/>
                <w:i/>
                <w:color w:val="000000"/>
                <w:sz w:val="22"/>
                <w:szCs w:val="22"/>
              </w:rPr>
              <w:t>zap. št.</w:t>
            </w:r>
          </w:p>
        </w:tc>
        <w:tc>
          <w:tcPr>
            <w:tcW w:w="4066" w:type="dxa"/>
            <w:shd w:val="clear" w:color="000000" w:fill="FFFF99"/>
            <w:noWrap/>
            <w:vAlign w:val="center"/>
            <w:hideMark/>
          </w:tcPr>
          <w:p w14:paraId="3C2941BE" w14:textId="77777777" w:rsidR="00E25967" w:rsidRPr="00B776A1" w:rsidRDefault="00E25967" w:rsidP="000052F0">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15CBE334" w14:textId="77777777" w:rsidR="00E25967" w:rsidRPr="00B776A1" w:rsidRDefault="00E25967" w:rsidP="000052F0">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49D7F8D0" w14:textId="77777777" w:rsidR="00E25967" w:rsidRPr="00B776A1" w:rsidRDefault="00E25967" w:rsidP="000052F0">
            <w:pPr>
              <w:jc w:val="center"/>
              <w:rPr>
                <w:b/>
                <w:bCs/>
                <w:i/>
                <w:color w:val="000000"/>
                <w:sz w:val="22"/>
                <w:szCs w:val="22"/>
              </w:rPr>
            </w:pPr>
            <w:r w:rsidRPr="00B776A1">
              <w:rPr>
                <w:b/>
                <w:bCs/>
                <w:i/>
                <w:color w:val="000000"/>
                <w:sz w:val="22"/>
                <w:szCs w:val="22"/>
              </w:rPr>
              <w:t>enota</w:t>
            </w:r>
          </w:p>
        </w:tc>
        <w:tc>
          <w:tcPr>
            <w:tcW w:w="992" w:type="dxa"/>
            <w:tcBorders>
              <w:bottom w:val="single" w:sz="4" w:space="0" w:color="auto"/>
            </w:tcBorders>
            <w:shd w:val="clear" w:color="000000" w:fill="FFFF99"/>
            <w:vAlign w:val="center"/>
            <w:hideMark/>
          </w:tcPr>
          <w:p w14:paraId="7D7122DE" w14:textId="27AC8E64" w:rsidR="00E25967" w:rsidRPr="00B776A1" w:rsidRDefault="00B406BC" w:rsidP="000052F0">
            <w:pPr>
              <w:jc w:val="center"/>
              <w:rPr>
                <w:b/>
                <w:bCs/>
                <w:i/>
                <w:color w:val="000000"/>
                <w:sz w:val="22"/>
                <w:szCs w:val="22"/>
              </w:rPr>
            </w:pPr>
            <w:r>
              <w:rPr>
                <w:b/>
                <w:bCs/>
                <w:i/>
                <w:color w:val="000000"/>
                <w:sz w:val="22"/>
                <w:szCs w:val="22"/>
              </w:rPr>
              <w:t>Okvirna količina</w:t>
            </w:r>
          </w:p>
        </w:tc>
        <w:tc>
          <w:tcPr>
            <w:tcW w:w="1059" w:type="dxa"/>
            <w:shd w:val="clear" w:color="000000" w:fill="FFFF99"/>
          </w:tcPr>
          <w:p w14:paraId="7853A0A5" w14:textId="77777777" w:rsidR="00E25967" w:rsidRPr="00B776A1" w:rsidRDefault="00E25967" w:rsidP="000052F0">
            <w:pPr>
              <w:jc w:val="center"/>
              <w:rPr>
                <w:b/>
                <w:bCs/>
                <w:i/>
                <w:color w:val="000000"/>
                <w:sz w:val="22"/>
                <w:szCs w:val="22"/>
              </w:rPr>
            </w:pPr>
            <w:r w:rsidRPr="00B776A1">
              <w:rPr>
                <w:b/>
                <w:bCs/>
                <w:i/>
                <w:sz w:val="22"/>
                <w:szCs w:val="22"/>
              </w:rPr>
              <w:t>Cena/kos v EUR (brez DDV)</w:t>
            </w:r>
          </w:p>
        </w:tc>
        <w:tc>
          <w:tcPr>
            <w:tcW w:w="1776" w:type="dxa"/>
            <w:shd w:val="clear" w:color="000000" w:fill="FFFF99"/>
          </w:tcPr>
          <w:p w14:paraId="3B46DFD7" w14:textId="77777777" w:rsidR="00E25967" w:rsidRPr="00B776A1" w:rsidRDefault="00E25967" w:rsidP="000052F0">
            <w:pPr>
              <w:jc w:val="center"/>
              <w:rPr>
                <w:b/>
                <w:bCs/>
                <w:i/>
                <w:color w:val="000000"/>
                <w:sz w:val="22"/>
                <w:szCs w:val="22"/>
              </w:rPr>
            </w:pPr>
            <w:r w:rsidRPr="00B776A1">
              <w:rPr>
                <w:b/>
                <w:bCs/>
                <w:i/>
                <w:sz w:val="22"/>
                <w:szCs w:val="22"/>
              </w:rPr>
              <w:t>Skupna vrednost v EUR (brez DDV)</w:t>
            </w:r>
          </w:p>
        </w:tc>
      </w:tr>
      <w:tr w:rsidR="00B406BC" w14:paraId="03BE3E75" w14:textId="77777777" w:rsidTr="00EB4E6B">
        <w:trPr>
          <w:trHeight w:val="480"/>
        </w:trPr>
        <w:tc>
          <w:tcPr>
            <w:tcW w:w="612" w:type="dxa"/>
            <w:shd w:val="clear" w:color="000000" w:fill="FFFFFF"/>
            <w:noWrap/>
            <w:vAlign w:val="center"/>
            <w:hideMark/>
          </w:tcPr>
          <w:p w14:paraId="6708747C" w14:textId="77777777" w:rsidR="00B406BC" w:rsidRPr="00B406BC" w:rsidRDefault="00B406BC" w:rsidP="00B406BC">
            <w:pPr>
              <w:jc w:val="center"/>
              <w:rPr>
                <w:i/>
                <w:sz w:val="22"/>
                <w:szCs w:val="22"/>
              </w:rPr>
            </w:pPr>
            <w:r w:rsidRPr="00B406BC">
              <w:rPr>
                <w:i/>
                <w:sz w:val="22"/>
                <w:szCs w:val="22"/>
              </w:rPr>
              <w:t>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9FA0" w14:textId="72E0F83C" w:rsidR="00B406BC" w:rsidRPr="00B406BC" w:rsidRDefault="00B406BC" w:rsidP="00B406BC">
            <w:pPr>
              <w:rPr>
                <w:i/>
                <w:sz w:val="22"/>
                <w:szCs w:val="22"/>
              </w:rPr>
            </w:pPr>
            <w:r w:rsidRPr="00B406BC">
              <w:rPr>
                <w:i/>
                <w:sz w:val="18"/>
                <w:szCs w:val="18"/>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11D8A27" w14:textId="08A3C24D" w:rsidR="00B406BC" w:rsidRPr="00B406BC" w:rsidRDefault="00B406BC" w:rsidP="00B406BC">
            <w:pPr>
              <w:jc w:val="right"/>
              <w:rPr>
                <w:i/>
                <w:sz w:val="22"/>
                <w:szCs w:val="22"/>
              </w:rPr>
            </w:pPr>
            <w:r w:rsidRPr="00B406BC">
              <w:rPr>
                <w:i/>
                <w:sz w:val="16"/>
                <w:szCs w:val="16"/>
              </w:rPr>
              <w:t>TS-Z a1.106-10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549C984" w14:textId="78C4A893"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AC4B481" w14:textId="04E458A6" w:rsidR="00B406BC" w:rsidRPr="00B406BC" w:rsidRDefault="00B406BC" w:rsidP="00B406BC">
            <w:pPr>
              <w:jc w:val="center"/>
              <w:rPr>
                <w:b/>
                <w:bCs/>
                <w:i/>
                <w:sz w:val="22"/>
                <w:szCs w:val="22"/>
              </w:rPr>
            </w:pPr>
            <w:r w:rsidRPr="00B406BC">
              <w:rPr>
                <w:b/>
                <w:bCs/>
                <w:i/>
                <w:sz w:val="16"/>
                <w:szCs w:val="16"/>
              </w:rPr>
              <w:t>100</w:t>
            </w:r>
          </w:p>
        </w:tc>
        <w:tc>
          <w:tcPr>
            <w:tcW w:w="1059" w:type="dxa"/>
            <w:tcBorders>
              <w:left w:val="single" w:sz="4" w:space="0" w:color="auto"/>
            </w:tcBorders>
            <w:shd w:val="clear" w:color="000000" w:fill="FFFF99"/>
          </w:tcPr>
          <w:p w14:paraId="574D93E6" w14:textId="77777777" w:rsidR="00B406BC" w:rsidRPr="00B776A1" w:rsidRDefault="00B406BC" w:rsidP="00B406BC">
            <w:pPr>
              <w:jc w:val="center"/>
              <w:rPr>
                <w:b/>
                <w:bCs/>
                <w:i/>
                <w:sz w:val="22"/>
                <w:szCs w:val="22"/>
              </w:rPr>
            </w:pPr>
          </w:p>
        </w:tc>
        <w:tc>
          <w:tcPr>
            <w:tcW w:w="1776" w:type="dxa"/>
            <w:shd w:val="clear" w:color="000000" w:fill="FFFF99"/>
          </w:tcPr>
          <w:p w14:paraId="562FD2FE" w14:textId="77777777" w:rsidR="00B406BC" w:rsidRPr="00B776A1" w:rsidRDefault="00B406BC" w:rsidP="00B406BC">
            <w:pPr>
              <w:jc w:val="center"/>
              <w:rPr>
                <w:b/>
                <w:bCs/>
                <w:i/>
                <w:sz w:val="22"/>
                <w:szCs w:val="22"/>
              </w:rPr>
            </w:pPr>
          </w:p>
        </w:tc>
      </w:tr>
      <w:tr w:rsidR="00B406BC" w14:paraId="07CAE2C4" w14:textId="77777777" w:rsidTr="00EB4E6B">
        <w:trPr>
          <w:trHeight w:val="480"/>
        </w:trPr>
        <w:tc>
          <w:tcPr>
            <w:tcW w:w="612" w:type="dxa"/>
            <w:shd w:val="clear" w:color="000000" w:fill="FFFFFF"/>
            <w:noWrap/>
            <w:vAlign w:val="center"/>
            <w:hideMark/>
          </w:tcPr>
          <w:p w14:paraId="346EBC5C" w14:textId="77777777" w:rsidR="00B406BC" w:rsidRPr="00B406BC" w:rsidRDefault="00B406BC" w:rsidP="00B406BC">
            <w:pPr>
              <w:jc w:val="center"/>
              <w:rPr>
                <w:i/>
                <w:sz w:val="22"/>
                <w:szCs w:val="22"/>
              </w:rPr>
            </w:pPr>
            <w:r w:rsidRPr="00B406BC">
              <w:rPr>
                <w:i/>
                <w:sz w:val="22"/>
                <w:szCs w:val="22"/>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73CF58F" w14:textId="1E4EFB91" w:rsidR="00B406BC" w:rsidRPr="00B406BC" w:rsidRDefault="00B406BC" w:rsidP="00B406BC">
            <w:pPr>
              <w:rPr>
                <w:i/>
                <w:sz w:val="22"/>
                <w:szCs w:val="22"/>
              </w:rPr>
            </w:pPr>
            <w:r w:rsidRPr="00B406BC">
              <w:rPr>
                <w:i/>
                <w:sz w:val="18"/>
                <w:szCs w:val="18"/>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18A52427" w14:textId="740109EA" w:rsidR="00B406BC" w:rsidRPr="00B406BC" w:rsidRDefault="00B406BC" w:rsidP="00B406BC">
            <w:pPr>
              <w:jc w:val="right"/>
              <w:rPr>
                <w:i/>
                <w:sz w:val="22"/>
                <w:szCs w:val="22"/>
              </w:rPr>
            </w:pPr>
            <w:r w:rsidRPr="00B406BC">
              <w:rPr>
                <w:i/>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12689E4C" w14:textId="2B166381"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8D90F1" w14:textId="7365F26F" w:rsidR="00B406BC" w:rsidRPr="00B406BC" w:rsidRDefault="00B406BC" w:rsidP="00B406BC">
            <w:pPr>
              <w:jc w:val="center"/>
              <w:rPr>
                <w:b/>
                <w:bCs/>
                <w:i/>
                <w:sz w:val="22"/>
                <w:szCs w:val="22"/>
              </w:rPr>
            </w:pPr>
            <w:r w:rsidRPr="00B406BC">
              <w:rPr>
                <w:b/>
                <w:bCs/>
                <w:i/>
                <w:sz w:val="16"/>
                <w:szCs w:val="16"/>
              </w:rPr>
              <w:t>20</w:t>
            </w:r>
          </w:p>
        </w:tc>
        <w:tc>
          <w:tcPr>
            <w:tcW w:w="1059" w:type="dxa"/>
            <w:tcBorders>
              <w:left w:val="single" w:sz="4" w:space="0" w:color="auto"/>
            </w:tcBorders>
            <w:shd w:val="clear" w:color="000000" w:fill="FFFF99"/>
          </w:tcPr>
          <w:p w14:paraId="1BFE4465" w14:textId="77777777" w:rsidR="00B406BC" w:rsidRPr="00B776A1" w:rsidRDefault="00B406BC" w:rsidP="00B406BC">
            <w:pPr>
              <w:jc w:val="center"/>
              <w:rPr>
                <w:b/>
                <w:bCs/>
                <w:i/>
                <w:sz w:val="22"/>
                <w:szCs w:val="22"/>
              </w:rPr>
            </w:pPr>
          </w:p>
        </w:tc>
        <w:tc>
          <w:tcPr>
            <w:tcW w:w="1776" w:type="dxa"/>
            <w:shd w:val="clear" w:color="000000" w:fill="FFFF99"/>
          </w:tcPr>
          <w:p w14:paraId="04929E2D" w14:textId="77777777" w:rsidR="00B406BC" w:rsidRPr="00B776A1" w:rsidRDefault="00B406BC" w:rsidP="00B406BC">
            <w:pPr>
              <w:jc w:val="center"/>
              <w:rPr>
                <w:b/>
                <w:bCs/>
                <w:i/>
                <w:sz w:val="22"/>
                <w:szCs w:val="22"/>
              </w:rPr>
            </w:pPr>
          </w:p>
        </w:tc>
      </w:tr>
      <w:tr w:rsidR="00B406BC" w14:paraId="750C969B" w14:textId="77777777" w:rsidTr="00EB4E6B">
        <w:trPr>
          <w:trHeight w:val="450"/>
        </w:trPr>
        <w:tc>
          <w:tcPr>
            <w:tcW w:w="612" w:type="dxa"/>
            <w:shd w:val="clear" w:color="000000" w:fill="FFFFFF"/>
            <w:noWrap/>
            <w:vAlign w:val="center"/>
            <w:hideMark/>
          </w:tcPr>
          <w:p w14:paraId="0D6A3872" w14:textId="77777777" w:rsidR="00B406BC" w:rsidRPr="00B406BC" w:rsidRDefault="00B406BC" w:rsidP="00B406BC">
            <w:pPr>
              <w:jc w:val="center"/>
              <w:rPr>
                <w:i/>
                <w:sz w:val="22"/>
                <w:szCs w:val="22"/>
              </w:rPr>
            </w:pPr>
            <w:r w:rsidRPr="00B406BC">
              <w:rPr>
                <w:i/>
                <w:sz w:val="22"/>
                <w:szCs w:val="22"/>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F042C94" w14:textId="4530650A" w:rsidR="00B406BC" w:rsidRPr="00B406BC" w:rsidRDefault="00B406BC" w:rsidP="00B406BC">
            <w:pPr>
              <w:rPr>
                <w:i/>
                <w:sz w:val="22"/>
                <w:szCs w:val="22"/>
              </w:rPr>
            </w:pPr>
            <w:r w:rsidRPr="00B406BC">
              <w:rPr>
                <w:i/>
                <w:sz w:val="18"/>
                <w:szCs w:val="18"/>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1E2F0854" w14:textId="764FD5D4" w:rsidR="00B406BC" w:rsidRPr="00B406BC" w:rsidRDefault="00B406BC" w:rsidP="00B406BC">
            <w:pPr>
              <w:jc w:val="right"/>
              <w:rPr>
                <w:i/>
                <w:sz w:val="22"/>
                <w:szCs w:val="22"/>
              </w:rPr>
            </w:pPr>
            <w:r w:rsidRPr="00B406BC">
              <w:rPr>
                <w: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0D5F3AD6" w14:textId="5E04D56B"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960DFB0" w14:textId="0F80094A" w:rsidR="00B406BC" w:rsidRPr="00B406BC" w:rsidRDefault="00B406BC" w:rsidP="00B406BC">
            <w:pPr>
              <w:jc w:val="center"/>
              <w:rPr>
                <w:b/>
                <w:bCs/>
                <w:i/>
                <w:sz w:val="22"/>
                <w:szCs w:val="22"/>
              </w:rPr>
            </w:pPr>
            <w:r w:rsidRPr="00B406BC">
              <w:rPr>
                <w:b/>
                <w:bCs/>
                <w:i/>
                <w:sz w:val="16"/>
                <w:szCs w:val="16"/>
              </w:rPr>
              <w:t>22</w:t>
            </w:r>
          </w:p>
        </w:tc>
        <w:tc>
          <w:tcPr>
            <w:tcW w:w="1059" w:type="dxa"/>
            <w:tcBorders>
              <w:left w:val="single" w:sz="4" w:space="0" w:color="auto"/>
            </w:tcBorders>
            <w:shd w:val="clear" w:color="000000" w:fill="FFFF99"/>
          </w:tcPr>
          <w:p w14:paraId="34722267" w14:textId="77777777" w:rsidR="00B406BC" w:rsidRPr="00B776A1" w:rsidRDefault="00B406BC" w:rsidP="00B406BC">
            <w:pPr>
              <w:jc w:val="center"/>
              <w:rPr>
                <w:b/>
                <w:bCs/>
                <w:i/>
                <w:sz w:val="22"/>
                <w:szCs w:val="22"/>
              </w:rPr>
            </w:pPr>
          </w:p>
        </w:tc>
        <w:tc>
          <w:tcPr>
            <w:tcW w:w="1776" w:type="dxa"/>
            <w:shd w:val="clear" w:color="000000" w:fill="FFFF99"/>
          </w:tcPr>
          <w:p w14:paraId="199E9D7D" w14:textId="77777777" w:rsidR="00B406BC" w:rsidRPr="00B776A1" w:rsidRDefault="00B406BC" w:rsidP="00B406BC">
            <w:pPr>
              <w:jc w:val="center"/>
              <w:rPr>
                <w:b/>
                <w:bCs/>
                <w:i/>
                <w:sz w:val="22"/>
                <w:szCs w:val="22"/>
              </w:rPr>
            </w:pPr>
          </w:p>
        </w:tc>
      </w:tr>
      <w:tr w:rsidR="00B406BC" w14:paraId="0EC3D593" w14:textId="77777777" w:rsidTr="00EB4E6B">
        <w:trPr>
          <w:trHeight w:val="450"/>
        </w:trPr>
        <w:tc>
          <w:tcPr>
            <w:tcW w:w="612" w:type="dxa"/>
            <w:shd w:val="clear" w:color="000000" w:fill="FFFFFF"/>
            <w:noWrap/>
            <w:vAlign w:val="center"/>
            <w:hideMark/>
          </w:tcPr>
          <w:p w14:paraId="7EFA9C1C" w14:textId="77777777" w:rsidR="00B406BC" w:rsidRPr="00B406BC" w:rsidRDefault="00B406BC" w:rsidP="00B406BC">
            <w:pPr>
              <w:jc w:val="center"/>
              <w:rPr>
                <w:i/>
                <w:sz w:val="22"/>
                <w:szCs w:val="22"/>
              </w:rPr>
            </w:pPr>
            <w:r w:rsidRPr="00B406BC">
              <w:rPr>
                <w:i/>
                <w:sz w:val="22"/>
                <w:szCs w:val="22"/>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F43DC46" w14:textId="62F598F5" w:rsidR="00B406BC" w:rsidRPr="00B406BC" w:rsidRDefault="00B406BC" w:rsidP="00B406BC">
            <w:pPr>
              <w:rPr>
                <w:i/>
                <w:sz w:val="22"/>
                <w:szCs w:val="22"/>
              </w:rPr>
            </w:pPr>
            <w:r w:rsidRPr="00B406BC">
              <w:rPr>
                <w:i/>
                <w:sz w:val="18"/>
                <w:szCs w:val="18"/>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19665E3F" w14:textId="43AC175D" w:rsidR="00B406BC" w:rsidRPr="00B406BC" w:rsidRDefault="00B406BC" w:rsidP="00B406BC">
            <w:pPr>
              <w:jc w:val="right"/>
              <w:rPr>
                <w:i/>
                <w:sz w:val="22"/>
                <w:szCs w:val="22"/>
              </w:rPr>
            </w:pPr>
            <w:r w:rsidRPr="00B406BC">
              <w:rPr>
                <w:i/>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073A5142" w14:textId="47C8E00A"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34C178F" w14:textId="59C012D8" w:rsidR="00B406BC" w:rsidRPr="00B406BC" w:rsidRDefault="00B406BC" w:rsidP="00B406BC">
            <w:pPr>
              <w:jc w:val="center"/>
              <w:rPr>
                <w:b/>
                <w:bCs/>
                <w:i/>
                <w:sz w:val="22"/>
                <w:szCs w:val="22"/>
              </w:rPr>
            </w:pPr>
            <w:r w:rsidRPr="00B406BC">
              <w:rPr>
                <w:b/>
                <w:bCs/>
                <w:i/>
                <w:sz w:val="16"/>
                <w:szCs w:val="16"/>
              </w:rPr>
              <w:t>12.200</w:t>
            </w:r>
          </w:p>
        </w:tc>
        <w:tc>
          <w:tcPr>
            <w:tcW w:w="1059" w:type="dxa"/>
            <w:tcBorders>
              <w:left w:val="single" w:sz="4" w:space="0" w:color="auto"/>
            </w:tcBorders>
            <w:shd w:val="clear" w:color="000000" w:fill="FFFF99"/>
          </w:tcPr>
          <w:p w14:paraId="7930A6D5" w14:textId="77777777" w:rsidR="00B406BC" w:rsidRPr="00B776A1" w:rsidRDefault="00B406BC" w:rsidP="00B406BC">
            <w:pPr>
              <w:jc w:val="center"/>
              <w:rPr>
                <w:b/>
                <w:bCs/>
                <w:i/>
                <w:sz w:val="22"/>
                <w:szCs w:val="22"/>
              </w:rPr>
            </w:pPr>
          </w:p>
        </w:tc>
        <w:tc>
          <w:tcPr>
            <w:tcW w:w="1776" w:type="dxa"/>
            <w:shd w:val="clear" w:color="000000" w:fill="FFFF99"/>
          </w:tcPr>
          <w:p w14:paraId="5A7D2A12" w14:textId="77777777" w:rsidR="00B406BC" w:rsidRPr="00B776A1" w:rsidRDefault="00B406BC" w:rsidP="00B406BC">
            <w:pPr>
              <w:jc w:val="center"/>
              <w:rPr>
                <w:b/>
                <w:bCs/>
                <w:i/>
                <w:sz w:val="22"/>
                <w:szCs w:val="22"/>
              </w:rPr>
            </w:pPr>
          </w:p>
        </w:tc>
      </w:tr>
      <w:tr w:rsidR="00B406BC" w14:paraId="122CE43A" w14:textId="77777777" w:rsidTr="00EB4E6B">
        <w:trPr>
          <w:trHeight w:val="450"/>
        </w:trPr>
        <w:tc>
          <w:tcPr>
            <w:tcW w:w="612" w:type="dxa"/>
            <w:shd w:val="clear" w:color="000000" w:fill="FFFFFF"/>
            <w:noWrap/>
            <w:vAlign w:val="center"/>
            <w:hideMark/>
          </w:tcPr>
          <w:p w14:paraId="09E52480" w14:textId="77777777" w:rsidR="00B406BC" w:rsidRPr="00B406BC" w:rsidRDefault="00B406BC" w:rsidP="00B406BC">
            <w:pPr>
              <w:jc w:val="center"/>
              <w:rPr>
                <w:i/>
                <w:sz w:val="22"/>
                <w:szCs w:val="22"/>
              </w:rPr>
            </w:pPr>
            <w:r w:rsidRPr="00B406BC">
              <w:rPr>
                <w:i/>
                <w:sz w:val="22"/>
                <w:szCs w:val="22"/>
              </w:rPr>
              <w:t>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6B5E98A" w14:textId="66A8B154" w:rsidR="00B406BC" w:rsidRPr="00B406BC" w:rsidRDefault="00B406BC" w:rsidP="00B406BC">
            <w:pPr>
              <w:rPr>
                <w:i/>
                <w:sz w:val="22"/>
                <w:szCs w:val="22"/>
              </w:rPr>
            </w:pPr>
            <w:r w:rsidRPr="00B406BC">
              <w:rPr>
                <w:i/>
                <w:sz w:val="18"/>
                <w:szCs w:val="18"/>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7BCD1EF5" w14:textId="72764B6C" w:rsidR="00B406BC" w:rsidRPr="00B406BC" w:rsidRDefault="00B406BC" w:rsidP="00B406BC">
            <w:pPr>
              <w:jc w:val="right"/>
              <w:rPr>
                <w:i/>
                <w:sz w:val="22"/>
                <w:szCs w:val="22"/>
              </w:rPr>
            </w:pPr>
            <w:r w:rsidRPr="00B406BC">
              <w:rPr>
                <w:i/>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07299651" w14:textId="6E5CC532"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17857E6" w14:textId="1B857B1A" w:rsidR="00B406BC" w:rsidRPr="00B406BC" w:rsidRDefault="00B406BC" w:rsidP="00B406BC">
            <w:pPr>
              <w:jc w:val="center"/>
              <w:rPr>
                <w:b/>
                <w:bCs/>
                <w:i/>
                <w:sz w:val="22"/>
                <w:szCs w:val="22"/>
              </w:rPr>
            </w:pPr>
            <w:r w:rsidRPr="00B406BC">
              <w:rPr>
                <w:b/>
                <w:bCs/>
                <w:i/>
                <w:sz w:val="16"/>
                <w:szCs w:val="16"/>
              </w:rPr>
              <w:t>350</w:t>
            </w:r>
          </w:p>
        </w:tc>
        <w:tc>
          <w:tcPr>
            <w:tcW w:w="1059" w:type="dxa"/>
            <w:tcBorders>
              <w:left w:val="single" w:sz="4" w:space="0" w:color="auto"/>
            </w:tcBorders>
            <w:shd w:val="clear" w:color="000000" w:fill="FFFF99"/>
          </w:tcPr>
          <w:p w14:paraId="60D0EE6A" w14:textId="77777777" w:rsidR="00B406BC" w:rsidRPr="00B776A1" w:rsidRDefault="00B406BC" w:rsidP="00B406BC">
            <w:pPr>
              <w:jc w:val="center"/>
              <w:rPr>
                <w:b/>
                <w:bCs/>
                <w:i/>
                <w:sz w:val="22"/>
                <w:szCs w:val="22"/>
              </w:rPr>
            </w:pPr>
          </w:p>
        </w:tc>
        <w:tc>
          <w:tcPr>
            <w:tcW w:w="1776" w:type="dxa"/>
            <w:shd w:val="clear" w:color="000000" w:fill="FFFF99"/>
          </w:tcPr>
          <w:p w14:paraId="4A574CDF" w14:textId="77777777" w:rsidR="00B406BC" w:rsidRPr="00B776A1" w:rsidRDefault="00B406BC" w:rsidP="00B406BC">
            <w:pPr>
              <w:jc w:val="center"/>
              <w:rPr>
                <w:b/>
                <w:bCs/>
                <w:i/>
                <w:sz w:val="22"/>
                <w:szCs w:val="22"/>
              </w:rPr>
            </w:pPr>
          </w:p>
        </w:tc>
      </w:tr>
      <w:tr w:rsidR="00B406BC" w14:paraId="141A826E" w14:textId="77777777" w:rsidTr="00EB4E6B">
        <w:trPr>
          <w:trHeight w:val="465"/>
        </w:trPr>
        <w:tc>
          <w:tcPr>
            <w:tcW w:w="612" w:type="dxa"/>
            <w:shd w:val="clear" w:color="000000" w:fill="FFFFFF"/>
            <w:noWrap/>
            <w:vAlign w:val="center"/>
            <w:hideMark/>
          </w:tcPr>
          <w:p w14:paraId="5F3C370C" w14:textId="77777777" w:rsidR="00B406BC" w:rsidRPr="00B406BC" w:rsidRDefault="00B406BC" w:rsidP="00B406BC">
            <w:pPr>
              <w:jc w:val="center"/>
              <w:outlineLvl w:val="0"/>
              <w:rPr>
                <w:i/>
                <w:sz w:val="22"/>
                <w:szCs w:val="22"/>
              </w:rPr>
            </w:pPr>
            <w:r w:rsidRPr="00B406BC">
              <w:rPr>
                <w:i/>
                <w:sz w:val="22"/>
                <w:szCs w:val="22"/>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418A71F" w14:textId="560A5BE2" w:rsidR="00B406BC" w:rsidRPr="00B406BC" w:rsidRDefault="00B406BC" w:rsidP="00B406BC">
            <w:pPr>
              <w:outlineLvl w:val="0"/>
              <w:rPr>
                <w:i/>
                <w:sz w:val="22"/>
                <w:szCs w:val="22"/>
              </w:rPr>
            </w:pPr>
            <w:r w:rsidRPr="00B406BC">
              <w:rPr>
                <w:i/>
                <w:sz w:val="18"/>
                <w:szCs w:val="18"/>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60D008FB" w14:textId="0652B2CF" w:rsidR="00B406BC" w:rsidRPr="00B406BC" w:rsidRDefault="00B406BC" w:rsidP="00B406BC">
            <w:pPr>
              <w:jc w:val="right"/>
              <w:outlineLvl w:val="0"/>
              <w:rPr>
                <w:i/>
                <w:sz w:val="22"/>
                <w:szCs w:val="22"/>
              </w:rPr>
            </w:pPr>
            <w:r w:rsidRPr="00B406BC">
              <w:rPr>
                <w:i/>
                <w:sz w:val="16"/>
                <w:szCs w:val="16"/>
              </w:rPr>
              <w:t xml:space="preserve">povzeti po        </w:t>
            </w:r>
            <w:r w:rsidRPr="00B406BC">
              <w:rPr>
                <w:i/>
                <w:sz w:val="16"/>
                <w:szCs w:val="16"/>
              </w:rPr>
              <w:br/>
              <w:t>TS-Z a1.106-4</w:t>
            </w:r>
          </w:p>
        </w:tc>
        <w:tc>
          <w:tcPr>
            <w:tcW w:w="709" w:type="dxa"/>
            <w:tcBorders>
              <w:top w:val="nil"/>
              <w:left w:val="nil"/>
              <w:bottom w:val="single" w:sz="4" w:space="0" w:color="auto"/>
              <w:right w:val="single" w:sz="4" w:space="0" w:color="auto"/>
            </w:tcBorders>
            <w:shd w:val="clear" w:color="auto" w:fill="auto"/>
            <w:noWrap/>
            <w:vAlign w:val="center"/>
            <w:hideMark/>
          </w:tcPr>
          <w:p w14:paraId="27F57248" w14:textId="484628D0" w:rsidR="00B406BC" w:rsidRPr="00B406BC" w:rsidRDefault="00B406BC" w:rsidP="00B406BC">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E2DF99E" w14:textId="6877D76E" w:rsidR="00B406BC" w:rsidRPr="00B406BC" w:rsidRDefault="00B406BC" w:rsidP="00B406BC">
            <w:pPr>
              <w:jc w:val="center"/>
              <w:outlineLvl w:val="0"/>
              <w:rPr>
                <w:b/>
                <w:bCs/>
                <w:i/>
                <w:sz w:val="22"/>
                <w:szCs w:val="22"/>
              </w:rPr>
            </w:pPr>
            <w:r w:rsidRPr="00B406BC">
              <w:rPr>
                <w:b/>
                <w:bCs/>
                <w:i/>
                <w:sz w:val="16"/>
                <w:szCs w:val="16"/>
              </w:rPr>
              <w:t>426</w:t>
            </w:r>
          </w:p>
        </w:tc>
        <w:tc>
          <w:tcPr>
            <w:tcW w:w="1059" w:type="dxa"/>
            <w:tcBorders>
              <w:left w:val="single" w:sz="4" w:space="0" w:color="auto"/>
            </w:tcBorders>
            <w:shd w:val="clear" w:color="000000" w:fill="FFFF99"/>
          </w:tcPr>
          <w:p w14:paraId="14CDE47D" w14:textId="77777777" w:rsidR="00B406BC" w:rsidRPr="00B776A1" w:rsidRDefault="00B406BC" w:rsidP="00B406BC">
            <w:pPr>
              <w:jc w:val="center"/>
              <w:outlineLvl w:val="0"/>
              <w:rPr>
                <w:b/>
                <w:bCs/>
                <w:i/>
                <w:sz w:val="22"/>
                <w:szCs w:val="22"/>
              </w:rPr>
            </w:pPr>
          </w:p>
        </w:tc>
        <w:tc>
          <w:tcPr>
            <w:tcW w:w="1776" w:type="dxa"/>
            <w:shd w:val="clear" w:color="000000" w:fill="FFFF99"/>
          </w:tcPr>
          <w:p w14:paraId="39C34AD4" w14:textId="77777777" w:rsidR="00B406BC" w:rsidRPr="00B776A1" w:rsidRDefault="00B406BC" w:rsidP="00B406BC">
            <w:pPr>
              <w:jc w:val="center"/>
              <w:outlineLvl w:val="0"/>
              <w:rPr>
                <w:b/>
                <w:bCs/>
                <w:i/>
                <w:sz w:val="22"/>
                <w:szCs w:val="22"/>
              </w:rPr>
            </w:pPr>
          </w:p>
        </w:tc>
      </w:tr>
      <w:tr w:rsidR="00B406BC" w14:paraId="40306FE9" w14:textId="77777777" w:rsidTr="00EB4E6B">
        <w:trPr>
          <w:trHeight w:val="510"/>
        </w:trPr>
        <w:tc>
          <w:tcPr>
            <w:tcW w:w="612" w:type="dxa"/>
            <w:shd w:val="clear" w:color="000000" w:fill="FFFFFF"/>
            <w:noWrap/>
            <w:vAlign w:val="center"/>
            <w:hideMark/>
          </w:tcPr>
          <w:p w14:paraId="580A8083" w14:textId="77777777" w:rsidR="00B406BC" w:rsidRPr="00B406BC" w:rsidRDefault="00B406BC" w:rsidP="00B406BC">
            <w:pPr>
              <w:jc w:val="center"/>
              <w:rPr>
                <w:i/>
                <w:sz w:val="22"/>
                <w:szCs w:val="22"/>
              </w:rPr>
            </w:pPr>
            <w:r w:rsidRPr="00B406BC">
              <w:rPr>
                <w:i/>
                <w:sz w:val="22"/>
                <w:szCs w:val="22"/>
              </w:rPr>
              <w:t>7</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25F11787" w14:textId="39696CF4" w:rsidR="00B406BC" w:rsidRPr="00B406BC" w:rsidRDefault="00B406BC" w:rsidP="00B406BC">
            <w:pPr>
              <w:rPr>
                <w:i/>
                <w:sz w:val="22"/>
                <w:szCs w:val="22"/>
              </w:rPr>
            </w:pPr>
            <w:r w:rsidRPr="00B406BC">
              <w:rPr>
                <w:i/>
                <w:sz w:val="18"/>
                <w:szCs w:val="18"/>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2D206C23" w14:textId="4E7E8C49" w:rsidR="00B406BC" w:rsidRPr="00B406BC" w:rsidRDefault="00B406BC" w:rsidP="00B406BC">
            <w:pPr>
              <w:jc w:val="right"/>
              <w:rPr>
                <w:i/>
                <w:sz w:val="22"/>
                <w:szCs w:val="22"/>
              </w:rPr>
            </w:pPr>
            <w:r w:rsidRPr="00B406BC">
              <w:rPr>
                <w:i/>
                <w:sz w:val="16"/>
                <w:szCs w:val="16"/>
              </w:rPr>
              <w:t xml:space="preserve">JŽS G1.113     </w:t>
            </w:r>
            <w:r w:rsidRPr="00B406BC">
              <w:rPr>
                <w:i/>
                <w:sz w:val="16"/>
                <w:szCs w:val="16"/>
              </w:rPr>
              <w:br/>
              <w:t>UIC 864-6</w:t>
            </w:r>
          </w:p>
        </w:tc>
        <w:tc>
          <w:tcPr>
            <w:tcW w:w="709" w:type="dxa"/>
            <w:tcBorders>
              <w:top w:val="nil"/>
              <w:left w:val="nil"/>
              <w:bottom w:val="single" w:sz="4" w:space="0" w:color="auto"/>
              <w:right w:val="single" w:sz="4" w:space="0" w:color="auto"/>
            </w:tcBorders>
            <w:shd w:val="clear" w:color="auto" w:fill="auto"/>
            <w:noWrap/>
            <w:vAlign w:val="center"/>
            <w:hideMark/>
          </w:tcPr>
          <w:p w14:paraId="4FE1493D" w14:textId="7EFF973E"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C390CA" w14:textId="54579774" w:rsidR="00B406BC" w:rsidRPr="00B406BC" w:rsidRDefault="00B406BC" w:rsidP="00B406BC">
            <w:pPr>
              <w:jc w:val="center"/>
              <w:rPr>
                <w:b/>
                <w:bCs/>
                <w:i/>
                <w:sz w:val="22"/>
                <w:szCs w:val="22"/>
              </w:rPr>
            </w:pPr>
            <w:r w:rsidRPr="00B406BC">
              <w:rPr>
                <w:b/>
                <w:bCs/>
                <w:i/>
                <w:sz w:val="16"/>
                <w:szCs w:val="16"/>
              </w:rPr>
              <w:t>150</w:t>
            </w:r>
          </w:p>
        </w:tc>
        <w:tc>
          <w:tcPr>
            <w:tcW w:w="1059" w:type="dxa"/>
            <w:tcBorders>
              <w:left w:val="single" w:sz="4" w:space="0" w:color="auto"/>
            </w:tcBorders>
            <w:shd w:val="clear" w:color="000000" w:fill="FFFF99"/>
          </w:tcPr>
          <w:p w14:paraId="399650E0" w14:textId="77777777" w:rsidR="00B406BC" w:rsidRPr="00B776A1" w:rsidRDefault="00B406BC" w:rsidP="00B406BC">
            <w:pPr>
              <w:jc w:val="center"/>
              <w:rPr>
                <w:b/>
                <w:bCs/>
                <w:i/>
                <w:sz w:val="22"/>
                <w:szCs w:val="22"/>
              </w:rPr>
            </w:pPr>
          </w:p>
        </w:tc>
        <w:tc>
          <w:tcPr>
            <w:tcW w:w="1776" w:type="dxa"/>
            <w:shd w:val="clear" w:color="000000" w:fill="FFFF99"/>
          </w:tcPr>
          <w:p w14:paraId="56A983C1" w14:textId="77777777" w:rsidR="00B406BC" w:rsidRPr="00B776A1" w:rsidRDefault="00B406BC" w:rsidP="00B406BC">
            <w:pPr>
              <w:jc w:val="center"/>
              <w:rPr>
                <w:b/>
                <w:bCs/>
                <w:i/>
                <w:sz w:val="22"/>
                <w:szCs w:val="22"/>
              </w:rPr>
            </w:pPr>
          </w:p>
        </w:tc>
      </w:tr>
      <w:tr w:rsidR="00B406BC" w14:paraId="0EFB8CE6" w14:textId="77777777" w:rsidTr="00EB4E6B">
        <w:trPr>
          <w:trHeight w:val="255"/>
        </w:trPr>
        <w:tc>
          <w:tcPr>
            <w:tcW w:w="612" w:type="dxa"/>
            <w:shd w:val="clear" w:color="000000" w:fill="FFFFFF"/>
            <w:noWrap/>
            <w:vAlign w:val="center"/>
            <w:hideMark/>
          </w:tcPr>
          <w:p w14:paraId="1D420D98" w14:textId="77777777" w:rsidR="00B406BC" w:rsidRPr="00B406BC" w:rsidRDefault="00B406BC" w:rsidP="00B406BC">
            <w:pPr>
              <w:jc w:val="center"/>
              <w:rPr>
                <w:i/>
                <w:sz w:val="22"/>
                <w:szCs w:val="22"/>
              </w:rPr>
            </w:pPr>
            <w:r w:rsidRPr="00B406BC">
              <w:rPr>
                <w:i/>
                <w:sz w:val="22"/>
                <w:szCs w:val="22"/>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A1052CB" w14:textId="7F080327" w:rsidR="00B406BC" w:rsidRPr="00B406BC" w:rsidRDefault="00B406BC" w:rsidP="00B406BC">
            <w:pPr>
              <w:rPr>
                <w:i/>
                <w:sz w:val="22"/>
                <w:szCs w:val="22"/>
              </w:rPr>
            </w:pPr>
            <w:r w:rsidRPr="00B406BC">
              <w:rPr>
                <w:i/>
                <w:sz w:val="18"/>
                <w:szCs w:val="18"/>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2F44EFAB" w14:textId="212045B6" w:rsidR="00B406BC" w:rsidRPr="00B406BC" w:rsidRDefault="00B406BC" w:rsidP="00B406BC">
            <w:pPr>
              <w:jc w:val="right"/>
              <w:rPr>
                <w:i/>
                <w:sz w:val="22"/>
                <w:szCs w:val="22"/>
              </w:rPr>
            </w:pPr>
            <w:r w:rsidRPr="00B406BC">
              <w:rPr>
                <w:i/>
                <w:sz w:val="16"/>
                <w:szCs w:val="16"/>
              </w:rPr>
              <w:t>SSA 58-P150-40</w:t>
            </w:r>
            <w:r w:rsidRPr="00B406BC">
              <w:rPr>
                <w:i/>
                <w:sz w:val="16"/>
                <w:szCs w:val="16"/>
              </w:rPr>
              <w:br/>
              <w:t>C622/58</w:t>
            </w:r>
            <w:r w:rsidRPr="00B406BC">
              <w:rPr>
                <w:i/>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02AB3643" w14:textId="3C36093B"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4D5239" w14:textId="0AD53E2D" w:rsidR="00B406BC" w:rsidRPr="00B406BC" w:rsidRDefault="00B406BC" w:rsidP="00B406BC">
            <w:pPr>
              <w:jc w:val="center"/>
              <w:rPr>
                <w:b/>
                <w:bCs/>
                <w:i/>
                <w:sz w:val="22"/>
                <w:szCs w:val="22"/>
              </w:rPr>
            </w:pPr>
            <w:r w:rsidRPr="00B406BC">
              <w:rPr>
                <w:b/>
                <w:bCs/>
                <w:i/>
                <w:sz w:val="16"/>
                <w:szCs w:val="16"/>
              </w:rPr>
              <w:t>3.120</w:t>
            </w:r>
          </w:p>
        </w:tc>
        <w:tc>
          <w:tcPr>
            <w:tcW w:w="1059" w:type="dxa"/>
            <w:tcBorders>
              <w:left w:val="single" w:sz="4" w:space="0" w:color="auto"/>
            </w:tcBorders>
            <w:shd w:val="clear" w:color="000000" w:fill="FFFF99"/>
          </w:tcPr>
          <w:p w14:paraId="1A584328" w14:textId="77777777" w:rsidR="00B406BC" w:rsidRPr="00B776A1" w:rsidRDefault="00B406BC" w:rsidP="00B406BC">
            <w:pPr>
              <w:jc w:val="center"/>
              <w:rPr>
                <w:b/>
                <w:bCs/>
                <w:i/>
                <w:sz w:val="22"/>
                <w:szCs w:val="22"/>
              </w:rPr>
            </w:pPr>
          </w:p>
        </w:tc>
        <w:tc>
          <w:tcPr>
            <w:tcW w:w="1776" w:type="dxa"/>
            <w:shd w:val="clear" w:color="000000" w:fill="FFFF99"/>
          </w:tcPr>
          <w:p w14:paraId="4715160B" w14:textId="77777777" w:rsidR="00B406BC" w:rsidRPr="00B776A1" w:rsidRDefault="00B406BC" w:rsidP="00B406BC">
            <w:pPr>
              <w:jc w:val="center"/>
              <w:rPr>
                <w:b/>
                <w:bCs/>
                <w:i/>
                <w:sz w:val="22"/>
                <w:szCs w:val="22"/>
              </w:rPr>
            </w:pPr>
          </w:p>
        </w:tc>
      </w:tr>
      <w:tr w:rsidR="00B406BC" w14:paraId="4EEB76D6" w14:textId="77777777" w:rsidTr="00EB4E6B">
        <w:trPr>
          <w:trHeight w:val="255"/>
        </w:trPr>
        <w:tc>
          <w:tcPr>
            <w:tcW w:w="612" w:type="dxa"/>
            <w:shd w:val="clear" w:color="000000" w:fill="FFFFFF"/>
            <w:noWrap/>
            <w:vAlign w:val="center"/>
            <w:hideMark/>
          </w:tcPr>
          <w:p w14:paraId="6359126B" w14:textId="77777777" w:rsidR="00B406BC" w:rsidRPr="00B406BC" w:rsidRDefault="00B406BC" w:rsidP="00B406BC">
            <w:pPr>
              <w:jc w:val="center"/>
              <w:rPr>
                <w:i/>
                <w:sz w:val="22"/>
                <w:szCs w:val="22"/>
              </w:rPr>
            </w:pPr>
            <w:r w:rsidRPr="00B406BC">
              <w:rPr>
                <w:i/>
                <w:sz w:val="22"/>
                <w:szCs w:val="22"/>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B247BEB" w14:textId="072D6DDD" w:rsidR="00B406BC" w:rsidRPr="00B406BC" w:rsidRDefault="00B406BC" w:rsidP="00B406BC">
            <w:pPr>
              <w:rPr>
                <w:i/>
                <w:sz w:val="22"/>
                <w:szCs w:val="22"/>
              </w:rPr>
            </w:pPr>
            <w:r w:rsidRPr="00B406BC">
              <w:rPr>
                <w:i/>
                <w:sz w:val="18"/>
                <w:szCs w:val="18"/>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71B2D988" w14:textId="44B106C4" w:rsidR="00B406BC" w:rsidRPr="00B406BC" w:rsidRDefault="00B406BC" w:rsidP="00B406BC">
            <w:pPr>
              <w:jc w:val="right"/>
              <w:rPr>
                <w:i/>
                <w:sz w:val="22"/>
                <w:szCs w:val="22"/>
              </w:rPr>
            </w:pPr>
            <w:r w:rsidRPr="00B406BC">
              <w:rPr>
                <w:i/>
                <w:sz w:val="16"/>
                <w:szCs w:val="16"/>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75503DA6" w14:textId="571BF01E"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25A0444" w14:textId="199141BB" w:rsidR="00B406BC" w:rsidRPr="00B406BC" w:rsidRDefault="00B406BC" w:rsidP="00B406BC">
            <w:pPr>
              <w:jc w:val="center"/>
              <w:rPr>
                <w:b/>
                <w:bCs/>
                <w:i/>
                <w:sz w:val="22"/>
                <w:szCs w:val="22"/>
              </w:rPr>
            </w:pPr>
            <w:r w:rsidRPr="00B406BC">
              <w:rPr>
                <w:b/>
                <w:bCs/>
                <w:i/>
                <w:sz w:val="16"/>
                <w:szCs w:val="16"/>
              </w:rPr>
              <w:t>2.700</w:t>
            </w:r>
          </w:p>
        </w:tc>
        <w:tc>
          <w:tcPr>
            <w:tcW w:w="1059" w:type="dxa"/>
            <w:tcBorders>
              <w:left w:val="single" w:sz="4" w:space="0" w:color="auto"/>
            </w:tcBorders>
            <w:shd w:val="clear" w:color="000000" w:fill="FFFF99"/>
          </w:tcPr>
          <w:p w14:paraId="72625B06" w14:textId="77777777" w:rsidR="00B406BC" w:rsidRPr="00B776A1" w:rsidRDefault="00B406BC" w:rsidP="00B406BC">
            <w:pPr>
              <w:jc w:val="center"/>
              <w:rPr>
                <w:b/>
                <w:bCs/>
                <w:i/>
                <w:sz w:val="22"/>
                <w:szCs w:val="22"/>
              </w:rPr>
            </w:pPr>
          </w:p>
        </w:tc>
        <w:tc>
          <w:tcPr>
            <w:tcW w:w="1776" w:type="dxa"/>
            <w:shd w:val="clear" w:color="000000" w:fill="FFFF99"/>
          </w:tcPr>
          <w:p w14:paraId="424AE978" w14:textId="77777777" w:rsidR="00B406BC" w:rsidRPr="00B776A1" w:rsidRDefault="00B406BC" w:rsidP="00B406BC">
            <w:pPr>
              <w:jc w:val="center"/>
              <w:rPr>
                <w:b/>
                <w:bCs/>
                <w:i/>
                <w:sz w:val="22"/>
                <w:szCs w:val="22"/>
              </w:rPr>
            </w:pPr>
          </w:p>
        </w:tc>
      </w:tr>
      <w:tr w:rsidR="00B406BC" w14:paraId="0C2929B9" w14:textId="77777777" w:rsidTr="00EB4E6B">
        <w:trPr>
          <w:trHeight w:val="300"/>
        </w:trPr>
        <w:tc>
          <w:tcPr>
            <w:tcW w:w="612" w:type="dxa"/>
            <w:shd w:val="clear" w:color="000000" w:fill="FFFFFF"/>
            <w:noWrap/>
            <w:vAlign w:val="center"/>
            <w:hideMark/>
          </w:tcPr>
          <w:p w14:paraId="3A3ACC34" w14:textId="77777777" w:rsidR="00B406BC" w:rsidRPr="00B406BC" w:rsidRDefault="00B406BC" w:rsidP="00B406BC">
            <w:pPr>
              <w:jc w:val="center"/>
              <w:rPr>
                <w:i/>
                <w:sz w:val="22"/>
                <w:szCs w:val="22"/>
              </w:rPr>
            </w:pPr>
            <w:r w:rsidRPr="00B406BC">
              <w:rPr>
                <w:i/>
                <w:sz w:val="22"/>
                <w:szCs w:val="22"/>
              </w:rPr>
              <w:t>10</w:t>
            </w:r>
          </w:p>
        </w:tc>
        <w:tc>
          <w:tcPr>
            <w:tcW w:w="4066" w:type="dxa"/>
            <w:tcBorders>
              <w:top w:val="nil"/>
              <w:left w:val="nil"/>
              <w:bottom w:val="nil"/>
              <w:right w:val="nil"/>
            </w:tcBorders>
            <w:shd w:val="clear" w:color="auto" w:fill="auto"/>
            <w:noWrap/>
            <w:vAlign w:val="center"/>
            <w:hideMark/>
          </w:tcPr>
          <w:p w14:paraId="7CB8C645" w14:textId="546F3FEB" w:rsidR="00B406BC" w:rsidRPr="00B406BC" w:rsidRDefault="00B406BC" w:rsidP="00B406BC">
            <w:pPr>
              <w:rPr>
                <w:i/>
                <w:sz w:val="22"/>
                <w:szCs w:val="22"/>
              </w:rPr>
            </w:pPr>
            <w:r w:rsidRPr="00B406BC">
              <w:rPr>
                <w:i/>
                <w:sz w:val="18"/>
                <w:szCs w:val="18"/>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79B4E09" w14:textId="0C8D860D" w:rsidR="00B406BC" w:rsidRPr="00B406BC" w:rsidRDefault="00B406BC" w:rsidP="00B406BC">
            <w:pPr>
              <w:jc w:val="right"/>
              <w:rPr>
                <w:i/>
                <w:sz w:val="22"/>
                <w:szCs w:val="22"/>
              </w:rPr>
            </w:pPr>
            <w:r w:rsidRPr="00B406BC">
              <w:rPr>
                <w:i/>
                <w:sz w:val="16"/>
                <w:szCs w:val="16"/>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7C0D8A9B" w14:textId="6CEEBC02" w:rsidR="00B406BC" w:rsidRPr="00B406BC" w:rsidRDefault="00B406BC" w:rsidP="00B406BC">
            <w:pPr>
              <w:jc w:val="center"/>
              <w:rPr>
                <w:i/>
                <w:sz w:val="22"/>
                <w:szCs w:val="22"/>
              </w:rPr>
            </w:pPr>
            <w:r w:rsidRPr="00B406BC">
              <w:rPr>
                <w:i/>
                <w:sz w:val="16"/>
                <w:szCs w:val="16"/>
              </w:rPr>
              <w:t>set</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E8B4642" w14:textId="719F55D4" w:rsidR="00B406BC" w:rsidRPr="00B406BC" w:rsidRDefault="00B406BC" w:rsidP="00B406BC">
            <w:pPr>
              <w:jc w:val="center"/>
              <w:rPr>
                <w:b/>
                <w:bCs/>
                <w:i/>
                <w:sz w:val="22"/>
                <w:szCs w:val="22"/>
              </w:rPr>
            </w:pPr>
            <w:r w:rsidRPr="00B406BC">
              <w:rPr>
                <w:b/>
                <w:bCs/>
                <w:i/>
                <w:sz w:val="16"/>
                <w:szCs w:val="16"/>
              </w:rPr>
              <w:t>800</w:t>
            </w:r>
          </w:p>
        </w:tc>
        <w:tc>
          <w:tcPr>
            <w:tcW w:w="1059" w:type="dxa"/>
            <w:tcBorders>
              <w:left w:val="single" w:sz="4" w:space="0" w:color="auto"/>
            </w:tcBorders>
            <w:shd w:val="clear" w:color="000000" w:fill="FFFF99"/>
          </w:tcPr>
          <w:p w14:paraId="301325D3" w14:textId="77777777" w:rsidR="00B406BC" w:rsidRPr="00B776A1" w:rsidRDefault="00B406BC" w:rsidP="00B406BC">
            <w:pPr>
              <w:jc w:val="center"/>
              <w:rPr>
                <w:b/>
                <w:bCs/>
                <w:i/>
                <w:sz w:val="22"/>
                <w:szCs w:val="22"/>
              </w:rPr>
            </w:pPr>
          </w:p>
        </w:tc>
        <w:tc>
          <w:tcPr>
            <w:tcW w:w="1776" w:type="dxa"/>
            <w:shd w:val="clear" w:color="000000" w:fill="FFFF99"/>
          </w:tcPr>
          <w:p w14:paraId="699ECCF1" w14:textId="77777777" w:rsidR="00B406BC" w:rsidRPr="00B776A1" w:rsidRDefault="00B406BC" w:rsidP="00B406BC">
            <w:pPr>
              <w:jc w:val="center"/>
              <w:rPr>
                <w:b/>
                <w:bCs/>
                <w:i/>
                <w:sz w:val="22"/>
                <w:szCs w:val="22"/>
              </w:rPr>
            </w:pPr>
          </w:p>
        </w:tc>
      </w:tr>
      <w:tr w:rsidR="00B406BC" w14:paraId="7F6584CD" w14:textId="77777777" w:rsidTr="00EB4E6B">
        <w:trPr>
          <w:trHeight w:val="450"/>
        </w:trPr>
        <w:tc>
          <w:tcPr>
            <w:tcW w:w="612" w:type="dxa"/>
            <w:shd w:val="clear" w:color="000000" w:fill="FFFFFF"/>
            <w:noWrap/>
            <w:vAlign w:val="center"/>
            <w:hideMark/>
          </w:tcPr>
          <w:p w14:paraId="22324E77" w14:textId="77777777" w:rsidR="00B406BC" w:rsidRPr="00B406BC" w:rsidRDefault="00B406BC" w:rsidP="00B406BC">
            <w:pPr>
              <w:jc w:val="center"/>
              <w:outlineLvl w:val="0"/>
              <w:rPr>
                <w:i/>
                <w:sz w:val="22"/>
                <w:szCs w:val="22"/>
              </w:rPr>
            </w:pPr>
            <w:r w:rsidRPr="00B406BC">
              <w:rPr>
                <w:i/>
                <w:sz w:val="22"/>
                <w:szCs w:val="22"/>
              </w:rPr>
              <w:lastRenderedPageBreak/>
              <w:t>11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8DDCE" w14:textId="63041D91" w:rsidR="00B406BC" w:rsidRPr="00B406BC" w:rsidRDefault="00B406BC" w:rsidP="00B406BC">
            <w:pPr>
              <w:outlineLvl w:val="0"/>
              <w:rPr>
                <w:i/>
                <w:sz w:val="22"/>
                <w:szCs w:val="22"/>
              </w:rPr>
            </w:pPr>
            <w:r w:rsidRPr="00B406BC">
              <w:rPr>
                <w:i/>
                <w:sz w:val="18"/>
                <w:szCs w:val="18"/>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2C6218FB" w14:textId="085108D2" w:rsidR="00B406BC" w:rsidRPr="00B406BC" w:rsidRDefault="00B406BC" w:rsidP="00B406BC">
            <w:pPr>
              <w:jc w:val="right"/>
              <w:outlineLvl w:val="0"/>
              <w:rPr>
                <w:i/>
                <w:sz w:val="22"/>
                <w:szCs w:val="22"/>
              </w:rPr>
            </w:pPr>
            <w:r w:rsidRPr="00B406BC">
              <w:rPr>
                <w:i/>
                <w:sz w:val="16"/>
                <w:szCs w:val="16"/>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4A651373" w14:textId="5AF3F9D0" w:rsidR="00B406BC" w:rsidRPr="00B406BC" w:rsidRDefault="00B406BC" w:rsidP="00B406BC">
            <w:pPr>
              <w:jc w:val="center"/>
              <w:outlineLvl w:val="0"/>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2A7FA72" w14:textId="55AE0B63" w:rsidR="00B406BC" w:rsidRPr="00B406BC" w:rsidRDefault="00B406BC" w:rsidP="00B406BC">
            <w:pPr>
              <w:jc w:val="center"/>
              <w:outlineLvl w:val="0"/>
              <w:rPr>
                <w:b/>
                <w:bCs/>
                <w:i/>
                <w:sz w:val="22"/>
                <w:szCs w:val="22"/>
              </w:rPr>
            </w:pPr>
            <w:r w:rsidRPr="00B406BC">
              <w:rPr>
                <w:b/>
                <w:bCs/>
                <w:i/>
                <w:sz w:val="16"/>
                <w:szCs w:val="16"/>
              </w:rPr>
              <w:t>560</w:t>
            </w:r>
          </w:p>
        </w:tc>
        <w:tc>
          <w:tcPr>
            <w:tcW w:w="1059" w:type="dxa"/>
            <w:tcBorders>
              <w:left w:val="single" w:sz="4" w:space="0" w:color="auto"/>
            </w:tcBorders>
            <w:shd w:val="clear" w:color="000000" w:fill="FFFF99"/>
          </w:tcPr>
          <w:p w14:paraId="213FAED3" w14:textId="77777777" w:rsidR="00B406BC" w:rsidRPr="00B776A1" w:rsidRDefault="00B406BC" w:rsidP="00B406BC">
            <w:pPr>
              <w:jc w:val="center"/>
              <w:outlineLvl w:val="0"/>
              <w:rPr>
                <w:b/>
                <w:bCs/>
                <w:i/>
                <w:sz w:val="22"/>
                <w:szCs w:val="22"/>
              </w:rPr>
            </w:pPr>
          </w:p>
        </w:tc>
        <w:tc>
          <w:tcPr>
            <w:tcW w:w="1776" w:type="dxa"/>
            <w:shd w:val="clear" w:color="000000" w:fill="FFFF99"/>
          </w:tcPr>
          <w:p w14:paraId="23228C1A" w14:textId="77777777" w:rsidR="00B406BC" w:rsidRPr="00B776A1" w:rsidRDefault="00B406BC" w:rsidP="00B406BC">
            <w:pPr>
              <w:jc w:val="center"/>
              <w:outlineLvl w:val="0"/>
              <w:rPr>
                <w:b/>
                <w:bCs/>
                <w:i/>
                <w:sz w:val="22"/>
                <w:szCs w:val="22"/>
              </w:rPr>
            </w:pPr>
          </w:p>
        </w:tc>
      </w:tr>
      <w:tr w:rsidR="00B406BC" w14:paraId="556490AE" w14:textId="77777777" w:rsidTr="00EB4E6B">
        <w:trPr>
          <w:trHeight w:val="540"/>
        </w:trPr>
        <w:tc>
          <w:tcPr>
            <w:tcW w:w="612" w:type="dxa"/>
            <w:shd w:val="clear" w:color="000000" w:fill="FFFFFF"/>
            <w:noWrap/>
            <w:vAlign w:val="center"/>
            <w:hideMark/>
          </w:tcPr>
          <w:p w14:paraId="74A4B7FC" w14:textId="77777777" w:rsidR="00B406BC" w:rsidRPr="00B406BC" w:rsidRDefault="00B406BC" w:rsidP="00B406BC">
            <w:pPr>
              <w:jc w:val="center"/>
              <w:rPr>
                <w:i/>
                <w:sz w:val="22"/>
                <w:szCs w:val="22"/>
              </w:rPr>
            </w:pPr>
            <w:r w:rsidRPr="00B406BC">
              <w:rPr>
                <w:i/>
                <w:sz w:val="22"/>
                <w:szCs w:val="22"/>
              </w:rPr>
              <w:t>12</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6E334723" w14:textId="090845DD" w:rsidR="00B406BC" w:rsidRPr="00B406BC" w:rsidRDefault="00B406BC" w:rsidP="00B406BC">
            <w:pPr>
              <w:rPr>
                <w:i/>
                <w:sz w:val="22"/>
                <w:szCs w:val="22"/>
              </w:rPr>
            </w:pPr>
            <w:r w:rsidRPr="00B406BC">
              <w:rPr>
                <w:i/>
                <w:sz w:val="18"/>
                <w:szCs w:val="18"/>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403D0F03" w14:textId="77DC26A2" w:rsidR="00B406BC" w:rsidRPr="00B406BC" w:rsidRDefault="00B406BC" w:rsidP="00B406BC">
            <w:pPr>
              <w:jc w:val="right"/>
              <w:rPr>
                <w:i/>
                <w:sz w:val="22"/>
                <w:szCs w:val="22"/>
              </w:rPr>
            </w:pPr>
            <w:r w:rsidRPr="00B406BC">
              <w:rPr>
                <w:i/>
                <w:sz w:val="16"/>
                <w:szCs w:val="16"/>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0175C554" w14:textId="7F0B603F"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E1FD5D3" w14:textId="09817713" w:rsidR="00B406BC" w:rsidRPr="00B406BC" w:rsidRDefault="00B406BC" w:rsidP="00B406BC">
            <w:pPr>
              <w:jc w:val="center"/>
              <w:rPr>
                <w:b/>
                <w:bCs/>
                <w:i/>
                <w:sz w:val="22"/>
                <w:szCs w:val="22"/>
              </w:rPr>
            </w:pPr>
            <w:r w:rsidRPr="00B406BC">
              <w:rPr>
                <w:b/>
                <w:bCs/>
                <w:i/>
                <w:sz w:val="16"/>
                <w:szCs w:val="16"/>
              </w:rPr>
              <w:t>3.600</w:t>
            </w:r>
          </w:p>
        </w:tc>
        <w:tc>
          <w:tcPr>
            <w:tcW w:w="1059" w:type="dxa"/>
            <w:tcBorders>
              <w:left w:val="single" w:sz="4" w:space="0" w:color="auto"/>
            </w:tcBorders>
            <w:shd w:val="clear" w:color="000000" w:fill="FFFF99"/>
          </w:tcPr>
          <w:p w14:paraId="465ABCDF" w14:textId="77777777" w:rsidR="00B406BC" w:rsidRPr="00B776A1" w:rsidRDefault="00B406BC" w:rsidP="00B406BC">
            <w:pPr>
              <w:jc w:val="center"/>
              <w:rPr>
                <w:b/>
                <w:bCs/>
                <w:i/>
                <w:sz w:val="22"/>
                <w:szCs w:val="22"/>
              </w:rPr>
            </w:pPr>
          </w:p>
        </w:tc>
        <w:tc>
          <w:tcPr>
            <w:tcW w:w="1776" w:type="dxa"/>
            <w:shd w:val="clear" w:color="000000" w:fill="FFFF99"/>
          </w:tcPr>
          <w:p w14:paraId="220C855A" w14:textId="77777777" w:rsidR="00B406BC" w:rsidRPr="00B776A1" w:rsidRDefault="00B406BC" w:rsidP="00B406BC">
            <w:pPr>
              <w:jc w:val="center"/>
              <w:rPr>
                <w:b/>
                <w:bCs/>
                <w:i/>
                <w:sz w:val="22"/>
                <w:szCs w:val="22"/>
              </w:rPr>
            </w:pPr>
          </w:p>
        </w:tc>
      </w:tr>
      <w:tr w:rsidR="00B406BC" w14:paraId="41D49C66" w14:textId="77777777" w:rsidTr="00EB4E6B">
        <w:trPr>
          <w:trHeight w:val="270"/>
        </w:trPr>
        <w:tc>
          <w:tcPr>
            <w:tcW w:w="612" w:type="dxa"/>
            <w:shd w:val="clear" w:color="000000" w:fill="FFFFFF"/>
            <w:noWrap/>
            <w:vAlign w:val="center"/>
            <w:hideMark/>
          </w:tcPr>
          <w:p w14:paraId="0E0F4BE4" w14:textId="77777777" w:rsidR="00B406BC" w:rsidRPr="00B406BC" w:rsidRDefault="00B406BC" w:rsidP="00B406BC">
            <w:pPr>
              <w:jc w:val="center"/>
              <w:rPr>
                <w:i/>
                <w:sz w:val="22"/>
                <w:szCs w:val="22"/>
              </w:rPr>
            </w:pPr>
            <w:r w:rsidRPr="00B406BC">
              <w:rPr>
                <w:i/>
                <w:sz w:val="22"/>
                <w:szCs w:val="22"/>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BDF13C9" w14:textId="120DB14B" w:rsidR="00B406BC" w:rsidRPr="00B406BC" w:rsidRDefault="00B406BC" w:rsidP="00B406BC">
            <w:pPr>
              <w:rPr>
                <w:i/>
                <w:sz w:val="22"/>
                <w:szCs w:val="22"/>
              </w:rPr>
            </w:pPr>
            <w:r w:rsidRPr="00B406BC">
              <w:rPr>
                <w:i/>
                <w:sz w:val="18"/>
                <w:szCs w:val="18"/>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3806FB6F" w14:textId="5A7156A6" w:rsidR="00B406BC" w:rsidRPr="00B406BC" w:rsidRDefault="00B406BC" w:rsidP="00B406BC">
            <w:pPr>
              <w:jc w:val="right"/>
              <w:rPr>
                <w:i/>
                <w:sz w:val="22"/>
                <w:szCs w:val="22"/>
              </w:rPr>
            </w:pPr>
            <w:r w:rsidRPr="00B406BC">
              <w:rPr>
                <w:i/>
                <w:sz w:val="16"/>
                <w:szCs w:val="16"/>
              </w:rPr>
              <w:t>C120/29</w:t>
            </w:r>
          </w:p>
        </w:tc>
        <w:tc>
          <w:tcPr>
            <w:tcW w:w="709" w:type="dxa"/>
            <w:tcBorders>
              <w:top w:val="nil"/>
              <w:left w:val="nil"/>
              <w:bottom w:val="single" w:sz="4" w:space="0" w:color="auto"/>
              <w:right w:val="single" w:sz="4" w:space="0" w:color="auto"/>
            </w:tcBorders>
            <w:shd w:val="clear" w:color="auto" w:fill="auto"/>
            <w:noWrap/>
            <w:vAlign w:val="center"/>
            <w:hideMark/>
          </w:tcPr>
          <w:p w14:paraId="7EE89D13" w14:textId="6EF3C609"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CDED43E" w14:textId="60790634" w:rsidR="00B406BC" w:rsidRPr="00B406BC" w:rsidRDefault="00B406BC" w:rsidP="00B406BC">
            <w:pPr>
              <w:jc w:val="center"/>
              <w:rPr>
                <w:b/>
                <w:bCs/>
                <w:i/>
                <w:sz w:val="22"/>
                <w:szCs w:val="22"/>
              </w:rPr>
            </w:pPr>
            <w:r w:rsidRPr="00B406BC">
              <w:rPr>
                <w:b/>
                <w:bCs/>
                <w:i/>
                <w:sz w:val="16"/>
                <w:szCs w:val="16"/>
              </w:rPr>
              <w:t>2.100</w:t>
            </w:r>
          </w:p>
        </w:tc>
        <w:tc>
          <w:tcPr>
            <w:tcW w:w="1059" w:type="dxa"/>
            <w:tcBorders>
              <w:left w:val="single" w:sz="4" w:space="0" w:color="auto"/>
            </w:tcBorders>
            <w:shd w:val="clear" w:color="000000" w:fill="FFFF99"/>
          </w:tcPr>
          <w:p w14:paraId="4B812F8E" w14:textId="77777777" w:rsidR="00B406BC" w:rsidRPr="00B776A1" w:rsidRDefault="00B406BC" w:rsidP="00B406BC">
            <w:pPr>
              <w:jc w:val="center"/>
              <w:rPr>
                <w:b/>
                <w:bCs/>
                <w:i/>
                <w:sz w:val="22"/>
                <w:szCs w:val="22"/>
              </w:rPr>
            </w:pPr>
          </w:p>
        </w:tc>
        <w:tc>
          <w:tcPr>
            <w:tcW w:w="1776" w:type="dxa"/>
            <w:shd w:val="clear" w:color="000000" w:fill="FFFF99"/>
          </w:tcPr>
          <w:p w14:paraId="360A3D0B" w14:textId="77777777" w:rsidR="00B406BC" w:rsidRPr="00B776A1" w:rsidRDefault="00B406BC" w:rsidP="00B406BC">
            <w:pPr>
              <w:jc w:val="center"/>
              <w:rPr>
                <w:b/>
                <w:bCs/>
                <w:i/>
                <w:sz w:val="22"/>
                <w:szCs w:val="22"/>
              </w:rPr>
            </w:pPr>
          </w:p>
        </w:tc>
      </w:tr>
      <w:tr w:rsidR="00B406BC" w14:paraId="13668093" w14:textId="77777777" w:rsidTr="00EB4E6B">
        <w:trPr>
          <w:trHeight w:val="270"/>
        </w:trPr>
        <w:tc>
          <w:tcPr>
            <w:tcW w:w="612" w:type="dxa"/>
            <w:shd w:val="clear" w:color="000000" w:fill="FFFFFF"/>
            <w:noWrap/>
            <w:vAlign w:val="center"/>
            <w:hideMark/>
          </w:tcPr>
          <w:p w14:paraId="1480C0E3" w14:textId="77777777" w:rsidR="00B406BC" w:rsidRPr="00B406BC" w:rsidRDefault="00B406BC" w:rsidP="00B406BC">
            <w:pPr>
              <w:jc w:val="center"/>
              <w:rPr>
                <w:i/>
                <w:sz w:val="22"/>
                <w:szCs w:val="22"/>
              </w:rPr>
            </w:pPr>
            <w:r w:rsidRPr="00B406BC">
              <w:rPr>
                <w:i/>
                <w:sz w:val="22"/>
                <w:szCs w:val="22"/>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A74710C" w14:textId="16C16719" w:rsidR="00B406BC" w:rsidRPr="00B406BC" w:rsidRDefault="00B406BC" w:rsidP="00B406BC">
            <w:pPr>
              <w:rPr>
                <w:i/>
                <w:sz w:val="22"/>
                <w:szCs w:val="22"/>
              </w:rPr>
            </w:pPr>
            <w:r w:rsidRPr="00B406BC">
              <w:rPr>
                <w:i/>
                <w:sz w:val="18"/>
                <w:szCs w:val="18"/>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5021B61F" w14:textId="60BBAAD1" w:rsidR="00B406BC" w:rsidRPr="00B406BC" w:rsidRDefault="00B406BC" w:rsidP="00B406BC">
            <w:pPr>
              <w:jc w:val="right"/>
              <w:rPr>
                <w:i/>
                <w:sz w:val="22"/>
                <w:szCs w:val="22"/>
              </w:rPr>
            </w:pPr>
            <w:r w:rsidRPr="00B406BC">
              <w:rPr>
                <w:i/>
                <w:sz w:val="16"/>
                <w:szCs w:val="16"/>
              </w:rPr>
              <w:t xml:space="preserve">TS-Z a1.102       </w:t>
            </w:r>
            <w:r w:rsidRPr="00B406BC">
              <w:rPr>
                <w:i/>
                <w:sz w:val="16"/>
                <w:szCs w:val="16"/>
              </w:rPr>
              <w:b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38549828" w14:textId="6320F3F2" w:rsidR="00B406BC" w:rsidRPr="00B406BC" w:rsidRDefault="00B406BC" w:rsidP="00B406BC">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05E08A8" w14:textId="3CB1A4FB" w:rsidR="00B406BC" w:rsidRPr="00B406BC" w:rsidRDefault="00B406BC" w:rsidP="00B406BC">
            <w:pPr>
              <w:jc w:val="center"/>
              <w:rPr>
                <w:b/>
                <w:bCs/>
                <w:i/>
                <w:sz w:val="22"/>
                <w:szCs w:val="22"/>
              </w:rPr>
            </w:pPr>
            <w:r w:rsidRPr="00B406BC">
              <w:rPr>
                <w:b/>
                <w:bCs/>
                <w:i/>
                <w:sz w:val="16"/>
                <w:szCs w:val="16"/>
              </w:rPr>
              <w:t>21.400</w:t>
            </w:r>
          </w:p>
        </w:tc>
        <w:tc>
          <w:tcPr>
            <w:tcW w:w="1059" w:type="dxa"/>
            <w:tcBorders>
              <w:left w:val="single" w:sz="4" w:space="0" w:color="auto"/>
            </w:tcBorders>
            <w:shd w:val="clear" w:color="000000" w:fill="FFFF99"/>
          </w:tcPr>
          <w:p w14:paraId="527ECB81" w14:textId="77777777" w:rsidR="00B406BC" w:rsidRPr="00B776A1" w:rsidRDefault="00B406BC" w:rsidP="00B406BC">
            <w:pPr>
              <w:jc w:val="center"/>
              <w:rPr>
                <w:b/>
                <w:bCs/>
                <w:i/>
                <w:sz w:val="22"/>
                <w:szCs w:val="22"/>
              </w:rPr>
            </w:pPr>
          </w:p>
        </w:tc>
        <w:tc>
          <w:tcPr>
            <w:tcW w:w="1776" w:type="dxa"/>
            <w:shd w:val="clear" w:color="000000" w:fill="FFFF99"/>
          </w:tcPr>
          <w:p w14:paraId="6551EFB9" w14:textId="77777777" w:rsidR="00B406BC" w:rsidRPr="00B776A1" w:rsidRDefault="00B406BC" w:rsidP="00B406BC">
            <w:pPr>
              <w:jc w:val="center"/>
              <w:rPr>
                <w:b/>
                <w:bCs/>
                <w:i/>
                <w:sz w:val="22"/>
                <w:szCs w:val="22"/>
              </w:rPr>
            </w:pPr>
          </w:p>
        </w:tc>
      </w:tr>
      <w:tr w:rsidR="00B406BC" w14:paraId="2979269B" w14:textId="77777777" w:rsidTr="00EB4E6B">
        <w:trPr>
          <w:trHeight w:val="450"/>
        </w:trPr>
        <w:tc>
          <w:tcPr>
            <w:tcW w:w="612" w:type="dxa"/>
            <w:shd w:val="clear" w:color="000000" w:fill="FFFFFF"/>
            <w:noWrap/>
            <w:vAlign w:val="center"/>
            <w:hideMark/>
          </w:tcPr>
          <w:p w14:paraId="5E5F3E40" w14:textId="77777777" w:rsidR="00B406BC" w:rsidRPr="00B406BC" w:rsidRDefault="00B406BC" w:rsidP="00B406BC">
            <w:pPr>
              <w:jc w:val="center"/>
              <w:rPr>
                <w:i/>
                <w:sz w:val="22"/>
                <w:szCs w:val="22"/>
              </w:rPr>
            </w:pPr>
            <w:r w:rsidRPr="00B406BC">
              <w:rPr>
                <w:i/>
                <w:sz w:val="22"/>
                <w:szCs w:val="22"/>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6E3F598" w14:textId="25A31673" w:rsidR="00B406BC" w:rsidRPr="00B406BC" w:rsidRDefault="00B406BC" w:rsidP="00B406BC">
            <w:pPr>
              <w:rPr>
                <w:i/>
                <w:sz w:val="22"/>
                <w:szCs w:val="22"/>
              </w:rPr>
            </w:pPr>
            <w:r w:rsidRPr="00B406BC">
              <w:rPr>
                <w:i/>
                <w:sz w:val="18"/>
                <w:szCs w:val="18"/>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7251819C" w14:textId="4680D3DA" w:rsidR="00B406BC" w:rsidRPr="00B406BC" w:rsidRDefault="00B406BC" w:rsidP="00B406BC">
            <w:pPr>
              <w:jc w:val="right"/>
              <w:rPr>
                <w:i/>
                <w:sz w:val="22"/>
                <w:szCs w:val="22"/>
              </w:rPr>
            </w:pPr>
            <w:r w:rsidRPr="00B406BC">
              <w:rPr>
                <w:i/>
                <w:sz w:val="16"/>
                <w:szCs w:val="16"/>
              </w:rPr>
              <w:t>po načrtu proizvajalca</w:t>
            </w:r>
          </w:p>
        </w:tc>
        <w:tc>
          <w:tcPr>
            <w:tcW w:w="709" w:type="dxa"/>
            <w:tcBorders>
              <w:top w:val="nil"/>
              <w:left w:val="nil"/>
              <w:bottom w:val="single" w:sz="4" w:space="0" w:color="auto"/>
              <w:right w:val="single" w:sz="4" w:space="0" w:color="auto"/>
            </w:tcBorders>
            <w:shd w:val="clear" w:color="auto" w:fill="auto"/>
            <w:noWrap/>
            <w:vAlign w:val="center"/>
            <w:hideMark/>
          </w:tcPr>
          <w:p w14:paraId="3BE6431F" w14:textId="205925E9" w:rsidR="00B406BC" w:rsidRPr="00B406BC" w:rsidRDefault="00B406BC" w:rsidP="00B406BC">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BA9C313" w14:textId="5EDEA166" w:rsidR="00B406BC" w:rsidRPr="00B406BC" w:rsidRDefault="00B406BC" w:rsidP="00B406BC">
            <w:pPr>
              <w:jc w:val="center"/>
              <w:rPr>
                <w:b/>
                <w:bCs/>
                <w:i/>
                <w:sz w:val="22"/>
                <w:szCs w:val="22"/>
              </w:rPr>
            </w:pPr>
            <w:r w:rsidRPr="00B406BC">
              <w:rPr>
                <w:b/>
                <w:bCs/>
                <w:i/>
                <w:sz w:val="16"/>
                <w:szCs w:val="16"/>
              </w:rPr>
              <w:t>2.550</w:t>
            </w:r>
          </w:p>
        </w:tc>
        <w:tc>
          <w:tcPr>
            <w:tcW w:w="1059" w:type="dxa"/>
            <w:tcBorders>
              <w:left w:val="single" w:sz="4" w:space="0" w:color="auto"/>
            </w:tcBorders>
            <w:shd w:val="clear" w:color="000000" w:fill="FFFF99"/>
          </w:tcPr>
          <w:p w14:paraId="0AAD55F8" w14:textId="77777777" w:rsidR="00B406BC" w:rsidRPr="00B776A1" w:rsidRDefault="00B406BC" w:rsidP="00B406BC">
            <w:pPr>
              <w:jc w:val="center"/>
              <w:rPr>
                <w:b/>
                <w:bCs/>
                <w:i/>
                <w:sz w:val="22"/>
                <w:szCs w:val="22"/>
              </w:rPr>
            </w:pPr>
          </w:p>
        </w:tc>
        <w:tc>
          <w:tcPr>
            <w:tcW w:w="1776" w:type="dxa"/>
            <w:shd w:val="clear" w:color="000000" w:fill="FFFF99"/>
          </w:tcPr>
          <w:p w14:paraId="36C7C90F" w14:textId="77777777" w:rsidR="00B406BC" w:rsidRPr="00B776A1" w:rsidRDefault="00B406BC" w:rsidP="00B406BC">
            <w:pPr>
              <w:jc w:val="center"/>
              <w:rPr>
                <w:b/>
                <w:bCs/>
                <w:i/>
                <w:sz w:val="22"/>
                <w:szCs w:val="22"/>
              </w:rPr>
            </w:pPr>
          </w:p>
        </w:tc>
      </w:tr>
      <w:tr w:rsidR="00B406BC" w14:paraId="31102E49" w14:textId="77777777" w:rsidTr="00EB4E6B">
        <w:trPr>
          <w:trHeight w:val="255"/>
        </w:trPr>
        <w:tc>
          <w:tcPr>
            <w:tcW w:w="612" w:type="dxa"/>
            <w:shd w:val="clear" w:color="000000" w:fill="FFFFFF"/>
            <w:noWrap/>
            <w:vAlign w:val="center"/>
            <w:hideMark/>
          </w:tcPr>
          <w:p w14:paraId="27CAE034" w14:textId="77777777" w:rsidR="00B406BC" w:rsidRPr="00B406BC" w:rsidRDefault="00B406BC" w:rsidP="00B406BC">
            <w:pPr>
              <w:jc w:val="center"/>
              <w:rPr>
                <w:i/>
                <w:sz w:val="22"/>
                <w:szCs w:val="22"/>
              </w:rPr>
            </w:pPr>
            <w:r w:rsidRPr="00B406BC">
              <w:rPr>
                <w:i/>
                <w:sz w:val="22"/>
                <w:szCs w:val="22"/>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D07E0D7" w14:textId="19876C97" w:rsidR="00B406BC" w:rsidRPr="00B406BC" w:rsidRDefault="00B406BC" w:rsidP="00B406BC">
            <w:pPr>
              <w:rPr>
                <w:i/>
                <w:sz w:val="22"/>
                <w:szCs w:val="22"/>
              </w:rPr>
            </w:pPr>
            <w:r w:rsidRPr="00B406BC">
              <w:rPr>
                <w:i/>
                <w:sz w:val="18"/>
                <w:szCs w:val="18"/>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2249698E" w14:textId="52C3F887" w:rsidR="00B406BC" w:rsidRPr="00B406BC" w:rsidRDefault="00B406BC" w:rsidP="00B406BC">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75633111" w14:textId="137690E0"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95E5A20" w14:textId="1D2FD631" w:rsidR="00B406BC" w:rsidRPr="00B406BC" w:rsidRDefault="00B406BC" w:rsidP="00B406BC">
            <w:pPr>
              <w:jc w:val="center"/>
              <w:rPr>
                <w:b/>
                <w:bCs/>
                <w:i/>
                <w:sz w:val="22"/>
                <w:szCs w:val="22"/>
              </w:rPr>
            </w:pPr>
            <w:r w:rsidRPr="00B406BC">
              <w:rPr>
                <w:b/>
                <w:bCs/>
                <w:i/>
                <w:sz w:val="16"/>
                <w:szCs w:val="16"/>
              </w:rPr>
              <w:t>800</w:t>
            </w:r>
          </w:p>
        </w:tc>
        <w:tc>
          <w:tcPr>
            <w:tcW w:w="1059" w:type="dxa"/>
            <w:tcBorders>
              <w:left w:val="single" w:sz="4" w:space="0" w:color="auto"/>
            </w:tcBorders>
            <w:shd w:val="clear" w:color="000000" w:fill="FFFF99"/>
          </w:tcPr>
          <w:p w14:paraId="33B46EB1" w14:textId="77777777" w:rsidR="00B406BC" w:rsidRPr="00B776A1" w:rsidRDefault="00B406BC" w:rsidP="00B406BC">
            <w:pPr>
              <w:jc w:val="center"/>
              <w:rPr>
                <w:b/>
                <w:bCs/>
                <w:i/>
                <w:sz w:val="22"/>
                <w:szCs w:val="22"/>
              </w:rPr>
            </w:pPr>
          </w:p>
        </w:tc>
        <w:tc>
          <w:tcPr>
            <w:tcW w:w="1776" w:type="dxa"/>
            <w:shd w:val="clear" w:color="000000" w:fill="FFFF99"/>
          </w:tcPr>
          <w:p w14:paraId="2C0759E3" w14:textId="77777777" w:rsidR="00B406BC" w:rsidRPr="00B776A1" w:rsidRDefault="00B406BC" w:rsidP="00B406BC">
            <w:pPr>
              <w:jc w:val="center"/>
              <w:rPr>
                <w:b/>
                <w:bCs/>
                <w:i/>
                <w:sz w:val="22"/>
                <w:szCs w:val="22"/>
              </w:rPr>
            </w:pPr>
          </w:p>
        </w:tc>
      </w:tr>
      <w:tr w:rsidR="00B406BC" w14:paraId="5C52B406" w14:textId="77777777" w:rsidTr="00EB4E6B">
        <w:trPr>
          <w:trHeight w:val="255"/>
        </w:trPr>
        <w:tc>
          <w:tcPr>
            <w:tcW w:w="612" w:type="dxa"/>
            <w:shd w:val="clear" w:color="000000" w:fill="FFFFFF"/>
            <w:noWrap/>
            <w:vAlign w:val="center"/>
            <w:hideMark/>
          </w:tcPr>
          <w:p w14:paraId="54CC71AC" w14:textId="77777777" w:rsidR="00B406BC" w:rsidRPr="00B406BC" w:rsidRDefault="00B406BC" w:rsidP="00B406BC">
            <w:pPr>
              <w:jc w:val="center"/>
              <w:rPr>
                <w:i/>
                <w:sz w:val="22"/>
                <w:szCs w:val="22"/>
              </w:rPr>
            </w:pPr>
            <w:r w:rsidRPr="00B406BC">
              <w:rPr>
                <w:i/>
                <w:sz w:val="22"/>
                <w:szCs w:val="22"/>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231B471" w14:textId="53A7D6C5" w:rsidR="00B406BC" w:rsidRPr="00B406BC" w:rsidRDefault="00B406BC" w:rsidP="00B406BC">
            <w:pPr>
              <w:rPr>
                <w:i/>
                <w:sz w:val="22"/>
                <w:szCs w:val="22"/>
              </w:rPr>
            </w:pPr>
            <w:r w:rsidRPr="00B406BC">
              <w:rPr>
                <w:i/>
                <w:sz w:val="18"/>
                <w:szCs w:val="18"/>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07E42E8B" w14:textId="075419F4" w:rsidR="00B406BC" w:rsidRPr="00B406BC" w:rsidRDefault="00B406BC" w:rsidP="00B406BC">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57DA35A7" w14:textId="4C4091EA"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949397B" w14:textId="4F1C0802" w:rsidR="00B406BC" w:rsidRPr="00B406BC" w:rsidRDefault="00B406BC" w:rsidP="00B406BC">
            <w:pPr>
              <w:jc w:val="center"/>
              <w:rPr>
                <w:b/>
                <w:bCs/>
                <w:i/>
                <w:sz w:val="22"/>
                <w:szCs w:val="22"/>
              </w:rPr>
            </w:pPr>
            <w:r w:rsidRPr="00B406BC">
              <w:rPr>
                <w:b/>
                <w:bCs/>
                <w:i/>
                <w:sz w:val="16"/>
                <w:szCs w:val="16"/>
              </w:rPr>
              <w:t>150</w:t>
            </w:r>
          </w:p>
        </w:tc>
        <w:tc>
          <w:tcPr>
            <w:tcW w:w="1059" w:type="dxa"/>
            <w:tcBorders>
              <w:left w:val="single" w:sz="4" w:space="0" w:color="auto"/>
            </w:tcBorders>
            <w:shd w:val="clear" w:color="000000" w:fill="FFFF99"/>
          </w:tcPr>
          <w:p w14:paraId="392F2084" w14:textId="77777777" w:rsidR="00B406BC" w:rsidRPr="00B776A1" w:rsidRDefault="00B406BC" w:rsidP="00B406BC">
            <w:pPr>
              <w:jc w:val="center"/>
              <w:rPr>
                <w:b/>
                <w:bCs/>
                <w:i/>
                <w:sz w:val="22"/>
                <w:szCs w:val="22"/>
              </w:rPr>
            </w:pPr>
          </w:p>
        </w:tc>
        <w:tc>
          <w:tcPr>
            <w:tcW w:w="1776" w:type="dxa"/>
            <w:shd w:val="clear" w:color="000000" w:fill="FFFF99"/>
          </w:tcPr>
          <w:p w14:paraId="5FFF32F4" w14:textId="77777777" w:rsidR="00B406BC" w:rsidRPr="00B776A1" w:rsidRDefault="00B406BC" w:rsidP="00B406BC">
            <w:pPr>
              <w:jc w:val="center"/>
              <w:rPr>
                <w:b/>
                <w:bCs/>
                <w:i/>
                <w:sz w:val="22"/>
                <w:szCs w:val="22"/>
              </w:rPr>
            </w:pPr>
          </w:p>
        </w:tc>
      </w:tr>
      <w:tr w:rsidR="00B406BC" w14:paraId="3EDDC65F" w14:textId="77777777" w:rsidTr="00EB4E6B">
        <w:trPr>
          <w:trHeight w:val="255"/>
        </w:trPr>
        <w:tc>
          <w:tcPr>
            <w:tcW w:w="612" w:type="dxa"/>
            <w:shd w:val="clear" w:color="000000" w:fill="FFFFFF"/>
            <w:noWrap/>
            <w:vAlign w:val="center"/>
            <w:hideMark/>
          </w:tcPr>
          <w:p w14:paraId="6BD12DE8" w14:textId="77777777" w:rsidR="00B406BC" w:rsidRPr="00B406BC" w:rsidRDefault="00B406BC" w:rsidP="00B406BC">
            <w:pPr>
              <w:jc w:val="center"/>
              <w:rPr>
                <w:i/>
                <w:sz w:val="22"/>
                <w:szCs w:val="22"/>
              </w:rPr>
            </w:pPr>
            <w:r w:rsidRPr="00B406BC">
              <w:rPr>
                <w:i/>
                <w:sz w:val="22"/>
                <w:szCs w:val="22"/>
              </w:rPr>
              <w:t>18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2DB146B" w14:textId="27A0378F" w:rsidR="00B406BC" w:rsidRPr="00B406BC" w:rsidRDefault="00B406BC" w:rsidP="00B406BC">
            <w:pPr>
              <w:rPr>
                <w:i/>
                <w:sz w:val="22"/>
                <w:szCs w:val="22"/>
              </w:rPr>
            </w:pPr>
            <w:r w:rsidRPr="00B406BC">
              <w:rPr>
                <w:i/>
                <w:sz w:val="18"/>
                <w:szCs w:val="18"/>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39AB1F85" w14:textId="794A76AD" w:rsidR="00B406BC" w:rsidRPr="00B406BC" w:rsidRDefault="00B406BC" w:rsidP="00B406BC">
            <w:pPr>
              <w:jc w:val="right"/>
              <w:rPr>
                <w:i/>
                <w:sz w:val="22"/>
                <w:szCs w:val="22"/>
              </w:rPr>
            </w:pPr>
            <w:r w:rsidRPr="00B406BC">
              <w:rPr>
                <w:i/>
                <w:sz w:val="16"/>
                <w:szCs w:val="16"/>
              </w:rPr>
              <w:t xml:space="preserve">TS-Z a1.102      </w:t>
            </w:r>
            <w:r w:rsidRPr="00B406BC">
              <w:rPr>
                <w:i/>
                <w:sz w:val="16"/>
                <w:szCs w:val="16"/>
              </w:rPr>
              <w:br/>
              <w:t>TS-Z a1.103</w:t>
            </w:r>
          </w:p>
        </w:tc>
        <w:tc>
          <w:tcPr>
            <w:tcW w:w="709" w:type="dxa"/>
            <w:tcBorders>
              <w:top w:val="nil"/>
              <w:left w:val="nil"/>
              <w:bottom w:val="single" w:sz="4" w:space="0" w:color="auto"/>
              <w:right w:val="single" w:sz="4" w:space="0" w:color="auto"/>
            </w:tcBorders>
            <w:shd w:val="clear" w:color="auto" w:fill="auto"/>
            <w:noWrap/>
            <w:vAlign w:val="center"/>
            <w:hideMark/>
          </w:tcPr>
          <w:p w14:paraId="74E4F234" w14:textId="7E5A1F04"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E2C9A46" w14:textId="501925E2" w:rsidR="00B406BC" w:rsidRPr="00B406BC" w:rsidRDefault="00B406BC" w:rsidP="00B406BC">
            <w:pPr>
              <w:jc w:val="center"/>
              <w:rPr>
                <w:b/>
                <w:bCs/>
                <w:i/>
                <w:sz w:val="22"/>
                <w:szCs w:val="22"/>
              </w:rPr>
            </w:pPr>
            <w:r w:rsidRPr="00B406BC">
              <w:rPr>
                <w:b/>
                <w:bCs/>
                <w:i/>
                <w:sz w:val="16"/>
                <w:szCs w:val="16"/>
              </w:rPr>
              <w:t>30.000</w:t>
            </w:r>
          </w:p>
        </w:tc>
        <w:tc>
          <w:tcPr>
            <w:tcW w:w="1059" w:type="dxa"/>
            <w:tcBorders>
              <w:left w:val="single" w:sz="4" w:space="0" w:color="auto"/>
            </w:tcBorders>
            <w:shd w:val="clear" w:color="000000" w:fill="FFFF99"/>
          </w:tcPr>
          <w:p w14:paraId="602719C3" w14:textId="77777777" w:rsidR="00B406BC" w:rsidRPr="00B776A1" w:rsidRDefault="00B406BC" w:rsidP="00B406BC">
            <w:pPr>
              <w:jc w:val="center"/>
              <w:rPr>
                <w:b/>
                <w:bCs/>
                <w:i/>
                <w:sz w:val="22"/>
                <w:szCs w:val="22"/>
              </w:rPr>
            </w:pPr>
          </w:p>
        </w:tc>
        <w:tc>
          <w:tcPr>
            <w:tcW w:w="1776" w:type="dxa"/>
            <w:shd w:val="clear" w:color="000000" w:fill="FFFF99"/>
          </w:tcPr>
          <w:p w14:paraId="57143FBB" w14:textId="77777777" w:rsidR="00B406BC" w:rsidRPr="00B776A1" w:rsidRDefault="00B406BC" w:rsidP="00B406BC">
            <w:pPr>
              <w:jc w:val="center"/>
              <w:rPr>
                <w:b/>
                <w:bCs/>
                <w:i/>
                <w:sz w:val="22"/>
                <w:szCs w:val="22"/>
              </w:rPr>
            </w:pPr>
          </w:p>
        </w:tc>
      </w:tr>
      <w:tr w:rsidR="00B406BC" w14:paraId="561A693E" w14:textId="77777777" w:rsidTr="00EB4E6B">
        <w:trPr>
          <w:trHeight w:val="270"/>
        </w:trPr>
        <w:tc>
          <w:tcPr>
            <w:tcW w:w="612" w:type="dxa"/>
            <w:shd w:val="clear" w:color="000000" w:fill="FFFFFF"/>
            <w:noWrap/>
            <w:vAlign w:val="center"/>
            <w:hideMark/>
          </w:tcPr>
          <w:p w14:paraId="5D0FF164" w14:textId="77777777" w:rsidR="00B406BC" w:rsidRPr="00B406BC" w:rsidRDefault="00B406BC" w:rsidP="00B406BC">
            <w:pPr>
              <w:jc w:val="center"/>
              <w:rPr>
                <w:i/>
                <w:sz w:val="22"/>
                <w:szCs w:val="22"/>
              </w:rPr>
            </w:pPr>
            <w:r w:rsidRPr="00B406BC">
              <w:rPr>
                <w:i/>
                <w:sz w:val="22"/>
                <w:szCs w:val="22"/>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7AC8316" w14:textId="78402448" w:rsidR="00B406BC" w:rsidRPr="00B406BC" w:rsidRDefault="00B406BC" w:rsidP="00B406BC">
            <w:pPr>
              <w:rPr>
                <w:i/>
                <w:sz w:val="22"/>
                <w:szCs w:val="22"/>
              </w:rPr>
            </w:pPr>
            <w:r w:rsidRPr="00B406BC">
              <w:rPr>
                <w:i/>
                <w:sz w:val="18"/>
                <w:szCs w:val="18"/>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402DC333" w14:textId="1ABF8BC7" w:rsidR="00B406BC" w:rsidRPr="00B406BC" w:rsidRDefault="00B406BC" w:rsidP="00B406BC">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6A65E0F" w14:textId="683E2CA9"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77339D2" w14:textId="36E8C938" w:rsidR="00B406BC" w:rsidRPr="00B406BC" w:rsidRDefault="00B406BC" w:rsidP="00B406BC">
            <w:pPr>
              <w:jc w:val="center"/>
              <w:rPr>
                <w:b/>
                <w:bCs/>
                <w:i/>
                <w:sz w:val="22"/>
                <w:szCs w:val="22"/>
              </w:rPr>
            </w:pPr>
            <w:r w:rsidRPr="00B406BC">
              <w:rPr>
                <w:b/>
                <w:bCs/>
                <w:i/>
                <w:sz w:val="16"/>
                <w:szCs w:val="16"/>
              </w:rPr>
              <w:t>385.500</w:t>
            </w:r>
          </w:p>
        </w:tc>
        <w:tc>
          <w:tcPr>
            <w:tcW w:w="1059" w:type="dxa"/>
            <w:tcBorders>
              <w:left w:val="single" w:sz="4" w:space="0" w:color="auto"/>
            </w:tcBorders>
            <w:shd w:val="clear" w:color="000000" w:fill="FFFF99"/>
          </w:tcPr>
          <w:p w14:paraId="0A7DF500" w14:textId="77777777" w:rsidR="00B406BC" w:rsidRPr="00B776A1" w:rsidRDefault="00B406BC" w:rsidP="00B406BC">
            <w:pPr>
              <w:jc w:val="center"/>
              <w:rPr>
                <w:b/>
                <w:bCs/>
                <w:i/>
                <w:sz w:val="22"/>
                <w:szCs w:val="22"/>
              </w:rPr>
            </w:pPr>
          </w:p>
        </w:tc>
        <w:tc>
          <w:tcPr>
            <w:tcW w:w="1776" w:type="dxa"/>
            <w:shd w:val="clear" w:color="000000" w:fill="FFFF99"/>
          </w:tcPr>
          <w:p w14:paraId="1D2CADF6" w14:textId="77777777" w:rsidR="00B406BC" w:rsidRPr="00B776A1" w:rsidRDefault="00B406BC" w:rsidP="00B406BC">
            <w:pPr>
              <w:jc w:val="center"/>
              <w:rPr>
                <w:b/>
                <w:bCs/>
                <w:i/>
                <w:sz w:val="22"/>
                <w:szCs w:val="22"/>
              </w:rPr>
            </w:pPr>
          </w:p>
        </w:tc>
      </w:tr>
      <w:tr w:rsidR="00B406BC" w14:paraId="0F2946C2" w14:textId="77777777" w:rsidTr="00EB4E6B">
        <w:trPr>
          <w:trHeight w:val="270"/>
        </w:trPr>
        <w:tc>
          <w:tcPr>
            <w:tcW w:w="612" w:type="dxa"/>
            <w:shd w:val="clear" w:color="000000" w:fill="FFFFFF"/>
            <w:noWrap/>
            <w:vAlign w:val="center"/>
            <w:hideMark/>
          </w:tcPr>
          <w:p w14:paraId="4E44562D" w14:textId="77777777" w:rsidR="00B406BC" w:rsidRPr="00B406BC" w:rsidRDefault="00B406BC" w:rsidP="00B406BC">
            <w:pPr>
              <w:jc w:val="center"/>
              <w:rPr>
                <w:i/>
                <w:sz w:val="22"/>
                <w:szCs w:val="22"/>
              </w:rPr>
            </w:pPr>
            <w:r w:rsidRPr="00B406BC">
              <w:rPr>
                <w:i/>
                <w:sz w:val="22"/>
                <w:szCs w:val="22"/>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EAAD058" w14:textId="071C2B6B" w:rsidR="00B406BC" w:rsidRPr="00B406BC" w:rsidRDefault="00B406BC" w:rsidP="00B406BC">
            <w:pPr>
              <w:rPr>
                <w:i/>
                <w:sz w:val="22"/>
                <w:szCs w:val="22"/>
              </w:rPr>
            </w:pPr>
            <w:r w:rsidRPr="00B406BC">
              <w:rPr>
                <w:i/>
                <w:sz w:val="18"/>
                <w:szCs w:val="18"/>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6A078B32" w14:textId="2C46EE6A" w:rsidR="00B406BC" w:rsidRPr="00B406BC" w:rsidRDefault="00B406BC" w:rsidP="00B406BC">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E73E517" w14:textId="6894D7A3"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287AB8" w14:textId="6A289455" w:rsidR="00B406BC" w:rsidRPr="00B406BC" w:rsidRDefault="00B406BC" w:rsidP="00B406BC">
            <w:pPr>
              <w:jc w:val="center"/>
              <w:rPr>
                <w:b/>
                <w:bCs/>
                <w:i/>
                <w:sz w:val="22"/>
                <w:szCs w:val="22"/>
              </w:rPr>
            </w:pPr>
            <w:r w:rsidRPr="00B406BC">
              <w:rPr>
                <w:b/>
                <w:bCs/>
                <w:i/>
                <w:sz w:val="16"/>
                <w:szCs w:val="16"/>
              </w:rPr>
              <w:t>1.000</w:t>
            </w:r>
          </w:p>
        </w:tc>
        <w:tc>
          <w:tcPr>
            <w:tcW w:w="1059" w:type="dxa"/>
            <w:tcBorders>
              <w:left w:val="single" w:sz="4" w:space="0" w:color="auto"/>
            </w:tcBorders>
            <w:shd w:val="clear" w:color="000000" w:fill="FFFF99"/>
          </w:tcPr>
          <w:p w14:paraId="4EF8DD1A" w14:textId="77777777" w:rsidR="00B406BC" w:rsidRPr="00B776A1" w:rsidRDefault="00B406BC" w:rsidP="00B406BC">
            <w:pPr>
              <w:jc w:val="center"/>
              <w:rPr>
                <w:b/>
                <w:bCs/>
                <w:i/>
                <w:sz w:val="22"/>
                <w:szCs w:val="22"/>
              </w:rPr>
            </w:pPr>
          </w:p>
        </w:tc>
        <w:tc>
          <w:tcPr>
            <w:tcW w:w="1776" w:type="dxa"/>
            <w:shd w:val="clear" w:color="000000" w:fill="FFFF99"/>
          </w:tcPr>
          <w:p w14:paraId="3C471CD1" w14:textId="77777777" w:rsidR="00B406BC" w:rsidRPr="00B776A1" w:rsidRDefault="00B406BC" w:rsidP="00B406BC">
            <w:pPr>
              <w:jc w:val="center"/>
              <w:rPr>
                <w:b/>
                <w:bCs/>
                <w:i/>
                <w:sz w:val="22"/>
                <w:szCs w:val="22"/>
              </w:rPr>
            </w:pPr>
          </w:p>
        </w:tc>
      </w:tr>
      <w:tr w:rsidR="00B406BC" w14:paraId="6C25DC57" w14:textId="77777777" w:rsidTr="00EB4E6B">
        <w:trPr>
          <w:trHeight w:val="480"/>
        </w:trPr>
        <w:tc>
          <w:tcPr>
            <w:tcW w:w="612" w:type="dxa"/>
            <w:shd w:val="clear" w:color="000000" w:fill="FFFFFF"/>
            <w:noWrap/>
            <w:vAlign w:val="center"/>
            <w:hideMark/>
          </w:tcPr>
          <w:p w14:paraId="3D8C493B" w14:textId="77777777" w:rsidR="00B406BC" w:rsidRPr="00B406BC" w:rsidRDefault="00B406BC" w:rsidP="00B406BC">
            <w:pPr>
              <w:jc w:val="center"/>
              <w:rPr>
                <w:i/>
                <w:sz w:val="22"/>
                <w:szCs w:val="22"/>
              </w:rPr>
            </w:pPr>
            <w:r w:rsidRPr="00B406BC">
              <w:rPr>
                <w:i/>
                <w:sz w:val="22"/>
                <w:szCs w:val="22"/>
              </w:rPr>
              <w:t>21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9E24495" w14:textId="7CD4DF9F" w:rsidR="00B406BC" w:rsidRPr="00B406BC" w:rsidRDefault="00B406BC" w:rsidP="00B406BC">
            <w:pPr>
              <w:rPr>
                <w:i/>
                <w:sz w:val="22"/>
                <w:szCs w:val="22"/>
              </w:rPr>
            </w:pPr>
            <w:r w:rsidRPr="00B406BC">
              <w:rPr>
                <w:i/>
                <w:sz w:val="18"/>
                <w:szCs w:val="18"/>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086DF467" w14:textId="7B85353B" w:rsidR="00B406BC" w:rsidRPr="00B406BC" w:rsidRDefault="00B406BC" w:rsidP="00B406BC">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7D45D8F3" w14:textId="0D4327B9"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BA0D1B1" w14:textId="10967869" w:rsidR="00B406BC" w:rsidRPr="00B406BC" w:rsidRDefault="00B406BC" w:rsidP="00B406BC">
            <w:pPr>
              <w:jc w:val="center"/>
              <w:rPr>
                <w:b/>
                <w:bCs/>
                <w:i/>
                <w:sz w:val="22"/>
                <w:szCs w:val="22"/>
              </w:rPr>
            </w:pPr>
            <w:r w:rsidRPr="00B406BC">
              <w:rPr>
                <w:b/>
                <w:bCs/>
                <w:i/>
                <w:sz w:val="16"/>
                <w:szCs w:val="16"/>
              </w:rPr>
              <w:t>5.000</w:t>
            </w:r>
          </w:p>
        </w:tc>
        <w:tc>
          <w:tcPr>
            <w:tcW w:w="1059" w:type="dxa"/>
            <w:tcBorders>
              <w:left w:val="single" w:sz="4" w:space="0" w:color="auto"/>
            </w:tcBorders>
            <w:shd w:val="clear" w:color="000000" w:fill="FFFF99"/>
          </w:tcPr>
          <w:p w14:paraId="63997766" w14:textId="77777777" w:rsidR="00B406BC" w:rsidRPr="00B776A1" w:rsidRDefault="00B406BC" w:rsidP="00B406BC">
            <w:pPr>
              <w:jc w:val="center"/>
              <w:rPr>
                <w:b/>
                <w:bCs/>
                <w:i/>
                <w:sz w:val="22"/>
                <w:szCs w:val="22"/>
              </w:rPr>
            </w:pPr>
          </w:p>
        </w:tc>
        <w:tc>
          <w:tcPr>
            <w:tcW w:w="1776" w:type="dxa"/>
            <w:shd w:val="clear" w:color="000000" w:fill="FFFF99"/>
          </w:tcPr>
          <w:p w14:paraId="118666E3" w14:textId="77777777" w:rsidR="00B406BC" w:rsidRPr="00B776A1" w:rsidRDefault="00B406BC" w:rsidP="00B406BC">
            <w:pPr>
              <w:jc w:val="center"/>
              <w:rPr>
                <w:b/>
                <w:bCs/>
                <w:i/>
                <w:sz w:val="22"/>
                <w:szCs w:val="22"/>
              </w:rPr>
            </w:pPr>
          </w:p>
        </w:tc>
      </w:tr>
      <w:tr w:rsidR="00B406BC" w14:paraId="402DBEB2" w14:textId="77777777" w:rsidTr="00EB4E6B">
        <w:trPr>
          <w:trHeight w:val="480"/>
        </w:trPr>
        <w:tc>
          <w:tcPr>
            <w:tcW w:w="612" w:type="dxa"/>
            <w:shd w:val="clear" w:color="000000" w:fill="FFFFFF"/>
            <w:noWrap/>
            <w:vAlign w:val="center"/>
            <w:hideMark/>
          </w:tcPr>
          <w:p w14:paraId="0382F98F" w14:textId="77777777" w:rsidR="00B406BC" w:rsidRPr="00B406BC" w:rsidRDefault="00B406BC" w:rsidP="00B406BC">
            <w:pPr>
              <w:jc w:val="center"/>
              <w:outlineLvl w:val="0"/>
              <w:rPr>
                <w:i/>
                <w:sz w:val="22"/>
                <w:szCs w:val="22"/>
              </w:rPr>
            </w:pPr>
            <w:r w:rsidRPr="00B406BC">
              <w:rPr>
                <w:i/>
                <w:sz w:val="22"/>
                <w:szCs w:val="22"/>
              </w:rPr>
              <w:t>22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2AC917B" w14:textId="54866FB7" w:rsidR="00B406BC" w:rsidRPr="00B406BC" w:rsidRDefault="00B406BC" w:rsidP="00B406BC">
            <w:pPr>
              <w:outlineLvl w:val="0"/>
              <w:rPr>
                <w:i/>
                <w:sz w:val="22"/>
                <w:szCs w:val="22"/>
              </w:rPr>
            </w:pPr>
            <w:r w:rsidRPr="00B406BC">
              <w:rPr>
                <w:i/>
                <w:sz w:val="18"/>
                <w:szCs w:val="18"/>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4155EDCE" w14:textId="608ABCE0" w:rsidR="00B406BC" w:rsidRPr="00B406BC" w:rsidRDefault="00B406BC" w:rsidP="00B406BC">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890D4AD" w14:textId="5E4836BC" w:rsidR="00B406BC" w:rsidRPr="00B406BC" w:rsidRDefault="00B406BC" w:rsidP="00B406BC">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73BA65A" w14:textId="32FD06E7" w:rsidR="00B406BC" w:rsidRPr="00B406BC" w:rsidRDefault="00B406BC" w:rsidP="00B406BC">
            <w:pPr>
              <w:jc w:val="center"/>
              <w:outlineLvl w:val="0"/>
              <w:rPr>
                <w:b/>
                <w:bCs/>
                <w:i/>
                <w:sz w:val="22"/>
                <w:szCs w:val="22"/>
              </w:rPr>
            </w:pPr>
            <w:r w:rsidRPr="00B406BC">
              <w:rPr>
                <w:b/>
                <w:bCs/>
                <w:i/>
                <w:sz w:val="16"/>
                <w:szCs w:val="16"/>
              </w:rPr>
              <w:t>341.400</w:t>
            </w:r>
          </w:p>
        </w:tc>
        <w:tc>
          <w:tcPr>
            <w:tcW w:w="1059" w:type="dxa"/>
            <w:tcBorders>
              <w:left w:val="single" w:sz="4" w:space="0" w:color="auto"/>
            </w:tcBorders>
            <w:shd w:val="clear" w:color="000000" w:fill="FFFF99"/>
          </w:tcPr>
          <w:p w14:paraId="16697256" w14:textId="77777777" w:rsidR="00B406BC" w:rsidRPr="00B776A1" w:rsidRDefault="00B406BC" w:rsidP="00B406BC">
            <w:pPr>
              <w:jc w:val="center"/>
              <w:outlineLvl w:val="0"/>
              <w:rPr>
                <w:b/>
                <w:bCs/>
                <w:i/>
                <w:sz w:val="22"/>
                <w:szCs w:val="22"/>
              </w:rPr>
            </w:pPr>
          </w:p>
        </w:tc>
        <w:tc>
          <w:tcPr>
            <w:tcW w:w="1776" w:type="dxa"/>
            <w:shd w:val="clear" w:color="000000" w:fill="FFFF99"/>
          </w:tcPr>
          <w:p w14:paraId="66540416" w14:textId="77777777" w:rsidR="00B406BC" w:rsidRPr="00B776A1" w:rsidRDefault="00B406BC" w:rsidP="00B406BC">
            <w:pPr>
              <w:jc w:val="center"/>
              <w:outlineLvl w:val="0"/>
              <w:rPr>
                <w:b/>
                <w:bCs/>
                <w:i/>
                <w:sz w:val="22"/>
                <w:szCs w:val="22"/>
              </w:rPr>
            </w:pPr>
          </w:p>
        </w:tc>
      </w:tr>
      <w:tr w:rsidR="00B406BC" w14:paraId="5D1ADFE9" w14:textId="77777777" w:rsidTr="00EB4E6B">
        <w:trPr>
          <w:trHeight w:val="270"/>
        </w:trPr>
        <w:tc>
          <w:tcPr>
            <w:tcW w:w="612" w:type="dxa"/>
            <w:shd w:val="clear" w:color="000000" w:fill="FFFFFF"/>
            <w:noWrap/>
            <w:vAlign w:val="center"/>
            <w:hideMark/>
          </w:tcPr>
          <w:p w14:paraId="35F9926C" w14:textId="77777777" w:rsidR="00B406BC" w:rsidRPr="00B406BC" w:rsidRDefault="00B406BC" w:rsidP="00B406BC">
            <w:pPr>
              <w:jc w:val="center"/>
              <w:rPr>
                <w:i/>
                <w:sz w:val="22"/>
                <w:szCs w:val="22"/>
              </w:rPr>
            </w:pPr>
            <w:r w:rsidRPr="00B406BC">
              <w:rPr>
                <w:i/>
                <w:sz w:val="22"/>
                <w:szCs w:val="22"/>
              </w:rPr>
              <w:t>23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2731852" w14:textId="54443683" w:rsidR="00B406BC" w:rsidRPr="00B406BC" w:rsidRDefault="00B406BC" w:rsidP="00B406BC">
            <w:pPr>
              <w:rPr>
                <w:i/>
                <w:sz w:val="22"/>
                <w:szCs w:val="22"/>
              </w:rPr>
            </w:pPr>
            <w:r w:rsidRPr="00B406BC">
              <w:rPr>
                <w:i/>
                <w:sz w:val="18"/>
                <w:szCs w:val="18"/>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5478C885" w14:textId="1BA33414" w:rsidR="00B406BC" w:rsidRPr="00B406BC" w:rsidRDefault="00B406BC" w:rsidP="00B406BC">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38B18224" w14:textId="42A273BF"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CDA612B" w14:textId="2C2E5E29" w:rsidR="00B406BC" w:rsidRPr="00B406BC" w:rsidRDefault="00B406BC" w:rsidP="00B406BC">
            <w:pPr>
              <w:jc w:val="center"/>
              <w:rPr>
                <w:b/>
                <w:bCs/>
                <w:i/>
                <w:sz w:val="22"/>
                <w:szCs w:val="22"/>
              </w:rPr>
            </w:pPr>
            <w:r w:rsidRPr="00B406BC">
              <w:rPr>
                <w:b/>
                <w:bCs/>
                <w:i/>
                <w:sz w:val="16"/>
                <w:szCs w:val="16"/>
              </w:rPr>
              <w:t>900</w:t>
            </w:r>
          </w:p>
        </w:tc>
        <w:tc>
          <w:tcPr>
            <w:tcW w:w="1059" w:type="dxa"/>
            <w:tcBorders>
              <w:left w:val="single" w:sz="4" w:space="0" w:color="auto"/>
            </w:tcBorders>
            <w:shd w:val="clear" w:color="000000" w:fill="FFFF99"/>
          </w:tcPr>
          <w:p w14:paraId="30CE6A0A" w14:textId="77777777" w:rsidR="00B406BC" w:rsidRPr="00B776A1" w:rsidRDefault="00B406BC" w:rsidP="00B406BC">
            <w:pPr>
              <w:jc w:val="center"/>
              <w:rPr>
                <w:b/>
                <w:bCs/>
                <w:i/>
                <w:sz w:val="22"/>
                <w:szCs w:val="22"/>
              </w:rPr>
            </w:pPr>
          </w:p>
        </w:tc>
        <w:tc>
          <w:tcPr>
            <w:tcW w:w="1776" w:type="dxa"/>
            <w:shd w:val="clear" w:color="000000" w:fill="FFFF99"/>
          </w:tcPr>
          <w:p w14:paraId="79C6DD0B" w14:textId="77777777" w:rsidR="00B406BC" w:rsidRPr="00B776A1" w:rsidRDefault="00B406BC" w:rsidP="00B406BC">
            <w:pPr>
              <w:jc w:val="center"/>
              <w:rPr>
                <w:b/>
                <w:bCs/>
                <w:i/>
                <w:sz w:val="22"/>
                <w:szCs w:val="22"/>
              </w:rPr>
            </w:pPr>
          </w:p>
        </w:tc>
      </w:tr>
      <w:tr w:rsidR="00B406BC" w14:paraId="6BA4B95E" w14:textId="77777777" w:rsidTr="00EB4E6B">
        <w:trPr>
          <w:trHeight w:val="255"/>
        </w:trPr>
        <w:tc>
          <w:tcPr>
            <w:tcW w:w="612" w:type="dxa"/>
            <w:shd w:val="clear" w:color="000000" w:fill="FFFFFF"/>
            <w:noWrap/>
            <w:vAlign w:val="center"/>
            <w:hideMark/>
          </w:tcPr>
          <w:p w14:paraId="6B0CE3A7" w14:textId="77777777" w:rsidR="00B406BC" w:rsidRPr="00B406BC" w:rsidRDefault="00B406BC" w:rsidP="00B406BC">
            <w:pPr>
              <w:jc w:val="center"/>
              <w:outlineLvl w:val="0"/>
              <w:rPr>
                <w:i/>
                <w:sz w:val="22"/>
                <w:szCs w:val="22"/>
              </w:rPr>
            </w:pPr>
            <w:r w:rsidRPr="00B406BC">
              <w:rPr>
                <w:i/>
                <w:sz w:val="22"/>
                <w:szCs w:val="22"/>
              </w:rPr>
              <w:t>24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8868117" w14:textId="4F38217D" w:rsidR="00B406BC" w:rsidRPr="00B406BC" w:rsidRDefault="00B406BC" w:rsidP="00B406BC">
            <w:pPr>
              <w:outlineLvl w:val="0"/>
              <w:rPr>
                <w:i/>
                <w:sz w:val="22"/>
                <w:szCs w:val="22"/>
              </w:rPr>
            </w:pPr>
            <w:r w:rsidRPr="00B406BC">
              <w:rPr>
                <w:i/>
                <w:sz w:val="18"/>
                <w:szCs w:val="18"/>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0B134047" w14:textId="676A3AF0" w:rsidR="00B406BC" w:rsidRPr="00B406BC" w:rsidRDefault="00B406BC" w:rsidP="00B406BC">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7C958D00" w14:textId="23C3AA48" w:rsidR="00B406BC" w:rsidRPr="00B406BC" w:rsidRDefault="00B406BC" w:rsidP="00B406BC">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4F3576" w14:textId="5040E5CC" w:rsidR="00B406BC" w:rsidRPr="00B406BC" w:rsidRDefault="00B406BC" w:rsidP="00B406BC">
            <w:pPr>
              <w:jc w:val="center"/>
              <w:outlineLvl w:val="0"/>
              <w:rPr>
                <w:b/>
                <w:bCs/>
                <w:i/>
                <w:sz w:val="22"/>
                <w:szCs w:val="22"/>
              </w:rPr>
            </w:pPr>
            <w:r w:rsidRPr="00B406BC">
              <w:rPr>
                <w:b/>
                <w:bCs/>
                <w:i/>
                <w:sz w:val="16"/>
                <w:szCs w:val="16"/>
              </w:rPr>
              <w:t>950</w:t>
            </w:r>
          </w:p>
        </w:tc>
        <w:tc>
          <w:tcPr>
            <w:tcW w:w="1059" w:type="dxa"/>
            <w:tcBorders>
              <w:left w:val="single" w:sz="4" w:space="0" w:color="auto"/>
            </w:tcBorders>
            <w:shd w:val="clear" w:color="000000" w:fill="FFFF99"/>
          </w:tcPr>
          <w:p w14:paraId="49C2981A" w14:textId="77777777" w:rsidR="00B406BC" w:rsidRPr="00B776A1" w:rsidRDefault="00B406BC" w:rsidP="00B406BC">
            <w:pPr>
              <w:jc w:val="center"/>
              <w:outlineLvl w:val="0"/>
              <w:rPr>
                <w:b/>
                <w:bCs/>
                <w:i/>
                <w:sz w:val="22"/>
                <w:szCs w:val="22"/>
              </w:rPr>
            </w:pPr>
          </w:p>
        </w:tc>
        <w:tc>
          <w:tcPr>
            <w:tcW w:w="1776" w:type="dxa"/>
            <w:shd w:val="clear" w:color="000000" w:fill="FFFF99"/>
          </w:tcPr>
          <w:p w14:paraId="49520C0A" w14:textId="77777777" w:rsidR="00B406BC" w:rsidRPr="00B776A1" w:rsidRDefault="00B406BC" w:rsidP="00B406BC">
            <w:pPr>
              <w:jc w:val="center"/>
              <w:outlineLvl w:val="0"/>
              <w:rPr>
                <w:b/>
                <w:bCs/>
                <w:i/>
                <w:sz w:val="22"/>
                <w:szCs w:val="22"/>
              </w:rPr>
            </w:pPr>
          </w:p>
        </w:tc>
      </w:tr>
      <w:tr w:rsidR="00B406BC" w14:paraId="40D82B51" w14:textId="77777777" w:rsidTr="00EB4E6B">
        <w:trPr>
          <w:trHeight w:val="270"/>
        </w:trPr>
        <w:tc>
          <w:tcPr>
            <w:tcW w:w="612" w:type="dxa"/>
            <w:shd w:val="clear" w:color="000000" w:fill="FFFFFF"/>
            <w:noWrap/>
            <w:vAlign w:val="center"/>
            <w:hideMark/>
          </w:tcPr>
          <w:p w14:paraId="29682DE8" w14:textId="77777777" w:rsidR="00B406BC" w:rsidRPr="00B406BC" w:rsidRDefault="00B406BC" w:rsidP="00B406BC">
            <w:pPr>
              <w:jc w:val="center"/>
              <w:rPr>
                <w:i/>
                <w:sz w:val="22"/>
                <w:szCs w:val="22"/>
              </w:rPr>
            </w:pPr>
            <w:r w:rsidRPr="00B406BC">
              <w:rPr>
                <w:i/>
                <w:sz w:val="22"/>
                <w:szCs w:val="22"/>
              </w:rPr>
              <w:t>25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CB5E058" w14:textId="3287ABD5" w:rsidR="00B406BC" w:rsidRPr="00B406BC" w:rsidRDefault="00B406BC" w:rsidP="00B406BC">
            <w:pPr>
              <w:rPr>
                <w:i/>
                <w:sz w:val="22"/>
                <w:szCs w:val="22"/>
              </w:rPr>
            </w:pPr>
            <w:r w:rsidRPr="00B406BC">
              <w:rPr>
                <w:i/>
                <w:sz w:val="18"/>
                <w:szCs w:val="18"/>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086C5941" w14:textId="05D1BE44" w:rsidR="00B406BC" w:rsidRPr="00B406BC" w:rsidRDefault="00B406BC" w:rsidP="00B406BC">
            <w:pPr>
              <w:jc w:val="right"/>
              <w:rPr>
                <w:i/>
                <w:sz w:val="22"/>
                <w:szCs w:val="22"/>
              </w:rPr>
            </w:pPr>
            <w:r w:rsidRPr="00B406BC">
              <w:rPr>
                <w:i/>
                <w:sz w:val="16"/>
                <w:szCs w:val="16"/>
              </w:rPr>
              <w:t xml:space="preserve">po skici </w:t>
            </w:r>
            <w:r w:rsidRPr="00B406BC">
              <w:rPr>
                <w:i/>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3FA8B874" w14:textId="0769DEC8" w:rsidR="00B406BC" w:rsidRPr="00B406BC" w:rsidRDefault="00B406BC" w:rsidP="00B406BC">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6B90991" w14:textId="6A81C6A5" w:rsidR="00B406BC" w:rsidRPr="00B406BC" w:rsidRDefault="00B406BC" w:rsidP="00B406BC">
            <w:pPr>
              <w:jc w:val="center"/>
              <w:rPr>
                <w:b/>
                <w:bCs/>
                <w:i/>
                <w:sz w:val="22"/>
                <w:szCs w:val="22"/>
              </w:rPr>
            </w:pPr>
            <w:r w:rsidRPr="00B406BC">
              <w:rPr>
                <w:b/>
                <w:bCs/>
                <w:i/>
                <w:sz w:val="16"/>
                <w:szCs w:val="16"/>
              </w:rPr>
              <w:t>420</w:t>
            </w:r>
          </w:p>
        </w:tc>
        <w:tc>
          <w:tcPr>
            <w:tcW w:w="1059" w:type="dxa"/>
            <w:tcBorders>
              <w:left w:val="single" w:sz="4" w:space="0" w:color="auto"/>
            </w:tcBorders>
            <w:shd w:val="clear" w:color="000000" w:fill="FFFF99"/>
          </w:tcPr>
          <w:p w14:paraId="43B0C7D5" w14:textId="77777777" w:rsidR="00B406BC" w:rsidRPr="00B776A1" w:rsidRDefault="00B406BC" w:rsidP="00B406BC">
            <w:pPr>
              <w:jc w:val="center"/>
              <w:rPr>
                <w:b/>
                <w:bCs/>
                <w:i/>
                <w:sz w:val="22"/>
                <w:szCs w:val="22"/>
              </w:rPr>
            </w:pPr>
          </w:p>
        </w:tc>
        <w:tc>
          <w:tcPr>
            <w:tcW w:w="1776" w:type="dxa"/>
            <w:shd w:val="clear" w:color="000000" w:fill="FFFF99"/>
          </w:tcPr>
          <w:p w14:paraId="6FEF0D25" w14:textId="77777777" w:rsidR="00B406BC" w:rsidRPr="00B776A1" w:rsidRDefault="00B406BC" w:rsidP="00B406BC">
            <w:pPr>
              <w:jc w:val="center"/>
              <w:rPr>
                <w:b/>
                <w:bCs/>
                <w:i/>
                <w:sz w:val="22"/>
                <w:szCs w:val="22"/>
              </w:rPr>
            </w:pPr>
          </w:p>
        </w:tc>
      </w:tr>
      <w:tr w:rsidR="00B406BC" w14:paraId="2F570DDC" w14:textId="77777777" w:rsidTr="00EB4E6B">
        <w:trPr>
          <w:trHeight w:val="270"/>
        </w:trPr>
        <w:tc>
          <w:tcPr>
            <w:tcW w:w="612" w:type="dxa"/>
            <w:shd w:val="clear" w:color="000000" w:fill="FFFFFF"/>
            <w:noWrap/>
            <w:vAlign w:val="center"/>
            <w:hideMark/>
          </w:tcPr>
          <w:p w14:paraId="4002AB67" w14:textId="77777777" w:rsidR="00B406BC" w:rsidRPr="00B406BC" w:rsidRDefault="00B406BC" w:rsidP="00B406BC">
            <w:pPr>
              <w:jc w:val="center"/>
              <w:rPr>
                <w:i/>
                <w:sz w:val="22"/>
                <w:szCs w:val="22"/>
              </w:rPr>
            </w:pPr>
            <w:r w:rsidRPr="00B406BC">
              <w:rPr>
                <w:i/>
                <w:sz w:val="22"/>
                <w:szCs w:val="22"/>
              </w:rPr>
              <w:t>26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1765440" w14:textId="37564911" w:rsidR="00B406BC" w:rsidRPr="00B406BC" w:rsidRDefault="00B406BC" w:rsidP="00B406BC">
            <w:pPr>
              <w:rPr>
                <w:i/>
                <w:sz w:val="22"/>
                <w:szCs w:val="22"/>
              </w:rPr>
            </w:pPr>
            <w:r w:rsidRPr="00B406BC">
              <w:rPr>
                <w:i/>
                <w:sz w:val="18"/>
                <w:szCs w:val="18"/>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738B002D" w14:textId="559353F4" w:rsidR="00B406BC" w:rsidRPr="00B406BC" w:rsidRDefault="00B406BC" w:rsidP="00B406BC">
            <w:pPr>
              <w:jc w:val="right"/>
              <w:rPr>
                <w:i/>
                <w:sz w:val="22"/>
                <w:szCs w:val="22"/>
              </w:rPr>
            </w:pPr>
            <w:r w:rsidRPr="00B406BC">
              <w:rPr>
                <w:i/>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hideMark/>
          </w:tcPr>
          <w:p w14:paraId="3692B1E3" w14:textId="34A22345" w:rsidR="00B406BC" w:rsidRPr="00B406BC" w:rsidRDefault="00B406BC" w:rsidP="00B406BC">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4BF2EE7" w14:textId="05A19AD2" w:rsidR="00B406BC" w:rsidRPr="00B406BC" w:rsidRDefault="00B406BC" w:rsidP="00B406BC">
            <w:pPr>
              <w:jc w:val="center"/>
              <w:rPr>
                <w:b/>
                <w:bCs/>
                <w:i/>
                <w:sz w:val="22"/>
                <w:szCs w:val="22"/>
              </w:rPr>
            </w:pPr>
            <w:r w:rsidRPr="00B406BC">
              <w:rPr>
                <w:b/>
                <w:bCs/>
                <w:i/>
                <w:sz w:val="16"/>
                <w:szCs w:val="16"/>
              </w:rPr>
              <w:t>3.600</w:t>
            </w:r>
          </w:p>
        </w:tc>
        <w:tc>
          <w:tcPr>
            <w:tcW w:w="1059" w:type="dxa"/>
            <w:tcBorders>
              <w:left w:val="single" w:sz="4" w:space="0" w:color="auto"/>
            </w:tcBorders>
            <w:shd w:val="clear" w:color="000000" w:fill="FFFF99"/>
          </w:tcPr>
          <w:p w14:paraId="25771ACD" w14:textId="77777777" w:rsidR="00B406BC" w:rsidRPr="00B776A1" w:rsidRDefault="00B406BC" w:rsidP="00B406BC">
            <w:pPr>
              <w:jc w:val="center"/>
              <w:rPr>
                <w:b/>
                <w:bCs/>
                <w:i/>
                <w:sz w:val="22"/>
                <w:szCs w:val="22"/>
              </w:rPr>
            </w:pPr>
          </w:p>
        </w:tc>
        <w:tc>
          <w:tcPr>
            <w:tcW w:w="1776" w:type="dxa"/>
            <w:shd w:val="clear" w:color="000000" w:fill="FFFF99"/>
          </w:tcPr>
          <w:p w14:paraId="654BFDDE" w14:textId="77777777" w:rsidR="00B406BC" w:rsidRPr="00B776A1" w:rsidRDefault="00B406BC" w:rsidP="00B406BC">
            <w:pPr>
              <w:jc w:val="center"/>
              <w:rPr>
                <w:b/>
                <w:bCs/>
                <w:i/>
                <w:sz w:val="22"/>
                <w:szCs w:val="22"/>
              </w:rPr>
            </w:pPr>
          </w:p>
        </w:tc>
      </w:tr>
      <w:tr w:rsidR="00B406BC" w14:paraId="766AFE97" w14:textId="77777777" w:rsidTr="00EB4E6B">
        <w:trPr>
          <w:trHeight w:val="255"/>
        </w:trPr>
        <w:tc>
          <w:tcPr>
            <w:tcW w:w="612" w:type="dxa"/>
            <w:shd w:val="clear" w:color="000000" w:fill="FFFFFF"/>
            <w:noWrap/>
            <w:vAlign w:val="center"/>
            <w:hideMark/>
          </w:tcPr>
          <w:p w14:paraId="39BB6D17" w14:textId="77777777" w:rsidR="00B406BC" w:rsidRPr="00B406BC" w:rsidRDefault="00B406BC" w:rsidP="00B406BC">
            <w:pPr>
              <w:jc w:val="center"/>
              <w:rPr>
                <w:i/>
                <w:sz w:val="22"/>
                <w:szCs w:val="22"/>
              </w:rPr>
            </w:pPr>
            <w:r w:rsidRPr="00B406BC">
              <w:rPr>
                <w:i/>
                <w:sz w:val="22"/>
                <w:szCs w:val="22"/>
              </w:rPr>
              <w:t>27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654DFB9" w14:textId="2BE35A94" w:rsidR="00B406BC" w:rsidRPr="00B406BC" w:rsidRDefault="00B406BC" w:rsidP="00B406BC">
            <w:pPr>
              <w:rPr>
                <w:i/>
                <w:sz w:val="22"/>
                <w:szCs w:val="22"/>
              </w:rPr>
            </w:pPr>
            <w:r w:rsidRPr="00B406BC">
              <w:rPr>
                <w:i/>
                <w:sz w:val="18"/>
                <w:szCs w:val="18"/>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6117AA46" w14:textId="1ECFC180" w:rsidR="00B406BC" w:rsidRPr="00B406BC" w:rsidRDefault="00B406BC" w:rsidP="00B406BC">
            <w:pPr>
              <w:jc w:val="right"/>
              <w:rPr>
                <w:i/>
                <w:sz w:val="22"/>
                <w:szCs w:val="22"/>
              </w:rPr>
            </w:pPr>
            <w:r w:rsidRPr="00B406BC">
              <w:rPr>
                <w:i/>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hideMark/>
          </w:tcPr>
          <w:p w14:paraId="63EC391D" w14:textId="452FB2D1" w:rsidR="00B406BC" w:rsidRPr="00B406BC" w:rsidRDefault="00B406BC" w:rsidP="00B406BC">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57E6C6" w14:textId="5F7491E0" w:rsidR="00B406BC" w:rsidRPr="00B406BC" w:rsidRDefault="00B406BC" w:rsidP="00B406BC">
            <w:pPr>
              <w:jc w:val="center"/>
              <w:rPr>
                <w:b/>
                <w:bCs/>
                <w:i/>
                <w:sz w:val="22"/>
                <w:szCs w:val="22"/>
              </w:rPr>
            </w:pPr>
            <w:r w:rsidRPr="00B406BC">
              <w:rPr>
                <w:b/>
                <w:bCs/>
                <w:i/>
                <w:sz w:val="16"/>
                <w:szCs w:val="16"/>
              </w:rPr>
              <w:t>386</w:t>
            </w:r>
          </w:p>
        </w:tc>
        <w:tc>
          <w:tcPr>
            <w:tcW w:w="1059" w:type="dxa"/>
            <w:tcBorders>
              <w:left w:val="single" w:sz="4" w:space="0" w:color="auto"/>
            </w:tcBorders>
            <w:shd w:val="clear" w:color="000000" w:fill="FFFF99"/>
          </w:tcPr>
          <w:p w14:paraId="5F3D2094" w14:textId="77777777" w:rsidR="00B406BC" w:rsidRPr="00B776A1" w:rsidRDefault="00B406BC" w:rsidP="00B406BC">
            <w:pPr>
              <w:jc w:val="center"/>
              <w:rPr>
                <w:b/>
                <w:bCs/>
                <w:i/>
                <w:sz w:val="22"/>
                <w:szCs w:val="22"/>
              </w:rPr>
            </w:pPr>
          </w:p>
        </w:tc>
        <w:tc>
          <w:tcPr>
            <w:tcW w:w="1776" w:type="dxa"/>
            <w:shd w:val="clear" w:color="000000" w:fill="FFFF99"/>
          </w:tcPr>
          <w:p w14:paraId="4717C846" w14:textId="77777777" w:rsidR="00B406BC" w:rsidRPr="00B776A1" w:rsidRDefault="00B406BC" w:rsidP="00B406BC">
            <w:pPr>
              <w:jc w:val="center"/>
              <w:rPr>
                <w:b/>
                <w:bCs/>
                <w:i/>
                <w:sz w:val="22"/>
                <w:szCs w:val="22"/>
              </w:rPr>
            </w:pPr>
          </w:p>
        </w:tc>
      </w:tr>
      <w:tr w:rsidR="00B406BC" w14:paraId="5B677913" w14:textId="77777777" w:rsidTr="00EB4E6B">
        <w:trPr>
          <w:trHeight w:val="255"/>
        </w:trPr>
        <w:tc>
          <w:tcPr>
            <w:tcW w:w="612" w:type="dxa"/>
            <w:shd w:val="clear" w:color="000000" w:fill="FFFFFF"/>
            <w:noWrap/>
            <w:vAlign w:val="center"/>
            <w:hideMark/>
          </w:tcPr>
          <w:p w14:paraId="01B5ECE8" w14:textId="77777777" w:rsidR="00B406BC" w:rsidRPr="00B406BC" w:rsidRDefault="00B406BC" w:rsidP="00B406BC">
            <w:pPr>
              <w:jc w:val="center"/>
              <w:rPr>
                <w:i/>
                <w:sz w:val="22"/>
                <w:szCs w:val="22"/>
              </w:rPr>
            </w:pPr>
            <w:r w:rsidRPr="00B406BC">
              <w:rPr>
                <w:i/>
                <w:sz w:val="22"/>
                <w:szCs w:val="22"/>
              </w:rPr>
              <w:t>28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B4E321C" w14:textId="0F55886E" w:rsidR="00B406BC" w:rsidRPr="00B406BC" w:rsidRDefault="00B406BC" w:rsidP="00B406BC">
            <w:pPr>
              <w:rPr>
                <w:i/>
                <w:sz w:val="22"/>
                <w:szCs w:val="22"/>
              </w:rPr>
            </w:pPr>
            <w:r w:rsidRPr="00B406BC">
              <w:rPr>
                <w:i/>
                <w:sz w:val="18"/>
                <w:szCs w:val="18"/>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41E52DFF" w14:textId="74E4CB74" w:rsidR="00B406BC" w:rsidRPr="00B406BC" w:rsidRDefault="00B406BC" w:rsidP="00B406BC">
            <w:pPr>
              <w:jc w:val="right"/>
              <w:rPr>
                <w:i/>
                <w:sz w:val="22"/>
                <w:szCs w:val="22"/>
              </w:rPr>
            </w:pPr>
            <w:r w:rsidRPr="00B406BC">
              <w:rPr>
                <w:i/>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1022679B" w14:textId="1F403290" w:rsidR="00B406BC" w:rsidRPr="00B406BC" w:rsidRDefault="00B406BC" w:rsidP="00B406BC">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2ED623A" w14:textId="49E47F45" w:rsidR="00B406BC" w:rsidRPr="00B406BC" w:rsidRDefault="00B406BC" w:rsidP="00B406BC">
            <w:pPr>
              <w:jc w:val="center"/>
              <w:rPr>
                <w:b/>
                <w:bCs/>
                <w:i/>
                <w:sz w:val="22"/>
                <w:szCs w:val="22"/>
              </w:rPr>
            </w:pPr>
            <w:r w:rsidRPr="00B406BC">
              <w:rPr>
                <w:b/>
                <w:bCs/>
                <w:i/>
                <w:sz w:val="16"/>
                <w:szCs w:val="16"/>
              </w:rPr>
              <w:t>51</w:t>
            </w:r>
          </w:p>
        </w:tc>
        <w:tc>
          <w:tcPr>
            <w:tcW w:w="1059" w:type="dxa"/>
            <w:tcBorders>
              <w:left w:val="single" w:sz="4" w:space="0" w:color="auto"/>
            </w:tcBorders>
            <w:shd w:val="clear" w:color="000000" w:fill="FFFF99"/>
          </w:tcPr>
          <w:p w14:paraId="37DE1866" w14:textId="77777777" w:rsidR="00B406BC" w:rsidRPr="00B776A1" w:rsidRDefault="00B406BC" w:rsidP="00B406BC">
            <w:pPr>
              <w:jc w:val="center"/>
              <w:rPr>
                <w:b/>
                <w:bCs/>
                <w:i/>
                <w:sz w:val="22"/>
                <w:szCs w:val="22"/>
              </w:rPr>
            </w:pPr>
          </w:p>
        </w:tc>
        <w:tc>
          <w:tcPr>
            <w:tcW w:w="1776" w:type="dxa"/>
            <w:shd w:val="clear" w:color="000000" w:fill="FFFF99"/>
          </w:tcPr>
          <w:p w14:paraId="5E5AC5EA" w14:textId="77777777" w:rsidR="00B406BC" w:rsidRPr="00B776A1" w:rsidRDefault="00B406BC" w:rsidP="00B406BC">
            <w:pPr>
              <w:jc w:val="center"/>
              <w:rPr>
                <w:b/>
                <w:bCs/>
                <w:i/>
                <w:sz w:val="22"/>
                <w:szCs w:val="22"/>
              </w:rPr>
            </w:pPr>
          </w:p>
        </w:tc>
      </w:tr>
    </w:tbl>
    <w:p w14:paraId="5EF15E2B" w14:textId="77777777" w:rsidR="00E25967" w:rsidRDefault="00E25967" w:rsidP="00863832">
      <w:pPr>
        <w:jc w:val="both"/>
        <w:rPr>
          <w:i/>
          <w:iCs/>
        </w:rPr>
      </w:pPr>
    </w:p>
    <w:p w14:paraId="32C5EB47" w14:textId="4403582B" w:rsidR="00863832" w:rsidRPr="00863832" w:rsidRDefault="00863832" w:rsidP="00863832">
      <w:pPr>
        <w:jc w:val="both"/>
        <w:rPr>
          <w:i/>
          <w:iCs/>
        </w:rPr>
      </w:pPr>
      <w:r w:rsidRPr="00863832">
        <w:rPr>
          <w:i/>
          <w:iCs/>
        </w:rPr>
        <w:t>Javno naro</w:t>
      </w:r>
      <w:r>
        <w:rPr>
          <w:i/>
          <w:iCs/>
        </w:rPr>
        <w:t>č</w:t>
      </w:r>
      <w:r w:rsidRPr="00863832">
        <w:rPr>
          <w:i/>
          <w:iCs/>
        </w:rPr>
        <w:t xml:space="preserve">ilo </w:t>
      </w:r>
      <w:r>
        <w:rPr>
          <w:b/>
          <w:bCs/>
          <w:i/>
          <w:iCs/>
        </w:rPr>
        <w:t>»Drobno tirni material 20</w:t>
      </w:r>
      <w:r w:rsidR="005A7821">
        <w:rPr>
          <w:b/>
          <w:bCs/>
          <w:i/>
          <w:iCs/>
        </w:rPr>
        <w:t>20</w:t>
      </w:r>
      <w:r w:rsidRPr="00863832">
        <w:rPr>
          <w:b/>
          <w:bCs/>
          <w:i/>
          <w:iCs/>
        </w:rPr>
        <w:t xml:space="preserve">« </w:t>
      </w:r>
      <w:r w:rsidRPr="00863832">
        <w:rPr>
          <w:i/>
          <w:iCs/>
        </w:rPr>
        <w:t>se odda na podlagi ekonomsko najugodnejše ponudbe, ki je</w:t>
      </w:r>
    </w:p>
    <w:p w14:paraId="60887FF7" w14:textId="4B31CE2E" w:rsidR="00863832" w:rsidRDefault="00863832" w:rsidP="00863832">
      <w:pPr>
        <w:jc w:val="both"/>
        <w:rPr>
          <w:i/>
          <w:iCs/>
        </w:rPr>
      </w:pPr>
      <w:r w:rsidRPr="00863832">
        <w:rPr>
          <w:i/>
          <w:iCs/>
        </w:rPr>
        <w:t>dolo</w:t>
      </w:r>
      <w:r>
        <w:rPr>
          <w:i/>
          <w:iCs/>
        </w:rPr>
        <w:t>č</w:t>
      </w:r>
      <w:r w:rsidRPr="00863832">
        <w:rPr>
          <w:i/>
          <w:iCs/>
        </w:rPr>
        <w:t>ena n</w:t>
      </w:r>
      <w:r w:rsidR="003B2A4B">
        <w:rPr>
          <w:i/>
          <w:iCs/>
        </w:rPr>
        <w:t>a podlagi najnižje cene za vsak sklop oz.</w:t>
      </w:r>
      <w:r w:rsidRPr="00863832">
        <w:rPr>
          <w:i/>
          <w:iCs/>
        </w:rPr>
        <w:t xml:space="preserve"> pozicijo posebej.</w:t>
      </w:r>
    </w:p>
    <w:p w14:paraId="6FA21E50" w14:textId="77777777" w:rsidR="00863832" w:rsidRDefault="00863832" w:rsidP="000F314C">
      <w:pPr>
        <w:jc w:val="both"/>
        <w:rPr>
          <w:i/>
          <w:iCs/>
        </w:rPr>
      </w:pPr>
    </w:p>
    <w:p w14:paraId="3F95020F" w14:textId="35258A56" w:rsidR="000F314C" w:rsidRPr="000F314C" w:rsidRDefault="000F314C" w:rsidP="000F314C">
      <w:pPr>
        <w:jc w:val="both"/>
        <w:rPr>
          <w:i/>
          <w:iCs/>
        </w:rPr>
      </w:pPr>
      <w:r w:rsidRPr="000F314C">
        <w:rPr>
          <w:i/>
          <w:iCs/>
        </w:rPr>
        <w:t>Naro</w:t>
      </w:r>
      <w:r>
        <w:rPr>
          <w:i/>
          <w:iCs/>
        </w:rPr>
        <w:t>č</w:t>
      </w:r>
      <w:r w:rsidRPr="000F314C">
        <w:rPr>
          <w:i/>
          <w:iCs/>
        </w:rPr>
        <w:t>nik bo ocenjeval ponudbe v skladu z merili in vsemi tehni</w:t>
      </w:r>
      <w:r>
        <w:rPr>
          <w:i/>
          <w:iCs/>
        </w:rPr>
        <w:t>č</w:t>
      </w:r>
      <w:r w:rsidRPr="000F314C">
        <w:rPr>
          <w:i/>
          <w:iCs/>
        </w:rPr>
        <w:t>nimi zahtevami in pogoji, po javnem</w:t>
      </w:r>
    </w:p>
    <w:p w14:paraId="527CD516" w14:textId="77777777" w:rsidR="000F314C" w:rsidRDefault="000F314C" w:rsidP="000F314C">
      <w:pPr>
        <w:jc w:val="both"/>
        <w:rPr>
          <w:i/>
          <w:iCs/>
        </w:rPr>
      </w:pPr>
      <w:r w:rsidRPr="000F314C">
        <w:rPr>
          <w:i/>
          <w:iCs/>
        </w:rPr>
        <w:t>odpiranju ponudb.</w:t>
      </w:r>
    </w:p>
    <w:p w14:paraId="52C3FF5B" w14:textId="77777777" w:rsidR="008910DE" w:rsidRPr="000F314C" w:rsidRDefault="008910DE" w:rsidP="000F314C">
      <w:pPr>
        <w:jc w:val="both"/>
        <w:rPr>
          <w:i/>
          <w:iCs/>
        </w:rPr>
      </w:pPr>
    </w:p>
    <w:p w14:paraId="6C82347A" w14:textId="3FE9B16B" w:rsidR="003A104E" w:rsidRPr="000F314C" w:rsidRDefault="000F314C" w:rsidP="000F314C">
      <w:pPr>
        <w:jc w:val="both"/>
        <w:rPr>
          <w:i/>
        </w:rPr>
      </w:pPr>
      <w:r w:rsidRPr="000F314C">
        <w:rPr>
          <w:i/>
          <w:iCs/>
        </w:rPr>
        <w:t>Tehni</w:t>
      </w:r>
      <w:r>
        <w:rPr>
          <w:i/>
          <w:iCs/>
        </w:rPr>
        <w:t>č</w:t>
      </w:r>
      <w:r w:rsidRPr="000F314C">
        <w:rPr>
          <w:i/>
          <w:iCs/>
        </w:rPr>
        <w:t>ne zahteve za razpisani material so dolo</w:t>
      </w:r>
      <w:r>
        <w:rPr>
          <w:i/>
          <w:iCs/>
        </w:rPr>
        <w:t>č</w:t>
      </w:r>
      <w:r w:rsidRPr="000F314C">
        <w:rPr>
          <w:i/>
          <w:iCs/>
        </w:rPr>
        <w:t xml:space="preserve">ene v prilogi </w:t>
      </w:r>
      <w:r w:rsidR="00546B85">
        <w:rPr>
          <w:i/>
          <w:iCs/>
        </w:rPr>
        <w:t>Razpisni obrazec 13</w:t>
      </w:r>
      <w:r w:rsidRPr="000C4FD4">
        <w:rPr>
          <w:i/>
          <w:iCs/>
        </w:rPr>
        <w:t>.</w:t>
      </w:r>
    </w:p>
    <w:p w14:paraId="749E511B" w14:textId="77777777" w:rsidR="000F314C" w:rsidRDefault="000F314C" w:rsidP="000B5225">
      <w:pPr>
        <w:jc w:val="both"/>
        <w:rPr>
          <w:b/>
          <w:i/>
        </w:rPr>
      </w:pPr>
    </w:p>
    <w:p w14:paraId="599AE71A" w14:textId="67EDA51B" w:rsidR="00107B54" w:rsidRPr="00107B54" w:rsidRDefault="00107B54" w:rsidP="00995305">
      <w:pPr>
        <w:jc w:val="both"/>
        <w:rPr>
          <w:b/>
          <w:i/>
        </w:rPr>
      </w:pPr>
      <w:bookmarkStart w:id="12" w:name="_Toc508009728"/>
      <w:bookmarkStart w:id="13" w:name="_Toc514231587"/>
      <w:bookmarkStart w:id="14" w:name="_Toc514231922"/>
      <w:bookmarkStart w:id="15" w:name="_Toc516144181"/>
      <w:r w:rsidRPr="00107B54">
        <w:rPr>
          <w:i/>
        </w:rPr>
        <w:t>Naročnik si v času pogodbenega razmerja pridržuje pravico</w:t>
      </w:r>
      <w:r w:rsidRPr="00107B54">
        <w:rPr>
          <w:b/>
          <w:i/>
        </w:rPr>
        <w:t xml:space="preserve"> povečati oziroma zmanjšati pogodbeno količino do 30% </w:t>
      </w:r>
      <w:r w:rsidRPr="00107B54">
        <w:rPr>
          <w:i/>
        </w:rPr>
        <w:t>po ceni, ponujeni na javnem razpisu.</w:t>
      </w:r>
    </w:p>
    <w:p w14:paraId="26A0C303" w14:textId="77777777" w:rsidR="00107B54" w:rsidRPr="00880661" w:rsidRDefault="00107B54" w:rsidP="00995305">
      <w:pPr>
        <w:jc w:val="both"/>
        <w:rPr>
          <w:i/>
        </w:rPr>
      </w:pPr>
    </w:p>
    <w:p w14:paraId="017E616A" w14:textId="6526848D" w:rsidR="00995305" w:rsidRPr="00B776A1" w:rsidRDefault="00B776A1" w:rsidP="00995305">
      <w:pPr>
        <w:rPr>
          <w:b/>
          <w:i/>
        </w:rPr>
      </w:pPr>
      <w:r w:rsidRPr="00B776A1">
        <w:rPr>
          <w:b/>
          <w:i/>
        </w:rPr>
        <w:t>TABELA 2: Rok dobave</w:t>
      </w:r>
    </w:p>
    <w:tbl>
      <w:tblPr>
        <w:tblW w:w="1055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3943"/>
        <w:gridCol w:w="1560"/>
        <w:gridCol w:w="708"/>
        <w:gridCol w:w="1090"/>
        <w:gridCol w:w="1402"/>
        <w:gridCol w:w="1256"/>
      </w:tblGrid>
      <w:tr w:rsidR="003F0BA8" w:rsidRPr="005F0F14" w14:paraId="2952F3AB" w14:textId="77777777" w:rsidTr="000052F0">
        <w:trPr>
          <w:trHeight w:val="660"/>
        </w:trPr>
        <w:tc>
          <w:tcPr>
            <w:tcW w:w="7894" w:type="dxa"/>
            <w:gridSpan w:val="5"/>
            <w:shd w:val="clear" w:color="auto" w:fill="auto"/>
            <w:noWrap/>
            <w:vAlign w:val="center"/>
            <w:hideMark/>
          </w:tcPr>
          <w:p w14:paraId="5B0BCEF4" w14:textId="77777777" w:rsidR="003F0BA8" w:rsidRPr="005F0F14" w:rsidRDefault="003F0BA8" w:rsidP="000052F0">
            <w:pPr>
              <w:rPr>
                <w:i/>
                <w:color w:val="000000"/>
                <w:sz w:val="22"/>
                <w:szCs w:val="22"/>
              </w:rPr>
            </w:pPr>
            <w:r w:rsidRPr="005F0F14">
              <w:rPr>
                <w:i/>
                <w:color w:val="000000"/>
                <w:sz w:val="22"/>
                <w:szCs w:val="22"/>
              </w:rPr>
              <w:t> </w:t>
            </w:r>
          </w:p>
          <w:p w14:paraId="6F0F58FB" w14:textId="77777777" w:rsidR="003F0BA8" w:rsidRPr="005F0F14" w:rsidRDefault="003F0BA8" w:rsidP="000052F0">
            <w:pPr>
              <w:rPr>
                <w:i/>
                <w:color w:val="000000"/>
                <w:sz w:val="22"/>
                <w:szCs w:val="22"/>
              </w:rPr>
            </w:pPr>
            <w:r w:rsidRPr="005F0F14">
              <w:rPr>
                <w:i/>
                <w:color w:val="000000"/>
                <w:sz w:val="22"/>
                <w:szCs w:val="22"/>
              </w:rPr>
              <w:t> </w:t>
            </w:r>
          </w:p>
          <w:p w14:paraId="3AD57611" w14:textId="77777777" w:rsidR="003F0BA8" w:rsidRPr="005F0F14" w:rsidRDefault="003F0BA8" w:rsidP="000052F0">
            <w:pPr>
              <w:rPr>
                <w:i/>
                <w:color w:val="000000"/>
                <w:sz w:val="22"/>
                <w:szCs w:val="22"/>
              </w:rPr>
            </w:pPr>
            <w:r w:rsidRPr="005F0F14">
              <w:rPr>
                <w:i/>
                <w:color w:val="000000"/>
                <w:sz w:val="22"/>
                <w:szCs w:val="22"/>
              </w:rPr>
              <w:t> </w:t>
            </w:r>
          </w:p>
        </w:tc>
        <w:tc>
          <w:tcPr>
            <w:tcW w:w="1402" w:type="dxa"/>
            <w:shd w:val="clear" w:color="000000" w:fill="FABF8F"/>
            <w:vAlign w:val="center"/>
            <w:hideMark/>
          </w:tcPr>
          <w:p w14:paraId="2A1F3EC6" w14:textId="3C0794F1" w:rsidR="003F0BA8" w:rsidRPr="005F0F14" w:rsidRDefault="00B406BC" w:rsidP="000052F0">
            <w:pPr>
              <w:jc w:val="center"/>
              <w:rPr>
                <w:b/>
                <w:bCs/>
                <w:i/>
                <w:sz w:val="22"/>
                <w:szCs w:val="22"/>
              </w:rPr>
            </w:pPr>
            <w:r>
              <w:rPr>
                <w:b/>
                <w:bCs/>
                <w:i/>
                <w:sz w:val="22"/>
                <w:szCs w:val="22"/>
              </w:rPr>
              <w:t>1. dobava-</w:t>
            </w:r>
            <w:r>
              <w:rPr>
                <w:b/>
                <w:bCs/>
                <w:i/>
                <w:sz w:val="22"/>
                <w:szCs w:val="22"/>
              </w:rPr>
              <w:br/>
              <w:t>do 15.06</w:t>
            </w:r>
            <w:r w:rsidR="003F0BA8" w:rsidRPr="005F0F14">
              <w:rPr>
                <w:b/>
                <w:bCs/>
                <w:i/>
                <w:sz w:val="22"/>
                <w:szCs w:val="22"/>
              </w:rPr>
              <w:t>.</w:t>
            </w:r>
          </w:p>
        </w:tc>
        <w:tc>
          <w:tcPr>
            <w:tcW w:w="1256" w:type="dxa"/>
            <w:shd w:val="clear" w:color="000000" w:fill="FABF8F"/>
            <w:vAlign w:val="center"/>
            <w:hideMark/>
          </w:tcPr>
          <w:p w14:paraId="0BB7E82E" w14:textId="7B95779C" w:rsidR="003F0BA8" w:rsidRPr="005F0F14" w:rsidRDefault="00B406BC" w:rsidP="000052F0">
            <w:pPr>
              <w:jc w:val="center"/>
              <w:rPr>
                <w:b/>
                <w:bCs/>
                <w:i/>
                <w:sz w:val="22"/>
                <w:szCs w:val="22"/>
              </w:rPr>
            </w:pPr>
            <w:r>
              <w:rPr>
                <w:b/>
                <w:bCs/>
                <w:i/>
                <w:sz w:val="22"/>
                <w:szCs w:val="22"/>
              </w:rPr>
              <w:t>2. dobava-</w:t>
            </w:r>
            <w:r>
              <w:rPr>
                <w:b/>
                <w:bCs/>
                <w:i/>
                <w:sz w:val="22"/>
                <w:szCs w:val="22"/>
              </w:rPr>
              <w:br/>
              <w:t>do 31.07</w:t>
            </w:r>
            <w:r w:rsidR="003F0BA8" w:rsidRPr="005F0F14">
              <w:rPr>
                <w:b/>
                <w:bCs/>
                <w:i/>
                <w:sz w:val="22"/>
                <w:szCs w:val="22"/>
              </w:rPr>
              <w:t>.</w:t>
            </w:r>
          </w:p>
        </w:tc>
      </w:tr>
      <w:tr w:rsidR="003F0BA8" w:rsidRPr="005F0F14" w14:paraId="1FC1FFF5" w14:textId="77777777" w:rsidTr="00B406BC">
        <w:trPr>
          <w:trHeight w:val="945"/>
        </w:trPr>
        <w:tc>
          <w:tcPr>
            <w:tcW w:w="593" w:type="dxa"/>
            <w:shd w:val="clear" w:color="000000" w:fill="FFFF99"/>
            <w:vAlign w:val="center"/>
            <w:hideMark/>
          </w:tcPr>
          <w:p w14:paraId="6E5AC17B" w14:textId="77777777" w:rsidR="003F0BA8" w:rsidRPr="005F0F14" w:rsidRDefault="003F0BA8" w:rsidP="000052F0">
            <w:pPr>
              <w:jc w:val="center"/>
              <w:rPr>
                <w:b/>
                <w:bCs/>
                <w:i/>
                <w:color w:val="000000"/>
                <w:sz w:val="22"/>
                <w:szCs w:val="22"/>
              </w:rPr>
            </w:pPr>
            <w:r w:rsidRPr="005F0F14">
              <w:rPr>
                <w:b/>
                <w:bCs/>
                <w:i/>
                <w:color w:val="000000"/>
                <w:sz w:val="22"/>
                <w:szCs w:val="22"/>
              </w:rPr>
              <w:t>zap. št.</w:t>
            </w:r>
          </w:p>
        </w:tc>
        <w:tc>
          <w:tcPr>
            <w:tcW w:w="3943" w:type="dxa"/>
            <w:shd w:val="clear" w:color="000000" w:fill="FFFF99"/>
            <w:noWrap/>
            <w:vAlign w:val="center"/>
            <w:hideMark/>
          </w:tcPr>
          <w:p w14:paraId="2ABD8E23" w14:textId="77777777" w:rsidR="003F0BA8" w:rsidRPr="005F0F14" w:rsidRDefault="003F0BA8" w:rsidP="000052F0">
            <w:pPr>
              <w:jc w:val="center"/>
              <w:rPr>
                <w:b/>
                <w:bCs/>
                <w:i/>
                <w:color w:val="000000"/>
                <w:sz w:val="22"/>
                <w:szCs w:val="22"/>
              </w:rPr>
            </w:pPr>
            <w:r w:rsidRPr="005F0F14">
              <w:rPr>
                <w:b/>
                <w:bCs/>
                <w:i/>
                <w:color w:val="000000"/>
                <w:sz w:val="22"/>
                <w:szCs w:val="22"/>
              </w:rPr>
              <w:t>VRSTA MATERIALA</w:t>
            </w:r>
          </w:p>
        </w:tc>
        <w:tc>
          <w:tcPr>
            <w:tcW w:w="1560" w:type="dxa"/>
            <w:shd w:val="clear" w:color="000000" w:fill="FFFF99"/>
            <w:vAlign w:val="center"/>
            <w:hideMark/>
          </w:tcPr>
          <w:p w14:paraId="45029155" w14:textId="77777777" w:rsidR="003F0BA8" w:rsidRPr="005F0F14" w:rsidRDefault="003F0BA8" w:rsidP="000052F0">
            <w:pPr>
              <w:jc w:val="center"/>
              <w:rPr>
                <w:b/>
                <w:bCs/>
                <w:i/>
                <w:sz w:val="22"/>
                <w:szCs w:val="22"/>
              </w:rPr>
            </w:pPr>
            <w:r w:rsidRPr="005F0F14">
              <w:rPr>
                <w:b/>
                <w:bCs/>
                <w:i/>
                <w:sz w:val="22"/>
                <w:szCs w:val="22"/>
              </w:rPr>
              <w:t>Standard,  Oznaka</w:t>
            </w:r>
          </w:p>
        </w:tc>
        <w:tc>
          <w:tcPr>
            <w:tcW w:w="708" w:type="dxa"/>
            <w:shd w:val="clear" w:color="000000" w:fill="FFFF99"/>
            <w:noWrap/>
            <w:vAlign w:val="center"/>
            <w:hideMark/>
          </w:tcPr>
          <w:p w14:paraId="0E8E41B3" w14:textId="77777777" w:rsidR="003F0BA8" w:rsidRPr="005F0F14" w:rsidRDefault="003F0BA8" w:rsidP="000052F0">
            <w:pPr>
              <w:jc w:val="center"/>
              <w:rPr>
                <w:b/>
                <w:bCs/>
                <w:i/>
                <w:color w:val="000000"/>
                <w:sz w:val="22"/>
                <w:szCs w:val="22"/>
              </w:rPr>
            </w:pPr>
            <w:r w:rsidRPr="005F0F14">
              <w:rPr>
                <w:b/>
                <w:bCs/>
                <w:i/>
                <w:color w:val="000000"/>
                <w:sz w:val="22"/>
                <w:szCs w:val="22"/>
              </w:rPr>
              <w:t>enota</w:t>
            </w:r>
          </w:p>
        </w:tc>
        <w:tc>
          <w:tcPr>
            <w:tcW w:w="1090" w:type="dxa"/>
            <w:tcBorders>
              <w:bottom w:val="single" w:sz="4" w:space="0" w:color="auto"/>
            </w:tcBorders>
            <w:shd w:val="clear" w:color="000000" w:fill="FFFF99"/>
            <w:vAlign w:val="center"/>
            <w:hideMark/>
          </w:tcPr>
          <w:p w14:paraId="027B1F03" w14:textId="756E5571" w:rsidR="003F0BA8" w:rsidRPr="005F0F14" w:rsidRDefault="005A7821" w:rsidP="000052F0">
            <w:pPr>
              <w:jc w:val="center"/>
              <w:rPr>
                <w:b/>
                <w:bCs/>
                <w:i/>
                <w:color w:val="000000"/>
                <w:sz w:val="22"/>
                <w:szCs w:val="22"/>
              </w:rPr>
            </w:pPr>
            <w:r>
              <w:rPr>
                <w:b/>
                <w:bCs/>
                <w:i/>
                <w:color w:val="000000"/>
                <w:sz w:val="22"/>
                <w:szCs w:val="22"/>
              </w:rPr>
              <w:t>Okvirna količina</w:t>
            </w:r>
          </w:p>
        </w:tc>
        <w:tc>
          <w:tcPr>
            <w:tcW w:w="1402" w:type="dxa"/>
            <w:tcBorders>
              <w:bottom w:val="single" w:sz="4" w:space="0" w:color="auto"/>
            </w:tcBorders>
            <w:shd w:val="clear" w:color="000000" w:fill="FFFF99"/>
            <w:vAlign w:val="center"/>
            <w:hideMark/>
          </w:tcPr>
          <w:p w14:paraId="4861654B" w14:textId="77777777" w:rsidR="003F0BA8" w:rsidRPr="005F0F14" w:rsidRDefault="003F0BA8" w:rsidP="000052F0">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1. dobava</w:t>
            </w:r>
          </w:p>
        </w:tc>
        <w:tc>
          <w:tcPr>
            <w:tcW w:w="1256" w:type="dxa"/>
            <w:tcBorders>
              <w:bottom w:val="single" w:sz="4" w:space="0" w:color="auto"/>
            </w:tcBorders>
            <w:shd w:val="clear" w:color="000000" w:fill="FFFF99"/>
            <w:vAlign w:val="center"/>
            <w:hideMark/>
          </w:tcPr>
          <w:p w14:paraId="5B77D8B8" w14:textId="77777777" w:rsidR="003F0BA8" w:rsidRPr="005F0F14" w:rsidRDefault="003F0BA8" w:rsidP="000052F0">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2. dobava</w:t>
            </w:r>
          </w:p>
        </w:tc>
      </w:tr>
      <w:tr w:rsidR="00B406BC" w:rsidRPr="005F0F14" w14:paraId="1E433FCD" w14:textId="77777777" w:rsidTr="00B406BC">
        <w:trPr>
          <w:trHeight w:val="480"/>
        </w:trPr>
        <w:tc>
          <w:tcPr>
            <w:tcW w:w="593" w:type="dxa"/>
            <w:shd w:val="clear" w:color="000000" w:fill="FFFFFF"/>
            <w:noWrap/>
            <w:vAlign w:val="center"/>
            <w:hideMark/>
          </w:tcPr>
          <w:p w14:paraId="7085302B" w14:textId="77777777" w:rsidR="00B406BC" w:rsidRPr="00B406BC" w:rsidRDefault="00B406BC" w:rsidP="00B406BC">
            <w:pPr>
              <w:jc w:val="center"/>
              <w:rPr>
                <w:i/>
                <w:sz w:val="20"/>
                <w:szCs w:val="20"/>
              </w:rPr>
            </w:pPr>
            <w:r w:rsidRPr="00B406BC">
              <w:rPr>
                <w:i/>
                <w:sz w:val="20"/>
                <w:szCs w:val="20"/>
              </w:rPr>
              <w:t>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5DD7A" w14:textId="760C156E" w:rsidR="00B406BC" w:rsidRPr="00B406BC" w:rsidRDefault="00B406BC" w:rsidP="00B406BC">
            <w:pPr>
              <w:rPr>
                <w:i/>
                <w:sz w:val="20"/>
                <w:szCs w:val="20"/>
              </w:rPr>
            </w:pPr>
            <w:r w:rsidRPr="00B406BC">
              <w:rPr>
                <w:i/>
                <w:sz w:val="20"/>
                <w:szCs w:val="20"/>
              </w:rPr>
              <w:t>Spojka tirnična 45 E1, 49 E1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05E74E6" w14:textId="193D5C75" w:rsidR="00B406BC" w:rsidRPr="00B406BC" w:rsidRDefault="00B406BC" w:rsidP="00B406BC">
            <w:pPr>
              <w:jc w:val="right"/>
              <w:rPr>
                <w:i/>
                <w:sz w:val="20"/>
                <w:szCs w:val="20"/>
              </w:rPr>
            </w:pPr>
            <w:r w:rsidRPr="00B406BC">
              <w:rPr>
                <w:i/>
                <w:sz w:val="20"/>
                <w:szCs w:val="20"/>
              </w:rPr>
              <w:t>TS-Z a1.106-10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2B784C1" w14:textId="33AA3E20"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6CBAD9" w14:textId="0EC744D1" w:rsidR="00B406BC" w:rsidRPr="00B406BC" w:rsidRDefault="00B406BC" w:rsidP="00B406BC">
            <w:pPr>
              <w:jc w:val="center"/>
              <w:rPr>
                <w:b/>
                <w:bCs/>
                <w:i/>
                <w:sz w:val="20"/>
                <w:szCs w:val="20"/>
              </w:rPr>
            </w:pPr>
            <w:r w:rsidRPr="00B406BC">
              <w:rPr>
                <w:b/>
                <w:bCs/>
                <w:i/>
                <w:sz w:val="20"/>
                <w:szCs w:val="20"/>
              </w:rPr>
              <w:t>100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4915C3" w14:textId="748F2C76"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9D4A823" w14:textId="0C9F1F89" w:rsidR="00B406BC" w:rsidRPr="00B406BC" w:rsidRDefault="00B406BC" w:rsidP="00B406BC">
            <w:pPr>
              <w:jc w:val="center"/>
              <w:rPr>
                <w:b/>
                <w:bCs/>
                <w:i/>
                <w:sz w:val="20"/>
                <w:szCs w:val="20"/>
              </w:rPr>
            </w:pPr>
            <w:r w:rsidRPr="00B406BC">
              <w:rPr>
                <w:b/>
                <w:bCs/>
                <w:i/>
                <w:sz w:val="20"/>
                <w:szCs w:val="20"/>
              </w:rPr>
              <w:t>100</w:t>
            </w:r>
          </w:p>
        </w:tc>
      </w:tr>
      <w:tr w:rsidR="00B406BC" w:rsidRPr="005F0F14" w14:paraId="4C6A5F6C" w14:textId="77777777" w:rsidTr="00B406BC">
        <w:trPr>
          <w:trHeight w:val="480"/>
        </w:trPr>
        <w:tc>
          <w:tcPr>
            <w:tcW w:w="593" w:type="dxa"/>
            <w:shd w:val="clear" w:color="000000" w:fill="FFFFFF"/>
            <w:noWrap/>
            <w:vAlign w:val="center"/>
            <w:hideMark/>
          </w:tcPr>
          <w:p w14:paraId="14F36355" w14:textId="77777777" w:rsidR="00B406BC" w:rsidRPr="00B406BC" w:rsidRDefault="00B406BC" w:rsidP="00B406BC">
            <w:pPr>
              <w:jc w:val="center"/>
              <w:rPr>
                <w:i/>
                <w:sz w:val="20"/>
                <w:szCs w:val="20"/>
              </w:rPr>
            </w:pPr>
            <w:r w:rsidRPr="00B406BC">
              <w:rPr>
                <w:i/>
                <w:sz w:val="20"/>
                <w:szCs w:val="20"/>
              </w:rPr>
              <w:t>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8366EC5" w14:textId="6BB1068B" w:rsidR="00B406BC" w:rsidRPr="00B406BC" w:rsidRDefault="00B406BC" w:rsidP="00B406BC">
            <w:pPr>
              <w:rPr>
                <w:i/>
                <w:sz w:val="20"/>
                <w:szCs w:val="20"/>
              </w:rPr>
            </w:pPr>
            <w:r w:rsidRPr="00B406BC">
              <w:rPr>
                <w:i/>
                <w:sz w:val="20"/>
                <w:szCs w:val="20"/>
              </w:rPr>
              <w:t>Spojka tirnična 60 E1; DŽ 2a (prilagojena za pritrditev Pandrol e-sponka)</w:t>
            </w:r>
          </w:p>
        </w:tc>
        <w:tc>
          <w:tcPr>
            <w:tcW w:w="1560" w:type="dxa"/>
            <w:tcBorders>
              <w:top w:val="nil"/>
              <w:left w:val="nil"/>
              <w:bottom w:val="single" w:sz="4" w:space="0" w:color="auto"/>
              <w:right w:val="single" w:sz="4" w:space="0" w:color="auto"/>
            </w:tcBorders>
            <w:shd w:val="clear" w:color="auto" w:fill="auto"/>
            <w:vAlign w:val="center"/>
            <w:hideMark/>
          </w:tcPr>
          <w:p w14:paraId="3B4472EE" w14:textId="33D15029" w:rsidR="00B406BC" w:rsidRPr="00B406BC" w:rsidRDefault="00B406BC" w:rsidP="00B406BC">
            <w:pPr>
              <w:jc w:val="right"/>
              <w:rPr>
                <w:i/>
                <w:sz w:val="20"/>
                <w:szCs w:val="20"/>
              </w:rPr>
            </w:pPr>
            <w:r w:rsidRPr="00B406BC">
              <w:rPr>
                <w:i/>
                <w:sz w:val="20"/>
                <w:szCs w:val="20"/>
              </w:rPr>
              <w:t>JŽS G1.133          UIC 864-8</w:t>
            </w:r>
          </w:p>
        </w:tc>
        <w:tc>
          <w:tcPr>
            <w:tcW w:w="708" w:type="dxa"/>
            <w:tcBorders>
              <w:top w:val="nil"/>
              <w:left w:val="nil"/>
              <w:bottom w:val="single" w:sz="4" w:space="0" w:color="auto"/>
              <w:right w:val="single" w:sz="4" w:space="0" w:color="auto"/>
            </w:tcBorders>
            <w:shd w:val="clear" w:color="auto" w:fill="auto"/>
            <w:noWrap/>
            <w:vAlign w:val="center"/>
            <w:hideMark/>
          </w:tcPr>
          <w:p w14:paraId="4BF9D580" w14:textId="273CE13A"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805C73" w14:textId="41046E5F" w:rsidR="00B406BC" w:rsidRPr="00B406BC" w:rsidRDefault="00B406BC" w:rsidP="00B406BC">
            <w:pPr>
              <w:jc w:val="center"/>
              <w:rPr>
                <w:b/>
                <w:bCs/>
                <w:i/>
                <w:sz w:val="20"/>
                <w:szCs w:val="20"/>
              </w:rPr>
            </w:pPr>
            <w:r w:rsidRPr="00B406BC">
              <w:rPr>
                <w:b/>
                <w:bCs/>
                <w:i/>
                <w:sz w:val="20"/>
                <w:szCs w:val="20"/>
              </w:rPr>
              <w:t>20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9679686" w14:textId="5F5E0DEA"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0657FD" w14:textId="1DCDB5F8" w:rsidR="00B406BC" w:rsidRPr="00B406BC" w:rsidRDefault="00B406BC" w:rsidP="00B406BC">
            <w:pPr>
              <w:jc w:val="center"/>
              <w:rPr>
                <w:b/>
                <w:bCs/>
                <w:i/>
                <w:sz w:val="20"/>
                <w:szCs w:val="20"/>
              </w:rPr>
            </w:pPr>
            <w:r w:rsidRPr="00B406BC">
              <w:rPr>
                <w:b/>
                <w:bCs/>
                <w:i/>
                <w:sz w:val="20"/>
                <w:szCs w:val="20"/>
              </w:rPr>
              <w:t>20</w:t>
            </w:r>
          </w:p>
        </w:tc>
      </w:tr>
      <w:tr w:rsidR="00B406BC" w:rsidRPr="005F0F14" w14:paraId="0EAA9604" w14:textId="77777777" w:rsidTr="00B406BC">
        <w:trPr>
          <w:trHeight w:val="450"/>
        </w:trPr>
        <w:tc>
          <w:tcPr>
            <w:tcW w:w="593" w:type="dxa"/>
            <w:shd w:val="clear" w:color="000000" w:fill="FFFFFF"/>
            <w:noWrap/>
            <w:vAlign w:val="center"/>
            <w:hideMark/>
          </w:tcPr>
          <w:p w14:paraId="27D79C7D" w14:textId="444D211E" w:rsidR="00B406BC" w:rsidRPr="00B406BC" w:rsidRDefault="00B406BC" w:rsidP="00B406BC">
            <w:pPr>
              <w:jc w:val="center"/>
              <w:rPr>
                <w:i/>
                <w:sz w:val="20"/>
                <w:szCs w:val="20"/>
              </w:rPr>
            </w:pPr>
            <w:r w:rsidRPr="00B406BC">
              <w:rPr>
                <w:i/>
                <w:sz w:val="20"/>
                <w:szCs w:val="20"/>
              </w:rPr>
              <w:lastRenderedPageBreak/>
              <w:t>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59B290D" w14:textId="35B5FBBE" w:rsidR="00B406BC" w:rsidRPr="00B406BC" w:rsidRDefault="00B406BC" w:rsidP="00B406BC">
            <w:pPr>
              <w:rPr>
                <w:i/>
                <w:sz w:val="20"/>
                <w:szCs w:val="20"/>
              </w:rPr>
            </w:pPr>
            <w:r w:rsidRPr="00B406BC">
              <w:rPr>
                <w:i/>
                <w:sz w:val="20"/>
                <w:szCs w:val="20"/>
              </w:rPr>
              <w:t xml:space="preserve">Spona za spojke 60E1                           </w:t>
            </w:r>
          </w:p>
        </w:tc>
        <w:tc>
          <w:tcPr>
            <w:tcW w:w="1560" w:type="dxa"/>
            <w:tcBorders>
              <w:top w:val="nil"/>
              <w:left w:val="nil"/>
              <w:bottom w:val="single" w:sz="4" w:space="0" w:color="auto"/>
              <w:right w:val="single" w:sz="4" w:space="0" w:color="auto"/>
            </w:tcBorders>
            <w:shd w:val="clear" w:color="auto" w:fill="auto"/>
            <w:vAlign w:val="center"/>
            <w:hideMark/>
          </w:tcPr>
          <w:p w14:paraId="7C828FB1" w14:textId="6626519C" w:rsidR="00B406BC" w:rsidRPr="00B406BC" w:rsidRDefault="00B406BC" w:rsidP="00B406BC">
            <w:pPr>
              <w:jc w:val="right"/>
              <w:rPr>
                <w:i/>
                <w:sz w:val="20"/>
                <w:szCs w:val="20"/>
              </w:rPr>
            </w:pPr>
            <w:r w:rsidRPr="00B406BC">
              <w:rPr>
                <w: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7CF6D71" w14:textId="49B3259E"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BA65082" w14:textId="1E0211F9" w:rsidR="00B406BC" w:rsidRPr="00B406BC" w:rsidRDefault="00B406BC" w:rsidP="00B406BC">
            <w:pPr>
              <w:jc w:val="center"/>
              <w:rPr>
                <w:b/>
                <w:bCs/>
                <w:i/>
                <w:sz w:val="20"/>
                <w:szCs w:val="20"/>
              </w:rPr>
            </w:pPr>
            <w:r w:rsidRPr="00B406BC">
              <w:rPr>
                <w:b/>
                <w:bCs/>
                <w:i/>
                <w:sz w:val="20"/>
                <w:szCs w:val="20"/>
              </w:rPr>
              <w:t>22</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6B5781" w14:textId="3072760C"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08C641" w14:textId="2D52D4E1" w:rsidR="00B406BC" w:rsidRPr="00B406BC" w:rsidRDefault="00B406BC" w:rsidP="00B406BC">
            <w:pPr>
              <w:jc w:val="center"/>
              <w:rPr>
                <w:b/>
                <w:bCs/>
                <w:i/>
                <w:sz w:val="20"/>
                <w:szCs w:val="20"/>
              </w:rPr>
            </w:pPr>
            <w:r w:rsidRPr="00B406BC">
              <w:rPr>
                <w:b/>
                <w:bCs/>
                <w:i/>
                <w:sz w:val="20"/>
                <w:szCs w:val="20"/>
              </w:rPr>
              <w:t>22</w:t>
            </w:r>
          </w:p>
        </w:tc>
      </w:tr>
      <w:tr w:rsidR="00B406BC" w:rsidRPr="005F0F14" w14:paraId="0168F3B4" w14:textId="77777777" w:rsidTr="00B406BC">
        <w:trPr>
          <w:trHeight w:val="450"/>
        </w:trPr>
        <w:tc>
          <w:tcPr>
            <w:tcW w:w="593" w:type="dxa"/>
            <w:shd w:val="clear" w:color="000000" w:fill="FFFFFF"/>
            <w:noWrap/>
            <w:vAlign w:val="center"/>
            <w:hideMark/>
          </w:tcPr>
          <w:p w14:paraId="4149C83B" w14:textId="368B8D26" w:rsidR="00B406BC" w:rsidRPr="00B406BC" w:rsidRDefault="00B406BC" w:rsidP="00B406BC">
            <w:pPr>
              <w:jc w:val="center"/>
              <w:rPr>
                <w:i/>
                <w:sz w:val="20"/>
                <w:szCs w:val="20"/>
              </w:rPr>
            </w:pPr>
            <w:r w:rsidRPr="00B406BC">
              <w:rPr>
                <w:i/>
                <w:sz w:val="20"/>
                <w:szCs w:val="20"/>
              </w:rPr>
              <w:t>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69362CA" w14:textId="49E445AF" w:rsidR="00B406BC" w:rsidRPr="00B406BC" w:rsidRDefault="00B406BC" w:rsidP="00B406BC">
            <w:pPr>
              <w:rPr>
                <w:i/>
                <w:sz w:val="20"/>
                <w:szCs w:val="20"/>
              </w:rPr>
            </w:pPr>
            <w:r w:rsidRPr="00B406BC">
              <w:rPr>
                <w:i/>
                <w:sz w:val="20"/>
                <w:szCs w:val="20"/>
              </w:rPr>
              <w:t>Plošča podložna 49 E1 - 1:20; 345x160 mm</w:t>
            </w:r>
          </w:p>
        </w:tc>
        <w:tc>
          <w:tcPr>
            <w:tcW w:w="1560" w:type="dxa"/>
            <w:tcBorders>
              <w:top w:val="nil"/>
              <w:left w:val="nil"/>
              <w:bottom w:val="single" w:sz="4" w:space="0" w:color="auto"/>
              <w:right w:val="single" w:sz="4" w:space="0" w:color="auto"/>
            </w:tcBorders>
            <w:shd w:val="clear" w:color="auto" w:fill="auto"/>
            <w:vAlign w:val="center"/>
            <w:hideMark/>
          </w:tcPr>
          <w:p w14:paraId="1F41B3AE" w14:textId="4ADE8D18" w:rsidR="00B406BC" w:rsidRPr="00B406BC" w:rsidRDefault="00B406BC" w:rsidP="00B406BC">
            <w:pPr>
              <w:jc w:val="right"/>
              <w:rPr>
                <w:i/>
                <w:sz w:val="20"/>
                <w:szCs w:val="20"/>
              </w:rPr>
            </w:pPr>
            <w:r w:rsidRPr="00B406BC">
              <w:rPr>
                <w:i/>
                <w:sz w:val="20"/>
                <w:szCs w:val="20"/>
              </w:rPr>
              <w:t>JŽS G1.101         UIC 864-6</w:t>
            </w:r>
          </w:p>
        </w:tc>
        <w:tc>
          <w:tcPr>
            <w:tcW w:w="708" w:type="dxa"/>
            <w:tcBorders>
              <w:top w:val="nil"/>
              <w:left w:val="nil"/>
              <w:bottom w:val="single" w:sz="4" w:space="0" w:color="auto"/>
              <w:right w:val="single" w:sz="4" w:space="0" w:color="auto"/>
            </w:tcBorders>
            <w:shd w:val="clear" w:color="auto" w:fill="auto"/>
            <w:noWrap/>
            <w:vAlign w:val="center"/>
            <w:hideMark/>
          </w:tcPr>
          <w:p w14:paraId="3696DAF3" w14:textId="2B44D9F8"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45A73B8" w14:textId="180394B2" w:rsidR="00B406BC" w:rsidRPr="00B406BC" w:rsidRDefault="00B406BC" w:rsidP="00B406BC">
            <w:pPr>
              <w:jc w:val="center"/>
              <w:rPr>
                <w:b/>
                <w:bCs/>
                <w:i/>
                <w:sz w:val="20"/>
                <w:szCs w:val="20"/>
              </w:rPr>
            </w:pPr>
            <w:r w:rsidRPr="00B406BC">
              <w:rPr>
                <w:b/>
                <w:bCs/>
                <w:i/>
                <w:sz w:val="20"/>
                <w:szCs w:val="20"/>
              </w:rPr>
              <w:t>12.200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D1632B6" w14:textId="3D963506" w:rsidR="00B406BC" w:rsidRPr="00B406BC" w:rsidRDefault="00B406BC" w:rsidP="00B406BC">
            <w:pPr>
              <w:jc w:val="center"/>
              <w:rPr>
                <w:b/>
                <w:bCs/>
                <w:i/>
                <w:sz w:val="20"/>
                <w:szCs w:val="20"/>
              </w:rPr>
            </w:pPr>
            <w:r w:rsidRPr="00B406BC">
              <w:rPr>
                <w:b/>
                <w:bCs/>
                <w:i/>
                <w:sz w:val="20"/>
                <w:szCs w:val="20"/>
              </w:rPr>
              <w:t>6.200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A433ED" w14:textId="4446B25E" w:rsidR="00B406BC" w:rsidRPr="00B406BC" w:rsidRDefault="00B406BC" w:rsidP="00B406BC">
            <w:pPr>
              <w:jc w:val="center"/>
              <w:rPr>
                <w:b/>
                <w:bCs/>
                <w:i/>
                <w:sz w:val="20"/>
                <w:szCs w:val="20"/>
              </w:rPr>
            </w:pPr>
            <w:r w:rsidRPr="00B406BC">
              <w:rPr>
                <w:b/>
                <w:bCs/>
                <w:i/>
                <w:sz w:val="20"/>
                <w:szCs w:val="20"/>
              </w:rPr>
              <w:t>6.000</w:t>
            </w:r>
          </w:p>
        </w:tc>
      </w:tr>
      <w:tr w:rsidR="00B406BC" w:rsidRPr="005F0F14" w14:paraId="25BB9F5C" w14:textId="77777777" w:rsidTr="00B406BC">
        <w:trPr>
          <w:trHeight w:val="450"/>
        </w:trPr>
        <w:tc>
          <w:tcPr>
            <w:tcW w:w="593" w:type="dxa"/>
            <w:shd w:val="clear" w:color="000000" w:fill="FFFFFF"/>
            <w:noWrap/>
            <w:vAlign w:val="center"/>
            <w:hideMark/>
          </w:tcPr>
          <w:p w14:paraId="3259E362" w14:textId="3E9C2636" w:rsidR="00B406BC" w:rsidRPr="00B406BC" w:rsidRDefault="00B406BC" w:rsidP="00B406BC">
            <w:pPr>
              <w:jc w:val="center"/>
              <w:rPr>
                <w:i/>
                <w:sz w:val="20"/>
                <w:szCs w:val="20"/>
              </w:rPr>
            </w:pPr>
            <w:r w:rsidRPr="00B406BC">
              <w:rPr>
                <w:i/>
                <w:sz w:val="20"/>
                <w:szCs w:val="20"/>
              </w:rPr>
              <w:t>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D74F9C6" w14:textId="0F97C29E" w:rsidR="00B406BC" w:rsidRPr="00B406BC" w:rsidRDefault="00B406BC" w:rsidP="00B406BC">
            <w:pPr>
              <w:rPr>
                <w:i/>
                <w:sz w:val="20"/>
                <w:szCs w:val="20"/>
              </w:rPr>
            </w:pPr>
            <w:r w:rsidRPr="00B406BC">
              <w:rPr>
                <w:i/>
                <w:sz w:val="20"/>
                <w:szCs w:val="20"/>
              </w:rPr>
              <w:t>Plošča podložna 49 E1 - ravna;  345x160 mm</w:t>
            </w:r>
          </w:p>
        </w:tc>
        <w:tc>
          <w:tcPr>
            <w:tcW w:w="1560" w:type="dxa"/>
            <w:tcBorders>
              <w:top w:val="nil"/>
              <w:left w:val="nil"/>
              <w:bottom w:val="single" w:sz="4" w:space="0" w:color="auto"/>
              <w:right w:val="single" w:sz="4" w:space="0" w:color="auto"/>
            </w:tcBorders>
            <w:shd w:val="clear" w:color="auto" w:fill="auto"/>
            <w:vAlign w:val="center"/>
            <w:hideMark/>
          </w:tcPr>
          <w:p w14:paraId="4B9EF7BC" w14:textId="663FBB70" w:rsidR="00B406BC" w:rsidRPr="00B406BC" w:rsidRDefault="00B406BC" w:rsidP="00B406BC">
            <w:pPr>
              <w:jc w:val="right"/>
              <w:rPr>
                <w:i/>
                <w:sz w:val="20"/>
                <w:szCs w:val="20"/>
              </w:rPr>
            </w:pPr>
            <w:r w:rsidRPr="00B406BC">
              <w:rPr>
                <w:i/>
                <w:sz w:val="20"/>
                <w:szCs w:val="20"/>
              </w:rPr>
              <w:t>JŽS G1.053         UIC 864-6</w:t>
            </w:r>
          </w:p>
        </w:tc>
        <w:tc>
          <w:tcPr>
            <w:tcW w:w="708" w:type="dxa"/>
            <w:tcBorders>
              <w:top w:val="nil"/>
              <w:left w:val="nil"/>
              <w:bottom w:val="single" w:sz="4" w:space="0" w:color="auto"/>
              <w:right w:val="single" w:sz="4" w:space="0" w:color="auto"/>
            </w:tcBorders>
            <w:shd w:val="clear" w:color="auto" w:fill="auto"/>
            <w:noWrap/>
            <w:vAlign w:val="center"/>
            <w:hideMark/>
          </w:tcPr>
          <w:p w14:paraId="2C92BE84" w14:textId="392B8A20"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4A391EB" w14:textId="09F7D5DC" w:rsidR="00B406BC" w:rsidRPr="00B406BC" w:rsidRDefault="00B406BC" w:rsidP="00B406BC">
            <w:pPr>
              <w:jc w:val="center"/>
              <w:rPr>
                <w:b/>
                <w:bCs/>
                <w:i/>
                <w:sz w:val="20"/>
                <w:szCs w:val="20"/>
              </w:rPr>
            </w:pPr>
            <w:r w:rsidRPr="00B406BC">
              <w:rPr>
                <w:b/>
                <w:bCs/>
                <w:i/>
                <w:sz w:val="20"/>
                <w:szCs w:val="20"/>
              </w:rPr>
              <w:t>350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2218E2E" w14:textId="7812008D"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C586230" w14:textId="186B5A42" w:rsidR="00B406BC" w:rsidRPr="00B406BC" w:rsidRDefault="00B406BC" w:rsidP="00B406BC">
            <w:pPr>
              <w:jc w:val="center"/>
              <w:rPr>
                <w:b/>
                <w:bCs/>
                <w:i/>
                <w:sz w:val="20"/>
                <w:szCs w:val="20"/>
              </w:rPr>
            </w:pPr>
            <w:r w:rsidRPr="00B406BC">
              <w:rPr>
                <w:b/>
                <w:bCs/>
                <w:i/>
                <w:sz w:val="20"/>
                <w:szCs w:val="20"/>
              </w:rPr>
              <w:t>350</w:t>
            </w:r>
          </w:p>
        </w:tc>
      </w:tr>
      <w:tr w:rsidR="00B406BC" w:rsidRPr="005F0F14" w14:paraId="0685B40D" w14:textId="77777777" w:rsidTr="00B406BC">
        <w:trPr>
          <w:trHeight w:val="465"/>
        </w:trPr>
        <w:tc>
          <w:tcPr>
            <w:tcW w:w="593" w:type="dxa"/>
            <w:shd w:val="clear" w:color="000000" w:fill="FFFFFF"/>
            <w:noWrap/>
            <w:vAlign w:val="center"/>
            <w:hideMark/>
          </w:tcPr>
          <w:p w14:paraId="29DD50AF" w14:textId="5517007B" w:rsidR="00B406BC" w:rsidRPr="00B406BC" w:rsidRDefault="00B406BC" w:rsidP="00B406BC">
            <w:pPr>
              <w:jc w:val="center"/>
              <w:outlineLvl w:val="0"/>
              <w:rPr>
                <w:i/>
                <w:sz w:val="20"/>
                <w:szCs w:val="20"/>
              </w:rPr>
            </w:pPr>
            <w:r w:rsidRPr="00B406BC">
              <w:rPr>
                <w:i/>
                <w:sz w:val="20"/>
                <w:szCs w:val="20"/>
              </w:rPr>
              <w:t>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A6D0F42" w14:textId="6504E46F" w:rsidR="00B406BC" w:rsidRPr="00B406BC" w:rsidRDefault="00B406BC" w:rsidP="00B406BC">
            <w:pPr>
              <w:outlineLvl w:val="0"/>
              <w:rPr>
                <w:i/>
                <w:sz w:val="20"/>
                <w:szCs w:val="20"/>
              </w:rPr>
            </w:pPr>
            <w:r w:rsidRPr="00B406BC">
              <w:rPr>
                <w:i/>
                <w:sz w:val="20"/>
                <w:szCs w:val="20"/>
              </w:rPr>
              <w:t>Plošča podložna 49 E1 - 1:40; 345x160 mm</w:t>
            </w:r>
          </w:p>
        </w:tc>
        <w:tc>
          <w:tcPr>
            <w:tcW w:w="1560" w:type="dxa"/>
            <w:tcBorders>
              <w:top w:val="nil"/>
              <w:left w:val="nil"/>
              <w:bottom w:val="single" w:sz="4" w:space="0" w:color="auto"/>
              <w:right w:val="single" w:sz="4" w:space="0" w:color="auto"/>
            </w:tcBorders>
            <w:shd w:val="clear" w:color="auto" w:fill="auto"/>
            <w:vAlign w:val="center"/>
            <w:hideMark/>
          </w:tcPr>
          <w:p w14:paraId="34EF2DF8" w14:textId="61222CFC" w:rsidR="00B406BC" w:rsidRPr="00B406BC" w:rsidRDefault="00B406BC" w:rsidP="00B406BC">
            <w:pPr>
              <w:jc w:val="right"/>
              <w:outlineLvl w:val="0"/>
              <w:rPr>
                <w:i/>
                <w:sz w:val="20"/>
                <w:szCs w:val="20"/>
              </w:rPr>
            </w:pPr>
            <w:r w:rsidRPr="00B406BC">
              <w:rPr>
                <w:i/>
                <w:sz w:val="20"/>
                <w:szCs w:val="20"/>
              </w:rPr>
              <w:t xml:space="preserve">povzeti po        </w:t>
            </w:r>
            <w:r w:rsidRPr="00B406BC">
              <w:rPr>
                <w:i/>
                <w:sz w:val="20"/>
                <w:szCs w:val="20"/>
              </w:rPr>
              <w:br/>
              <w:t>TS-Z a1.106-4</w:t>
            </w:r>
          </w:p>
        </w:tc>
        <w:tc>
          <w:tcPr>
            <w:tcW w:w="708" w:type="dxa"/>
            <w:tcBorders>
              <w:top w:val="nil"/>
              <w:left w:val="nil"/>
              <w:bottom w:val="single" w:sz="4" w:space="0" w:color="auto"/>
              <w:right w:val="single" w:sz="4" w:space="0" w:color="auto"/>
            </w:tcBorders>
            <w:shd w:val="clear" w:color="auto" w:fill="auto"/>
            <w:noWrap/>
            <w:vAlign w:val="center"/>
            <w:hideMark/>
          </w:tcPr>
          <w:p w14:paraId="56C35883" w14:textId="54BAFE81" w:rsidR="00B406BC" w:rsidRPr="00B406BC" w:rsidRDefault="00B406BC" w:rsidP="00B406BC">
            <w:pPr>
              <w:jc w:val="center"/>
              <w:outlineLvl w:val="0"/>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F277621" w14:textId="52CA71A6" w:rsidR="00B406BC" w:rsidRPr="00B406BC" w:rsidRDefault="00B406BC" w:rsidP="00B406BC">
            <w:pPr>
              <w:jc w:val="center"/>
              <w:outlineLvl w:val="0"/>
              <w:rPr>
                <w:b/>
                <w:bCs/>
                <w:i/>
                <w:sz w:val="20"/>
                <w:szCs w:val="20"/>
              </w:rPr>
            </w:pPr>
            <w:r w:rsidRPr="00B406BC">
              <w:rPr>
                <w:b/>
                <w:bCs/>
                <w:i/>
                <w:sz w:val="20"/>
                <w:szCs w:val="20"/>
              </w:rPr>
              <w:t>426</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EB8FFA" w14:textId="578BDF0F" w:rsidR="00B406BC" w:rsidRPr="00B406BC" w:rsidRDefault="00B406BC" w:rsidP="00B406BC">
            <w:pPr>
              <w:jc w:val="center"/>
              <w:outlineLvl w:val="0"/>
              <w:rPr>
                <w:b/>
                <w:bCs/>
                <w:i/>
                <w:sz w:val="20"/>
                <w:szCs w:val="20"/>
              </w:rPr>
            </w:pPr>
            <w:r w:rsidRPr="00B406BC">
              <w:rPr>
                <w:b/>
                <w:bCs/>
                <w:i/>
                <w:sz w:val="20"/>
                <w:szCs w:val="20"/>
              </w:rPr>
              <w:t>426</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2FF484E" w14:textId="1170F585" w:rsidR="00B406BC" w:rsidRPr="00B406BC" w:rsidRDefault="00B406BC" w:rsidP="00B406BC">
            <w:pPr>
              <w:jc w:val="center"/>
              <w:outlineLvl w:val="0"/>
              <w:rPr>
                <w:b/>
                <w:bCs/>
                <w:i/>
                <w:sz w:val="20"/>
                <w:szCs w:val="20"/>
              </w:rPr>
            </w:pPr>
            <w:r w:rsidRPr="00B406BC">
              <w:rPr>
                <w:b/>
                <w:bCs/>
                <w:i/>
                <w:sz w:val="20"/>
                <w:szCs w:val="20"/>
              </w:rPr>
              <w:t>0</w:t>
            </w:r>
          </w:p>
        </w:tc>
      </w:tr>
      <w:tr w:rsidR="00B406BC" w:rsidRPr="005F0F14" w14:paraId="0A73A591" w14:textId="77777777" w:rsidTr="00B406BC">
        <w:trPr>
          <w:trHeight w:val="510"/>
        </w:trPr>
        <w:tc>
          <w:tcPr>
            <w:tcW w:w="593" w:type="dxa"/>
            <w:shd w:val="clear" w:color="000000" w:fill="FFFFFF"/>
            <w:noWrap/>
            <w:vAlign w:val="center"/>
            <w:hideMark/>
          </w:tcPr>
          <w:p w14:paraId="525916C9" w14:textId="660BD987" w:rsidR="00B406BC" w:rsidRPr="00B406BC" w:rsidRDefault="00B406BC" w:rsidP="00B406BC">
            <w:pPr>
              <w:jc w:val="center"/>
              <w:rPr>
                <w:i/>
                <w:sz w:val="20"/>
                <w:szCs w:val="20"/>
              </w:rPr>
            </w:pPr>
            <w:r w:rsidRPr="00B406BC">
              <w:rPr>
                <w:i/>
                <w:sz w:val="20"/>
                <w:szCs w:val="20"/>
              </w:rPr>
              <w:t>7</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3ECC0279" w14:textId="30ADC9B6" w:rsidR="00B406BC" w:rsidRPr="00B406BC" w:rsidRDefault="00B406BC" w:rsidP="00B406BC">
            <w:pPr>
              <w:rPr>
                <w:i/>
                <w:sz w:val="20"/>
                <w:szCs w:val="20"/>
              </w:rPr>
            </w:pPr>
            <w:r w:rsidRPr="00B406BC">
              <w:rPr>
                <w:i/>
                <w:sz w:val="20"/>
                <w:szCs w:val="20"/>
              </w:rPr>
              <w:t>Plošča podložna 60 E1 - ravna 370x160 mm</w:t>
            </w:r>
          </w:p>
        </w:tc>
        <w:tc>
          <w:tcPr>
            <w:tcW w:w="1560" w:type="dxa"/>
            <w:tcBorders>
              <w:top w:val="nil"/>
              <w:left w:val="nil"/>
              <w:bottom w:val="single" w:sz="4" w:space="0" w:color="auto"/>
              <w:right w:val="single" w:sz="4" w:space="0" w:color="auto"/>
            </w:tcBorders>
            <w:shd w:val="clear" w:color="auto" w:fill="auto"/>
            <w:vAlign w:val="center"/>
            <w:hideMark/>
          </w:tcPr>
          <w:p w14:paraId="3387B38D" w14:textId="67EC370E" w:rsidR="00B406BC" w:rsidRPr="00B406BC" w:rsidRDefault="00B406BC" w:rsidP="00B406BC">
            <w:pPr>
              <w:jc w:val="right"/>
              <w:rPr>
                <w:i/>
                <w:sz w:val="20"/>
                <w:szCs w:val="20"/>
              </w:rPr>
            </w:pPr>
            <w:r w:rsidRPr="00B406BC">
              <w:rPr>
                <w:i/>
                <w:sz w:val="20"/>
                <w:szCs w:val="20"/>
              </w:rPr>
              <w:t xml:space="preserve">JŽS G1.113     </w:t>
            </w:r>
            <w:r w:rsidRPr="00B406BC">
              <w:rPr>
                <w:i/>
                <w:sz w:val="20"/>
                <w:szCs w:val="20"/>
              </w:rPr>
              <w:br/>
              <w:t>UIC 864-6</w:t>
            </w:r>
          </w:p>
        </w:tc>
        <w:tc>
          <w:tcPr>
            <w:tcW w:w="708" w:type="dxa"/>
            <w:tcBorders>
              <w:top w:val="nil"/>
              <w:left w:val="nil"/>
              <w:bottom w:val="single" w:sz="4" w:space="0" w:color="auto"/>
              <w:right w:val="single" w:sz="4" w:space="0" w:color="auto"/>
            </w:tcBorders>
            <w:shd w:val="clear" w:color="auto" w:fill="auto"/>
            <w:noWrap/>
            <w:vAlign w:val="center"/>
            <w:hideMark/>
          </w:tcPr>
          <w:p w14:paraId="77FFE8A8" w14:textId="32CC7306"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F8D7D54" w14:textId="164AC6E9" w:rsidR="00B406BC" w:rsidRPr="00B406BC" w:rsidRDefault="00B406BC" w:rsidP="00B406BC">
            <w:pPr>
              <w:jc w:val="center"/>
              <w:rPr>
                <w:b/>
                <w:bCs/>
                <w:i/>
                <w:sz w:val="20"/>
                <w:szCs w:val="20"/>
              </w:rPr>
            </w:pPr>
            <w:r w:rsidRPr="00B406BC">
              <w:rPr>
                <w:b/>
                <w:bCs/>
                <w:i/>
                <w:sz w:val="20"/>
                <w:szCs w:val="20"/>
              </w:rPr>
              <w:t>150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20DC293" w14:textId="7CFD0430"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4EE710C" w14:textId="59E1E765" w:rsidR="00B406BC" w:rsidRPr="00B406BC" w:rsidRDefault="00B406BC" w:rsidP="00B406BC">
            <w:pPr>
              <w:jc w:val="center"/>
              <w:rPr>
                <w:b/>
                <w:bCs/>
                <w:i/>
                <w:sz w:val="20"/>
                <w:szCs w:val="20"/>
              </w:rPr>
            </w:pPr>
            <w:r w:rsidRPr="00B406BC">
              <w:rPr>
                <w:b/>
                <w:bCs/>
                <w:i/>
                <w:sz w:val="20"/>
                <w:szCs w:val="20"/>
              </w:rPr>
              <w:t>150</w:t>
            </w:r>
          </w:p>
        </w:tc>
      </w:tr>
      <w:tr w:rsidR="00B406BC" w:rsidRPr="005F0F14" w14:paraId="47B12072" w14:textId="77777777" w:rsidTr="00B406BC">
        <w:trPr>
          <w:trHeight w:val="255"/>
        </w:trPr>
        <w:tc>
          <w:tcPr>
            <w:tcW w:w="593" w:type="dxa"/>
            <w:shd w:val="clear" w:color="000000" w:fill="FFFFFF"/>
            <w:noWrap/>
            <w:vAlign w:val="center"/>
            <w:hideMark/>
          </w:tcPr>
          <w:p w14:paraId="11A354BD" w14:textId="28ACA6BC" w:rsidR="00B406BC" w:rsidRPr="00B406BC" w:rsidRDefault="00B406BC" w:rsidP="00B406BC">
            <w:pPr>
              <w:jc w:val="center"/>
              <w:rPr>
                <w:i/>
                <w:sz w:val="20"/>
                <w:szCs w:val="20"/>
              </w:rPr>
            </w:pPr>
            <w:r w:rsidRPr="00B406BC">
              <w:rPr>
                <w:i/>
                <w:sz w:val="20"/>
                <w:szCs w:val="20"/>
              </w:rPr>
              <w:t>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1F69ED1" w14:textId="509FA6EE" w:rsidR="00B406BC" w:rsidRPr="00B406BC" w:rsidRDefault="00B406BC" w:rsidP="00B406BC">
            <w:pPr>
              <w:rPr>
                <w:i/>
                <w:sz w:val="20"/>
                <w:szCs w:val="20"/>
              </w:rPr>
            </w:pPr>
            <w:r w:rsidRPr="00B406BC">
              <w:rPr>
                <w:i/>
                <w:sz w:val="20"/>
                <w:szCs w:val="20"/>
              </w:rPr>
              <w:t>Plošča podložna 60 E1 - 1:40 PANDROL 415x160 mm, leseni prag</w:t>
            </w:r>
          </w:p>
        </w:tc>
        <w:tc>
          <w:tcPr>
            <w:tcW w:w="1560" w:type="dxa"/>
            <w:tcBorders>
              <w:top w:val="nil"/>
              <w:left w:val="nil"/>
              <w:bottom w:val="single" w:sz="4" w:space="0" w:color="auto"/>
              <w:right w:val="single" w:sz="4" w:space="0" w:color="auto"/>
            </w:tcBorders>
            <w:shd w:val="clear" w:color="auto" w:fill="auto"/>
            <w:vAlign w:val="center"/>
            <w:hideMark/>
          </w:tcPr>
          <w:p w14:paraId="2D378EB2" w14:textId="32D6158D" w:rsidR="00B406BC" w:rsidRPr="00B406BC" w:rsidRDefault="00B406BC" w:rsidP="00B406BC">
            <w:pPr>
              <w:jc w:val="right"/>
              <w:rPr>
                <w:i/>
                <w:sz w:val="20"/>
                <w:szCs w:val="20"/>
              </w:rPr>
            </w:pPr>
            <w:r w:rsidRPr="00B406BC">
              <w:rPr>
                <w:i/>
                <w:sz w:val="20"/>
                <w:szCs w:val="20"/>
              </w:rPr>
              <w:t>SSA 58-P150-40</w:t>
            </w:r>
            <w:r w:rsidRPr="00B406BC">
              <w:rPr>
                <w:i/>
                <w:sz w:val="20"/>
                <w:szCs w:val="20"/>
              </w:rPr>
              <w:br/>
              <w:t xml:space="preserve">C622/58  </w:t>
            </w:r>
          </w:p>
        </w:tc>
        <w:tc>
          <w:tcPr>
            <w:tcW w:w="708" w:type="dxa"/>
            <w:tcBorders>
              <w:top w:val="nil"/>
              <w:left w:val="nil"/>
              <w:bottom w:val="single" w:sz="4" w:space="0" w:color="auto"/>
              <w:right w:val="single" w:sz="4" w:space="0" w:color="auto"/>
            </w:tcBorders>
            <w:shd w:val="clear" w:color="auto" w:fill="auto"/>
            <w:noWrap/>
            <w:vAlign w:val="center"/>
            <w:hideMark/>
          </w:tcPr>
          <w:p w14:paraId="476A032D" w14:textId="2568F62A"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08BE3F" w14:textId="2F1A0CCD" w:rsidR="00B406BC" w:rsidRPr="00B406BC" w:rsidRDefault="00B406BC" w:rsidP="00B406BC">
            <w:pPr>
              <w:jc w:val="center"/>
              <w:rPr>
                <w:b/>
                <w:bCs/>
                <w:i/>
                <w:sz w:val="20"/>
                <w:szCs w:val="20"/>
              </w:rPr>
            </w:pPr>
            <w:r w:rsidRPr="00B406BC">
              <w:rPr>
                <w:b/>
                <w:bCs/>
                <w:i/>
                <w:sz w:val="20"/>
                <w:szCs w:val="20"/>
              </w:rPr>
              <w:t>3.120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F775C1D" w14:textId="172E1B2F" w:rsidR="00B406BC" w:rsidRPr="00B406BC" w:rsidRDefault="00B406BC" w:rsidP="00B406BC">
            <w:pPr>
              <w:jc w:val="center"/>
              <w:rPr>
                <w:b/>
                <w:bCs/>
                <w:i/>
                <w:sz w:val="20"/>
                <w:szCs w:val="20"/>
              </w:rPr>
            </w:pPr>
            <w:r w:rsidRPr="00B406BC">
              <w:rPr>
                <w:b/>
                <w:bCs/>
                <w:i/>
                <w:sz w:val="20"/>
                <w:szCs w:val="20"/>
              </w:rPr>
              <w:t>2.000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115AD95" w14:textId="42DD7DCC" w:rsidR="00B406BC" w:rsidRPr="00B406BC" w:rsidRDefault="00B406BC" w:rsidP="00B406BC">
            <w:pPr>
              <w:jc w:val="center"/>
              <w:rPr>
                <w:b/>
                <w:bCs/>
                <w:i/>
                <w:sz w:val="20"/>
                <w:szCs w:val="20"/>
              </w:rPr>
            </w:pPr>
            <w:r w:rsidRPr="00B406BC">
              <w:rPr>
                <w:b/>
                <w:bCs/>
                <w:i/>
                <w:sz w:val="20"/>
                <w:szCs w:val="20"/>
              </w:rPr>
              <w:t>1.120</w:t>
            </w:r>
          </w:p>
        </w:tc>
      </w:tr>
      <w:tr w:rsidR="00B406BC" w:rsidRPr="005F0F14" w14:paraId="7A40DC8F" w14:textId="77777777" w:rsidTr="00B406BC">
        <w:trPr>
          <w:trHeight w:val="255"/>
        </w:trPr>
        <w:tc>
          <w:tcPr>
            <w:tcW w:w="593" w:type="dxa"/>
            <w:shd w:val="clear" w:color="000000" w:fill="FFFFFF"/>
            <w:noWrap/>
            <w:vAlign w:val="center"/>
            <w:hideMark/>
          </w:tcPr>
          <w:p w14:paraId="71367DCB" w14:textId="1189815B" w:rsidR="00B406BC" w:rsidRPr="00B406BC" w:rsidRDefault="00B406BC" w:rsidP="00B406BC">
            <w:pPr>
              <w:jc w:val="center"/>
              <w:rPr>
                <w:i/>
                <w:sz w:val="20"/>
                <w:szCs w:val="20"/>
              </w:rPr>
            </w:pPr>
            <w:r w:rsidRPr="00B406BC">
              <w:rPr>
                <w:i/>
                <w:sz w:val="20"/>
                <w:szCs w:val="20"/>
              </w:rPr>
              <w:t>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284C06B" w14:textId="35A44D75" w:rsidR="00B406BC" w:rsidRPr="00B406BC" w:rsidRDefault="00B406BC" w:rsidP="00B406BC">
            <w:pPr>
              <w:rPr>
                <w:i/>
                <w:sz w:val="20"/>
                <w:szCs w:val="20"/>
              </w:rPr>
            </w:pPr>
            <w:r w:rsidRPr="00B406BC">
              <w:rPr>
                <w:i/>
                <w:sz w:val="20"/>
                <w:szCs w:val="20"/>
              </w:rPr>
              <w:t>Sponka PANDROL 60 E1 E2055-S (SSA 3)</w:t>
            </w:r>
          </w:p>
        </w:tc>
        <w:tc>
          <w:tcPr>
            <w:tcW w:w="1560" w:type="dxa"/>
            <w:tcBorders>
              <w:top w:val="nil"/>
              <w:left w:val="nil"/>
              <w:bottom w:val="single" w:sz="4" w:space="0" w:color="auto"/>
              <w:right w:val="single" w:sz="4" w:space="0" w:color="auto"/>
            </w:tcBorders>
            <w:shd w:val="clear" w:color="auto" w:fill="auto"/>
            <w:vAlign w:val="center"/>
            <w:hideMark/>
          </w:tcPr>
          <w:p w14:paraId="49D6A376" w14:textId="53640957" w:rsidR="00B406BC" w:rsidRPr="00B406BC" w:rsidRDefault="00B406BC" w:rsidP="00B406BC">
            <w:pPr>
              <w:jc w:val="right"/>
              <w:rPr>
                <w:i/>
                <w:sz w:val="20"/>
                <w:szCs w:val="20"/>
              </w:rPr>
            </w:pPr>
            <w:r w:rsidRPr="00B406BC">
              <w:rPr>
                <w:i/>
                <w:sz w:val="20"/>
                <w:szCs w:val="20"/>
              </w:rPr>
              <w:t>C 620003</w:t>
            </w:r>
          </w:p>
        </w:tc>
        <w:tc>
          <w:tcPr>
            <w:tcW w:w="708" w:type="dxa"/>
            <w:tcBorders>
              <w:top w:val="nil"/>
              <w:left w:val="nil"/>
              <w:bottom w:val="single" w:sz="4" w:space="0" w:color="auto"/>
              <w:right w:val="single" w:sz="4" w:space="0" w:color="auto"/>
            </w:tcBorders>
            <w:shd w:val="clear" w:color="auto" w:fill="auto"/>
            <w:noWrap/>
            <w:vAlign w:val="center"/>
            <w:hideMark/>
          </w:tcPr>
          <w:p w14:paraId="4A49B07F" w14:textId="5952CD76"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804CEAF" w14:textId="34218A8C" w:rsidR="00B406BC" w:rsidRPr="00B406BC" w:rsidRDefault="00B406BC" w:rsidP="00B406BC">
            <w:pPr>
              <w:jc w:val="center"/>
              <w:rPr>
                <w:b/>
                <w:bCs/>
                <w:i/>
                <w:sz w:val="20"/>
                <w:szCs w:val="20"/>
              </w:rPr>
            </w:pPr>
            <w:r w:rsidRPr="00B406BC">
              <w:rPr>
                <w:b/>
                <w:bCs/>
                <w:i/>
                <w:sz w:val="20"/>
                <w:szCs w:val="20"/>
              </w:rPr>
              <w:t>2.700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79BB2F" w14:textId="21C81238" w:rsidR="00B406BC" w:rsidRPr="00B406BC" w:rsidRDefault="00B406BC" w:rsidP="00B406BC">
            <w:pPr>
              <w:jc w:val="center"/>
              <w:rPr>
                <w:b/>
                <w:bCs/>
                <w:i/>
                <w:sz w:val="20"/>
                <w:szCs w:val="20"/>
              </w:rPr>
            </w:pPr>
            <w:r w:rsidRPr="00B406BC">
              <w:rPr>
                <w:b/>
                <w:bCs/>
                <w:i/>
                <w:sz w:val="20"/>
                <w:szCs w:val="20"/>
              </w:rPr>
              <w:t>2.700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80EC8F9" w14:textId="41AD4CC4" w:rsidR="00B406BC" w:rsidRPr="00B406BC" w:rsidRDefault="00B406BC" w:rsidP="00B406BC">
            <w:pPr>
              <w:jc w:val="center"/>
              <w:rPr>
                <w:b/>
                <w:bCs/>
                <w:i/>
                <w:sz w:val="20"/>
                <w:szCs w:val="20"/>
              </w:rPr>
            </w:pPr>
            <w:r w:rsidRPr="00B406BC">
              <w:rPr>
                <w:b/>
                <w:bCs/>
                <w:i/>
                <w:sz w:val="20"/>
                <w:szCs w:val="20"/>
              </w:rPr>
              <w:t>0</w:t>
            </w:r>
          </w:p>
        </w:tc>
      </w:tr>
      <w:tr w:rsidR="00B406BC" w:rsidRPr="005F0F14" w14:paraId="5776E0D4" w14:textId="77777777" w:rsidTr="00B406BC">
        <w:trPr>
          <w:trHeight w:val="300"/>
        </w:trPr>
        <w:tc>
          <w:tcPr>
            <w:tcW w:w="593" w:type="dxa"/>
            <w:shd w:val="clear" w:color="000000" w:fill="FFFFFF"/>
            <w:noWrap/>
            <w:vAlign w:val="center"/>
            <w:hideMark/>
          </w:tcPr>
          <w:p w14:paraId="255A4D91" w14:textId="64EEDD56" w:rsidR="00B406BC" w:rsidRPr="00B406BC" w:rsidRDefault="00B406BC" w:rsidP="00B406BC">
            <w:pPr>
              <w:jc w:val="center"/>
              <w:rPr>
                <w:i/>
                <w:sz w:val="20"/>
                <w:szCs w:val="20"/>
              </w:rPr>
            </w:pPr>
            <w:r w:rsidRPr="00B406BC">
              <w:rPr>
                <w:i/>
                <w:sz w:val="20"/>
                <w:szCs w:val="20"/>
              </w:rPr>
              <w:t>10</w:t>
            </w:r>
          </w:p>
        </w:tc>
        <w:tc>
          <w:tcPr>
            <w:tcW w:w="3943" w:type="dxa"/>
            <w:tcBorders>
              <w:top w:val="nil"/>
              <w:left w:val="nil"/>
              <w:bottom w:val="nil"/>
              <w:right w:val="nil"/>
            </w:tcBorders>
            <w:shd w:val="clear" w:color="auto" w:fill="auto"/>
            <w:noWrap/>
            <w:vAlign w:val="center"/>
            <w:hideMark/>
          </w:tcPr>
          <w:p w14:paraId="145E71A5" w14:textId="72026FF2" w:rsidR="00B406BC" w:rsidRPr="00B406BC" w:rsidRDefault="00B406BC" w:rsidP="00B406BC">
            <w:pPr>
              <w:rPr>
                <w:i/>
                <w:sz w:val="20"/>
                <w:szCs w:val="20"/>
              </w:rPr>
            </w:pPr>
            <w:r w:rsidRPr="00B406BC">
              <w:rPr>
                <w:i/>
                <w:sz w:val="20"/>
                <w:szCs w:val="20"/>
              </w:rPr>
              <w:t xml:space="preserve">Set pritrdilni PANDROL SSA 3 60 E1 na lesenih pragih (4 klipi, 2 podlogi)       </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63A82BD" w14:textId="69089864" w:rsidR="00B406BC" w:rsidRPr="00B406BC" w:rsidRDefault="00B406BC" w:rsidP="00B406BC">
            <w:pPr>
              <w:jc w:val="right"/>
              <w:rPr>
                <w:i/>
                <w:sz w:val="20"/>
                <w:szCs w:val="20"/>
              </w:rPr>
            </w:pPr>
            <w:r w:rsidRPr="00B406BC">
              <w:rPr>
                <w:i/>
                <w:sz w:val="20"/>
                <w:szCs w:val="20"/>
              </w:rPr>
              <w:t>E670/112</w:t>
            </w:r>
          </w:p>
        </w:tc>
        <w:tc>
          <w:tcPr>
            <w:tcW w:w="708" w:type="dxa"/>
            <w:tcBorders>
              <w:top w:val="nil"/>
              <w:left w:val="nil"/>
              <w:bottom w:val="single" w:sz="4" w:space="0" w:color="auto"/>
              <w:right w:val="single" w:sz="4" w:space="0" w:color="auto"/>
            </w:tcBorders>
            <w:shd w:val="clear" w:color="auto" w:fill="auto"/>
            <w:noWrap/>
            <w:vAlign w:val="center"/>
            <w:hideMark/>
          </w:tcPr>
          <w:p w14:paraId="0DB63E31" w14:textId="4FDCA2EB" w:rsidR="00B406BC" w:rsidRPr="00B406BC" w:rsidRDefault="00B406BC" w:rsidP="00B406BC">
            <w:pPr>
              <w:jc w:val="center"/>
              <w:rPr>
                <w:i/>
                <w:sz w:val="20"/>
                <w:szCs w:val="20"/>
              </w:rPr>
            </w:pPr>
            <w:r w:rsidRPr="00B406BC">
              <w:rPr>
                <w:i/>
                <w:sz w:val="20"/>
                <w:szCs w:val="20"/>
              </w:rPr>
              <w:t>set</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37C93C0" w14:textId="16394D85" w:rsidR="00B406BC" w:rsidRPr="00B406BC" w:rsidRDefault="00B406BC" w:rsidP="00B406BC">
            <w:pPr>
              <w:jc w:val="center"/>
              <w:rPr>
                <w:b/>
                <w:bCs/>
                <w:i/>
                <w:sz w:val="20"/>
                <w:szCs w:val="20"/>
              </w:rPr>
            </w:pPr>
            <w:r w:rsidRPr="00B406BC">
              <w:rPr>
                <w:b/>
                <w:bCs/>
                <w:i/>
                <w:sz w:val="20"/>
                <w:szCs w:val="20"/>
              </w:rPr>
              <w:t>800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3CFE32" w14:textId="0614DDA2" w:rsidR="00B406BC" w:rsidRPr="00B406BC" w:rsidRDefault="00B406BC" w:rsidP="00B406BC">
            <w:pPr>
              <w:jc w:val="center"/>
              <w:rPr>
                <w:b/>
                <w:bCs/>
                <w:i/>
                <w:sz w:val="20"/>
                <w:szCs w:val="20"/>
              </w:rPr>
            </w:pPr>
            <w:r w:rsidRPr="00B406BC">
              <w:rPr>
                <w:b/>
                <w:bCs/>
                <w:i/>
                <w:sz w:val="20"/>
                <w:szCs w:val="20"/>
              </w:rPr>
              <w:t>800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7F0AF03" w14:textId="030F77A2" w:rsidR="00B406BC" w:rsidRPr="00B406BC" w:rsidRDefault="00B406BC" w:rsidP="00B406BC">
            <w:pPr>
              <w:jc w:val="center"/>
              <w:rPr>
                <w:b/>
                <w:bCs/>
                <w:i/>
                <w:sz w:val="20"/>
                <w:szCs w:val="20"/>
              </w:rPr>
            </w:pPr>
            <w:r w:rsidRPr="00B406BC">
              <w:rPr>
                <w:b/>
                <w:bCs/>
                <w:i/>
                <w:sz w:val="20"/>
                <w:szCs w:val="20"/>
              </w:rPr>
              <w:t>0</w:t>
            </w:r>
          </w:p>
        </w:tc>
      </w:tr>
      <w:tr w:rsidR="00B406BC" w:rsidRPr="005F0F14" w14:paraId="69640275" w14:textId="77777777" w:rsidTr="00B406BC">
        <w:trPr>
          <w:trHeight w:val="450"/>
        </w:trPr>
        <w:tc>
          <w:tcPr>
            <w:tcW w:w="593" w:type="dxa"/>
            <w:shd w:val="clear" w:color="000000" w:fill="FFFFFF"/>
            <w:noWrap/>
            <w:vAlign w:val="center"/>
            <w:hideMark/>
          </w:tcPr>
          <w:p w14:paraId="069BFD96" w14:textId="4387CA24" w:rsidR="00B406BC" w:rsidRPr="00B406BC" w:rsidRDefault="00B406BC" w:rsidP="00B406BC">
            <w:pPr>
              <w:jc w:val="center"/>
              <w:outlineLvl w:val="0"/>
              <w:rPr>
                <w:i/>
                <w:sz w:val="20"/>
                <w:szCs w:val="20"/>
              </w:rPr>
            </w:pPr>
            <w:r w:rsidRPr="00B406BC">
              <w:rPr>
                <w:i/>
                <w:sz w:val="20"/>
                <w:szCs w:val="20"/>
              </w:rPr>
              <w:t>11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C0B6E" w14:textId="114FF5EC" w:rsidR="00B406BC" w:rsidRPr="00B406BC" w:rsidRDefault="00B406BC" w:rsidP="00B406BC">
            <w:pPr>
              <w:outlineLvl w:val="0"/>
              <w:rPr>
                <w:i/>
                <w:sz w:val="20"/>
                <w:szCs w:val="20"/>
              </w:rPr>
            </w:pPr>
            <w:r w:rsidRPr="00B406BC">
              <w:rPr>
                <w:i/>
                <w:sz w:val="20"/>
                <w:szCs w:val="20"/>
              </w:rPr>
              <w:t>Set pritrdilni PANDROL SSA 36 60E1 za kpl. bet. prag (4 klipi, 4 izolatorji, 2 podlogi)</w:t>
            </w:r>
          </w:p>
        </w:tc>
        <w:tc>
          <w:tcPr>
            <w:tcW w:w="1560" w:type="dxa"/>
            <w:tcBorders>
              <w:top w:val="nil"/>
              <w:left w:val="nil"/>
              <w:bottom w:val="single" w:sz="4" w:space="0" w:color="auto"/>
              <w:right w:val="single" w:sz="4" w:space="0" w:color="auto"/>
            </w:tcBorders>
            <w:shd w:val="clear" w:color="auto" w:fill="auto"/>
            <w:vAlign w:val="center"/>
            <w:hideMark/>
          </w:tcPr>
          <w:p w14:paraId="4B2F4DAE" w14:textId="0C11B0C7" w:rsidR="00B406BC" w:rsidRPr="00B406BC" w:rsidRDefault="00B406BC" w:rsidP="00B406BC">
            <w:pPr>
              <w:jc w:val="right"/>
              <w:outlineLvl w:val="0"/>
              <w:rPr>
                <w:i/>
                <w:sz w:val="20"/>
                <w:szCs w:val="20"/>
              </w:rPr>
            </w:pPr>
            <w:r w:rsidRPr="00B406BC">
              <w:rPr>
                <w:i/>
                <w:sz w:val="20"/>
                <w:szCs w:val="20"/>
              </w:rPr>
              <w:t>E600/173</w:t>
            </w:r>
          </w:p>
        </w:tc>
        <w:tc>
          <w:tcPr>
            <w:tcW w:w="708" w:type="dxa"/>
            <w:tcBorders>
              <w:top w:val="nil"/>
              <w:left w:val="nil"/>
              <w:bottom w:val="single" w:sz="4" w:space="0" w:color="auto"/>
              <w:right w:val="single" w:sz="4" w:space="0" w:color="auto"/>
            </w:tcBorders>
            <w:shd w:val="clear" w:color="auto" w:fill="auto"/>
            <w:noWrap/>
            <w:vAlign w:val="center"/>
            <w:hideMark/>
          </w:tcPr>
          <w:p w14:paraId="70C3FA6E" w14:textId="2521D63A" w:rsidR="00B406BC" w:rsidRPr="00B406BC" w:rsidRDefault="00B406BC" w:rsidP="00B406BC">
            <w:pPr>
              <w:jc w:val="center"/>
              <w:outlineLvl w:val="0"/>
              <w:rPr>
                <w:i/>
                <w:sz w:val="20"/>
                <w:szCs w:val="20"/>
              </w:rPr>
            </w:pPr>
            <w:r w:rsidRPr="00B406BC">
              <w:rPr>
                <w:i/>
                <w:sz w:val="20"/>
                <w:szCs w:val="20"/>
              </w:rPr>
              <w:t>kpl</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96B2F38" w14:textId="6F89D5C6" w:rsidR="00B406BC" w:rsidRPr="00B406BC" w:rsidRDefault="00B406BC" w:rsidP="00B406BC">
            <w:pPr>
              <w:jc w:val="center"/>
              <w:outlineLvl w:val="0"/>
              <w:rPr>
                <w:b/>
                <w:bCs/>
                <w:i/>
                <w:sz w:val="20"/>
                <w:szCs w:val="20"/>
              </w:rPr>
            </w:pPr>
            <w:r w:rsidRPr="00B406BC">
              <w:rPr>
                <w:b/>
                <w:bCs/>
                <w:i/>
                <w:sz w:val="20"/>
                <w:szCs w:val="20"/>
              </w:rPr>
              <w:t>560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FFF487F" w14:textId="0CA564EE" w:rsidR="00B406BC" w:rsidRPr="00B406BC" w:rsidRDefault="00B406BC" w:rsidP="00B406BC">
            <w:pPr>
              <w:jc w:val="center"/>
              <w:outlineLvl w:val="0"/>
              <w:rPr>
                <w:b/>
                <w:bCs/>
                <w:i/>
                <w:sz w:val="20"/>
                <w:szCs w:val="20"/>
              </w:rPr>
            </w:pPr>
            <w:r w:rsidRPr="00B406BC">
              <w:rPr>
                <w:b/>
                <w:bCs/>
                <w:i/>
                <w:sz w:val="20"/>
                <w:szCs w:val="20"/>
              </w:rPr>
              <w:t>560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F8CD8BF" w14:textId="507C1C1F" w:rsidR="00B406BC" w:rsidRPr="00B406BC" w:rsidRDefault="00B406BC" w:rsidP="00B406BC">
            <w:pPr>
              <w:jc w:val="center"/>
              <w:outlineLvl w:val="0"/>
              <w:rPr>
                <w:b/>
                <w:bCs/>
                <w:i/>
                <w:sz w:val="20"/>
                <w:szCs w:val="20"/>
              </w:rPr>
            </w:pPr>
            <w:r w:rsidRPr="00B406BC">
              <w:rPr>
                <w:b/>
                <w:bCs/>
                <w:i/>
                <w:sz w:val="20"/>
                <w:szCs w:val="20"/>
              </w:rPr>
              <w:t>0</w:t>
            </w:r>
          </w:p>
        </w:tc>
      </w:tr>
      <w:tr w:rsidR="00B406BC" w:rsidRPr="005F0F14" w14:paraId="535B2F9A" w14:textId="77777777" w:rsidTr="00B406BC">
        <w:trPr>
          <w:trHeight w:val="540"/>
        </w:trPr>
        <w:tc>
          <w:tcPr>
            <w:tcW w:w="593" w:type="dxa"/>
            <w:shd w:val="clear" w:color="000000" w:fill="FFFFFF"/>
            <w:noWrap/>
            <w:vAlign w:val="center"/>
            <w:hideMark/>
          </w:tcPr>
          <w:p w14:paraId="3CBF31FF" w14:textId="243C8C98" w:rsidR="00B406BC" w:rsidRPr="00B406BC" w:rsidRDefault="00B406BC" w:rsidP="00B406BC">
            <w:pPr>
              <w:jc w:val="center"/>
              <w:rPr>
                <w:i/>
                <w:sz w:val="20"/>
                <w:szCs w:val="20"/>
              </w:rPr>
            </w:pPr>
            <w:r w:rsidRPr="00B406BC">
              <w:rPr>
                <w:i/>
                <w:sz w:val="20"/>
                <w:szCs w:val="20"/>
              </w:rPr>
              <w:t>12</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0DEDE845" w14:textId="42E78DA3" w:rsidR="00B406BC" w:rsidRPr="00B406BC" w:rsidRDefault="00B406BC" w:rsidP="00B406BC">
            <w:pPr>
              <w:rPr>
                <w:i/>
                <w:sz w:val="20"/>
                <w:szCs w:val="20"/>
              </w:rPr>
            </w:pPr>
            <w:r w:rsidRPr="00B406BC">
              <w:rPr>
                <w:i/>
                <w:sz w:val="20"/>
                <w:szCs w:val="20"/>
              </w:rPr>
              <w:t>Ploščica pritrdilna za "K" pritrditev</w:t>
            </w:r>
          </w:p>
        </w:tc>
        <w:tc>
          <w:tcPr>
            <w:tcW w:w="1560" w:type="dxa"/>
            <w:tcBorders>
              <w:top w:val="nil"/>
              <w:left w:val="nil"/>
              <w:bottom w:val="single" w:sz="4" w:space="0" w:color="auto"/>
              <w:right w:val="single" w:sz="4" w:space="0" w:color="auto"/>
            </w:tcBorders>
            <w:shd w:val="clear" w:color="auto" w:fill="auto"/>
            <w:vAlign w:val="center"/>
            <w:hideMark/>
          </w:tcPr>
          <w:p w14:paraId="7AF4505E" w14:textId="3023F293" w:rsidR="00B406BC" w:rsidRPr="00B406BC" w:rsidRDefault="00B406BC" w:rsidP="00B406BC">
            <w:pPr>
              <w:jc w:val="right"/>
              <w:rPr>
                <w:i/>
                <w:sz w:val="20"/>
                <w:szCs w:val="20"/>
              </w:rPr>
            </w:pPr>
            <w:r w:rsidRPr="00B406BC">
              <w:rPr>
                <w:i/>
                <w:sz w:val="20"/>
                <w:szCs w:val="20"/>
              </w:rPr>
              <w:t>TS-Z a1.106-2</w:t>
            </w:r>
          </w:p>
        </w:tc>
        <w:tc>
          <w:tcPr>
            <w:tcW w:w="708" w:type="dxa"/>
            <w:tcBorders>
              <w:top w:val="nil"/>
              <w:left w:val="nil"/>
              <w:bottom w:val="single" w:sz="4" w:space="0" w:color="auto"/>
              <w:right w:val="single" w:sz="4" w:space="0" w:color="auto"/>
            </w:tcBorders>
            <w:shd w:val="clear" w:color="auto" w:fill="auto"/>
            <w:noWrap/>
            <w:vAlign w:val="center"/>
            <w:hideMark/>
          </w:tcPr>
          <w:p w14:paraId="09BC13EC" w14:textId="077841CB"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F54FC42" w14:textId="07738958" w:rsidR="00B406BC" w:rsidRPr="00B406BC" w:rsidRDefault="00B406BC" w:rsidP="00B406BC">
            <w:pPr>
              <w:jc w:val="center"/>
              <w:rPr>
                <w:b/>
                <w:bCs/>
                <w:i/>
                <w:sz w:val="20"/>
                <w:szCs w:val="20"/>
              </w:rPr>
            </w:pPr>
            <w:r w:rsidRPr="00B406BC">
              <w:rPr>
                <w:b/>
                <w:bCs/>
                <w:i/>
                <w:sz w:val="20"/>
                <w:szCs w:val="20"/>
              </w:rPr>
              <w:t>3.600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5E3A4E" w14:textId="2943A161" w:rsidR="00B406BC" w:rsidRPr="00B406BC" w:rsidRDefault="00B406BC" w:rsidP="00B406BC">
            <w:pPr>
              <w:jc w:val="center"/>
              <w:rPr>
                <w:b/>
                <w:bCs/>
                <w:i/>
                <w:sz w:val="20"/>
                <w:szCs w:val="20"/>
              </w:rPr>
            </w:pPr>
            <w:r w:rsidRPr="00B406BC">
              <w:rPr>
                <w:b/>
                <w:bCs/>
                <w:i/>
                <w:sz w:val="20"/>
                <w:szCs w:val="20"/>
              </w:rPr>
              <w:t>2.000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BEFA35F" w14:textId="7560CB51" w:rsidR="00B406BC" w:rsidRPr="00B406BC" w:rsidRDefault="00B406BC" w:rsidP="00B406BC">
            <w:pPr>
              <w:jc w:val="center"/>
              <w:rPr>
                <w:b/>
                <w:bCs/>
                <w:i/>
                <w:sz w:val="20"/>
                <w:szCs w:val="20"/>
              </w:rPr>
            </w:pPr>
            <w:r w:rsidRPr="00B406BC">
              <w:rPr>
                <w:b/>
                <w:bCs/>
                <w:i/>
                <w:sz w:val="20"/>
                <w:szCs w:val="20"/>
              </w:rPr>
              <w:t>1.600</w:t>
            </w:r>
          </w:p>
        </w:tc>
      </w:tr>
      <w:tr w:rsidR="00B406BC" w:rsidRPr="005F0F14" w14:paraId="543A662D" w14:textId="77777777" w:rsidTr="00B406BC">
        <w:trPr>
          <w:trHeight w:val="270"/>
        </w:trPr>
        <w:tc>
          <w:tcPr>
            <w:tcW w:w="593" w:type="dxa"/>
            <w:shd w:val="clear" w:color="000000" w:fill="FFFFFF"/>
            <w:noWrap/>
            <w:vAlign w:val="center"/>
            <w:hideMark/>
          </w:tcPr>
          <w:p w14:paraId="6C3E1AB5" w14:textId="5817E4CC" w:rsidR="00B406BC" w:rsidRPr="00B406BC" w:rsidRDefault="00B406BC" w:rsidP="00B406BC">
            <w:pPr>
              <w:jc w:val="center"/>
              <w:rPr>
                <w:i/>
                <w:sz w:val="20"/>
                <w:szCs w:val="20"/>
              </w:rPr>
            </w:pPr>
            <w:r w:rsidRPr="00B406BC">
              <w:rPr>
                <w:i/>
                <w:sz w:val="20"/>
                <w:szCs w:val="20"/>
              </w:rPr>
              <w:t>13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59383F2" w14:textId="41C752B4" w:rsidR="00B406BC" w:rsidRPr="00B406BC" w:rsidRDefault="00B406BC" w:rsidP="00B406BC">
            <w:pPr>
              <w:rPr>
                <w:i/>
                <w:sz w:val="20"/>
                <w:szCs w:val="20"/>
              </w:rPr>
            </w:pPr>
            <w:r w:rsidRPr="00B406BC">
              <w:rPr>
                <w:i/>
                <w:sz w:val="20"/>
                <w:szCs w:val="20"/>
              </w:rPr>
              <w:t>Ploščica podložna gumi PANDROL 148 x 180 x 9 mm 60 E1</w:t>
            </w:r>
          </w:p>
        </w:tc>
        <w:tc>
          <w:tcPr>
            <w:tcW w:w="1560" w:type="dxa"/>
            <w:tcBorders>
              <w:top w:val="nil"/>
              <w:left w:val="nil"/>
              <w:bottom w:val="single" w:sz="4" w:space="0" w:color="auto"/>
              <w:right w:val="single" w:sz="4" w:space="0" w:color="auto"/>
            </w:tcBorders>
            <w:shd w:val="clear" w:color="auto" w:fill="auto"/>
            <w:vAlign w:val="center"/>
            <w:hideMark/>
          </w:tcPr>
          <w:p w14:paraId="2739ADDD" w14:textId="5A45307F" w:rsidR="00B406BC" w:rsidRPr="00B406BC" w:rsidRDefault="00B406BC" w:rsidP="00B406BC">
            <w:pPr>
              <w:jc w:val="right"/>
              <w:rPr>
                <w:i/>
                <w:sz w:val="20"/>
                <w:szCs w:val="20"/>
              </w:rPr>
            </w:pPr>
            <w:r w:rsidRPr="00B406BC">
              <w:rPr>
                <w:i/>
                <w:sz w:val="20"/>
                <w:szCs w:val="20"/>
              </w:rPr>
              <w:t>C120/29</w:t>
            </w:r>
          </w:p>
        </w:tc>
        <w:tc>
          <w:tcPr>
            <w:tcW w:w="708" w:type="dxa"/>
            <w:tcBorders>
              <w:top w:val="nil"/>
              <w:left w:val="nil"/>
              <w:bottom w:val="single" w:sz="4" w:space="0" w:color="auto"/>
              <w:right w:val="single" w:sz="4" w:space="0" w:color="auto"/>
            </w:tcBorders>
            <w:shd w:val="clear" w:color="auto" w:fill="auto"/>
            <w:noWrap/>
            <w:vAlign w:val="center"/>
            <w:hideMark/>
          </w:tcPr>
          <w:p w14:paraId="6ACFADAE" w14:textId="7745C619"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C46E778" w14:textId="50AB6D9D" w:rsidR="00B406BC" w:rsidRPr="00B406BC" w:rsidRDefault="00B406BC" w:rsidP="00B406BC">
            <w:pPr>
              <w:jc w:val="center"/>
              <w:rPr>
                <w:b/>
                <w:bCs/>
                <w:i/>
                <w:sz w:val="20"/>
                <w:szCs w:val="20"/>
              </w:rPr>
            </w:pPr>
            <w:r w:rsidRPr="00B406BC">
              <w:rPr>
                <w:b/>
                <w:bCs/>
                <w:i/>
                <w:sz w:val="20"/>
                <w:szCs w:val="20"/>
              </w:rPr>
              <w:t>2.100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72AB8CB" w14:textId="150A8B52" w:rsidR="00B406BC" w:rsidRPr="00B406BC" w:rsidRDefault="00B406BC" w:rsidP="00B406BC">
            <w:pPr>
              <w:jc w:val="center"/>
              <w:rPr>
                <w:b/>
                <w:bCs/>
                <w:i/>
                <w:sz w:val="20"/>
                <w:szCs w:val="20"/>
              </w:rPr>
            </w:pPr>
            <w:r w:rsidRPr="00B406BC">
              <w:rPr>
                <w:b/>
                <w:bCs/>
                <w:i/>
                <w:sz w:val="20"/>
                <w:szCs w:val="20"/>
              </w:rPr>
              <w:t>2.100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000131" w14:textId="2B966EC4" w:rsidR="00B406BC" w:rsidRPr="00B406BC" w:rsidRDefault="00B406BC" w:rsidP="00B406BC">
            <w:pPr>
              <w:jc w:val="center"/>
              <w:rPr>
                <w:b/>
                <w:bCs/>
                <w:i/>
                <w:sz w:val="20"/>
                <w:szCs w:val="20"/>
              </w:rPr>
            </w:pPr>
            <w:r w:rsidRPr="00B406BC">
              <w:rPr>
                <w:b/>
                <w:bCs/>
                <w:i/>
                <w:sz w:val="20"/>
                <w:szCs w:val="20"/>
              </w:rPr>
              <w:t>0</w:t>
            </w:r>
          </w:p>
        </w:tc>
      </w:tr>
      <w:tr w:rsidR="00B406BC" w:rsidRPr="005F0F14" w14:paraId="3AD4F285" w14:textId="77777777" w:rsidTr="00B406BC">
        <w:trPr>
          <w:trHeight w:val="270"/>
        </w:trPr>
        <w:tc>
          <w:tcPr>
            <w:tcW w:w="593" w:type="dxa"/>
            <w:shd w:val="clear" w:color="000000" w:fill="FFFFFF"/>
            <w:noWrap/>
            <w:vAlign w:val="center"/>
            <w:hideMark/>
          </w:tcPr>
          <w:p w14:paraId="5F6EC116" w14:textId="587301FB" w:rsidR="00B406BC" w:rsidRPr="00B406BC" w:rsidRDefault="00B406BC" w:rsidP="00B406BC">
            <w:pPr>
              <w:jc w:val="center"/>
              <w:rPr>
                <w:i/>
                <w:sz w:val="20"/>
                <w:szCs w:val="20"/>
              </w:rPr>
            </w:pPr>
            <w:r w:rsidRPr="00B406BC">
              <w:rPr>
                <w:i/>
                <w:sz w:val="20"/>
                <w:szCs w:val="20"/>
              </w:rPr>
              <w:t>14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6F242AF" w14:textId="1436D853" w:rsidR="00B406BC" w:rsidRPr="00B406BC" w:rsidRDefault="00B406BC" w:rsidP="00B406BC">
            <w:pPr>
              <w:rPr>
                <w:i/>
                <w:sz w:val="20"/>
                <w:szCs w:val="20"/>
              </w:rPr>
            </w:pPr>
            <w:r w:rsidRPr="00B406BC">
              <w:rPr>
                <w:i/>
                <w:sz w:val="20"/>
                <w:szCs w:val="20"/>
              </w:rPr>
              <w:t>Komplet toga pritrditev "K" (vijak "T" z matico, podložka vzmetna 24, pritrdilna ploščica)</w:t>
            </w:r>
          </w:p>
        </w:tc>
        <w:tc>
          <w:tcPr>
            <w:tcW w:w="1560" w:type="dxa"/>
            <w:tcBorders>
              <w:top w:val="nil"/>
              <w:left w:val="nil"/>
              <w:bottom w:val="single" w:sz="4" w:space="0" w:color="auto"/>
              <w:right w:val="single" w:sz="4" w:space="0" w:color="auto"/>
            </w:tcBorders>
            <w:shd w:val="clear" w:color="auto" w:fill="auto"/>
            <w:vAlign w:val="center"/>
            <w:hideMark/>
          </w:tcPr>
          <w:p w14:paraId="06F4F750" w14:textId="3279273D" w:rsidR="00B406BC" w:rsidRPr="00B406BC" w:rsidRDefault="00B406BC" w:rsidP="00B406BC">
            <w:pPr>
              <w:jc w:val="right"/>
              <w:rPr>
                <w:i/>
                <w:sz w:val="20"/>
                <w:szCs w:val="20"/>
              </w:rPr>
            </w:pPr>
            <w:r w:rsidRPr="00B406BC">
              <w:rPr>
                <w:i/>
                <w:sz w:val="20"/>
                <w:szCs w:val="20"/>
              </w:rPr>
              <w:t xml:space="preserve">TS-Z a1.102       </w:t>
            </w:r>
            <w:r w:rsidRPr="00B406BC">
              <w:rPr>
                <w:i/>
                <w:sz w:val="20"/>
                <w:szCs w:val="20"/>
              </w:rPr>
              <w:br/>
              <w:t>TS-Z a1.106-2</w:t>
            </w:r>
          </w:p>
        </w:tc>
        <w:tc>
          <w:tcPr>
            <w:tcW w:w="708" w:type="dxa"/>
            <w:tcBorders>
              <w:top w:val="nil"/>
              <w:left w:val="nil"/>
              <w:bottom w:val="single" w:sz="4" w:space="0" w:color="auto"/>
              <w:right w:val="single" w:sz="4" w:space="0" w:color="auto"/>
            </w:tcBorders>
            <w:shd w:val="clear" w:color="auto" w:fill="auto"/>
            <w:noWrap/>
            <w:vAlign w:val="center"/>
            <w:hideMark/>
          </w:tcPr>
          <w:p w14:paraId="7EC07354" w14:textId="61DF5437" w:rsidR="00B406BC" w:rsidRPr="00B406BC" w:rsidRDefault="00B406BC" w:rsidP="00B406BC">
            <w:pPr>
              <w:jc w:val="center"/>
              <w:rPr>
                <w:i/>
                <w:sz w:val="20"/>
                <w:szCs w:val="20"/>
              </w:rPr>
            </w:pPr>
            <w:r w:rsidRPr="00B406BC">
              <w:rPr>
                <w:i/>
                <w:sz w:val="20"/>
                <w:szCs w:val="20"/>
              </w:rPr>
              <w:t>kpl</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815515B" w14:textId="7851DC52" w:rsidR="00B406BC" w:rsidRPr="00B406BC" w:rsidRDefault="00B406BC" w:rsidP="00B406BC">
            <w:pPr>
              <w:jc w:val="center"/>
              <w:rPr>
                <w:b/>
                <w:bCs/>
                <w:i/>
                <w:sz w:val="20"/>
                <w:szCs w:val="20"/>
              </w:rPr>
            </w:pPr>
            <w:r w:rsidRPr="00B406BC">
              <w:rPr>
                <w:b/>
                <w:bCs/>
                <w:i/>
                <w:sz w:val="20"/>
                <w:szCs w:val="20"/>
              </w:rPr>
              <w:t>21.400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4DEE302" w14:textId="3EA83181" w:rsidR="00B406BC" w:rsidRPr="00B406BC" w:rsidRDefault="00B406BC" w:rsidP="00B406BC">
            <w:pPr>
              <w:jc w:val="center"/>
              <w:rPr>
                <w:b/>
                <w:bCs/>
                <w:i/>
                <w:sz w:val="20"/>
                <w:szCs w:val="20"/>
              </w:rPr>
            </w:pPr>
            <w:r w:rsidRPr="00B406BC">
              <w:rPr>
                <w:b/>
                <w:bCs/>
                <w:i/>
                <w:sz w:val="20"/>
                <w:szCs w:val="20"/>
              </w:rPr>
              <w:t>10.000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5B77A21" w14:textId="2B12EC9D" w:rsidR="00B406BC" w:rsidRPr="00B406BC" w:rsidRDefault="00B406BC" w:rsidP="00B406BC">
            <w:pPr>
              <w:jc w:val="center"/>
              <w:rPr>
                <w:b/>
                <w:bCs/>
                <w:i/>
                <w:sz w:val="20"/>
                <w:szCs w:val="20"/>
              </w:rPr>
            </w:pPr>
            <w:r w:rsidRPr="00B406BC">
              <w:rPr>
                <w:b/>
                <w:bCs/>
                <w:i/>
                <w:sz w:val="20"/>
                <w:szCs w:val="20"/>
              </w:rPr>
              <w:t>11.400</w:t>
            </w:r>
          </w:p>
        </w:tc>
      </w:tr>
      <w:tr w:rsidR="00B406BC" w:rsidRPr="005F0F14" w14:paraId="48356F7A" w14:textId="77777777" w:rsidTr="00B406BC">
        <w:trPr>
          <w:trHeight w:val="450"/>
        </w:trPr>
        <w:tc>
          <w:tcPr>
            <w:tcW w:w="593" w:type="dxa"/>
            <w:shd w:val="clear" w:color="000000" w:fill="FFFFFF"/>
            <w:noWrap/>
            <w:vAlign w:val="center"/>
            <w:hideMark/>
          </w:tcPr>
          <w:p w14:paraId="1668AA71" w14:textId="12A880C5" w:rsidR="00B406BC" w:rsidRPr="00B406BC" w:rsidRDefault="00B406BC" w:rsidP="00B406BC">
            <w:pPr>
              <w:jc w:val="center"/>
              <w:rPr>
                <w:i/>
                <w:sz w:val="20"/>
                <w:szCs w:val="20"/>
              </w:rPr>
            </w:pPr>
            <w:r w:rsidRPr="00B406BC">
              <w:rPr>
                <w:i/>
                <w:sz w:val="20"/>
                <w:szCs w:val="20"/>
              </w:rPr>
              <w:t>15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85F6786" w14:textId="3AAE5B34" w:rsidR="00B406BC" w:rsidRPr="00B406BC" w:rsidRDefault="00B406BC" w:rsidP="00B406BC">
            <w:pPr>
              <w:rPr>
                <w:i/>
                <w:sz w:val="20"/>
                <w:szCs w:val="20"/>
              </w:rPr>
            </w:pPr>
            <w:r w:rsidRPr="00B406BC">
              <w:rPr>
                <w:i/>
                <w:sz w:val="20"/>
                <w:szCs w:val="20"/>
              </w:rPr>
              <w:t>Komplet elastična pritrditev SKL 12-B (vijak z matico HS 32-55 mm, podložka, sponka SKL 12-B)</w:t>
            </w:r>
          </w:p>
        </w:tc>
        <w:tc>
          <w:tcPr>
            <w:tcW w:w="1560" w:type="dxa"/>
            <w:tcBorders>
              <w:top w:val="nil"/>
              <w:left w:val="nil"/>
              <w:bottom w:val="single" w:sz="4" w:space="0" w:color="auto"/>
              <w:right w:val="single" w:sz="4" w:space="0" w:color="auto"/>
            </w:tcBorders>
            <w:shd w:val="clear" w:color="auto" w:fill="auto"/>
            <w:vAlign w:val="center"/>
            <w:hideMark/>
          </w:tcPr>
          <w:p w14:paraId="0F135B8C" w14:textId="339358EB" w:rsidR="00B406BC" w:rsidRPr="00B406BC" w:rsidRDefault="00B406BC" w:rsidP="00B406BC">
            <w:pPr>
              <w:jc w:val="right"/>
              <w:rPr>
                <w:i/>
                <w:sz w:val="20"/>
                <w:szCs w:val="20"/>
              </w:rPr>
            </w:pPr>
            <w:r w:rsidRPr="00B406BC">
              <w:rPr>
                <w:i/>
                <w:sz w:val="20"/>
                <w:szCs w:val="20"/>
              </w:rPr>
              <w:t>po načrtu proizvajalca</w:t>
            </w:r>
          </w:p>
        </w:tc>
        <w:tc>
          <w:tcPr>
            <w:tcW w:w="708" w:type="dxa"/>
            <w:tcBorders>
              <w:top w:val="nil"/>
              <w:left w:val="nil"/>
              <w:bottom w:val="single" w:sz="4" w:space="0" w:color="auto"/>
              <w:right w:val="single" w:sz="4" w:space="0" w:color="auto"/>
            </w:tcBorders>
            <w:shd w:val="clear" w:color="auto" w:fill="auto"/>
            <w:noWrap/>
            <w:vAlign w:val="center"/>
            <w:hideMark/>
          </w:tcPr>
          <w:p w14:paraId="74ABB17E" w14:textId="087A9F2E" w:rsidR="00B406BC" w:rsidRPr="00B406BC" w:rsidRDefault="00B406BC" w:rsidP="00B406BC">
            <w:pPr>
              <w:jc w:val="center"/>
              <w:rPr>
                <w:i/>
                <w:sz w:val="20"/>
                <w:szCs w:val="20"/>
              </w:rPr>
            </w:pPr>
            <w:r w:rsidRPr="00B406BC">
              <w:rPr>
                <w:i/>
                <w:sz w:val="20"/>
                <w:szCs w:val="20"/>
              </w:rPr>
              <w:t>kpl</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9C53258" w14:textId="28162D03" w:rsidR="00B406BC" w:rsidRPr="00B406BC" w:rsidRDefault="00B406BC" w:rsidP="00B406BC">
            <w:pPr>
              <w:jc w:val="center"/>
              <w:rPr>
                <w:b/>
                <w:bCs/>
                <w:i/>
                <w:sz w:val="20"/>
                <w:szCs w:val="20"/>
              </w:rPr>
            </w:pPr>
            <w:r w:rsidRPr="00B406BC">
              <w:rPr>
                <w:b/>
                <w:bCs/>
                <w:i/>
                <w:sz w:val="20"/>
                <w:szCs w:val="20"/>
              </w:rPr>
              <w:t>2.550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2958AD" w14:textId="5018595D" w:rsidR="00B406BC" w:rsidRPr="00B406BC" w:rsidRDefault="00B406BC" w:rsidP="00B406BC">
            <w:pPr>
              <w:jc w:val="center"/>
              <w:rPr>
                <w:b/>
                <w:bCs/>
                <w:i/>
                <w:sz w:val="20"/>
                <w:szCs w:val="20"/>
              </w:rPr>
            </w:pPr>
            <w:r w:rsidRPr="00B406BC">
              <w:rPr>
                <w:b/>
                <w:bCs/>
                <w:i/>
                <w:sz w:val="20"/>
                <w:szCs w:val="20"/>
              </w:rPr>
              <w:t>2.550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3B9E51" w14:textId="2FF643E7" w:rsidR="00B406BC" w:rsidRPr="00B406BC" w:rsidRDefault="00B406BC" w:rsidP="00B406BC">
            <w:pPr>
              <w:jc w:val="center"/>
              <w:rPr>
                <w:b/>
                <w:bCs/>
                <w:i/>
                <w:sz w:val="20"/>
                <w:szCs w:val="20"/>
              </w:rPr>
            </w:pPr>
            <w:r w:rsidRPr="00B406BC">
              <w:rPr>
                <w:b/>
                <w:bCs/>
                <w:i/>
                <w:sz w:val="20"/>
                <w:szCs w:val="20"/>
              </w:rPr>
              <w:t>0</w:t>
            </w:r>
          </w:p>
        </w:tc>
      </w:tr>
      <w:tr w:rsidR="00B406BC" w:rsidRPr="005F0F14" w14:paraId="2529E33D" w14:textId="77777777" w:rsidTr="00B406BC">
        <w:trPr>
          <w:trHeight w:val="255"/>
        </w:trPr>
        <w:tc>
          <w:tcPr>
            <w:tcW w:w="593" w:type="dxa"/>
            <w:shd w:val="clear" w:color="000000" w:fill="FFFFFF"/>
            <w:noWrap/>
            <w:vAlign w:val="center"/>
            <w:hideMark/>
          </w:tcPr>
          <w:p w14:paraId="4502844B" w14:textId="4B0F2803" w:rsidR="00B406BC" w:rsidRPr="00B406BC" w:rsidRDefault="00B406BC" w:rsidP="00B406BC">
            <w:pPr>
              <w:jc w:val="center"/>
              <w:rPr>
                <w:i/>
                <w:sz w:val="20"/>
                <w:szCs w:val="20"/>
              </w:rPr>
            </w:pPr>
            <w:r w:rsidRPr="00B406BC">
              <w:rPr>
                <w:i/>
                <w:sz w:val="20"/>
                <w:szCs w:val="20"/>
              </w:rPr>
              <w:t>16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C9A1D72" w14:textId="7C0BF856" w:rsidR="00B406BC" w:rsidRPr="00B406BC" w:rsidRDefault="00B406BC" w:rsidP="00B406BC">
            <w:pPr>
              <w:rPr>
                <w:i/>
                <w:sz w:val="20"/>
                <w:szCs w:val="20"/>
              </w:rPr>
            </w:pPr>
            <w:r w:rsidRPr="00B406BC">
              <w:rPr>
                <w:i/>
                <w:sz w:val="20"/>
                <w:szCs w:val="20"/>
              </w:rPr>
              <w:t xml:space="preserve">Vijak spojni z matico 49E1 M24x130 </w:t>
            </w:r>
          </w:p>
        </w:tc>
        <w:tc>
          <w:tcPr>
            <w:tcW w:w="1560" w:type="dxa"/>
            <w:tcBorders>
              <w:top w:val="nil"/>
              <w:left w:val="nil"/>
              <w:bottom w:val="single" w:sz="4" w:space="0" w:color="auto"/>
              <w:right w:val="single" w:sz="4" w:space="0" w:color="auto"/>
            </w:tcBorders>
            <w:shd w:val="clear" w:color="auto" w:fill="auto"/>
            <w:vAlign w:val="center"/>
            <w:hideMark/>
          </w:tcPr>
          <w:p w14:paraId="0F685CFC" w14:textId="0BBE384E" w:rsidR="00B406BC" w:rsidRPr="00B406BC" w:rsidRDefault="00B406BC" w:rsidP="00B406BC">
            <w:pPr>
              <w:jc w:val="right"/>
              <w:rPr>
                <w:i/>
                <w:sz w:val="20"/>
                <w:szCs w:val="20"/>
              </w:rPr>
            </w:pPr>
            <w:r w:rsidRPr="00B406BC">
              <w:rPr>
                <w:i/>
                <w:sz w:val="20"/>
                <w:szCs w:val="20"/>
              </w:rPr>
              <w:t>TS-Z a1.109-1</w:t>
            </w:r>
          </w:p>
        </w:tc>
        <w:tc>
          <w:tcPr>
            <w:tcW w:w="708" w:type="dxa"/>
            <w:tcBorders>
              <w:top w:val="nil"/>
              <w:left w:val="nil"/>
              <w:bottom w:val="single" w:sz="4" w:space="0" w:color="auto"/>
              <w:right w:val="single" w:sz="4" w:space="0" w:color="auto"/>
            </w:tcBorders>
            <w:shd w:val="clear" w:color="auto" w:fill="auto"/>
            <w:noWrap/>
            <w:vAlign w:val="center"/>
            <w:hideMark/>
          </w:tcPr>
          <w:p w14:paraId="31C3D65C" w14:textId="0479C910"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0364B5" w14:textId="0FFA9DD2" w:rsidR="00B406BC" w:rsidRPr="00B406BC" w:rsidRDefault="00B406BC" w:rsidP="00B406BC">
            <w:pPr>
              <w:jc w:val="center"/>
              <w:rPr>
                <w:b/>
                <w:bCs/>
                <w:i/>
                <w:sz w:val="20"/>
                <w:szCs w:val="20"/>
              </w:rPr>
            </w:pPr>
            <w:r w:rsidRPr="00B406BC">
              <w:rPr>
                <w:b/>
                <w:bCs/>
                <w:i/>
                <w:sz w:val="20"/>
                <w:szCs w:val="20"/>
              </w:rPr>
              <w:t>800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A3B5310" w14:textId="3B57AB1F"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EE6874" w14:textId="6C46808D" w:rsidR="00B406BC" w:rsidRPr="00B406BC" w:rsidRDefault="00B406BC" w:rsidP="00B406BC">
            <w:pPr>
              <w:jc w:val="center"/>
              <w:rPr>
                <w:b/>
                <w:bCs/>
                <w:i/>
                <w:sz w:val="20"/>
                <w:szCs w:val="20"/>
              </w:rPr>
            </w:pPr>
            <w:r w:rsidRPr="00B406BC">
              <w:rPr>
                <w:b/>
                <w:bCs/>
                <w:i/>
                <w:sz w:val="20"/>
                <w:szCs w:val="20"/>
              </w:rPr>
              <w:t>800</w:t>
            </w:r>
          </w:p>
        </w:tc>
      </w:tr>
      <w:tr w:rsidR="00B406BC" w:rsidRPr="005F0F14" w14:paraId="7181C7B3" w14:textId="77777777" w:rsidTr="00B406BC">
        <w:trPr>
          <w:trHeight w:val="255"/>
        </w:trPr>
        <w:tc>
          <w:tcPr>
            <w:tcW w:w="593" w:type="dxa"/>
            <w:shd w:val="clear" w:color="000000" w:fill="FFFFFF"/>
            <w:noWrap/>
            <w:vAlign w:val="center"/>
            <w:hideMark/>
          </w:tcPr>
          <w:p w14:paraId="52FF5E5F" w14:textId="606DB81D" w:rsidR="00B406BC" w:rsidRPr="00B406BC" w:rsidRDefault="00B406BC" w:rsidP="00B406BC">
            <w:pPr>
              <w:jc w:val="center"/>
              <w:rPr>
                <w:i/>
                <w:sz w:val="20"/>
                <w:szCs w:val="20"/>
              </w:rPr>
            </w:pPr>
            <w:r w:rsidRPr="00B406BC">
              <w:rPr>
                <w:i/>
                <w:sz w:val="20"/>
                <w:szCs w:val="20"/>
              </w:rPr>
              <w:t>17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9D439BB" w14:textId="13F0CAA1" w:rsidR="00B406BC" w:rsidRPr="00B406BC" w:rsidRDefault="00B406BC" w:rsidP="00B406BC">
            <w:pPr>
              <w:rPr>
                <w:i/>
                <w:sz w:val="20"/>
                <w:szCs w:val="20"/>
              </w:rPr>
            </w:pPr>
            <w:r w:rsidRPr="00B406BC">
              <w:rPr>
                <w:i/>
                <w:sz w:val="20"/>
                <w:szCs w:val="20"/>
              </w:rPr>
              <w:t xml:space="preserve">Vijak spojni z matico  60 E1 M24x150 </w:t>
            </w:r>
          </w:p>
        </w:tc>
        <w:tc>
          <w:tcPr>
            <w:tcW w:w="1560" w:type="dxa"/>
            <w:tcBorders>
              <w:top w:val="nil"/>
              <w:left w:val="nil"/>
              <w:bottom w:val="single" w:sz="4" w:space="0" w:color="auto"/>
              <w:right w:val="single" w:sz="4" w:space="0" w:color="auto"/>
            </w:tcBorders>
            <w:shd w:val="clear" w:color="auto" w:fill="auto"/>
            <w:vAlign w:val="center"/>
            <w:hideMark/>
          </w:tcPr>
          <w:p w14:paraId="4DB77EE5" w14:textId="11E4389B" w:rsidR="00B406BC" w:rsidRPr="00B406BC" w:rsidRDefault="00B406BC" w:rsidP="00B406BC">
            <w:pPr>
              <w:jc w:val="right"/>
              <w:rPr>
                <w:i/>
                <w:sz w:val="20"/>
                <w:szCs w:val="20"/>
              </w:rPr>
            </w:pPr>
            <w:r w:rsidRPr="00B406BC">
              <w:rPr>
                <w:i/>
                <w:sz w:val="20"/>
                <w:szCs w:val="20"/>
              </w:rPr>
              <w:t>TS-Z a1.109-1</w:t>
            </w:r>
          </w:p>
        </w:tc>
        <w:tc>
          <w:tcPr>
            <w:tcW w:w="708" w:type="dxa"/>
            <w:tcBorders>
              <w:top w:val="nil"/>
              <w:left w:val="nil"/>
              <w:bottom w:val="single" w:sz="4" w:space="0" w:color="auto"/>
              <w:right w:val="single" w:sz="4" w:space="0" w:color="auto"/>
            </w:tcBorders>
            <w:shd w:val="clear" w:color="auto" w:fill="auto"/>
            <w:noWrap/>
            <w:vAlign w:val="center"/>
            <w:hideMark/>
          </w:tcPr>
          <w:p w14:paraId="138BE75E" w14:textId="1CDCEDFB"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937C242" w14:textId="0CDBBD23" w:rsidR="00B406BC" w:rsidRPr="00B406BC" w:rsidRDefault="00B406BC" w:rsidP="00B406BC">
            <w:pPr>
              <w:jc w:val="center"/>
              <w:rPr>
                <w:b/>
                <w:bCs/>
                <w:i/>
                <w:sz w:val="20"/>
                <w:szCs w:val="20"/>
              </w:rPr>
            </w:pPr>
            <w:r w:rsidRPr="00B406BC">
              <w:rPr>
                <w:b/>
                <w:bCs/>
                <w:i/>
                <w:sz w:val="20"/>
                <w:szCs w:val="20"/>
              </w:rPr>
              <w:t>150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B245842" w14:textId="71FFA82D"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C5AC699" w14:textId="7520052E" w:rsidR="00B406BC" w:rsidRPr="00B406BC" w:rsidRDefault="00B406BC" w:rsidP="00B406BC">
            <w:pPr>
              <w:jc w:val="center"/>
              <w:rPr>
                <w:b/>
                <w:bCs/>
                <w:i/>
                <w:sz w:val="20"/>
                <w:szCs w:val="20"/>
              </w:rPr>
            </w:pPr>
            <w:r w:rsidRPr="00B406BC">
              <w:rPr>
                <w:b/>
                <w:bCs/>
                <w:i/>
                <w:sz w:val="20"/>
                <w:szCs w:val="20"/>
              </w:rPr>
              <w:t>150</w:t>
            </w:r>
          </w:p>
        </w:tc>
      </w:tr>
      <w:tr w:rsidR="00B406BC" w:rsidRPr="005F0F14" w14:paraId="66EF50F6" w14:textId="77777777" w:rsidTr="00B406BC">
        <w:trPr>
          <w:trHeight w:val="255"/>
        </w:trPr>
        <w:tc>
          <w:tcPr>
            <w:tcW w:w="593" w:type="dxa"/>
            <w:shd w:val="clear" w:color="000000" w:fill="FFFFFF"/>
            <w:noWrap/>
            <w:vAlign w:val="center"/>
            <w:hideMark/>
          </w:tcPr>
          <w:p w14:paraId="1AD7226E" w14:textId="7EA6C0D1" w:rsidR="00B406BC" w:rsidRPr="00B406BC" w:rsidRDefault="00B406BC" w:rsidP="00B406BC">
            <w:pPr>
              <w:jc w:val="center"/>
              <w:rPr>
                <w:i/>
                <w:sz w:val="20"/>
                <w:szCs w:val="20"/>
              </w:rPr>
            </w:pPr>
            <w:r w:rsidRPr="00B406BC">
              <w:rPr>
                <w:i/>
                <w:sz w:val="20"/>
                <w:szCs w:val="20"/>
              </w:rPr>
              <w:t>18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A5087F0" w14:textId="35C6D56B" w:rsidR="00B406BC" w:rsidRPr="00B406BC" w:rsidRDefault="00B406BC" w:rsidP="00B406BC">
            <w:pPr>
              <w:rPr>
                <w:i/>
                <w:sz w:val="20"/>
                <w:szCs w:val="20"/>
              </w:rPr>
            </w:pPr>
            <w:r w:rsidRPr="00B406BC">
              <w:rPr>
                <w:i/>
                <w:sz w:val="20"/>
                <w:szCs w:val="20"/>
              </w:rPr>
              <w:t xml:space="preserve">Vijak T z matico za pritrditev "K" M22x65 </w:t>
            </w:r>
          </w:p>
        </w:tc>
        <w:tc>
          <w:tcPr>
            <w:tcW w:w="1560" w:type="dxa"/>
            <w:tcBorders>
              <w:top w:val="nil"/>
              <w:left w:val="nil"/>
              <w:bottom w:val="single" w:sz="4" w:space="0" w:color="auto"/>
              <w:right w:val="single" w:sz="4" w:space="0" w:color="auto"/>
            </w:tcBorders>
            <w:shd w:val="clear" w:color="auto" w:fill="auto"/>
            <w:vAlign w:val="center"/>
            <w:hideMark/>
          </w:tcPr>
          <w:p w14:paraId="0E7BE1F3" w14:textId="2A3AB533" w:rsidR="00B406BC" w:rsidRPr="00B406BC" w:rsidRDefault="00B406BC" w:rsidP="00B406BC">
            <w:pPr>
              <w:jc w:val="right"/>
              <w:rPr>
                <w:i/>
                <w:sz w:val="20"/>
                <w:szCs w:val="20"/>
              </w:rPr>
            </w:pPr>
            <w:r w:rsidRPr="00B406BC">
              <w:rPr>
                <w:i/>
                <w:sz w:val="20"/>
                <w:szCs w:val="20"/>
              </w:rPr>
              <w:t xml:space="preserve">TS-Z a1.102      </w:t>
            </w:r>
            <w:r w:rsidRPr="00B406BC">
              <w:rPr>
                <w:i/>
                <w:sz w:val="20"/>
                <w:szCs w:val="20"/>
              </w:rPr>
              <w:br/>
              <w:t>TS-Z a1.103</w:t>
            </w:r>
          </w:p>
        </w:tc>
        <w:tc>
          <w:tcPr>
            <w:tcW w:w="708" w:type="dxa"/>
            <w:tcBorders>
              <w:top w:val="nil"/>
              <w:left w:val="nil"/>
              <w:bottom w:val="single" w:sz="4" w:space="0" w:color="auto"/>
              <w:right w:val="single" w:sz="4" w:space="0" w:color="auto"/>
            </w:tcBorders>
            <w:shd w:val="clear" w:color="auto" w:fill="auto"/>
            <w:noWrap/>
            <w:vAlign w:val="center"/>
            <w:hideMark/>
          </w:tcPr>
          <w:p w14:paraId="4197E000" w14:textId="065BB1F0"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A7926BB" w14:textId="7322AD48" w:rsidR="00B406BC" w:rsidRPr="00B406BC" w:rsidRDefault="00B406BC" w:rsidP="00B406BC">
            <w:pPr>
              <w:jc w:val="center"/>
              <w:rPr>
                <w:b/>
                <w:bCs/>
                <w:i/>
                <w:sz w:val="20"/>
                <w:szCs w:val="20"/>
              </w:rPr>
            </w:pPr>
            <w:r w:rsidRPr="00B406BC">
              <w:rPr>
                <w:b/>
                <w:bCs/>
                <w:i/>
                <w:sz w:val="20"/>
                <w:szCs w:val="20"/>
              </w:rPr>
              <w:t>30.000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4CFBFC2" w14:textId="0BD9472D" w:rsidR="00B406BC" w:rsidRPr="00B406BC" w:rsidRDefault="00B406BC" w:rsidP="00B406BC">
            <w:pPr>
              <w:jc w:val="center"/>
              <w:rPr>
                <w:b/>
                <w:bCs/>
                <w:i/>
                <w:sz w:val="20"/>
                <w:szCs w:val="20"/>
              </w:rPr>
            </w:pPr>
            <w:r w:rsidRPr="00B406BC">
              <w:rPr>
                <w:b/>
                <w:bCs/>
                <w:i/>
                <w:sz w:val="20"/>
                <w:szCs w:val="20"/>
              </w:rPr>
              <w:t>15.000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0FC37A4" w14:textId="06E33B5A" w:rsidR="00B406BC" w:rsidRPr="00B406BC" w:rsidRDefault="00B406BC" w:rsidP="00B406BC">
            <w:pPr>
              <w:jc w:val="center"/>
              <w:rPr>
                <w:b/>
                <w:bCs/>
                <w:i/>
                <w:sz w:val="20"/>
                <w:szCs w:val="20"/>
              </w:rPr>
            </w:pPr>
            <w:r w:rsidRPr="00B406BC">
              <w:rPr>
                <w:b/>
                <w:bCs/>
                <w:i/>
                <w:sz w:val="20"/>
                <w:szCs w:val="20"/>
              </w:rPr>
              <w:t>15.000</w:t>
            </w:r>
          </w:p>
        </w:tc>
      </w:tr>
      <w:tr w:rsidR="00B406BC" w:rsidRPr="005F0F14" w14:paraId="3606E8D5" w14:textId="77777777" w:rsidTr="00B406BC">
        <w:trPr>
          <w:trHeight w:val="270"/>
        </w:trPr>
        <w:tc>
          <w:tcPr>
            <w:tcW w:w="593" w:type="dxa"/>
            <w:shd w:val="clear" w:color="000000" w:fill="FFFFFF"/>
            <w:noWrap/>
            <w:vAlign w:val="center"/>
            <w:hideMark/>
          </w:tcPr>
          <w:p w14:paraId="0601EB07" w14:textId="3F7370B7" w:rsidR="00B406BC" w:rsidRPr="00B406BC" w:rsidRDefault="00B406BC" w:rsidP="00B406BC">
            <w:pPr>
              <w:jc w:val="center"/>
              <w:rPr>
                <w:i/>
                <w:sz w:val="20"/>
                <w:szCs w:val="20"/>
              </w:rPr>
            </w:pPr>
            <w:r w:rsidRPr="00B406BC">
              <w:rPr>
                <w:i/>
                <w:sz w:val="20"/>
                <w:szCs w:val="20"/>
              </w:rPr>
              <w:t>19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2A21B93" w14:textId="045C276E" w:rsidR="00B406BC" w:rsidRPr="00B406BC" w:rsidRDefault="00B406BC" w:rsidP="00B406BC">
            <w:pPr>
              <w:rPr>
                <w:i/>
                <w:sz w:val="20"/>
                <w:szCs w:val="20"/>
              </w:rPr>
            </w:pPr>
            <w:r w:rsidRPr="00B406BC">
              <w:rPr>
                <w:i/>
                <w:sz w:val="20"/>
                <w:szCs w:val="20"/>
              </w:rPr>
              <w:t>Podložka dvojna elastična 24</w:t>
            </w:r>
          </w:p>
        </w:tc>
        <w:tc>
          <w:tcPr>
            <w:tcW w:w="1560" w:type="dxa"/>
            <w:tcBorders>
              <w:top w:val="nil"/>
              <w:left w:val="nil"/>
              <w:bottom w:val="single" w:sz="4" w:space="0" w:color="auto"/>
              <w:right w:val="single" w:sz="4" w:space="0" w:color="auto"/>
            </w:tcBorders>
            <w:shd w:val="clear" w:color="auto" w:fill="auto"/>
            <w:vAlign w:val="center"/>
            <w:hideMark/>
          </w:tcPr>
          <w:p w14:paraId="70089A6F" w14:textId="5921DD7C" w:rsidR="00B406BC" w:rsidRPr="00B406BC" w:rsidRDefault="00B406BC" w:rsidP="00B406BC">
            <w:pPr>
              <w:jc w:val="right"/>
              <w:rPr>
                <w:i/>
                <w:sz w:val="20"/>
                <w:szCs w:val="20"/>
              </w:rPr>
            </w:pPr>
            <w:r w:rsidRPr="00B406BC">
              <w:rPr>
                <w:i/>
                <w:sz w:val="20"/>
                <w:szCs w:val="20"/>
              </w:rPr>
              <w:t xml:space="preserve"> TS-Z a1.101</w:t>
            </w:r>
          </w:p>
        </w:tc>
        <w:tc>
          <w:tcPr>
            <w:tcW w:w="708" w:type="dxa"/>
            <w:tcBorders>
              <w:top w:val="nil"/>
              <w:left w:val="nil"/>
              <w:bottom w:val="single" w:sz="4" w:space="0" w:color="auto"/>
              <w:right w:val="single" w:sz="4" w:space="0" w:color="auto"/>
            </w:tcBorders>
            <w:shd w:val="clear" w:color="auto" w:fill="auto"/>
            <w:noWrap/>
            <w:vAlign w:val="center"/>
            <w:hideMark/>
          </w:tcPr>
          <w:p w14:paraId="151991D5" w14:textId="0253871C"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FC5573" w14:textId="29F713EF" w:rsidR="00B406BC" w:rsidRPr="00B406BC" w:rsidRDefault="00B406BC" w:rsidP="00B406BC">
            <w:pPr>
              <w:jc w:val="center"/>
              <w:rPr>
                <w:b/>
                <w:bCs/>
                <w:i/>
                <w:sz w:val="20"/>
                <w:szCs w:val="20"/>
              </w:rPr>
            </w:pPr>
            <w:r w:rsidRPr="00B406BC">
              <w:rPr>
                <w:b/>
                <w:bCs/>
                <w:i/>
                <w:sz w:val="20"/>
                <w:szCs w:val="20"/>
              </w:rPr>
              <w:t>385.500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66D1AD" w14:textId="3A6BE297" w:rsidR="00B406BC" w:rsidRPr="00B406BC" w:rsidRDefault="00B406BC" w:rsidP="00B406BC">
            <w:pPr>
              <w:jc w:val="center"/>
              <w:rPr>
                <w:b/>
                <w:bCs/>
                <w:i/>
                <w:sz w:val="20"/>
                <w:szCs w:val="20"/>
              </w:rPr>
            </w:pPr>
            <w:r w:rsidRPr="00B406BC">
              <w:rPr>
                <w:b/>
                <w:bCs/>
                <w:i/>
                <w:sz w:val="20"/>
                <w:szCs w:val="20"/>
              </w:rPr>
              <w:t>200.000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286BCD3" w14:textId="5DC0C1D1" w:rsidR="00B406BC" w:rsidRPr="00B406BC" w:rsidRDefault="00B406BC" w:rsidP="00B406BC">
            <w:pPr>
              <w:jc w:val="center"/>
              <w:rPr>
                <w:b/>
                <w:bCs/>
                <w:i/>
                <w:sz w:val="20"/>
                <w:szCs w:val="20"/>
              </w:rPr>
            </w:pPr>
            <w:r w:rsidRPr="00B406BC">
              <w:rPr>
                <w:b/>
                <w:bCs/>
                <w:i/>
                <w:sz w:val="20"/>
                <w:szCs w:val="20"/>
              </w:rPr>
              <w:t>185.500</w:t>
            </w:r>
          </w:p>
        </w:tc>
      </w:tr>
      <w:tr w:rsidR="00B406BC" w:rsidRPr="005F0F14" w14:paraId="57E4039D" w14:textId="77777777" w:rsidTr="00B406BC">
        <w:trPr>
          <w:trHeight w:val="270"/>
        </w:trPr>
        <w:tc>
          <w:tcPr>
            <w:tcW w:w="593" w:type="dxa"/>
            <w:shd w:val="clear" w:color="000000" w:fill="FFFFFF"/>
            <w:noWrap/>
            <w:vAlign w:val="center"/>
            <w:hideMark/>
          </w:tcPr>
          <w:p w14:paraId="421F08B9" w14:textId="10432483" w:rsidR="00B406BC" w:rsidRPr="00B406BC" w:rsidRDefault="00B406BC" w:rsidP="00B406BC">
            <w:pPr>
              <w:jc w:val="center"/>
              <w:rPr>
                <w:i/>
                <w:sz w:val="20"/>
                <w:szCs w:val="20"/>
              </w:rPr>
            </w:pPr>
            <w:r w:rsidRPr="00B406BC">
              <w:rPr>
                <w:i/>
                <w:sz w:val="20"/>
                <w:szCs w:val="20"/>
              </w:rPr>
              <w:t>20</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B9E76C7" w14:textId="75A273E3" w:rsidR="00B406BC" w:rsidRPr="00B406BC" w:rsidRDefault="00B406BC" w:rsidP="00B406BC">
            <w:pPr>
              <w:rPr>
                <w:i/>
                <w:sz w:val="20"/>
                <w:szCs w:val="20"/>
              </w:rPr>
            </w:pPr>
            <w:r w:rsidRPr="00B406BC">
              <w:rPr>
                <w:i/>
                <w:sz w:val="20"/>
                <w:szCs w:val="20"/>
              </w:rPr>
              <w:t>Podložka dvojna elastična 27</w:t>
            </w:r>
          </w:p>
        </w:tc>
        <w:tc>
          <w:tcPr>
            <w:tcW w:w="1560" w:type="dxa"/>
            <w:tcBorders>
              <w:top w:val="nil"/>
              <w:left w:val="nil"/>
              <w:bottom w:val="single" w:sz="4" w:space="0" w:color="auto"/>
              <w:right w:val="single" w:sz="4" w:space="0" w:color="auto"/>
            </w:tcBorders>
            <w:shd w:val="clear" w:color="auto" w:fill="auto"/>
            <w:vAlign w:val="center"/>
            <w:hideMark/>
          </w:tcPr>
          <w:p w14:paraId="493F7467" w14:textId="0A0D617F" w:rsidR="00B406BC" w:rsidRPr="00B406BC" w:rsidRDefault="00B406BC" w:rsidP="00B406BC">
            <w:pPr>
              <w:jc w:val="right"/>
              <w:rPr>
                <w:i/>
                <w:sz w:val="20"/>
                <w:szCs w:val="20"/>
              </w:rPr>
            </w:pPr>
            <w:r w:rsidRPr="00B406BC">
              <w:rPr>
                <w:i/>
                <w:sz w:val="20"/>
                <w:szCs w:val="20"/>
              </w:rPr>
              <w:t xml:space="preserve"> TS-Z a1.101</w:t>
            </w:r>
          </w:p>
        </w:tc>
        <w:tc>
          <w:tcPr>
            <w:tcW w:w="708" w:type="dxa"/>
            <w:tcBorders>
              <w:top w:val="nil"/>
              <w:left w:val="nil"/>
              <w:bottom w:val="single" w:sz="4" w:space="0" w:color="auto"/>
              <w:right w:val="single" w:sz="4" w:space="0" w:color="auto"/>
            </w:tcBorders>
            <w:shd w:val="clear" w:color="auto" w:fill="auto"/>
            <w:noWrap/>
            <w:vAlign w:val="center"/>
            <w:hideMark/>
          </w:tcPr>
          <w:p w14:paraId="22617188" w14:textId="52C74B76"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F4D2748" w14:textId="1392F911" w:rsidR="00B406BC" w:rsidRPr="00B406BC" w:rsidRDefault="00B406BC" w:rsidP="00B406BC">
            <w:pPr>
              <w:jc w:val="center"/>
              <w:rPr>
                <w:b/>
                <w:bCs/>
                <w:i/>
                <w:sz w:val="20"/>
                <w:szCs w:val="20"/>
              </w:rPr>
            </w:pPr>
            <w:r w:rsidRPr="00B406BC">
              <w:rPr>
                <w:b/>
                <w:bCs/>
                <w:i/>
                <w:sz w:val="20"/>
                <w:szCs w:val="20"/>
              </w:rPr>
              <w:t>1.000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E8A377" w14:textId="5B63AF68"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0D3C973" w14:textId="18D48F24" w:rsidR="00B406BC" w:rsidRPr="00B406BC" w:rsidRDefault="00B406BC" w:rsidP="00B406BC">
            <w:pPr>
              <w:jc w:val="center"/>
              <w:rPr>
                <w:b/>
                <w:bCs/>
                <w:i/>
                <w:sz w:val="20"/>
                <w:szCs w:val="20"/>
              </w:rPr>
            </w:pPr>
            <w:r w:rsidRPr="00B406BC">
              <w:rPr>
                <w:b/>
                <w:bCs/>
                <w:i/>
                <w:sz w:val="20"/>
                <w:szCs w:val="20"/>
              </w:rPr>
              <w:t>1.000</w:t>
            </w:r>
          </w:p>
        </w:tc>
      </w:tr>
      <w:tr w:rsidR="00B406BC" w:rsidRPr="005F0F14" w14:paraId="7323C43A" w14:textId="77777777" w:rsidTr="00B406BC">
        <w:trPr>
          <w:trHeight w:val="480"/>
        </w:trPr>
        <w:tc>
          <w:tcPr>
            <w:tcW w:w="593" w:type="dxa"/>
            <w:shd w:val="clear" w:color="000000" w:fill="FFFFFF"/>
            <w:noWrap/>
            <w:vAlign w:val="center"/>
            <w:hideMark/>
          </w:tcPr>
          <w:p w14:paraId="616B78C6" w14:textId="7815DC0C" w:rsidR="00B406BC" w:rsidRPr="00B406BC" w:rsidRDefault="00B406BC" w:rsidP="00B406BC">
            <w:pPr>
              <w:jc w:val="center"/>
              <w:rPr>
                <w:i/>
                <w:sz w:val="20"/>
                <w:szCs w:val="20"/>
              </w:rPr>
            </w:pPr>
            <w:r w:rsidRPr="00B406BC">
              <w:rPr>
                <w:i/>
                <w:sz w:val="20"/>
                <w:szCs w:val="20"/>
              </w:rPr>
              <w:t>21</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30527F5" w14:textId="4056FA41" w:rsidR="00B406BC" w:rsidRPr="00B406BC" w:rsidRDefault="00B406BC" w:rsidP="00B406BC">
            <w:pPr>
              <w:rPr>
                <w:i/>
                <w:sz w:val="20"/>
                <w:szCs w:val="20"/>
              </w:rPr>
            </w:pPr>
            <w:r w:rsidRPr="00B406BC">
              <w:rPr>
                <w:i/>
                <w:sz w:val="20"/>
                <w:szCs w:val="20"/>
              </w:rPr>
              <w:t>Tirfon, l= 150 mm</w:t>
            </w:r>
          </w:p>
        </w:tc>
        <w:tc>
          <w:tcPr>
            <w:tcW w:w="1560" w:type="dxa"/>
            <w:tcBorders>
              <w:top w:val="nil"/>
              <w:left w:val="nil"/>
              <w:bottom w:val="single" w:sz="4" w:space="0" w:color="auto"/>
              <w:right w:val="single" w:sz="4" w:space="0" w:color="auto"/>
            </w:tcBorders>
            <w:shd w:val="clear" w:color="auto" w:fill="auto"/>
            <w:vAlign w:val="center"/>
            <w:hideMark/>
          </w:tcPr>
          <w:p w14:paraId="27DACEA7" w14:textId="0DFB146B" w:rsidR="00B406BC" w:rsidRPr="00B406BC" w:rsidRDefault="00B406BC" w:rsidP="00B406BC">
            <w:pPr>
              <w:jc w:val="right"/>
              <w:rPr>
                <w:i/>
                <w:sz w:val="20"/>
                <w:szCs w:val="20"/>
              </w:rPr>
            </w:pPr>
            <w:r w:rsidRPr="00B406BC">
              <w:rPr>
                <w:i/>
                <w:sz w:val="20"/>
                <w:szCs w:val="20"/>
              </w:rPr>
              <w:t>TS-Z a1.105</w:t>
            </w:r>
          </w:p>
        </w:tc>
        <w:tc>
          <w:tcPr>
            <w:tcW w:w="708" w:type="dxa"/>
            <w:tcBorders>
              <w:top w:val="nil"/>
              <w:left w:val="nil"/>
              <w:bottom w:val="single" w:sz="4" w:space="0" w:color="auto"/>
              <w:right w:val="single" w:sz="4" w:space="0" w:color="auto"/>
            </w:tcBorders>
            <w:shd w:val="clear" w:color="auto" w:fill="auto"/>
            <w:noWrap/>
            <w:vAlign w:val="center"/>
            <w:hideMark/>
          </w:tcPr>
          <w:p w14:paraId="10369ED5" w14:textId="7E4791C2"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A7813C5" w14:textId="60906807" w:rsidR="00B406BC" w:rsidRPr="00B406BC" w:rsidRDefault="00B406BC" w:rsidP="00B406BC">
            <w:pPr>
              <w:jc w:val="center"/>
              <w:rPr>
                <w:b/>
                <w:bCs/>
                <w:i/>
                <w:sz w:val="20"/>
                <w:szCs w:val="20"/>
              </w:rPr>
            </w:pPr>
            <w:r w:rsidRPr="00B406BC">
              <w:rPr>
                <w:b/>
                <w:bCs/>
                <w:i/>
                <w:sz w:val="20"/>
                <w:szCs w:val="20"/>
              </w:rPr>
              <w:t>5.000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B9B1D80" w14:textId="0A1EA19B" w:rsidR="00B406BC" w:rsidRPr="00B406BC" w:rsidRDefault="00B406BC" w:rsidP="00B406BC">
            <w:pPr>
              <w:jc w:val="center"/>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8C75C10" w14:textId="7CA837A9" w:rsidR="00B406BC" w:rsidRPr="00B406BC" w:rsidRDefault="00B406BC" w:rsidP="00B406BC">
            <w:pPr>
              <w:jc w:val="center"/>
              <w:rPr>
                <w:b/>
                <w:bCs/>
                <w:i/>
                <w:sz w:val="20"/>
                <w:szCs w:val="20"/>
              </w:rPr>
            </w:pPr>
            <w:r w:rsidRPr="00B406BC">
              <w:rPr>
                <w:b/>
                <w:bCs/>
                <w:i/>
                <w:sz w:val="20"/>
                <w:szCs w:val="20"/>
              </w:rPr>
              <w:t>5.000</w:t>
            </w:r>
          </w:p>
        </w:tc>
      </w:tr>
      <w:tr w:rsidR="00B406BC" w:rsidRPr="005F0F14" w14:paraId="06D9DEA8" w14:textId="77777777" w:rsidTr="00B406BC">
        <w:trPr>
          <w:trHeight w:val="480"/>
        </w:trPr>
        <w:tc>
          <w:tcPr>
            <w:tcW w:w="593" w:type="dxa"/>
            <w:shd w:val="clear" w:color="000000" w:fill="FFFFFF"/>
            <w:noWrap/>
            <w:vAlign w:val="center"/>
            <w:hideMark/>
          </w:tcPr>
          <w:p w14:paraId="3E2BCCEC" w14:textId="31074D94" w:rsidR="00B406BC" w:rsidRPr="00B406BC" w:rsidRDefault="00B406BC" w:rsidP="00B406BC">
            <w:pPr>
              <w:jc w:val="center"/>
              <w:outlineLvl w:val="0"/>
              <w:rPr>
                <w:i/>
                <w:sz w:val="20"/>
                <w:szCs w:val="20"/>
              </w:rPr>
            </w:pPr>
            <w:r w:rsidRPr="00B406BC">
              <w:rPr>
                <w:i/>
                <w:sz w:val="20"/>
                <w:szCs w:val="20"/>
              </w:rPr>
              <w:t>22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1614A49" w14:textId="3F66D40E" w:rsidR="00B406BC" w:rsidRPr="00B406BC" w:rsidRDefault="00B406BC" w:rsidP="00B406BC">
            <w:pPr>
              <w:outlineLvl w:val="0"/>
              <w:rPr>
                <w:i/>
                <w:sz w:val="20"/>
                <w:szCs w:val="20"/>
              </w:rPr>
            </w:pPr>
            <w:r w:rsidRPr="00B406BC">
              <w:rPr>
                <w:i/>
                <w:sz w:val="20"/>
                <w:szCs w:val="20"/>
              </w:rPr>
              <w:t>Tirfon, l= 160 mm</w:t>
            </w:r>
          </w:p>
        </w:tc>
        <w:tc>
          <w:tcPr>
            <w:tcW w:w="1560" w:type="dxa"/>
            <w:tcBorders>
              <w:top w:val="nil"/>
              <w:left w:val="nil"/>
              <w:bottom w:val="single" w:sz="4" w:space="0" w:color="auto"/>
              <w:right w:val="single" w:sz="4" w:space="0" w:color="auto"/>
            </w:tcBorders>
            <w:shd w:val="clear" w:color="auto" w:fill="auto"/>
            <w:vAlign w:val="center"/>
            <w:hideMark/>
          </w:tcPr>
          <w:p w14:paraId="7C6B901B" w14:textId="04B3E051" w:rsidR="00B406BC" w:rsidRPr="00B406BC" w:rsidRDefault="00B406BC" w:rsidP="00B406BC">
            <w:pPr>
              <w:jc w:val="right"/>
              <w:outlineLvl w:val="0"/>
              <w:rPr>
                <w:i/>
                <w:sz w:val="20"/>
                <w:szCs w:val="20"/>
              </w:rPr>
            </w:pPr>
            <w:r w:rsidRPr="00B406BC">
              <w:rPr>
                <w:i/>
                <w:sz w:val="20"/>
                <w:szCs w:val="20"/>
              </w:rPr>
              <w:t>TS-Z a1.105</w:t>
            </w:r>
          </w:p>
        </w:tc>
        <w:tc>
          <w:tcPr>
            <w:tcW w:w="708" w:type="dxa"/>
            <w:tcBorders>
              <w:top w:val="nil"/>
              <w:left w:val="nil"/>
              <w:bottom w:val="single" w:sz="4" w:space="0" w:color="auto"/>
              <w:right w:val="single" w:sz="4" w:space="0" w:color="auto"/>
            </w:tcBorders>
            <w:shd w:val="clear" w:color="auto" w:fill="auto"/>
            <w:noWrap/>
            <w:vAlign w:val="center"/>
            <w:hideMark/>
          </w:tcPr>
          <w:p w14:paraId="458467D9" w14:textId="42ECD290" w:rsidR="00B406BC" w:rsidRPr="00B406BC" w:rsidRDefault="00B406BC" w:rsidP="00B406BC">
            <w:pPr>
              <w:jc w:val="center"/>
              <w:outlineLvl w:val="0"/>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390DC68" w14:textId="213A407E" w:rsidR="00B406BC" w:rsidRPr="00B406BC" w:rsidRDefault="00B406BC" w:rsidP="00B406BC">
            <w:pPr>
              <w:jc w:val="center"/>
              <w:outlineLvl w:val="0"/>
              <w:rPr>
                <w:b/>
                <w:bCs/>
                <w:i/>
                <w:sz w:val="20"/>
                <w:szCs w:val="20"/>
              </w:rPr>
            </w:pPr>
            <w:r w:rsidRPr="00B406BC">
              <w:rPr>
                <w:b/>
                <w:bCs/>
                <w:i/>
                <w:sz w:val="20"/>
                <w:szCs w:val="20"/>
              </w:rPr>
              <w:t>341.400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7643CD3" w14:textId="003C0C4F" w:rsidR="00B406BC" w:rsidRPr="00B406BC" w:rsidRDefault="00B406BC" w:rsidP="00B406BC">
            <w:pPr>
              <w:jc w:val="center"/>
              <w:outlineLvl w:val="0"/>
              <w:rPr>
                <w:b/>
                <w:bCs/>
                <w:i/>
                <w:sz w:val="20"/>
                <w:szCs w:val="20"/>
              </w:rPr>
            </w:pPr>
            <w:r w:rsidRPr="00B406BC">
              <w:rPr>
                <w:b/>
                <w:bCs/>
                <w:i/>
                <w:sz w:val="20"/>
                <w:szCs w:val="20"/>
              </w:rPr>
              <w:t>200.000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B7E4997" w14:textId="11B7244A" w:rsidR="00B406BC" w:rsidRPr="00B406BC" w:rsidRDefault="00B406BC" w:rsidP="00B406BC">
            <w:pPr>
              <w:jc w:val="center"/>
              <w:outlineLvl w:val="0"/>
              <w:rPr>
                <w:b/>
                <w:bCs/>
                <w:i/>
                <w:sz w:val="20"/>
                <w:szCs w:val="20"/>
              </w:rPr>
            </w:pPr>
            <w:r w:rsidRPr="00B406BC">
              <w:rPr>
                <w:b/>
                <w:bCs/>
                <w:i/>
                <w:sz w:val="20"/>
                <w:szCs w:val="20"/>
              </w:rPr>
              <w:t>141.400</w:t>
            </w:r>
          </w:p>
        </w:tc>
      </w:tr>
      <w:tr w:rsidR="00B406BC" w:rsidRPr="005F0F14" w14:paraId="31D03632" w14:textId="77777777" w:rsidTr="00B406BC">
        <w:trPr>
          <w:trHeight w:val="270"/>
        </w:trPr>
        <w:tc>
          <w:tcPr>
            <w:tcW w:w="593" w:type="dxa"/>
            <w:shd w:val="clear" w:color="000000" w:fill="FFFFFF"/>
            <w:noWrap/>
            <w:vAlign w:val="center"/>
            <w:hideMark/>
          </w:tcPr>
          <w:p w14:paraId="6F3F7A5E" w14:textId="7FD807D7" w:rsidR="00B406BC" w:rsidRPr="00B406BC" w:rsidRDefault="00B406BC" w:rsidP="00B406BC">
            <w:pPr>
              <w:jc w:val="center"/>
              <w:rPr>
                <w:i/>
                <w:sz w:val="20"/>
                <w:szCs w:val="20"/>
              </w:rPr>
            </w:pPr>
            <w:r w:rsidRPr="00B406BC">
              <w:rPr>
                <w:i/>
                <w:sz w:val="20"/>
                <w:szCs w:val="20"/>
              </w:rPr>
              <w:t>23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1464FD9" w14:textId="750621FF" w:rsidR="00B406BC" w:rsidRPr="00B406BC" w:rsidRDefault="00B406BC" w:rsidP="00B406BC">
            <w:pPr>
              <w:rPr>
                <w:i/>
                <w:sz w:val="20"/>
                <w:szCs w:val="20"/>
              </w:rPr>
            </w:pPr>
            <w:r w:rsidRPr="00B406BC">
              <w:rPr>
                <w:i/>
                <w:sz w:val="20"/>
                <w:szCs w:val="20"/>
              </w:rPr>
              <w:t>Tirfoni za kape na lesesenih pragih 18 x 110 mm</w:t>
            </w:r>
          </w:p>
        </w:tc>
        <w:tc>
          <w:tcPr>
            <w:tcW w:w="1560" w:type="dxa"/>
            <w:tcBorders>
              <w:top w:val="nil"/>
              <w:left w:val="nil"/>
              <w:bottom w:val="single" w:sz="4" w:space="0" w:color="auto"/>
              <w:right w:val="single" w:sz="4" w:space="0" w:color="auto"/>
            </w:tcBorders>
            <w:shd w:val="clear" w:color="auto" w:fill="auto"/>
            <w:vAlign w:val="center"/>
            <w:hideMark/>
          </w:tcPr>
          <w:p w14:paraId="317220A8" w14:textId="1C7A4221" w:rsidR="00B406BC" w:rsidRPr="00B406BC" w:rsidRDefault="00B406BC" w:rsidP="00B406BC">
            <w:pPr>
              <w:jc w:val="right"/>
              <w:rPr>
                <w:i/>
                <w:sz w:val="20"/>
                <w:szCs w:val="20"/>
              </w:rPr>
            </w:pPr>
            <w:r w:rsidRPr="00B406BC">
              <w:rPr>
                <w:i/>
                <w:sz w:val="20"/>
                <w:szCs w:val="20"/>
              </w:rPr>
              <w:t>TS-Z a1.105</w:t>
            </w:r>
          </w:p>
        </w:tc>
        <w:tc>
          <w:tcPr>
            <w:tcW w:w="708" w:type="dxa"/>
            <w:tcBorders>
              <w:top w:val="nil"/>
              <w:left w:val="nil"/>
              <w:bottom w:val="single" w:sz="4" w:space="0" w:color="auto"/>
              <w:right w:val="single" w:sz="4" w:space="0" w:color="auto"/>
            </w:tcBorders>
            <w:shd w:val="clear" w:color="auto" w:fill="auto"/>
            <w:noWrap/>
            <w:vAlign w:val="center"/>
            <w:hideMark/>
          </w:tcPr>
          <w:p w14:paraId="025BAB5F" w14:textId="6F695F9C"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1CA02ED" w14:textId="02B7C33C" w:rsidR="00B406BC" w:rsidRPr="00B406BC" w:rsidRDefault="00B406BC" w:rsidP="00B406BC">
            <w:pPr>
              <w:jc w:val="center"/>
              <w:rPr>
                <w:b/>
                <w:bCs/>
                <w:i/>
                <w:sz w:val="20"/>
                <w:szCs w:val="20"/>
              </w:rPr>
            </w:pPr>
            <w:r w:rsidRPr="00B406BC">
              <w:rPr>
                <w:b/>
                <w:bCs/>
                <w:i/>
                <w:sz w:val="20"/>
                <w:szCs w:val="20"/>
              </w:rPr>
              <w:t>900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DF0669" w14:textId="72477094" w:rsidR="00B406BC" w:rsidRPr="00B406BC" w:rsidRDefault="00B406BC" w:rsidP="00B406BC">
            <w:pPr>
              <w:jc w:val="center"/>
              <w:rPr>
                <w:b/>
                <w:bCs/>
                <w:i/>
                <w:sz w:val="20"/>
                <w:szCs w:val="20"/>
              </w:rPr>
            </w:pPr>
            <w:r w:rsidRPr="00B406BC">
              <w:rPr>
                <w:b/>
                <w:bCs/>
                <w:i/>
                <w:sz w:val="20"/>
                <w:szCs w:val="20"/>
              </w:rPr>
              <w:t>400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059920" w14:textId="35FE5565" w:rsidR="00B406BC" w:rsidRPr="00B406BC" w:rsidRDefault="00B406BC" w:rsidP="00B406BC">
            <w:pPr>
              <w:jc w:val="center"/>
              <w:rPr>
                <w:b/>
                <w:bCs/>
                <w:i/>
                <w:sz w:val="20"/>
                <w:szCs w:val="20"/>
              </w:rPr>
            </w:pPr>
            <w:r w:rsidRPr="00B406BC">
              <w:rPr>
                <w:b/>
                <w:bCs/>
                <w:i/>
                <w:sz w:val="20"/>
                <w:szCs w:val="20"/>
              </w:rPr>
              <w:t>500</w:t>
            </w:r>
          </w:p>
        </w:tc>
      </w:tr>
      <w:tr w:rsidR="00B406BC" w:rsidRPr="005F0F14" w14:paraId="4303C6CA" w14:textId="77777777" w:rsidTr="00B406BC">
        <w:trPr>
          <w:trHeight w:val="255"/>
        </w:trPr>
        <w:tc>
          <w:tcPr>
            <w:tcW w:w="593" w:type="dxa"/>
            <w:shd w:val="clear" w:color="000000" w:fill="FFFFFF"/>
            <w:noWrap/>
            <w:vAlign w:val="center"/>
            <w:hideMark/>
          </w:tcPr>
          <w:p w14:paraId="1BBBE047" w14:textId="45096B94" w:rsidR="00B406BC" w:rsidRPr="00B406BC" w:rsidRDefault="00B406BC" w:rsidP="00B406BC">
            <w:pPr>
              <w:jc w:val="center"/>
              <w:outlineLvl w:val="0"/>
              <w:rPr>
                <w:i/>
                <w:sz w:val="20"/>
                <w:szCs w:val="20"/>
              </w:rPr>
            </w:pPr>
            <w:r w:rsidRPr="00B406BC">
              <w:rPr>
                <w:i/>
                <w:sz w:val="20"/>
                <w:szCs w:val="20"/>
              </w:rPr>
              <w:t>24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197BB8B" w14:textId="2FAFA162" w:rsidR="00B406BC" w:rsidRPr="00B406BC" w:rsidRDefault="00B406BC" w:rsidP="00B406BC">
            <w:pPr>
              <w:outlineLvl w:val="0"/>
              <w:rPr>
                <w:i/>
                <w:sz w:val="20"/>
                <w:szCs w:val="20"/>
              </w:rPr>
            </w:pPr>
            <w:r w:rsidRPr="00B406BC">
              <w:rPr>
                <w:i/>
                <w:sz w:val="20"/>
                <w:szCs w:val="20"/>
              </w:rPr>
              <w:t>Tirfon za potne prehode 24 x 230 mm</w:t>
            </w:r>
          </w:p>
        </w:tc>
        <w:tc>
          <w:tcPr>
            <w:tcW w:w="1560" w:type="dxa"/>
            <w:tcBorders>
              <w:top w:val="nil"/>
              <w:left w:val="nil"/>
              <w:bottom w:val="single" w:sz="4" w:space="0" w:color="auto"/>
              <w:right w:val="single" w:sz="4" w:space="0" w:color="auto"/>
            </w:tcBorders>
            <w:shd w:val="clear" w:color="auto" w:fill="auto"/>
            <w:noWrap/>
            <w:vAlign w:val="center"/>
            <w:hideMark/>
          </w:tcPr>
          <w:p w14:paraId="05027C5F" w14:textId="40BBD6D0" w:rsidR="00B406BC" w:rsidRPr="00B406BC" w:rsidRDefault="00B406BC" w:rsidP="00B406BC">
            <w:pPr>
              <w:jc w:val="right"/>
              <w:outlineLvl w:val="0"/>
              <w:rPr>
                <w:i/>
                <w:sz w:val="20"/>
                <w:szCs w:val="20"/>
              </w:rPr>
            </w:pPr>
            <w:r w:rsidRPr="00B406BC">
              <w:rPr>
                <w:i/>
                <w:sz w:val="20"/>
                <w:szCs w:val="20"/>
              </w:rPr>
              <w:t>TS-Z a1.105</w:t>
            </w:r>
          </w:p>
        </w:tc>
        <w:tc>
          <w:tcPr>
            <w:tcW w:w="708" w:type="dxa"/>
            <w:tcBorders>
              <w:top w:val="nil"/>
              <w:left w:val="nil"/>
              <w:bottom w:val="single" w:sz="4" w:space="0" w:color="auto"/>
              <w:right w:val="single" w:sz="4" w:space="0" w:color="auto"/>
            </w:tcBorders>
            <w:shd w:val="clear" w:color="auto" w:fill="auto"/>
            <w:noWrap/>
            <w:vAlign w:val="center"/>
            <w:hideMark/>
          </w:tcPr>
          <w:p w14:paraId="4B69F6D1" w14:textId="2EFA84F3" w:rsidR="00B406BC" w:rsidRPr="00B406BC" w:rsidRDefault="00B406BC" w:rsidP="00B406BC">
            <w:pPr>
              <w:jc w:val="center"/>
              <w:outlineLvl w:val="0"/>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2E9382" w14:textId="1EB8EE20" w:rsidR="00B406BC" w:rsidRPr="00B406BC" w:rsidRDefault="00B406BC" w:rsidP="00B406BC">
            <w:pPr>
              <w:jc w:val="center"/>
              <w:outlineLvl w:val="0"/>
              <w:rPr>
                <w:b/>
                <w:bCs/>
                <w:i/>
                <w:sz w:val="20"/>
                <w:szCs w:val="20"/>
              </w:rPr>
            </w:pPr>
            <w:r w:rsidRPr="00B406BC">
              <w:rPr>
                <w:b/>
                <w:bCs/>
                <w:i/>
                <w:sz w:val="20"/>
                <w:szCs w:val="20"/>
              </w:rPr>
              <w:t>950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4DDA511" w14:textId="44A43BCB" w:rsidR="00B406BC" w:rsidRPr="00B406BC" w:rsidRDefault="00B406BC" w:rsidP="00B406BC">
            <w:pPr>
              <w:jc w:val="center"/>
              <w:outlineLvl w:val="0"/>
              <w:rPr>
                <w:b/>
                <w:bCs/>
                <w:i/>
                <w:sz w:val="20"/>
                <w:szCs w:val="20"/>
              </w:rPr>
            </w:pPr>
            <w:r w:rsidRPr="00B406BC">
              <w:rPr>
                <w:b/>
                <w:bCs/>
                <w:i/>
                <w:sz w:val="20"/>
                <w:szCs w:val="20"/>
              </w:rPr>
              <w:t>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612318D" w14:textId="1243F184" w:rsidR="00B406BC" w:rsidRPr="00B406BC" w:rsidRDefault="00B406BC" w:rsidP="00B406BC">
            <w:pPr>
              <w:jc w:val="center"/>
              <w:outlineLvl w:val="0"/>
              <w:rPr>
                <w:b/>
                <w:bCs/>
                <w:i/>
                <w:sz w:val="20"/>
                <w:szCs w:val="20"/>
              </w:rPr>
            </w:pPr>
            <w:r w:rsidRPr="00B406BC">
              <w:rPr>
                <w:b/>
                <w:bCs/>
                <w:i/>
                <w:sz w:val="20"/>
                <w:szCs w:val="20"/>
              </w:rPr>
              <w:t>950</w:t>
            </w:r>
          </w:p>
        </w:tc>
      </w:tr>
      <w:tr w:rsidR="00B406BC" w:rsidRPr="005F0F14" w14:paraId="1682FA14" w14:textId="77777777" w:rsidTr="00B406BC">
        <w:trPr>
          <w:trHeight w:val="270"/>
        </w:trPr>
        <w:tc>
          <w:tcPr>
            <w:tcW w:w="593" w:type="dxa"/>
            <w:shd w:val="clear" w:color="000000" w:fill="FFFFFF"/>
            <w:noWrap/>
            <w:vAlign w:val="center"/>
            <w:hideMark/>
          </w:tcPr>
          <w:p w14:paraId="02EE01B0" w14:textId="25DE8A68" w:rsidR="00B406BC" w:rsidRPr="00B406BC" w:rsidRDefault="00B406BC" w:rsidP="00B406BC">
            <w:pPr>
              <w:jc w:val="center"/>
              <w:rPr>
                <w:i/>
                <w:sz w:val="20"/>
                <w:szCs w:val="20"/>
              </w:rPr>
            </w:pPr>
            <w:r w:rsidRPr="00B406BC">
              <w:rPr>
                <w:i/>
                <w:sz w:val="20"/>
                <w:szCs w:val="20"/>
              </w:rPr>
              <w:t>25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FC3694B" w14:textId="1A7F1275" w:rsidR="00B406BC" w:rsidRPr="00B406BC" w:rsidRDefault="00B406BC" w:rsidP="00B406BC">
            <w:pPr>
              <w:rPr>
                <w:i/>
                <w:sz w:val="20"/>
                <w:szCs w:val="20"/>
              </w:rPr>
            </w:pPr>
            <w:r w:rsidRPr="00B406BC">
              <w:rPr>
                <w:i/>
                <w:sz w:val="20"/>
                <w:szCs w:val="20"/>
              </w:rPr>
              <w:t xml:space="preserve">Mathee naprava proti vzd. pomiku tira 60 E1 les. prag </w:t>
            </w:r>
          </w:p>
        </w:tc>
        <w:tc>
          <w:tcPr>
            <w:tcW w:w="1560" w:type="dxa"/>
            <w:tcBorders>
              <w:top w:val="nil"/>
              <w:left w:val="nil"/>
              <w:bottom w:val="single" w:sz="4" w:space="0" w:color="auto"/>
              <w:right w:val="single" w:sz="4" w:space="0" w:color="auto"/>
            </w:tcBorders>
            <w:shd w:val="clear" w:color="auto" w:fill="auto"/>
            <w:vAlign w:val="center"/>
            <w:hideMark/>
          </w:tcPr>
          <w:p w14:paraId="06AB5079" w14:textId="026B8CE8" w:rsidR="00B406BC" w:rsidRPr="00B406BC" w:rsidRDefault="00B406BC" w:rsidP="00B406BC">
            <w:pPr>
              <w:jc w:val="right"/>
              <w:rPr>
                <w:i/>
                <w:sz w:val="20"/>
                <w:szCs w:val="20"/>
              </w:rPr>
            </w:pPr>
            <w:r w:rsidRPr="00B406BC">
              <w:rPr>
                <w:i/>
                <w:sz w:val="20"/>
                <w:szCs w:val="20"/>
              </w:rPr>
              <w:t xml:space="preserve">po skici </w:t>
            </w:r>
            <w:r w:rsidRPr="00B406BC">
              <w:rPr>
                <w:i/>
                <w:sz w:val="20"/>
                <w:szCs w:val="20"/>
              </w:rPr>
              <w:br/>
              <w:t>60 E1 LP-2</w:t>
            </w:r>
          </w:p>
        </w:tc>
        <w:tc>
          <w:tcPr>
            <w:tcW w:w="708" w:type="dxa"/>
            <w:tcBorders>
              <w:top w:val="nil"/>
              <w:left w:val="nil"/>
              <w:bottom w:val="single" w:sz="4" w:space="0" w:color="auto"/>
              <w:right w:val="single" w:sz="4" w:space="0" w:color="auto"/>
            </w:tcBorders>
            <w:shd w:val="clear" w:color="auto" w:fill="auto"/>
            <w:noWrap/>
            <w:vAlign w:val="center"/>
            <w:hideMark/>
          </w:tcPr>
          <w:p w14:paraId="753ADD7D" w14:textId="45F0A165" w:rsidR="00B406BC" w:rsidRPr="00B406BC" w:rsidRDefault="00B406BC" w:rsidP="00B406BC">
            <w:pPr>
              <w:jc w:val="center"/>
              <w:rPr>
                <w:i/>
                <w:sz w:val="20"/>
                <w:szCs w:val="20"/>
              </w:rPr>
            </w:pPr>
            <w:r w:rsidRPr="00B406BC">
              <w:rPr>
                <w:i/>
                <w:sz w:val="20"/>
                <w:szCs w:val="20"/>
              </w:rPr>
              <w:t>kpl</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E4FF2B4" w14:textId="4BE0E3AE" w:rsidR="00B406BC" w:rsidRPr="00B406BC" w:rsidRDefault="00B406BC" w:rsidP="00B406BC">
            <w:pPr>
              <w:jc w:val="center"/>
              <w:rPr>
                <w:b/>
                <w:bCs/>
                <w:i/>
                <w:sz w:val="20"/>
                <w:szCs w:val="20"/>
              </w:rPr>
            </w:pPr>
            <w:r w:rsidRPr="00B406BC">
              <w:rPr>
                <w:b/>
                <w:bCs/>
                <w:i/>
                <w:sz w:val="20"/>
                <w:szCs w:val="20"/>
              </w:rPr>
              <w:t>420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C1ECB9F" w14:textId="39788227" w:rsidR="00B406BC" w:rsidRPr="00B406BC" w:rsidRDefault="00B406BC" w:rsidP="00B406BC">
            <w:pPr>
              <w:jc w:val="center"/>
              <w:rPr>
                <w:b/>
                <w:bCs/>
                <w:i/>
                <w:sz w:val="20"/>
                <w:szCs w:val="20"/>
              </w:rPr>
            </w:pPr>
            <w:r w:rsidRPr="00B406BC">
              <w:rPr>
                <w:b/>
                <w:bCs/>
                <w:i/>
                <w:sz w:val="20"/>
                <w:szCs w:val="20"/>
              </w:rPr>
              <w:t>420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476395A" w14:textId="4A0D3ABB" w:rsidR="00B406BC" w:rsidRPr="00B406BC" w:rsidRDefault="00B406BC" w:rsidP="00B406BC">
            <w:pPr>
              <w:jc w:val="center"/>
              <w:rPr>
                <w:b/>
                <w:bCs/>
                <w:i/>
                <w:sz w:val="20"/>
                <w:szCs w:val="20"/>
              </w:rPr>
            </w:pPr>
            <w:r w:rsidRPr="00B406BC">
              <w:rPr>
                <w:b/>
                <w:bCs/>
                <w:i/>
                <w:sz w:val="20"/>
                <w:szCs w:val="20"/>
              </w:rPr>
              <w:t>0</w:t>
            </w:r>
          </w:p>
        </w:tc>
      </w:tr>
      <w:tr w:rsidR="00B406BC" w:rsidRPr="005F0F14" w14:paraId="154476C5" w14:textId="77777777" w:rsidTr="00B406BC">
        <w:trPr>
          <w:trHeight w:val="270"/>
        </w:trPr>
        <w:tc>
          <w:tcPr>
            <w:tcW w:w="593" w:type="dxa"/>
            <w:shd w:val="clear" w:color="000000" w:fill="FFFFFF"/>
            <w:noWrap/>
            <w:vAlign w:val="center"/>
            <w:hideMark/>
          </w:tcPr>
          <w:p w14:paraId="39C09693" w14:textId="28700AE1" w:rsidR="00B406BC" w:rsidRPr="00B406BC" w:rsidRDefault="00B406BC" w:rsidP="00B406BC">
            <w:pPr>
              <w:jc w:val="center"/>
              <w:rPr>
                <w:i/>
                <w:sz w:val="20"/>
                <w:szCs w:val="20"/>
              </w:rPr>
            </w:pPr>
            <w:r w:rsidRPr="00B406BC">
              <w:rPr>
                <w:i/>
                <w:sz w:val="20"/>
                <w:szCs w:val="20"/>
              </w:rPr>
              <w:t>26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C5D5FEB" w14:textId="376C14F3" w:rsidR="00B406BC" w:rsidRPr="00B406BC" w:rsidRDefault="00B406BC" w:rsidP="00B406BC">
            <w:pPr>
              <w:rPr>
                <w:i/>
                <w:sz w:val="20"/>
                <w:szCs w:val="20"/>
              </w:rPr>
            </w:pPr>
            <w:r w:rsidRPr="00B406BC">
              <w:rPr>
                <w:i/>
                <w:sz w:val="20"/>
                <w:szCs w:val="20"/>
              </w:rPr>
              <w:t>Kapa za leseni prag - komplet</w:t>
            </w:r>
          </w:p>
        </w:tc>
        <w:tc>
          <w:tcPr>
            <w:tcW w:w="1560" w:type="dxa"/>
            <w:tcBorders>
              <w:top w:val="nil"/>
              <w:left w:val="nil"/>
              <w:bottom w:val="single" w:sz="4" w:space="0" w:color="auto"/>
              <w:right w:val="single" w:sz="4" w:space="0" w:color="auto"/>
            </w:tcBorders>
            <w:shd w:val="clear" w:color="auto" w:fill="auto"/>
            <w:vAlign w:val="center"/>
            <w:hideMark/>
          </w:tcPr>
          <w:p w14:paraId="15357E09" w14:textId="044D53FE" w:rsidR="00B406BC" w:rsidRPr="00B406BC" w:rsidRDefault="00B406BC" w:rsidP="00B406BC">
            <w:pPr>
              <w:jc w:val="right"/>
              <w:rPr>
                <w:i/>
                <w:sz w:val="20"/>
                <w:szCs w:val="20"/>
              </w:rPr>
            </w:pPr>
            <w:r w:rsidRPr="00B406BC">
              <w:rPr>
                <w:i/>
                <w:sz w:val="20"/>
                <w:szCs w:val="20"/>
              </w:rPr>
              <w:t>JŽS G1.071</w:t>
            </w:r>
          </w:p>
        </w:tc>
        <w:tc>
          <w:tcPr>
            <w:tcW w:w="708" w:type="dxa"/>
            <w:tcBorders>
              <w:top w:val="nil"/>
              <w:left w:val="nil"/>
              <w:bottom w:val="single" w:sz="4" w:space="0" w:color="auto"/>
              <w:right w:val="single" w:sz="4" w:space="0" w:color="auto"/>
            </w:tcBorders>
            <w:shd w:val="clear" w:color="auto" w:fill="auto"/>
            <w:noWrap/>
            <w:vAlign w:val="center"/>
            <w:hideMark/>
          </w:tcPr>
          <w:p w14:paraId="4030D392" w14:textId="682AE933" w:rsidR="00B406BC" w:rsidRPr="00B406BC" w:rsidRDefault="00B406BC" w:rsidP="00B406BC">
            <w:pPr>
              <w:jc w:val="center"/>
              <w:rPr>
                <w:i/>
                <w:sz w:val="20"/>
                <w:szCs w:val="20"/>
              </w:rPr>
            </w:pPr>
            <w:r w:rsidRPr="00B406BC">
              <w:rPr>
                <w:i/>
                <w:sz w:val="20"/>
                <w:szCs w:val="20"/>
              </w:rPr>
              <w:t>kos</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3159A3" w14:textId="4B80989D" w:rsidR="00B406BC" w:rsidRPr="00B406BC" w:rsidRDefault="00B406BC" w:rsidP="00B406BC">
            <w:pPr>
              <w:jc w:val="center"/>
              <w:rPr>
                <w:b/>
                <w:bCs/>
                <w:i/>
                <w:sz w:val="20"/>
                <w:szCs w:val="20"/>
              </w:rPr>
            </w:pPr>
            <w:r w:rsidRPr="00B406BC">
              <w:rPr>
                <w:b/>
                <w:bCs/>
                <w:i/>
                <w:sz w:val="20"/>
                <w:szCs w:val="20"/>
              </w:rPr>
              <w:t>3.600</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C4894A2" w14:textId="7CDD662A" w:rsidR="00B406BC" w:rsidRPr="00B406BC" w:rsidRDefault="00B406BC" w:rsidP="00B406BC">
            <w:pPr>
              <w:jc w:val="center"/>
              <w:rPr>
                <w:b/>
                <w:bCs/>
                <w:i/>
                <w:sz w:val="20"/>
                <w:szCs w:val="20"/>
              </w:rPr>
            </w:pPr>
            <w:r w:rsidRPr="00B406BC">
              <w:rPr>
                <w:b/>
                <w:bCs/>
                <w:i/>
                <w:sz w:val="20"/>
                <w:szCs w:val="20"/>
              </w:rPr>
              <w:t>2.000</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77B0391" w14:textId="67B3469C" w:rsidR="00B406BC" w:rsidRPr="00B406BC" w:rsidRDefault="00B406BC" w:rsidP="00B406BC">
            <w:pPr>
              <w:jc w:val="center"/>
              <w:rPr>
                <w:b/>
                <w:bCs/>
                <w:i/>
                <w:sz w:val="20"/>
                <w:szCs w:val="20"/>
              </w:rPr>
            </w:pPr>
            <w:r w:rsidRPr="00B406BC">
              <w:rPr>
                <w:b/>
                <w:bCs/>
                <w:i/>
                <w:sz w:val="20"/>
                <w:szCs w:val="20"/>
              </w:rPr>
              <w:t>1.600</w:t>
            </w:r>
          </w:p>
        </w:tc>
      </w:tr>
      <w:tr w:rsidR="00B406BC" w:rsidRPr="005F0F14" w14:paraId="130ABD92" w14:textId="77777777" w:rsidTr="00B406BC">
        <w:trPr>
          <w:trHeight w:val="255"/>
        </w:trPr>
        <w:tc>
          <w:tcPr>
            <w:tcW w:w="593" w:type="dxa"/>
            <w:shd w:val="clear" w:color="000000" w:fill="FFFFFF"/>
            <w:noWrap/>
            <w:vAlign w:val="center"/>
            <w:hideMark/>
          </w:tcPr>
          <w:p w14:paraId="7E8D13AB" w14:textId="4DDA1562" w:rsidR="00B406BC" w:rsidRPr="00B406BC" w:rsidRDefault="00B406BC" w:rsidP="00B406BC">
            <w:pPr>
              <w:jc w:val="center"/>
              <w:rPr>
                <w:i/>
                <w:sz w:val="20"/>
                <w:szCs w:val="20"/>
              </w:rPr>
            </w:pPr>
            <w:r w:rsidRPr="00B406BC">
              <w:rPr>
                <w:i/>
                <w:sz w:val="20"/>
                <w:szCs w:val="20"/>
              </w:rPr>
              <w:t>27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538787E" w14:textId="5C68EC51" w:rsidR="00B406BC" w:rsidRPr="00B406BC" w:rsidRDefault="00B406BC" w:rsidP="00B406BC">
            <w:pPr>
              <w:rPr>
                <w:i/>
                <w:sz w:val="20"/>
                <w:szCs w:val="20"/>
              </w:rPr>
            </w:pPr>
            <w:r w:rsidRPr="00B406BC">
              <w:rPr>
                <w:i/>
                <w:sz w:val="20"/>
                <w:szCs w:val="20"/>
              </w:rPr>
              <w:t xml:space="preserve">Mathee naprava proti vzd. pomiku tira 49 E1 les. prag </w:t>
            </w:r>
          </w:p>
        </w:tc>
        <w:tc>
          <w:tcPr>
            <w:tcW w:w="1560" w:type="dxa"/>
            <w:tcBorders>
              <w:top w:val="nil"/>
              <w:left w:val="nil"/>
              <w:bottom w:val="single" w:sz="4" w:space="0" w:color="auto"/>
              <w:right w:val="single" w:sz="4" w:space="0" w:color="auto"/>
            </w:tcBorders>
            <w:shd w:val="clear" w:color="auto" w:fill="auto"/>
            <w:noWrap/>
            <w:vAlign w:val="center"/>
            <w:hideMark/>
          </w:tcPr>
          <w:p w14:paraId="62732681" w14:textId="414D97C3" w:rsidR="00B406BC" w:rsidRPr="00B406BC" w:rsidRDefault="00B406BC" w:rsidP="00B406BC">
            <w:pPr>
              <w:jc w:val="right"/>
              <w:rPr>
                <w:i/>
                <w:sz w:val="20"/>
                <w:szCs w:val="20"/>
              </w:rPr>
            </w:pPr>
            <w:r w:rsidRPr="00B406BC">
              <w:rPr>
                <w:i/>
                <w:sz w:val="20"/>
                <w:szCs w:val="20"/>
              </w:rPr>
              <w:t>JŽS G1.070</w:t>
            </w:r>
          </w:p>
        </w:tc>
        <w:tc>
          <w:tcPr>
            <w:tcW w:w="708" w:type="dxa"/>
            <w:tcBorders>
              <w:top w:val="nil"/>
              <w:left w:val="nil"/>
              <w:bottom w:val="single" w:sz="4" w:space="0" w:color="auto"/>
              <w:right w:val="single" w:sz="4" w:space="0" w:color="auto"/>
            </w:tcBorders>
            <w:shd w:val="clear" w:color="auto" w:fill="auto"/>
            <w:noWrap/>
            <w:vAlign w:val="center"/>
            <w:hideMark/>
          </w:tcPr>
          <w:p w14:paraId="76990D8F" w14:textId="714B0951" w:rsidR="00B406BC" w:rsidRPr="00B406BC" w:rsidRDefault="00B406BC" w:rsidP="00B406BC">
            <w:pPr>
              <w:jc w:val="center"/>
              <w:rPr>
                <w:i/>
                <w:sz w:val="20"/>
                <w:szCs w:val="20"/>
              </w:rPr>
            </w:pPr>
            <w:r w:rsidRPr="00B406BC">
              <w:rPr>
                <w:i/>
                <w:sz w:val="20"/>
                <w:szCs w:val="20"/>
              </w:rPr>
              <w:t>kpl</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8AA19F6" w14:textId="3E80A03D" w:rsidR="00B406BC" w:rsidRPr="00B406BC" w:rsidRDefault="00B406BC" w:rsidP="00B406BC">
            <w:pPr>
              <w:jc w:val="center"/>
              <w:rPr>
                <w:b/>
                <w:bCs/>
                <w:i/>
                <w:sz w:val="20"/>
                <w:szCs w:val="20"/>
              </w:rPr>
            </w:pPr>
            <w:r w:rsidRPr="00B406BC">
              <w:rPr>
                <w:b/>
                <w:bCs/>
                <w:i/>
                <w:sz w:val="20"/>
                <w:szCs w:val="20"/>
              </w:rPr>
              <w:t>386</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0B2EBAD" w14:textId="1F125538" w:rsidR="00B406BC" w:rsidRPr="00B406BC" w:rsidRDefault="00B406BC" w:rsidP="00B406BC">
            <w:pPr>
              <w:jc w:val="center"/>
              <w:rPr>
                <w:b/>
                <w:bCs/>
                <w:i/>
                <w:sz w:val="20"/>
                <w:szCs w:val="20"/>
              </w:rPr>
            </w:pPr>
            <w:r w:rsidRPr="00B406BC">
              <w:rPr>
                <w:b/>
                <w:bCs/>
                <w:i/>
                <w:sz w:val="20"/>
                <w:szCs w:val="20"/>
              </w:rPr>
              <w:t>386</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B08289C" w14:textId="6C17C573" w:rsidR="00B406BC" w:rsidRPr="00B406BC" w:rsidRDefault="00B406BC" w:rsidP="00B406BC">
            <w:pPr>
              <w:jc w:val="center"/>
              <w:rPr>
                <w:b/>
                <w:bCs/>
                <w:i/>
                <w:sz w:val="20"/>
                <w:szCs w:val="20"/>
              </w:rPr>
            </w:pPr>
            <w:r w:rsidRPr="00B406BC">
              <w:rPr>
                <w:b/>
                <w:bCs/>
                <w:i/>
                <w:sz w:val="20"/>
                <w:szCs w:val="20"/>
              </w:rPr>
              <w:t>0</w:t>
            </w:r>
          </w:p>
        </w:tc>
      </w:tr>
      <w:tr w:rsidR="00B406BC" w:rsidRPr="005F0F14" w14:paraId="3DC710E5" w14:textId="77777777" w:rsidTr="00B406BC">
        <w:trPr>
          <w:trHeight w:val="255"/>
        </w:trPr>
        <w:tc>
          <w:tcPr>
            <w:tcW w:w="593" w:type="dxa"/>
            <w:shd w:val="clear" w:color="000000" w:fill="FFFFFF"/>
            <w:noWrap/>
            <w:vAlign w:val="center"/>
            <w:hideMark/>
          </w:tcPr>
          <w:p w14:paraId="1E1735CD" w14:textId="571903C2" w:rsidR="00B406BC" w:rsidRPr="00B406BC" w:rsidRDefault="00B406BC" w:rsidP="00B406BC">
            <w:pPr>
              <w:jc w:val="center"/>
              <w:rPr>
                <w:i/>
                <w:sz w:val="20"/>
                <w:szCs w:val="20"/>
              </w:rPr>
            </w:pPr>
            <w:r w:rsidRPr="00B406BC">
              <w:rPr>
                <w:i/>
                <w:sz w:val="20"/>
                <w:szCs w:val="20"/>
              </w:rPr>
              <w:t>28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B77AFF1" w14:textId="5766B260" w:rsidR="00B406BC" w:rsidRPr="00B406BC" w:rsidRDefault="00B406BC" w:rsidP="00B406BC">
            <w:pPr>
              <w:rPr>
                <w:i/>
                <w:sz w:val="20"/>
                <w:szCs w:val="20"/>
              </w:rPr>
            </w:pPr>
            <w:r w:rsidRPr="00B406BC">
              <w:rPr>
                <w:i/>
                <w:sz w:val="20"/>
                <w:szCs w:val="20"/>
              </w:rPr>
              <w:t>Mathee naprava proti vzd. pomiku tira 60 E1 bet. prag</w:t>
            </w:r>
          </w:p>
        </w:tc>
        <w:tc>
          <w:tcPr>
            <w:tcW w:w="1560" w:type="dxa"/>
            <w:tcBorders>
              <w:top w:val="nil"/>
              <w:left w:val="nil"/>
              <w:bottom w:val="single" w:sz="4" w:space="0" w:color="auto"/>
              <w:right w:val="single" w:sz="4" w:space="0" w:color="auto"/>
            </w:tcBorders>
            <w:shd w:val="clear" w:color="auto" w:fill="auto"/>
            <w:noWrap/>
            <w:vAlign w:val="center"/>
            <w:hideMark/>
          </w:tcPr>
          <w:p w14:paraId="39A5B2C7" w14:textId="40BB4CBA" w:rsidR="00B406BC" w:rsidRPr="00B406BC" w:rsidRDefault="00B406BC" w:rsidP="00B406BC">
            <w:pPr>
              <w:jc w:val="right"/>
              <w:rPr>
                <w:i/>
                <w:sz w:val="20"/>
                <w:szCs w:val="20"/>
              </w:rPr>
            </w:pPr>
            <w:r w:rsidRPr="00B406BC">
              <w:rPr>
                <w:i/>
                <w:sz w:val="20"/>
                <w:szCs w:val="20"/>
              </w:rPr>
              <w:t>po načrtu</w:t>
            </w:r>
          </w:p>
        </w:tc>
        <w:tc>
          <w:tcPr>
            <w:tcW w:w="708" w:type="dxa"/>
            <w:tcBorders>
              <w:top w:val="nil"/>
              <w:left w:val="nil"/>
              <w:bottom w:val="single" w:sz="4" w:space="0" w:color="auto"/>
              <w:right w:val="single" w:sz="4" w:space="0" w:color="auto"/>
            </w:tcBorders>
            <w:shd w:val="clear" w:color="auto" w:fill="auto"/>
            <w:noWrap/>
            <w:vAlign w:val="center"/>
            <w:hideMark/>
          </w:tcPr>
          <w:p w14:paraId="24C84A72" w14:textId="51DED672" w:rsidR="00B406BC" w:rsidRPr="00B406BC" w:rsidRDefault="00B406BC" w:rsidP="00B406BC">
            <w:pPr>
              <w:jc w:val="center"/>
              <w:rPr>
                <w:i/>
                <w:sz w:val="20"/>
                <w:szCs w:val="20"/>
              </w:rPr>
            </w:pPr>
            <w:r w:rsidRPr="00B406BC">
              <w:rPr>
                <w:i/>
                <w:sz w:val="20"/>
                <w:szCs w:val="20"/>
              </w:rPr>
              <w:t>kpl</w:t>
            </w:r>
          </w:p>
        </w:tc>
        <w:tc>
          <w:tcPr>
            <w:tcW w:w="109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2DCBC33" w14:textId="5E47528F" w:rsidR="00B406BC" w:rsidRPr="00B406BC" w:rsidRDefault="00B406BC" w:rsidP="00B406BC">
            <w:pPr>
              <w:jc w:val="center"/>
              <w:rPr>
                <w:b/>
                <w:bCs/>
                <w:i/>
                <w:sz w:val="20"/>
                <w:szCs w:val="20"/>
              </w:rPr>
            </w:pPr>
            <w:r w:rsidRPr="00B406BC">
              <w:rPr>
                <w:b/>
                <w:bCs/>
                <w:i/>
                <w:sz w:val="20"/>
                <w:szCs w:val="20"/>
              </w:rPr>
              <w:t>51</w:t>
            </w:r>
          </w:p>
        </w:tc>
        <w:tc>
          <w:tcPr>
            <w:tcW w:w="140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92CC0A0" w14:textId="6861C7AC" w:rsidR="00B406BC" w:rsidRPr="00B406BC" w:rsidRDefault="00B406BC" w:rsidP="00B406BC">
            <w:pPr>
              <w:jc w:val="center"/>
              <w:rPr>
                <w:b/>
                <w:bCs/>
                <w:i/>
                <w:sz w:val="20"/>
                <w:szCs w:val="20"/>
              </w:rPr>
            </w:pPr>
            <w:r w:rsidRPr="00B406BC">
              <w:rPr>
                <w:b/>
                <w:bCs/>
                <w:i/>
                <w:sz w:val="20"/>
                <w:szCs w:val="20"/>
              </w:rPr>
              <w:t>51</w:t>
            </w:r>
          </w:p>
        </w:tc>
        <w:tc>
          <w:tcPr>
            <w:tcW w:w="125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4E69AA2" w14:textId="57515E9C" w:rsidR="00B406BC" w:rsidRPr="00B406BC" w:rsidRDefault="00B406BC" w:rsidP="00B406BC">
            <w:pPr>
              <w:jc w:val="center"/>
              <w:rPr>
                <w:b/>
                <w:bCs/>
                <w:i/>
                <w:sz w:val="20"/>
                <w:szCs w:val="20"/>
              </w:rPr>
            </w:pPr>
            <w:r w:rsidRPr="00B406BC">
              <w:rPr>
                <w:b/>
                <w:bCs/>
                <w:i/>
                <w:sz w:val="20"/>
                <w:szCs w:val="20"/>
              </w:rPr>
              <w:t>0</w:t>
            </w:r>
          </w:p>
        </w:tc>
      </w:tr>
    </w:tbl>
    <w:p w14:paraId="76F2C202" w14:textId="77777777" w:rsidR="00D87BF2" w:rsidRDefault="00D87BF2" w:rsidP="00995305">
      <w:pPr>
        <w:rPr>
          <w:i/>
        </w:rPr>
      </w:pPr>
    </w:p>
    <w:p w14:paraId="6965BCB0" w14:textId="71DF58ED" w:rsidR="00401BB2" w:rsidRPr="004F1F90" w:rsidRDefault="00401BB2" w:rsidP="000157CB">
      <w:pPr>
        <w:rPr>
          <w:b/>
          <w:i/>
        </w:rPr>
      </w:pPr>
      <w:r w:rsidRPr="004F1F90">
        <w:rPr>
          <w:b/>
          <w:i/>
        </w:rPr>
        <w:t>Kraj dobave:</w:t>
      </w:r>
      <w:bookmarkEnd w:id="12"/>
      <w:bookmarkEnd w:id="13"/>
      <w:bookmarkEnd w:id="14"/>
      <w:bookmarkEnd w:id="15"/>
    </w:p>
    <w:p w14:paraId="3A612EC4" w14:textId="5C21C84E" w:rsidR="00995305" w:rsidRPr="00880661" w:rsidRDefault="001F37F4" w:rsidP="00995305">
      <w:pPr>
        <w:pStyle w:val="Naslov5"/>
        <w:spacing w:before="0" w:after="0"/>
        <w:jc w:val="both"/>
        <w:rPr>
          <w:rFonts w:ascii="Times New Roman" w:hAnsi="Times New Roman"/>
          <w:b w:val="0"/>
          <w:sz w:val="24"/>
          <w:szCs w:val="24"/>
        </w:rPr>
      </w:pPr>
      <w:r w:rsidRPr="00880661">
        <w:rPr>
          <w:rFonts w:ascii="Times New Roman" w:hAnsi="Times New Roman"/>
          <w:b w:val="0"/>
          <w:color w:val="000000" w:themeColor="text1"/>
          <w:sz w:val="24"/>
          <w:szCs w:val="24"/>
        </w:rPr>
        <w:t>Izbrani ponudnik bo dobavil blago na</w:t>
      </w:r>
      <w:r w:rsidR="0074579C" w:rsidRPr="00880661">
        <w:rPr>
          <w:rFonts w:ascii="Times New Roman" w:hAnsi="Times New Roman"/>
          <w:b w:val="0"/>
          <w:color w:val="000000" w:themeColor="text1"/>
          <w:sz w:val="24"/>
          <w:szCs w:val="24"/>
        </w:rPr>
        <w:t xml:space="preserve"> sledeč</w:t>
      </w:r>
      <w:r w:rsidR="005C3A6D">
        <w:rPr>
          <w:rFonts w:ascii="Times New Roman" w:hAnsi="Times New Roman"/>
          <w:b w:val="0"/>
          <w:color w:val="000000" w:themeColor="text1"/>
          <w:sz w:val="24"/>
          <w:szCs w:val="24"/>
        </w:rPr>
        <w:t>o</w:t>
      </w:r>
      <w:r w:rsidR="0074579C" w:rsidRPr="003A104E">
        <w:rPr>
          <w:rFonts w:ascii="Times New Roman" w:hAnsi="Times New Roman"/>
          <w:b w:val="0"/>
          <w:sz w:val="24"/>
          <w:szCs w:val="24"/>
        </w:rPr>
        <w:t xml:space="preserve"> </w:t>
      </w:r>
      <w:r w:rsidR="003A104E" w:rsidRPr="003A104E">
        <w:rPr>
          <w:rFonts w:ascii="Times New Roman" w:hAnsi="Times New Roman"/>
          <w:b w:val="0"/>
          <w:sz w:val="24"/>
          <w:szCs w:val="24"/>
        </w:rPr>
        <w:t>l</w:t>
      </w:r>
      <w:r w:rsidR="005C3A6D">
        <w:rPr>
          <w:rFonts w:ascii="Times New Roman" w:hAnsi="Times New Roman"/>
          <w:b w:val="0"/>
          <w:sz w:val="24"/>
          <w:szCs w:val="24"/>
        </w:rPr>
        <w:t>okacijo</w:t>
      </w:r>
      <w:r w:rsidR="00995305" w:rsidRPr="003A104E">
        <w:rPr>
          <w:rFonts w:ascii="Times New Roman" w:hAnsi="Times New Roman"/>
          <w:b w:val="0"/>
          <w:sz w:val="24"/>
          <w:szCs w:val="24"/>
        </w:rPr>
        <w:t xml:space="preserve"> </w:t>
      </w:r>
      <w:r w:rsidR="005C3A6D">
        <w:rPr>
          <w:rFonts w:ascii="Times New Roman" w:hAnsi="Times New Roman"/>
          <w:b w:val="0"/>
          <w:sz w:val="24"/>
          <w:szCs w:val="24"/>
        </w:rPr>
        <w:t>dobave</w:t>
      </w:r>
      <w:r w:rsidR="00995305" w:rsidRPr="00880661">
        <w:rPr>
          <w:rFonts w:ascii="Times New Roman" w:hAnsi="Times New Roman"/>
          <w:b w:val="0"/>
          <w:sz w:val="24"/>
          <w:szCs w:val="24"/>
        </w:rPr>
        <w:t>:</w:t>
      </w:r>
    </w:p>
    <w:p w14:paraId="618BBF37" w14:textId="44EA0EB7" w:rsidR="005C3A6D" w:rsidRDefault="00995305" w:rsidP="00995305">
      <w:pPr>
        <w:pStyle w:val="Default"/>
        <w:rPr>
          <w:i/>
          <w:color w:val="auto"/>
        </w:rPr>
      </w:pPr>
      <w:r w:rsidRPr="00880661">
        <w:rPr>
          <w:i/>
          <w:color w:val="auto"/>
        </w:rPr>
        <w:t xml:space="preserve">- </w:t>
      </w:r>
      <w:r w:rsidR="003A104E">
        <w:rPr>
          <w:i/>
          <w:color w:val="auto"/>
        </w:rPr>
        <w:t xml:space="preserve">Centralno skladišče </w:t>
      </w:r>
      <w:r w:rsidR="00B406BC">
        <w:rPr>
          <w:i/>
          <w:color w:val="auto"/>
        </w:rPr>
        <w:t>Celje</w:t>
      </w:r>
      <w:r w:rsidRPr="00880661">
        <w:rPr>
          <w:i/>
          <w:color w:val="auto"/>
        </w:rPr>
        <w:t xml:space="preserve">, </w:t>
      </w:r>
      <w:r w:rsidR="00B406BC">
        <w:rPr>
          <w:i/>
          <w:color w:val="auto"/>
        </w:rPr>
        <w:t>Kidričeva ulica 34</w:t>
      </w:r>
      <w:r w:rsidRPr="00880661">
        <w:rPr>
          <w:i/>
          <w:color w:val="auto"/>
        </w:rPr>
        <w:t xml:space="preserve">, </w:t>
      </w:r>
      <w:r w:rsidR="00B406BC">
        <w:rPr>
          <w:i/>
          <w:color w:val="auto"/>
        </w:rPr>
        <w:t>3000 Celje.</w:t>
      </w:r>
      <w:r w:rsidRPr="00880661">
        <w:rPr>
          <w:i/>
          <w:color w:val="auto"/>
        </w:rPr>
        <w:t xml:space="preserve"> </w:t>
      </w:r>
    </w:p>
    <w:p w14:paraId="5C9B17B9" w14:textId="33854761" w:rsidR="005C3A6D" w:rsidRPr="0075604B" w:rsidRDefault="005C3A6D" w:rsidP="005C3A6D">
      <w:pPr>
        <w:autoSpaceDE w:val="0"/>
        <w:autoSpaceDN w:val="0"/>
        <w:adjustRightInd w:val="0"/>
        <w:spacing w:before="120" w:line="276" w:lineRule="auto"/>
        <w:jc w:val="both"/>
        <w:rPr>
          <w:b/>
          <w:bCs/>
          <w:i/>
          <w:iCs/>
        </w:rPr>
      </w:pPr>
      <w:r w:rsidRPr="005C3A6D">
        <w:rPr>
          <w:i/>
        </w:rPr>
        <w:t>-</w:t>
      </w:r>
      <w:r>
        <w:rPr>
          <w:i/>
        </w:rPr>
        <w:t xml:space="preserve"> </w:t>
      </w:r>
      <w:r w:rsidRPr="0075604B">
        <w:rPr>
          <w:i/>
          <w:iCs/>
        </w:rPr>
        <w:t xml:space="preserve">Cene morajo biti oblikovane na pariteto </w:t>
      </w:r>
      <w:r w:rsidRPr="0075604B">
        <w:rPr>
          <w:b/>
          <w:bCs/>
          <w:i/>
          <w:iCs/>
        </w:rPr>
        <w:t xml:space="preserve">DDP - </w:t>
      </w:r>
      <w:r>
        <w:rPr>
          <w:i/>
        </w:rPr>
        <w:t>Centralno skladišče Celje</w:t>
      </w:r>
      <w:r w:rsidRPr="00880661">
        <w:rPr>
          <w:i/>
        </w:rPr>
        <w:t xml:space="preserve">, </w:t>
      </w:r>
      <w:r>
        <w:rPr>
          <w:i/>
        </w:rPr>
        <w:t>Kidričeva ulica 34</w:t>
      </w:r>
      <w:r w:rsidRPr="00880661">
        <w:rPr>
          <w:i/>
        </w:rPr>
        <w:t xml:space="preserve">, </w:t>
      </w:r>
      <w:r>
        <w:rPr>
          <w:i/>
        </w:rPr>
        <w:t>3000 Celje</w:t>
      </w:r>
      <w:r w:rsidRPr="005C3A6D">
        <w:rPr>
          <w:bCs/>
          <w:i/>
          <w:iCs/>
        </w:rPr>
        <w:t>.</w:t>
      </w:r>
    </w:p>
    <w:p w14:paraId="206362FB" w14:textId="6480C061" w:rsidR="001F37F4" w:rsidRPr="00880661" w:rsidRDefault="001F37F4" w:rsidP="000B5225">
      <w:pPr>
        <w:tabs>
          <w:tab w:val="left" w:pos="851"/>
        </w:tabs>
        <w:jc w:val="both"/>
        <w:rPr>
          <w:i/>
          <w:color w:val="000000" w:themeColor="text1"/>
        </w:rPr>
      </w:pPr>
    </w:p>
    <w:p w14:paraId="0E43B1AA" w14:textId="1986BEAC" w:rsidR="0096540E" w:rsidRPr="00880661" w:rsidRDefault="0096540E" w:rsidP="000B5225">
      <w:pPr>
        <w:pStyle w:val="Glava"/>
        <w:numPr>
          <w:ilvl w:val="12"/>
          <w:numId w:val="0"/>
        </w:numPr>
        <w:tabs>
          <w:tab w:val="clear" w:pos="4536"/>
          <w:tab w:val="clear" w:pos="9072"/>
        </w:tabs>
        <w:spacing w:after="0"/>
        <w:jc w:val="both"/>
        <w:rPr>
          <w:rFonts w:ascii="Times New Roman" w:hAnsi="Times New Roman"/>
          <w:i/>
          <w:sz w:val="24"/>
        </w:rPr>
      </w:pPr>
      <w:r w:rsidRPr="00880661">
        <w:rPr>
          <w:rFonts w:ascii="Times New Roman" w:hAnsi="Times New Roman"/>
          <w:i/>
          <w:sz w:val="24"/>
        </w:rPr>
        <w:lastRenderedPageBreak/>
        <w:t>Naročnik bo z najugodnejšim ponudnikom, za katerega bo ugotovil, da je njegova ponudba, v skladu s postavljenim merilom, najugodnejša, pri tem pa izpolnjuje vse tehnične zahteve in pogoje iz te razpisne dokumentacije,</w:t>
      </w:r>
      <w:r w:rsidRPr="00880661">
        <w:rPr>
          <w:rFonts w:ascii="Times New Roman" w:hAnsi="Times New Roman"/>
          <w:i/>
          <w:color w:val="0070C0"/>
          <w:sz w:val="24"/>
        </w:rPr>
        <w:t xml:space="preserve"> </w:t>
      </w:r>
      <w:r w:rsidRPr="00880661">
        <w:rPr>
          <w:rFonts w:ascii="Times New Roman" w:hAnsi="Times New Roman"/>
          <w:i/>
          <w:sz w:val="24"/>
        </w:rPr>
        <w:t xml:space="preserve">po pravnomočnosti odločitve o oddaji javnega naročila, sklenil pogodbo. </w:t>
      </w:r>
    </w:p>
    <w:p w14:paraId="560392A9" w14:textId="77777777" w:rsidR="0096540E" w:rsidRPr="00880661" w:rsidRDefault="0096540E" w:rsidP="000B5225">
      <w:pPr>
        <w:pStyle w:val="Glava"/>
        <w:numPr>
          <w:ilvl w:val="12"/>
          <w:numId w:val="0"/>
        </w:numPr>
        <w:tabs>
          <w:tab w:val="clear" w:pos="4536"/>
          <w:tab w:val="clear" w:pos="9072"/>
        </w:tabs>
        <w:spacing w:after="0"/>
        <w:jc w:val="both"/>
        <w:rPr>
          <w:rFonts w:ascii="Times New Roman" w:hAnsi="Times New Roman"/>
          <w:i/>
          <w:sz w:val="24"/>
        </w:rPr>
      </w:pPr>
    </w:p>
    <w:p w14:paraId="621E374F" w14:textId="77777777" w:rsidR="0096540E" w:rsidRPr="00880661" w:rsidRDefault="0096540E" w:rsidP="000B5225">
      <w:pPr>
        <w:autoSpaceDE w:val="0"/>
        <w:autoSpaceDN w:val="0"/>
        <w:adjustRightInd w:val="0"/>
        <w:jc w:val="both"/>
        <w:rPr>
          <w:i/>
        </w:rPr>
      </w:pPr>
      <w:r w:rsidRPr="00880661">
        <w:rPr>
          <w:i/>
        </w:rPr>
        <w:t>Naročnik bo ocenjeval ponudbe v skladu z merilom in vsemi pogoji in zahtevami, po odpiranju ponudb.</w:t>
      </w:r>
    </w:p>
    <w:p w14:paraId="21704806" w14:textId="77777777" w:rsidR="008569BD" w:rsidRPr="00880661" w:rsidRDefault="008569BD" w:rsidP="00527493">
      <w:pPr>
        <w:pStyle w:val="Paragraf"/>
        <w:spacing w:before="0" w:line="240" w:lineRule="auto"/>
        <w:rPr>
          <w:rFonts w:ascii="Times New Roman" w:hAnsi="Times New Roman" w:cs="Times New Roman"/>
          <w:i/>
          <w:sz w:val="24"/>
          <w:szCs w:val="24"/>
        </w:rPr>
      </w:pPr>
    </w:p>
    <w:p w14:paraId="7E5FA0DF" w14:textId="77777777" w:rsidR="0096540E" w:rsidRPr="00880661" w:rsidRDefault="0096540E" w:rsidP="00527493">
      <w:pPr>
        <w:pStyle w:val="Paragraf"/>
        <w:spacing w:before="0" w:line="240" w:lineRule="auto"/>
        <w:rPr>
          <w:rFonts w:ascii="Times New Roman" w:hAnsi="Times New Roman" w:cs="Times New Roman"/>
          <w:i/>
          <w:sz w:val="24"/>
          <w:szCs w:val="24"/>
        </w:rPr>
      </w:pPr>
      <w:r w:rsidRPr="00880661">
        <w:rPr>
          <w:rFonts w:ascii="Times New Roman" w:hAnsi="Times New Roman" w:cs="Times New Roman"/>
          <w:i/>
          <w:sz w:val="24"/>
          <w:szCs w:val="24"/>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532"/>
        <w:gridCol w:w="4804"/>
      </w:tblGrid>
      <w:tr w:rsidR="0096540E" w:rsidRPr="00880661" w14:paraId="73164A53" w14:textId="77777777" w:rsidTr="00527493">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AB7FFA" w14:textId="77777777" w:rsidR="0096540E" w:rsidRPr="00880661" w:rsidRDefault="0096540E" w:rsidP="0096540E">
            <w:pPr>
              <w:rPr>
                <w:rFonts w:ascii="Times New Roman" w:hAnsi="Times New Roman" w:cs="Times New Roman"/>
                <w:i/>
              </w:rPr>
            </w:pPr>
            <w:r w:rsidRPr="00880661">
              <w:rPr>
                <w:rFonts w:ascii="Times New Roman" w:hAnsi="Times New Roman" w:cs="Times New Roman"/>
                <w:b/>
                <w:bCs/>
                <w:i/>
                <w:color w:val="000000"/>
                <w:position w:val="-2"/>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596221" w14:textId="77777777" w:rsidR="0096540E" w:rsidRPr="00880661" w:rsidRDefault="0096540E" w:rsidP="0096540E">
            <w:pPr>
              <w:jc w:val="right"/>
              <w:rPr>
                <w:rFonts w:ascii="Times New Roman" w:hAnsi="Times New Roman" w:cs="Times New Roman"/>
                <w:i/>
              </w:rPr>
            </w:pPr>
            <w:r w:rsidRPr="00880661">
              <w:rPr>
                <w:rFonts w:ascii="Times New Roman" w:hAnsi="Times New Roman" w:cs="Times New Roman"/>
                <w:b/>
                <w:bCs/>
                <w:i/>
                <w:color w:val="000000"/>
                <w:position w:val="-2"/>
                <w:shd w:val="clear" w:color="auto" w:fill="D1D1D1"/>
              </w:rPr>
              <w:t>Datumi</w:t>
            </w:r>
          </w:p>
        </w:tc>
      </w:tr>
      <w:tr w:rsidR="0096540E" w:rsidRPr="00880661" w14:paraId="3882BE32"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E5727" w14:textId="77777777" w:rsidR="0096540E" w:rsidRPr="002B4D7B" w:rsidRDefault="0096540E" w:rsidP="0096540E">
            <w:pPr>
              <w:rPr>
                <w:rFonts w:ascii="Times New Roman" w:hAnsi="Times New Roman" w:cs="Times New Roman"/>
                <w:i/>
                <w:color w:val="FF0000"/>
              </w:rPr>
            </w:pPr>
            <w:r w:rsidRPr="002B4D7B">
              <w:rPr>
                <w:rFonts w:ascii="Times New Roman" w:hAnsi="Times New Roman" w:cs="Times New Roman"/>
                <w:i/>
                <w:color w:val="FF0000"/>
                <w:position w:val="-2"/>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23687" w14:textId="54C75D03" w:rsidR="0096540E" w:rsidRPr="002B4D7B" w:rsidRDefault="006B481B" w:rsidP="002B4D7B">
            <w:pPr>
              <w:jc w:val="right"/>
              <w:rPr>
                <w:rFonts w:ascii="Times New Roman" w:hAnsi="Times New Roman" w:cs="Times New Roman"/>
                <w:b/>
                <w:i/>
                <w:color w:val="FF0000"/>
              </w:rPr>
            </w:pPr>
            <w:r w:rsidRPr="002B4D7B">
              <w:rPr>
                <w:rFonts w:ascii="Times New Roman" w:hAnsi="Times New Roman" w:cs="Times New Roman"/>
                <w:b/>
                <w:i/>
                <w:color w:val="FF0000"/>
                <w:position w:val="-2"/>
              </w:rPr>
              <w:t>d</w:t>
            </w:r>
            <w:r w:rsidR="0096540E" w:rsidRPr="002B4D7B">
              <w:rPr>
                <w:rFonts w:ascii="Times New Roman" w:hAnsi="Times New Roman" w:cs="Times New Roman"/>
                <w:b/>
                <w:i/>
                <w:color w:val="FF0000"/>
                <w:position w:val="-2"/>
              </w:rPr>
              <w:t>o</w:t>
            </w:r>
            <w:r w:rsidR="00437F58" w:rsidRPr="002B4D7B">
              <w:rPr>
                <w:rFonts w:ascii="Times New Roman" w:hAnsi="Times New Roman" w:cs="Times New Roman"/>
                <w:b/>
                <w:i/>
                <w:color w:val="FF0000"/>
                <w:position w:val="-2"/>
              </w:rPr>
              <w:t xml:space="preserve"> </w:t>
            </w:r>
            <w:r w:rsidR="002B4D7B" w:rsidRPr="002B4D7B">
              <w:rPr>
                <w:rFonts w:ascii="Times New Roman" w:hAnsi="Times New Roman" w:cs="Times New Roman"/>
                <w:b/>
                <w:i/>
                <w:color w:val="FF0000"/>
                <w:position w:val="-2"/>
              </w:rPr>
              <w:t>13.04</w:t>
            </w:r>
            <w:r w:rsidR="005A7821" w:rsidRPr="002B4D7B">
              <w:rPr>
                <w:rFonts w:ascii="Times New Roman" w:hAnsi="Times New Roman" w:cs="Times New Roman"/>
                <w:b/>
                <w:i/>
                <w:color w:val="FF0000"/>
                <w:position w:val="-2"/>
              </w:rPr>
              <w:t>.2020</w:t>
            </w:r>
            <w:r w:rsidR="004546D7" w:rsidRPr="002B4D7B">
              <w:rPr>
                <w:rFonts w:ascii="Times New Roman" w:hAnsi="Times New Roman" w:cs="Times New Roman"/>
                <w:b/>
                <w:i/>
                <w:color w:val="FF0000"/>
                <w:position w:val="-2"/>
              </w:rPr>
              <w:t xml:space="preserve"> </w:t>
            </w:r>
            <w:r w:rsidR="0096540E" w:rsidRPr="002B4D7B">
              <w:rPr>
                <w:rFonts w:ascii="Times New Roman" w:hAnsi="Times New Roman" w:cs="Times New Roman"/>
                <w:b/>
                <w:i/>
                <w:color w:val="FF0000"/>
                <w:position w:val="-2"/>
              </w:rPr>
              <w:t xml:space="preserve">do </w:t>
            </w:r>
            <w:r w:rsidR="00A44C3F" w:rsidRPr="002B4D7B">
              <w:rPr>
                <w:rFonts w:ascii="Times New Roman" w:hAnsi="Times New Roman" w:cs="Times New Roman"/>
                <w:b/>
                <w:i/>
                <w:color w:val="FF0000"/>
                <w:position w:val="-2"/>
              </w:rPr>
              <w:t>10</w:t>
            </w:r>
            <w:r w:rsidR="0096540E" w:rsidRPr="002B4D7B">
              <w:rPr>
                <w:rFonts w:ascii="Times New Roman" w:hAnsi="Times New Roman" w:cs="Times New Roman"/>
                <w:b/>
                <w:i/>
                <w:color w:val="FF0000"/>
                <w:position w:val="-2"/>
              </w:rPr>
              <w:t>:00</w:t>
            </w:r>
          </w:p>
        </w:tc>
      </w:tr>
      <w:tr w:rsidR="0096540E" w:rsidRPr="00880661" w14:paraId="06C498A3"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76640" w14:textId="77777777" w:rsidR="0096540E" w:rsidRPr="00B82894" w:rsidRDefault="0096540E" w:rsidP="0096540E">
            <w:pPr>
              <w:rPr>
                <w:rFonts w:ascii="Times New Roman" w:hAnsi="Times New Roman" w:cs="Times New Roman"/>
                <w:i/>
                <w:color w:val="FF0000"/>
              </w:rPr>
            </w:pPr>
            <w:r w:rsidRPr="00B82894">
              <w:rPr>
                <w:rFonts w:ascii="Times New Roman" w:hAnsi="Times New Roman" w:cs="Times New Roman"/>
                <w:i/>
                <w:color w:val="FF0000"/>
                <w:position w:val="-2"/>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A4FD0" w14:textId="14970CF6" w:rsidR="0096540E" w:rsidRPr="00B82894" w:rsidRDefault="00AE7A31" w:rsidP="006B481B">
            <w:pPr>
              <w:jc w:val="right"/>
              <w:rPr>
                <w:rFonts w:ascii="Times New Roman" w:hAnsi="Times New Roman" w:cs="Times New Roman"/>
                <w:b/>
                <w:i/>
                <w:color w:val="FF0000"/>
              </w:rPr>
            </w:pPr>
            <w:r w:rsidRPr="00B82894">
              <w:rPr>
                <w:rFonts w:ascii="Times New Roman" w:hAnsi="Times New Roman" w:cs="Times New Roman"/>
                <w:b/>
                <w:i/>
                <w:color w:val="FF0000"/>
                <w:position w:val="-2"/>
              </w:rPr>
              <w:t>d</w:t>
            </w:r>
            <w:r w:rsidR="0096540E" w:rsidRPr="00B82894">
              <w:rPr>
                <w:rFonts w:ascii="Times New Roman" w:hAnsi="Times New Roman" w:cs="Times New Roman"/>
                <w:b/>
                <w:i/>
                <w:color w:val="FF0000"/>
                <w:position w:val="-2"/>
              </w:rPr>
              <w:t>o</w:t>
            </w:r>
            <w:r w:rsidRPr="00B82894">
              <w:rPr>
                <w:rFonts w:ascii="Times New Roman" w:hAnsi="Times New Roman" w:cs="Times New Roman"/>
                <w:b/>
                <w:i/>
                <w:color w:val="FF0000"/>
                <w:position w:val="-2"/>
              </w:rPr>
              <w:t xml:space="preserve"> </w:t>
            </w:r>
            <w:r w:rsidR="00B82894">
              <w:rPr>
                <w:rFonts w:ascii="Times New Roman" w:hAnsi="Times New Roman" w:cs="Times New Roman"/>
                <w:b/>
                <w:i/>
                <w:color w:val="FF0000"/>
                <w:position w:val="-2"/>
              </w:rPr>
              <w:t>21</w:t>
            </w:r>
            <w:r w:rsidR="00992022" w:rsidRPr="00B82894">
              <w:rPr>
                <w:rFonts w:ascii="Times New Roman" w:hAnsi="Times New Roman" w:cs="Times New Roman"/>
                <w:b/>
                <w:i/>
                <w:color w:val="FF0000"/>
                <w:position w:val="-2"/>
              </w:rPr>
              <w:t>.</w:t>
            </w:r>
            <w:r w:rsidR="00746ABA" w:rsidRPr="00B82894">
              <w:rPr>
                <w:rFonts w:ascii="Times New Roman" w:hAnsi="Times New Roman" w:cs="Times New Roman"/>
                <w:b/>
                <w:i/>
                <w:color w:val="FF0000"/>
                <w:position w:val="-2"/>
              </w:rPr>
              <w:t>04</w:t>
            </w:r>
            <w:r w:rsidR="00A44C3F" w:rsidRPr="00B82894">
              <w:rPr>
                <w:rFonts w:ascii="Times New Roman" w:hAnsi="Times New Roman" w:cs="Times New Roman"/>
                <w:b/>
                <w:i/>
                <w:color w:val="FF0000"/>
                <w:position w:val="-2"/>
              </w:rPr>
              <w:t>.</w:t>
            </w:r>
            <w:r w:rsidR="005A7821" w:rsidRPr="00B82894">
              <w:rPr>
                <w:rFonts w:ascii="Times New Roman" w:hAnsi="Times New Roman" w:cs="Times New Roman"/>
                <w:b/>
                <w:i/>
                <w:color w:val="FF0000"/>
                <w:position w:val="-2"/>
              </w:rPr>
              <w:t>2020</w:t>
            </w:r>
            <w:r w:rsidR="004546D7" w:rsidRPr="00B82894">
              <w:rPr>
                <w:rFonts w:ascii="Times New Roman" w:hAnsi="Times New Roman" w:cs="Times New Roman"/>
                <w:b/>
                <w:i/>
                <w:color w:val="FF0000"/>
                <w:position w:val="-2"/>
              </w:rPr>
              <w:t xml:space="preserve"> </w:t>
            </w:r>
            <w:r w:rsidR="0096540E" w:rsidRPr="00B82894">
              <w:rPr>
                <w:rFonts w:ascii="Times New Roman" w:hAnsi="Times New Roman" w:cs="Times New Roman"/>
                <w:b/>
                <w:i/>
                <w:color w:val="FF0000"/>
                <w:position w:val="-2"/>
              </w:rPr>
              <w:t>do</w:t>
            </w:r>
            <w:r w:rsidR="00A44C3F" w:rsidRPr="00B82894">
              <w:rPr>
                <w:rFonts w:ascii="Times New Roman" w:hAnsi="Times New Roman" w:cs="Times New Roman"/>
                <w:b/>
                <w:i/>
                <w:color w:val="FF0000"/>
                <w:position w:val="-2"/>
              </w:rPr>
              <w:t xml:space="preserve"> 12</w:t>
            </w:r>
            <w:r w:rsidR="0096540E" w:rsidRPr="00B82894">
              <w:rPr>
                <w:rFonts w:ascii="Times New Roman" w:hAnsi="Times New Roman" w:cs="Times New Roman"/>
                <w:b/>
                <w:i/>
                <w:color w:val="FF0000"/>
                <w:position w:val="-2"/>
              </w:rPr>
              <w:t>:00</w:t>
            </w:r>
          </w:p>
        </w:tc>
      </w:tr>
      <w:tr w:rsidR="0096540E" w:rsidRPr="00880661" w14:paraId="029577A5"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04FED" w14:textId="77777777" w:rsidR="0096540E" w:rsidRPr="00B82894" w:rsidRDefault="0096540E" w:rsidP="0096540E">
            <w:pPr>
              <w:rPr>
                <w:rFonts w:ascii="Times New Roman" w:hAnsi="Times New Roman" w:cs="Times New Roman"/>
                <w:i/>
                <w:color w:val="FF0000"/>
              </w:rPr>
            </w:pPr>
            <w:r w:rsidRPr="00B82894">
              <w:rPr>
                <w:rFonts w:ascii="Times New Roman" w:hAnsi="Times New Roman" w:cs="Times New Roman"/>
                <w:i/>
                <w:color w:val="FF0000"/>
                <w:position w:val="-2"/>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6FF1A" w14:textId="7A61C7DF" w:rsidR="0096540E" w:rsidRPr="00B82894" w:rsidRDefault="00B82894" w:rsidP="006B481B">
            <w:pPr>
              <w:jc w:val="right"/>
              <w:rPr>
                <w:rFonts w:ascii="Times New Roman" w:hAnsi="Times New Roman" w:cs="Times New Roman"/>
                <w:b/>
                <w:i/>
                <w:color w:val="FF0000"/>
              </w:rPr>
            </w:pPr>
            <w:r>
              <w:rPr>
                <w:rFonts w:ascii="Times New Roman" w:hAnsi="Times New Roman" w:cs="Times New Roman"/>
                <w:b/>
                <w:i/>
                <w:color w:val="FF0000"/>
                <w:position w:val="-2"/>
              </w:rPr>
              <w:t>21</w:t>
            </w:r>
            <w:r w:rsidR="00992022" w:rsidRPr="00B82894">
              <w:rPr>
                <w:rFonts w:ascii="Times New Roman" w:hAnsi="Times New Roman" w:cs="Times New Roman"/>
                <w:b/>
                <w:i/>
                <w:color w:val="FF0000"/>
                <w:position w:val="-2"/>
              </w:rPr>
              <w:t>.</w:t>
            </w:r>
            <w:r w:rsidR="00746ABA" w:rsidRPr="00B82894">
              <w:rPr>
                <w:rFonts w:ascii="Times New Roman" w:hAnsi="Times New Roman" w:cs="Times New Roman"/>
                <w:b/>
                <w:i/>
                <w:color w:val="FF0000"/>
                <w:position w:val="-2"/>
              </w:rPr>
              <w:t>04</w:t>
            </w:r>
            <w:r w:rsidR="00992022" w:rsidRPr="00B82894">
              <w:rPr>
                <w:rFonts w:ascii="Times New Roman" w:hAnsi="Times New Roman" w:cs="Times New Roman"/>
                <w:b/>
                <w:i/>
                <w:color w:val="FF0000"/>
                <w:position w:val="-2"/>
              </w:rPr>
              <w:t>.</w:t>
            </w:r>
            <w:r w:rsidR="005A7821" w:rsidRPr="00B82894">
              <w:rPr>
                <w:rFonts w:ascii="Times New Roman" w:hAnsi="Times New Roman" w:cs="Times New Roman"/>
                <w:b/>
                <w:i/>
                <w:color w:val="FF0000"/>
                <w:position w:val="-2"/>
              </w:rPr>
              <w:t>2020</w:t>
            </w:r>
            <w:r w:rsidR="0096540E" w:rsidRPr="00B82894">
              <w:rPr>
                <w:rFonts w:ascii="Times New Roman" w:hAnsi="Times New Roman" w:cs="Times New Roman"/>
                <w:b/>
                <w:i/>
                <w:color w:val="FF0000"/>
                <w:position w:val="-2"/>
              </w:rPr>
              <w:t xml:space="preserve"> ob </w:t>
            </w:r>
            <w:r w:rsidR="00A44C3F" w:rsidRPr="00B82894">
              <w:rPr>
                <w:rFonts w:ascii="Times New Roman" w:hAnsi="Times New Roman" w:cs="Times New Roman"/>
                <w:b/>
                <w:i/>
                <w:color w:val="FF0000"/>
                <w:position w:val="-2"/>
              </w:rPr>
              <w:t>12</w:t>
            </w:r>
            <w:r w:rsidR="0096540E" w:rsidRPr="00B82894">
              <w:rPr>
                <w:rFonts w:ascii="Times New Roman" w:hAnsi="Times New Roman" w:cs="Times New Roman"/>
                <w:b/>
                <w:i/>
                <w:color w:val="FF0000"/>
                <w:position w:val="-2"/>
              </w:rPr>
              <w:t>:0</w:t>
            </w:r>
            <w:r w:rsidR="00937A21" w:rsidRPr="00B82894">
              <w:rPr>
                <w:rFonts w:ascii="Times New Roman" w:hAnsi="Times New Roman" w:cs="Times New Roman"/>
                <w:b/>
                <w:i/>
                <w:color w:val="FF0000"/>
                <w:position w:val="-2"/>
              </w:rPr>
              <w:t>5</w:t>
            </w:r>
          </w:p>
        </w:tc>
      </w:tr>
    </w:tbl>
    <w:p w14:paraId="3B1B9756" w14:textId="77777777" w:rsidR="0096540E" w:rsidRPr="00880661" w:rsidRDefault="0096540E" w:rsidP="0096540E">
      <w:pPr>
        <w:rPr>
          <w:i/>
        </w:rPr>
      </w:pPr>
    </w:p>
    <w:p w14:paraId="2C898008" w14:textId="77777777" w:rsidR="00A46BBB" w:rsidRPr="00880661" w:rsidRDefault="00A46BBB" w:rsidP="00A46BBB">
      <w:pPr>
        <w:jc w:val="both"/>
        <w:rPr>
          <w:i/>
        </w:rPr>
      </w:pPr>
      <w:r w:rsidRPr="00880661">
        <w:rPr>
          <w:i/>
        </w:rPr>
        <w:t>Komunikacija s ponudniki o vprašanjih v zvezi z vsebino naročila in v zvezi s pripravo ponudbe poteka izključno preko portala javnih naročil.</w:t>
      </w:r>
    </w:p>
    <w:p w14:paraId="32018FD2" w14:textId="77777777" w:rsidR="00A46BBB" w:rsidRPr="00880661" w:rsidRDefault="00A46BBB" w:rsidP="00A46BBB">
      <w:pPr>
        <w:jc w:val="both"/>
        <w:rPr>
          <w:i/>
        </w:rPr>
      </w:pPr>
    </w:p>
    <w:p w14:paraId="00F727C3" w14:textId="5C8CFE83" w:rsidR="00A46BBB" w:rsidRPr="00880661" w:rsidRDefault="00A46BBB" w:rsidP="00A46BBB">
      <w:pPr>
        <w:jc w:val="both"/>
        <w:rPr>
          <w:i/>
        </w:rPr>
      </w:pPr>
      <w:r w:rsidRPr="00880661">
        <w:rPr>
          <w:i/>
        </w:rPr>
        <w:t xml:space="preserve">Naročnik bo zahtevo za pojasnilo razpisne dokumentacije oziroma kakršnokoli drugo vprašanje v zvezi z naročilom štel kot pravočasno, v kolikor bo na portalu javnih naročil zastavljeno najkasneje do vključno </w:t>
      </w:r>
      <w:r w:rsidR="00DD263B" w:rsidRPr="00DD263B">
        <w:rPr>
          <w:i/>
          <w:color w:val="FF0000"/>
        </w:rPr>
        <w:t>13.04</w:t>
      </w:r>
      <w:r w:rsidR="00175A89" w:rsidRPr="00DD263B">
        <w:rPr>
          <w:i/>
          <w:color w:val="FF0000"/>
        </w:rPr>
        <w:t>.</w:t>
      </w:r>
      <w:r w:rsidR="00294841" w:rsidRPr="00DD263B">
        <w:rPr>
          <w:i/>
          <w:color w:val="FF0000"/>
        </w:rPr>
        <w:t>2</w:t>
      </w:r>
      <w:r w:rsidR="005A7821" w:rsidRPr="00DD263B">
        <w:rPr>
          <w:i/>
          <w:color w:val="FF0000"/>
        </w:rPr>
        <w:t>020</w:t>
      </w:r>
      <w:r w:rsidRPr="00DD263B">
        <w:rPr>
          <w:i/>
          <w:color w:val="FF0000"/>
        </w:rPr>
        <w:t xml:space="preserve"> do </w:t>
      </w:r>
      <w:r w:rsidR="00A44C3F" w:rsidRPr="00DD263B">
        <w:rPr>
          <w:i/>
          <w:color w:val="FF0000"/>
        </w:rPr>
        <w:t>10:</w:t>
      </w:r>
      <w:r w:rsidRPr="00DD263B">
        <w:rPr>
          <w:i/>
          <w:color w:val="FF0000"/>
        </w:rPr>
        <w:t xml:space="preserve">00 </w:t>
      </w:r>
      <w:r w:rsidRPr="00437F58">
        <w:rPr>
          <w:i/>
        </w:rPr>
        <w:t>ure.</w:t>
      </w:r>
    </w:p>
    <w:p w14:paraId="19A3ACCD" w14:textId="77777777" w:rsidR="00036694" w:rsidRPr="00880661" w:rsidRDefault="00036694" w:rsidP="00A46BBB">
      <w:pPr>
        <w:jc w:val="both"/>
        <w:rPr>
          <w:i/>
        </w:rPr>
      </w:pPr>
    </w:p>
    <w:p w14:paraId="02D00BA6" w14:textId="77777777" w:rsidR="00A46BBB" w:rsidRPr="00880661" w:rsidRDefault="00A46BBB" w:rsidP="00A46BBB">
      <w:pPr>
        <w:jc w:val="both"/>
        <w:rPr>
          <w:i/>
        </w:rPr>
      </w:pPr>
      <w:r w:rsidRPr="00880661">
        <w:rPr>
          <w:i/>
        </w:rPr>
        <w:t>Na zahteve za pojasnila oziroma druga vprašanja v zvezi z naročilom, zastavljena po tem roku, naročnik ne bo odgovarjal.</w:t>
      </w:r>
    </w:p>
    <w:p w14:paraId="025B9944" w14:textId="77777777" w:rsidR="00A46BBB" w:rsidRPr="00880661" w:rsidRDefault="00A46BBB" w:rsidP="00527493">
      <w:pPr>
        <w:jc w:val="both"/>
        <w:rPr>
          <w:i/>
        </w:rPr>
      </w:pPr>
    </w:p>
    <w:p w14:paraId="0F137926" w14:textId="77777777" w:rsidR="00A46BBB" w:rsidRPr="00880661" w:rsidRDefault="00A46BBB" w:rsidP="00527493">
      <w:pPr>
        <w:jc w:val="both"/>
        <w:rPr>
          <w:i/>
        </w:rPr>
      </w:pPr>
      <w:r w:rsidRPr="00880661">
        <w:rPr>
          <w: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1B5271" w14:textId="1B7FA577" w:rsidR="007F5DD7" w:rsidRPr="00880661" w:rsidRDefault="000C4FD4" w:rsidP="000C4FD4">
      <w:pPr>
        <w:pStyle w:val="Naslov1"/>
        <w:rPr>
          <w:rFonts w:ascii="Times New Roman" w:hAnsi="Times New Roman" w:cs="Times New Roman"/>
          <w:i/>
          <w:sz w:val="24"/>
          <w:szCs w:val="24"/>
        </w:rPr>
      </w:pPr>
      <w:bookmarkStart w:id="16" w:name="_Toc532533762"/>
      <w:bookmarkStart w:id="17" w:name="_Toc534885098"/>
      <w:bookmarkStart w:id="18" w:name="_Toc534885849"/>
      <w:r>
        <w:rPr>
          <w:rFonts w:ascii="Times New Roman" w:hAnsi="Times New Roman" w:cs="Times New Roman"/>
          <w:i/>
          <w:sz w:val="24"/>
          <w:szCs w:val="24"/>
        </w:rPr>
        <w:t xml:space="preserve">2. </w:t>
      </w:r>
      <w:r w:rsidR="007F5DD7" w:rsidRPr="00880661">
        <w:rPr>
          <w:rFonts w:ascii="Times New Roman" w:hAnsi="Times New Roman" w:cs="Times New Roman"/>
          <w:i/>
          <w:sz w:val="24"/>
          <w:szCs w:val="24"/>
        </w:rPr>
        <w:t>Ponudnik</w:t>
      </w:r>
      <w:bookmarkEnd w:id="16"/>
      <w:bookmarkEnd w:id="17"/>
      <w:bookmarkEnd w:id="18"/>
    </w:p>
    <w:p w14:paraId="2B8780B8" w14:textId="77777777" w:rsidR="008569BD" w:rsidRPr="00880661" w:rsidRDefault="008569BD" w:rsidP="00527493">
      <w:pPr>
        <w:pStyle w:val="Telo"/>
        <w:spacing w:before="0"/>
      </w:pPr>
    </w:p>
    <w:p w14:paraId="43555F96" w14:textId="5C165700" w:rsidR="00E67FDF" w:rsidRPr="00880661" w:rsidRDefault="00294C82" w:rsidP="00527493">
      <w:pPr>
        <w:pStyle w:val="Telo"/>
        <w:spacing w:before="0"/>
        <w:rPr>
          <w:szCs w:val="24"/>
        </w:rPr>
      </w:pPr>
      <w:r w:rsidRPr="00880661">
        <w:rPr>
          <w:szCs w:val="24"/>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3AF6CD56" w14:textId="0AFB997B" w:rsidR="00CA2554" w:rsidRPr="00880661" w:rsidRDefault="000C4FD4" w:rsidP="000C4FD4">
      <w:pPr>
        <w:pStyle w:val="Naslov1"/>
        <w:rPr>
          <w:rFonts w:ascii="Times New Roman" w:hAnsi="Times New Roman" w:cs="Times New Roman"/>
          <w:i/>
          <w:sz w:val="24"/>
          <w:szCs w:val="24"/>
        </w:rPr>
      </w:pPr>
      <w:bookmarkStart w:id="19" w:name="_Toc509672309"/>
      <w:bookmarkStart w:id="20" w:name="_Toc532533763"/>
      <w:bookmarkStart w:id="21" w:name="_Toc534885099"/>
      <w:bookmarkStart w:id="22" w:name="_Toc534885850"/>
      <w:r>
        <w:rPr>
          <w:rFonts w:ascii="Times New Roman" w:hAnsi="Times New Roman" w:cs="Times New Roman"/>
          <w:i/>
          <w:sz w:val="24"/>
          <w:szCs w:val="24"/>
        </w:rPr>
        <w:t xml:space="preserve">3. </w:t>
      </w:r>
      <w:r w:rsidR="00BD751B" w:rsidRPr="00880661">
        <w:rPr>
          <w:rFonts w:ascii="Times New Roman" w:hAnsi="Times New Roman" w:cs="Times New Roman"/>
          <w:i/>
          <w:sz w:val="24"/>
          <w:szCs w:val="24"/>
        </w:rPr>
        <w:t>R</w:t>
      </w:r>
      <w:r w:rsidR="00CA2554" w:rsidRPr="00880661">
        <w:rPr>
          <w:rFonts w:ascii="Times New Roman" w:hAnsi="Times New Roman" w:cs="Times New Roman"/>
          <w:i/>
          <w:sz w:val="24"/>
          <w:szCs w:val="24"/>
        </w:rPr>
        <w:t>ok in način predložitve ponudbe</w:t>
      </w:r>
      <w:bookmarkEnd w:id="19"/>
      <w:bookmarkEnd w:id="20"/>
      <w:bookmarkEnd w:id="21"/>
      <w:bookmarkEnd w:id="22"/>
    </w:p>
    <w:p w14:paraId="29302779" w14:textId="77777777" w:rsidR="0096540E" w:rsidRPr="00880661" w:rsidRDefault="0096540E" w:rsidP="00527493">
      <w:pPr>
        <w:rPr>
          <w:i/>
        </w:rPr>
      </w:pPr>
    </w:p>
    <w:p w14:paraId="720364EE" w14:textId="77777777" w:rsidR="005C3A6D" w:rsidRPr="005C3A6D" w:rsidRDefault="005C3A6D" w:rsidP="005C3A6D">
      <w:pPr>
        <w:pStyle w:val="Pripombabesedilo"/>
        <w:rPr>
          <w:i/>
          <w:sz w:val="24"/>
          <w:szCs w:val="24"/>
        </w:rPr>
      </w:pPr>
      <w:bookmarkStart w:id="23" w:name="_Toc336851733"/>
      <w:bookmarkStart w:id="24" w:name="_Toc336851781"/>
      <w:bookmarkStart w:id="25" w:name="_Toc509672310"/>
      <w:bookmarkStart w:id="26" w:name="_Toc532533764"/>
      <w:bookmarkStart w:id="27" w:name="_Toc534885100"/>
      <w:bookmarkStart w:id="28" w:name="_Toc534885851"/>
      <w:r w:rsidRPr="005C3A6D">
        <w:rPr>
          <w:i/>
          <w:sz w:val="24"/>
          <w:szCs w:val="24"/>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0743E737" w14:textId="77777777" w:rsidR="005C3A6D" w:rsidRPr="005C3A6D" w:rsidRDefault="005C3A6D" w:rsidP="005C3A6D">
      <w:pPr>
        <w:pStyle w:val="Pripombabesedilo"/>
        <w:rPr>
          <w:i/>
          <w:sz w:val="24"/>
          <w:szCs w:val="24"/>
        </w:rPr>
      </w:pPr>
      <w:r w:rsidRPr="005C3A6D">
        <w:rPr>
          <w:i/>
          <w:sz w:val="24"/>
          <w:szCs w:val="24"/>
        </w:rPr>
        <w:t>Ponudnik se mora pred oddajo ponudbe registrirati na spletnem naslovu https://ejn.gov.si/eJN2, v skladu z Navodili za uporabo e-JN. Če je ponudnik že registriran v informacijski sistem e-JN, se v aplikacijo prijavi na istem naslovu.</w:t>
      </w:r>
    </w:p>
    <w:p w14:paraId="5309DA0F" w14:textId="77777777" w:rsidR="005C3A6D" w:rsidRPr="005C3A6D" w:rsidRDefault="005C3A6D" w:rsidP="005C3A6D">
      <w:pPr>
        <w:pStyle w:val="Pripombabesedilo"/>
        <w:rPr>
          <w:i/>
          <w:sz w:val="24"/>
          <w:szCs w:val="24"/>
        </w:rPr>
      </w:pPr>
    </w:p>
    <w:p w14:paraId="3BFF4A51" w14:textId="77777777" w:rsidR="005C3A6D" w:rsidRPr="005C3A6D" w:rsidRDefault="005C3A6D" w:rsidP="005C3A6D">
      <w:pPr>
        <w:pStyle w:val="Pripombabesedilo"/>
        <w:rPr>
          <w:i/>
          <w:sz w:val="24"/>
          <w:szCs w:val="24"/>
        </w:rPr>
      </w:pPr>
      <w:r w:rsidRPr="005C3A6D">
        <w:rPr>
          <w: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BD2C93C" w14:textId="77777777" w:rsidR="005C3A6D" w:rsidRPr="005C3A6D" w:rsidRDefault="005C3A6D" w:rsidP="005C3A6D">
      <w:pPr>
        <w:pStyle w:val="Pripombabesedilo"/>
        <w:rPr>
          <w:i/>
          <w:sz w:val="24"/>
          <w:szCs w:val="24"/>
        </w:rPr>
      </w:pPr>
    </w:p>
    <w:p w14:paraId="707EEB65" w14:textId="1B510997" w:rsidR="005C3A6D" w:rsidRPr="005C3A6D" w:rsidRDefault="005C3A6D" w:rsidP="005C3A6D">
      <w:pPr>
        <w:pStyle w:val="Pripombabesedilo"/>
        <w:rPr>
          <w:i/>
          <w:sz w:val="24"/>
          <w:szCs w:val="24"/>
        </w:rPr>
      </w:pPr>
      <w:r w:rsidRPr="005C3A6D">
        <w:rPr>
          <w:i/>
          <w:sz w:val="24"/>
          <w:szCs w:val="24"/>
        </w:rPr>
        <w:t xml:space="preserve">Ponudba se šteje za pravočasno oddano, če jo naročnik prejme preko sistema e-JN https://ejn.gov.si/eJN2 najkasneje </w:t>
      </w:r>
      <w:r w:rsidRPr="00437F58">
        <w:rPr>
          <w:i/>
          <w:sz w:val="24"/>
          <w:szCs w:val="24"/>
        </w:rPr>
        <w:t xml:space="preserve">do </w:t>
      </w:r>
      <w:r w:rsidR="00B82894" w:rsidRPr="00B82894">
        <w:rPr>
          <w:i/>
          <w:color w:val="FF0000"/>
          <w:sz w:val="24"/>
          <w:szCs w:val="24"/>
        </w:rPr>
        <w:t>21</w:t>
      </w:r>
      <w:r w:rsidR="00746ABA" w:rsidRPr="00B82894">
        <w:rPr>
          <w:i/>
          <w:color w:val="FF0000"/>
          <w:sz w:val="24"/>
          <w:szCs w:val="24"/>
        </w:rPr>
        <w:t>.04</w:t>
      </w:r>
      <w:r w:rsidRPr="00B82894">
        <w:rPr>
          <w:i/>
          <w:color w:val="FF0000"/>
          <w:sz w:val="24"/>
          <w:szCs w:val="24"/>
        </w:rPr>
        <w:t xml:space="preserve">.2020 do 12.00 </w:t>
      </w:r>
      <w:r w:rsidRPr="00437F58">
        <w:rPr>
          <w:i/>
          <w:sz w:val="24"/>
          <w:szCs w:val="24"/>
        </w:rPr>
        <w:t xml:space="preserve">ure. </w:t>
      </w:r>
      <w:r w:rsidRPr="005C3A6D">
        <w:rPr>
          <w:i/>
          <w:sz w:val="24"/>
          <w:szCs w:val="24"/>
        </w:rPr>
        <w:t>Za oddano ponudbo se šteje ponudba, ki je v informacijskem sistemu e-JN označena s statusom »ODDANO«.</w:t>
      </w:r>
    </w:p>
    <w:p w14:paraId="50197169" w14:textId="77777777" w:rsidR="005C3A6D" w:rsidRPr="005C3A6D" w:rsidRDefault="005C3A6D" w:rsidP="005C3A6D">
      <w:pPr>
        <w:pStyle w:val="Pripombabesedilo"/>
        <w:rPr>
          <w:i/>
          <w:sz w:val="24"/>
          <w:szCs w:val="24"/>
        </w:rPr>
      </w:pPr>
    </w:p>
    <w:p w14:paraId="7B209C63" w14:textId="77777777" w:rsidR="005C3A6D" w:rsidRPr="005C3A6D" w:rsidRDefault="005C3A6D" w:rsidP="005C3A6D">
      <w:pPr>
        <w:pStyle w:val="Pripombabesedilo"/>
        <w:rPr>
          <w:i/>
          <w:sz w:val="24"/>
          <w:szCs w:val="24"/>
        </w:rPr>
      </w:pPr>
      <w:r w:rsidRPr="005C3A6D">
        <w:rPr>
          <w: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1C7A9A" w14:textId="77777777" w:rsidR="005C3A6D" w:rsidRPr="005C3A6D" w:rsidRDefault="005C3A6D" w:rsidP="005C3A6D">
      <w:pPr>
        <w:pStyle w:val="Pripombabesedilo"/>
        <w:rPr>
          <w:i/>
          <w:sz w:val="24"/>
          <w:szCs w:val="24"/>
        </w:rPr>
      </w:pPr>
    </w:p>
    <w:p w14:paraId="38982A81" w14:textId="77777777" w:rsidR="005C3A6D" w:rsidRPr="005C3A6D" w:rsidRDefault="005C3A6D" w:rsidP="005C3A6D">
      <w:pPr>
        <w:pStyle w:val="Pripombabesedilo"/>
        <w:rPr>
          <w:i/>
          <w:sz w:val="24"/>
          <w:szCs w:val="24"/>
        </w:rPr>
      </w:pPr>
      <w:r w:rsidRPr="005C3A6D">
        <w:rPr>
          <w:i/>
          <w:sz w:val="24"/>
          <w:szCs w:val="24"/>
        </w:rPr>
        <w:t>Po preteku roka za predložitev ponudb ponudbe ne bo več mogoče oddati.</w:t>
      </w:r>
    </w:p>
    <w:p w14:paraId="40A3786C" w14:textId="77777777" w:rsidR="005C3A6D" w:rsidRPr="005C3A6D" w:rsidRDefault="005C3A6D" w:rsidP="005C3A6D">
      <w:pPr>
        <w:pStyle w:val="Pripombabesedilo"/>
        <w:rPr>
          <w:i/>
          <w:sz w:val="24"/>
          <w:szCs w:val="24"/>
        </w:rPr>
      </w:pPr>
    </w:p>
    <w:p w14:paraId="3D5732AE" w14:textId="04B2C576" w:rsidR="005F0F14" w:rsidRPr="005F0F14" w:rsidRDefault="005C3A6D" w:rsidP="005C3A6D">
      <w:pPr>
        <w:pStyle w:val="Pripombabesedilo"/>
        <w:rPr>
          <w:i/>
          <w:sz w:val="22"/>
          <w:szCs w:val="22"/>
        </w:rPr>
      </w:pPr>
      <w:r w:rsidRPr="005C3A6D">
        <w:rPr>
          <w:i/>
          <w:sz w:val="24"/>
          <w:szCs w:val="24"/>
        </w:rPr>
        <w:t xml:space="preserve">Dostop do povezave za oddajo elektronske ponudbe v tem postopku javnega naročila je na naslednji povezavi: </w:t>
      </w:r>
      <w:r w:rsidR="00E57571" w:rsidRPr="00E57571">
        <w:rPr>
          <w:i/>
          <w:sz w:val="24"/>
          <w:szCs w:val="24"/>
        </w:rPr>
        <w:t>https://ejn.gov.si/ponudba/pages/aktualno/aktualno_javno_narocilo_podrobno.xhtml?zadevaId=16616</w:t>
      </w:r>
    </w:p>
    <w:p w14:paraId="673CC7E2" w14:textId="3211E4C4" w:rsidR="00CA2554" w:rsidRDefault="006C4B42" w:rsidP="000C4FD4">
      <w:pPr>
        <w:pStyle w:val="Naslov1"/>
        <w:rPr>
          <w:rFonts w:ascii="Times New Roman" w:hAnsi="Times New Roman" w:cs="Times New Roman"/>
          <w:i/>
          <w:sz w:val="24"/>
          <w:szCs w:val="24"/>
        </w:rPr>
      </w:pPr>
      <w:r>
        <w:rPr>
          <w:rFonts w:ascii="Times New Roman" w:hAnsi="Times New Roman" w:cs="Times New Roman"/>
          <w:i/>
          <w:sz w:val="24"/>
          <w:szCs w:val="24"/>
        </w:rPr>
        <w:t>4</w:t>
      </w:r>
      <w:r w:rsidR="000C4FD4">
        <w:rPr>
          <w:rFonts w:ascii="Times New Roman" w:hAnsi="Times New Roman" w:cs="Times New Roman"/>
          <w:i/>
          <w:sz w:val="24"/>
          <w:szCs w:val="24"/>
        </w:rPr>
        <w:t xml:space="preserve">. </w:t>
      </w:r>
      <w:r w:rsidR="00CA2554" w:rsidRPr="00880661">
        <w:rPr>
          <w:rFonts w:ascii="Times New Roman" w:hAnsi="Times New Roman" w:cs="Times New Roman"/>
          <w:i/>
          <w:sz w:val="24"/>
          <w:szCs w:val="24"/>
        </w:rPr>
        <w:t>Čas in kraj odpiranja ponudb</w:t>
      </w:r>
      <w:bookmarkEnd w:id="23"/>
      <w:bookmarkEnd w:id="24"/>
      <w:bookmarkEnd w:id="25"/>
      <w:bookmarkEnd w:id="26"/>
      <w:bookmarkEnd w:id="27"/>
      <w:bookmarkEnd w:id="28"/>
      <w:r w:rsidR="00CA2554" w:rsidRPr="00880661">
        <w:rPr>
          <w:rFonts w:ascii="Times New Roman" w:hAnsi="Times New Roman" w:cs="Times New Roman"/>
          <w:i/>
          <w:sz w:val="24"/>
          <w:szCs w:val="24"/>
        </w:rPr>
        <w:t xml:space="preserve"> </w:t>
      </w:r>
    </w:p>
    <w:p w14:paraId="32B666A8" w14:textId="77777777" w:rsidR="000C4FD4" w:rsidRPr="000C4FD4" w:rsidRDefault="000C4FD4" w:rsidP="000C4FD4"/>
    <w:p w14:paraId="516F63CA" w14:textId="1C26ECE4" w:rsidR="00CA2554" w:rsidRPr="00880661" w:rsidRDefault="00CA2554" w:rsidP="00527493">
      <w:pPr>
        <w:jc w:val="both"/>
        <w:rPr>
          <w:rFonts w:cs="Arial"/>
          <w:i/>
          <w:szCs w:val="20"/>
        </w:rPr>
      </w:pPr>
      <w:r w:rsidRPr="00880661">
        <w:rPr>
          <w:rFonts w:cs="Arial"/>
          <w:i/>
          <w:szCs w:val="20"/>
        </w:rPr>
        <w:t xml:space="preserve">Odpiranje ponudb bo potekalo avtomatično v informacijskem sistemu e-JN </w:t>
      </w:r>
      <w:r w:rsidRPr="00437F58">
        <w:rPr>
          <w:rFonts w:cs="Arial"/>
          <w:i/>
          <w:szCs w:val="20"/>
        </w:rPr>
        <w:t xml:space="preserve">dne </w:t>
      </w:r>
      <w:r w:rsidR="00B82894" w:rsidRPr="00B82894">
        <w:rPr>
          <w:rFonts w:cs="Arial"/>
          <w:b/>
          <w:i/>
          <w:color w:val="FF0000"/>
          <w:szCs w:val="20"/>
        </w:rPr>
        <w:t>21</w:t>
      </w:r>
      <w:r w:rsidR="00992022" w:rsidRPr="00B82894">
        <w:rPr>
          <w:rFonts w:cs="Arial"/>
          <w:b/>
          <w:i/>
          <w:color w:val="FF0000"/>
          <w:szCs w:val="20"/>
        </w:rPr>
        <w:t>.</w:t>
      </w:r>
      <w:r w:rsidR="00746ABA" w:rsidRPr="00B82894">
        <w:rPr>
          <w:rFonts w:cs="Arial"/>
          <w:b/>
          <w:i/>
          <w:color w:val="FF0000"/>
          <w:szCs w:val="20"/>
        </w:rPr>
        <w:t>04</w:t>
      </w:r>
      <w:r w:rsidR="004546D7" w:rsidRPr="00B82894">
        <w:rPr>
          <w:rFonts w:cs="Arial"/>
          <w:b/>
          <w:i/>
          <w:color w:val="FF0000"/>
          <w:szCs w:val="20"/>
        </w:rPr>
        <w:t>.</w:t>
      </w:r>
      <w:r w:rsidR="005A7821" w:rsidRPr="00B82894">
        <w:rPr>
          <w:b/>
          <w:i/>
          <w:color w:val="FF0000"/>
        </w:rPr>
        <w:t>2020</w:t>
      </w:r>
      <w:r w:rsidRPr="00B82894">
        <w:rPr>
          <w:i/>
          <w:color w:val="FF0000"/>
        </w:rPr>
        <w:t xml:space="preserve"> </w:t>
      </w:r>
      <w:r w:rsidRPr="00437F58">
        <w:rPr>
          <w:i/>
        </w:rPr>
        <w:t xml:space="preserve">in se bo začelo </w:t>
      </w:r>
      <w:r w:rsidRPr="00437F58">
        <w:rPr>
          <w:b/>
          <w:i/>
        </w:rPr>
        <w:t xml:space="preserve">ob </w:t>
      </w:r>
      <w:r w:rsidR="00BC0247" w:rsidRPr="00437F58">
        <w:rPr>
          <w:b/>
          <w:i/>
        </w:rPr>
        <w:t>12</w:t>
      </w:r>
      <w:r w:rsidR="0010322B" w:rsidRPr="00437F58">
        <w:rPr>
          <w:b/>
          <w:i/>
        </w:rPr>
        <w:t>.</w:t>
      </w:r>
      <w:r w:rsidR="00175A89" w:rsidRPr="00437F58">
        <w:rPr>
          <w:b/>
          <w:i/>
        </w:rPr>
        <w:t>05</w:t>
      </w:r>
      <w:r w:rsidRPr="00437F58">
        <w:rPr>
          <w:b/>
          <w:i/>
        </w:rPr>
        <w:t xml:space="preserve"> uri</w:t>
      </w:r>
      <w:r w:rsidRPr="00437F58">
        <w:rPr>
          <w:i/>
        </w:rPr>
        <w:t xml:space="preserve"> </w:t>
      </w:r>
      <w:r w:rsidRPr="00880661">
        <w:rPr>
          <w:i/>
        </w:rPr>
        <w:t xml:space="preserve">na spletnem naslovu </w:t>
      </w:r>
      <w:hyperlink r:id="rId11" w:history="1">
        <w:r w:rsidRPr="00880661">
          <w:rPr>
            <w:rStyle w:val="Hiperpovezava"/>
            <w:rFonts w:cs="Arial"/>
            <w:i/>
            <w:szCs w:val="20"/>
          </w:rPr>
          <w:t>https://ejn.gov.si/eJN2</w:t>
        </w:r>
      </w:hyperlink>
      <w:r w:rsidRPr="00880661">
        <w:rPr>
          <w:rFonts w:cs="Arial"/>
          <w:i/>
          <w:szCs w:val="20"/>
        </w:rPr>
        <w:t xml:space="preserve">. </w:t>
      </w:r>
    </w:p>
    <w:p w14:paraId="39542881" w14:textId="77777777" w:rsidR="00CA2554" w:rsidRPr="00880661" w:rsidRDefault="00CA2554" w:rsidP="00CA2554">
      <w:pPr>
        <w:jc w:val="both"/>
        <w:rPr>
          <w:i/>
        </w:rPr>
      </w:pPr>
    </w:p>
    <w:p w14:paraId="6CA2BAD2" w14:textId="2CCA73C8" w:rsidR="00CA2554" w:rsidRPr="00880661" w:rsidRDefault="00CA2554" w:rsidP="00527493">
      <w:pPr>
        <w:jc w:val="both"/>
        <w:rPr>
          <w:i/>
        </w:rPr>
      </w:pPr>
      <w:r w:rsidRPr="00880661">
        <w:rPr>
          <w: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57C07991" w14:textId="1A8D195E" w:rsidR="00AF6BA4" w:rsidRPr="00880661" w:rsidRDefault="000C4FD4" w:rsidP="000C4FD4">
      <w:pPr>
        <w:pStyle w:val="Naslov1"/>
        <w:rPr>
          <w:rFonts w:ascii="Times New Roman" w:hAnsi="Times New Roman" w:cs="Times New Roman"/>
          <w:i/>
          <w:sz w:val="24"/>
          <w:szCs w:val="24"/>
        </w:rPr>
      </w:pPr>
      <w:bookmarkStart w:id="29" w:name="_Toc517951491"/>
      <w:bookmarkStart w:id="30" w:name="_Toc519595373"/>
      <w:bookmarkStart w:id="31" w:name="_Toc532533765"/>
      <w:bookmarkStart w:id="32" w:name="_Toc534885101"/>
      <w:bookmarkStart w:id="33" w:name="_Toc534885852"/>
      <w:bookmarkEnd w:id="3"/>
      <w:bookmarkEnd w:id="4"/>
      <w:bookmarkEnd w:id="5"/>
      <w:bookmarkEnd w:id="6"/>
      <w:bookmarkEnd w:id="7"/>
      <w:bookmarkEnd w:id="8"/>
      <w:bookmarkEnd w:id="9"/>
      <w:bookmarkEnd w:id="10"/>
      <w:bookmarkEnd w:id="11"/>
      <w:r>
        <w:rPr>
          <w:rFonts w:ascii="Times New Roman" w:hAnsi="Times New Roman" w:cs="Times New Roman"/>
          <w:i/>
          <w:sz w:val="24"/>
          <w:szCs w:val="24"/>
        </w:rPr>
        <w:t xml:space="preserve">5. </w:t>
      </w:r>
      <w:r w:rsidR="00AF6BA4" w:rsidRPr="00880661">
        <w:rPr>
          <w:rFonts w:ascii="Times New Roman" w:hAnsi="Times New Roman" w:cs="Times New Roman"/>
          <w:i/>
          <w:sz w:val="24"/>
          <w:szCs w:val="24"/>
        </w:rPr>
        <w:t>Ugotavljanje sposobnosti</w:t>
      </w:r>
      <w:bookmarkEnd w:id="29"/>
      <w:bookmarkEnd w:id="30"/>
      <w:bookmarkEnd w:id="31"/>
      <w:bookmarkEnd w:id="32"/>
      <w:bookmarkEnd w:id="33"/>
      <w:r w:rsidR="00AF6BA4" w:rsidRPr="00880661">
        <w:rPr>
          <w:rFonts w:ascii="Times New Roman" w:hAnsi="Times New Roman" w:cs="Times New Roman"/>
          <w:i/>
          <w:sz w:val="24"/>
          <w:szCs w:val="24"/>
        </w:rPr>
        <w:t xml:space="preserve"> </w:t>
      </w:r>
    </w:p>
    <w:p w14:paraId="632A0FF0" w14:textId="7305358B" w:rsidR="00AF6BA4" w:rsidRPr="00C46535" w:rsidRDefault="00AF6BA4" w:rsidP="000C4FD4">
      <w:pPr>
        <w:pStyle w:val="Naslov2"/>
        <w:rPr>
          <w:rFonts w:ascii="Times New Roman" w:hAnsi="Times New Roman" w:cs="Times New Roman"/>
          <w:i w:val="0"/>
          <w:strike/>
          <w:color w:val="FF0000"/>
          <w:sz w:val="24"/>
          <w:szCs w:val="24"/>
        </w:rPr>
      </w:pPr>
      <w:bookmarkStart w:id="34" w:name="_Toc532533766"/>
      <w:bookmarkStart w:id="35" w:name="_Toc534885102"/>
      <w:bookmarkStart w:id="36" w:name="_Toc534885853"/>
      <w:bookmarkStart w:id="37" w:name="_Toc512328329"/>
      <w:r w:rsidRPr="00C46535">
        <w:rPr>
          <w:rFonts w:ascii="Times New Roman" w:hAnsi="Times New Roman" w:cs="Times New Roman"/>
          <w:strike/>
          <w:color w:val="FF0000"/>
          <w:sz w:val="24"/>
          <w:szCs w:val="24"/>
        </w:rPr>
        <w:t>5.1</w:t>
      </w:r>
      <w:r w:rsidR="009F27E4" w:rsidRPr="00C46535">
        <w:rPr>
          <w:rFonts w:ascii="Times New Roman" w:hAnsi="Times New Roman" w:cs="Times New Roman"/>
          <w:strike/>
          <w:color w:val="FF0000"/>
          <w:sz w:val="24"/>
          <w:szCs w:val="24"/>
        </w:rPr>
        <w:t xml:space="preserve">.  </w:t>
      </w:r>
      <w:r w:rsidRPr="00C46535">
        <w:rPr>
          <w:rFonts w:ascii="Times New Roman" w:hAnsi="Times New Roman" w:cs="Times New Roman"/>
          <w:strike/>
          <w:color w:val="FF0000"/>
          <w:sz w:val="24"/>
          <w:szCs w:val="24"/>
        </w:rPr>
        <w:t>Razlogi za izključitev in pogoji za sodelovanje</w:t>
      </w:r>
      <w:bookmarkEnd w:id="34"/>
      <w:bookmarkEnd w:id="35"/>
      <w:bookmarkEnd w:id="36"/>
      <w:r w:rsidRPr="00C46535">
        <w:rPr>
          <w:rFonts w:ascii="Times New Roman" w:hAnsi="Times New Roman" w:cs="Times New Roman"/>
          <w:strike/>
          <w:color w:val="FF0000"/>
          <w:sz w:val="24"/>
          <w:szCs w:val="24"/>
        </w:rPr>
        <w:t xml:space="preserve"> </w:t>
      </w:r>
      <w:bookmarkEnd w:id="37"/>
    </w:p>
    <w:p w14:paraId="5FB24C0B" w14:textId="3212F8ED" w:rsidR="00AF6BA4" w:rsidRPr="00C46535" w:rsidRDefault="000C4FD4" w:rsidP="000C4FD4">
      <w:pPr>
        <w:pStyle w:val="Naslov3"/>
        <w:rPr>
          <w:rFonts w:ascii="Times New Roman" w:hAnsi="Times New Roman" w:cs="Times New Roman"/>
          <w:i/>
          <w:strike/>
          <w:color w:val="FF0000"/>
          <w:sz w:val="24"/>
          <w:szCs w:val="24"/>
        </w:rPr>
      </w:pPr>
      <w:bookmarkStart w:id="38" w:name="_Toc512328330"/>
      <w:bookmarkStart w:id="39" w:name="_Toc517951492"/>
      <w:bookmarkStart w:id="40" w:name="_Toc532533767"/>
      <w:bookmarkStart w:id="41" w:name="_Toc534885103"/>
      <w:bookmarkStart w:id="42" w:name="_Toc534885854"/>
      <w:r w:rsidRPr="00C46535">
        <w:rPr>
          <w:rFonts w:ascii="Times New Roman" w:hAnsi="Times New Roman" w:cs="Times New Roman"/>
          <w:i/>
          <w:strike/>
          <w:color w:val="FF0000"/>
          <w:sz w:val="24"/>
          <w:szCs w:val="24"/>
        </w:rPr>
        <w:t xml:space="preserve">5.1.1  </w:t>
      </w:r>
      <w:r w:rsidR="00AF6BA4" w:rsidRPr="00C46535">
        <w:rPr>
          <w:rFonts w:ascii="Times New Roman" w:hAnsi="Times New Roman" w:cs="Times New Roman"/>
          <w:i/>
          <w:strike/>
          <w:color w:val="FF0000"/>
          <w:sz w:val="24"/>
          <w:szCs w:val="24"/>
        </w:rPr>
        <w:t>Razlogi za izključitev</w:t>
      </w:r>
      <w:bookmarkEnd w:id="38"/>
      <w:bookmarkEnd w:id="39"/>
      <w:bookmarkEnd w:id="40"/>
      <w:bookmarkEnd w:id="41"/>
      <w:bookmarkEnd w:id="42"/>
    </w:p>
    <w:p w14:paraId="10AC63AD" w14:textId="77777777" w:rsidR="00AF6BA4" w:rsidRPr="00C46535" w:rsidRDefault="00AF6BA4" w:rsidP="00AF6BA4">
      <w:pPr>
        <w:jc w:val="both"/>
        <w:rPr>
          <w:i/>
          <w:strike/>
          <w:color w:val="FF0000"/>
        </w:rPr>
      </w:pPr>
      <w:r w:rsidRPr="00C46535">
        <w:rPr>
          <w:i/>
          <w:strike/>
          <w:color w:val="FF0000"/>
        </w:rPr>
        <w:t>Naročnik bo iz sodelovanja v postopku javnega naročanja izključil gospodarski subjekt, če pri preverjanju v skladu z ZJN-3 ugotovi ali je drugače seznanjen, da ta ne izpolnjuje pogojev v skladu s 1., 2. in 4. odstavkom 75. člena ZJN-3 in točko b) 6. odstavka 75. člena ZJN-3.</w:t>
      </w:r>
    </w:p>
    <w:p w14:paraId="7AF2CF5C" w14:textId="77777777" w:rsidR="008C512C" w:rsidRPr="00C46535" w:rsidRDefault="008C512C" w:rsidP="00AF6BA4">
      <w:pPr>
        <w:jc w:val="both"/>
        <w:rPr>
          <w:i/>
          <w:color w:val="FF0000"/>
          <w:sz w:val="16"/>
          <w:szCs w:val="16"/>
        </w:rPr>
      </w:pPr>
    </w:p>
    <w:p w14:paraId="375DAFF8" w14:textId="77777777" w:rsidR="002235FB" w:rsidRPr="00C46535" w:rsidRDefault="002235FB" w:rsidP="00AF6BA4">
      <w:pPr>
        <w:jc w:val="both"/>
        <w:rPr>
          <w:i/>
          <w:color w:val="FF0000"/>
          <w:sz w:val="16"/>
          <w:szCs w:val="16"/>
        </w:rPr>
      </w:pPr>
    </w:p>
    <w:p w14:paraId="25DA0A7A" w14:textId="77777777" w:rsidR="00AF6BA4" w:rsidRPr="00C46535" w:rsidRDefault="00AF6BA4" w:rsidP="00BB1054">
      <w:pPr>
        <w:pStyle w:val="Odstavekseznama"/>
        <w:numPr>
          <w:ilvl w:val="0"/>
          <w:numId w:val="9"/>
        </w:numPr>
        <w:ind w:left="567" w:hanging="567"/>
        <w:rPr>
          <w:b/>
          <w:i/>
          <w:color w:val="FF0000"/>
        </w:rPr>
      </w:pPr>
      <w:r w:rsidRPr="00C46535">
        <w:rPr>
          <w:b/>
          <w:i/>
          <w:color w:val="FF0000"/>
        </w:rPr>
        <w:t>Nekaznovanost</w:t>
      </w:r>
    </w:p>
    <w:p w14:paraId="38D0AD88" w14:textId="77777777" w:rsidR="00AF6BA4" w:rsidRPr="00C46535" w:rsidRDefault="00AF6BA4" w:rsidP="00AF6BA4">
      <w:pPr>
        <w:rPr>
          <w:i/>
          <w:color w:val="FF0000"/>
          <w:sz w:val="16"/>
          <w:szCs w:val="16"/>
        </w:rPr>
      </w:pPr>
    </w:p>
    <w:p w14:paraId="02656F37" w14:textId="77777777" w:rsidR="000A171E" w:rsidRPr="00C46535" w:rsidRDefault="000A171E" w:rsidP="000A171E">
      <w:pPr>
        <w:pStyle w:val="Odstavekseznama"/>
        <w:ind w:left="0"/>
        <w:jc w:val="both"/>
        <w:rPr>
          <w:i/>
          <w:strike/>
          <w:color w:val="FF0000"/>
          <w:szCs w:val="24"/>
        </w:rPr>
      </w:pPr>
      <w:r w:rsidRPr="00C46535">
        <w:rPr>
          <w:i/>
          <w:strike/>
          <w:color w:val="FF0000"/>
          <w:szCs w:val="24"/>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w:t>
      </w:r>
      <w:r w:rsidRPr="00C46535">
        <w:rPr>
          <w:i/>
          <w:strike/>
          <w:color w:val="FF0000"/>
          <w:szCs w:val="24"/>
        </w:rPr>
        <w:lastRenderedPageBreak/>
        <w:t>zastopanje ali odločanje ali nadzor v njem, izrečena pravnomočna sodba, ki ima elemente naslednjih kaznivih dejanj, ki so opredeljena v Kazenskem zakoniku (Uradni list RS, št. 50/12 – uradno prečiščeno besedilo in 54/15; v nadaljnjem besedilu: KZ-1):</w:t>
      </w:r>
    </w:p>
    <w:p w14:paraId="086841C3"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terorizem (108. člen KZ-1),</w:t>
      </w:r>
    </w:p>
    <w:p w14:paraId="22AF92D6"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financiranje terorizma (109. člen KZ-1),</w:t>
      </w:r>
    </w:p>
    <w:p w14:paraId="44A0E0AB"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ščuvanje in javno poveličevanje terorističnih dejanj (110. člen KZ-1),</w:t>
      </w:r>
    </w:p>
    <w:p w14:paraId="6AD7CEE8"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novačenje in usposabljanje za terorizem (111. člen KZ-1),</w:t>
      </w:r>
    </w:p>
    <w:p w14:paraId="74298713"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spravljanje v suženjsko razmerje (112. člen KZ-1),</w:t>
      </w:r>
    </w:p>
    <w:p w14:paraId="782FDA36"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trgovina z ljudmi (113. člen KZ-1),</w:t>
      </w:r>
    </w:p>
    <w:p w14:paraId="5ED342A0"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sprejemanje podkupnine pri volitvah (157. člen KZ-1),</w:t>
      </w:r>
    </w:p>
    <w:p w14:paraId="69AFDB73"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kršitev temeljnih pravic delavcev (196. člen KZ-1),</w:t>
      </w:r>
    </w:p>
    <w:p w14:paraId="1A82B720"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goljufija (211. člen KZ-1),</w:t>
      </w:r>
    </w:p>
    <w:p w14:paraId="23B81321"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protipravno omejevanje konkurence (225. člen KZ-1),</w:t>
      </w:r>
    </w:p>
    <w:p w14:paraId="67C29DEC"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povzročitev stečaja z goljufijo ali nevestnim poslovanjem (226. člen KZ-1),</w:t>
      </w:r>
    </w:p>
    <w:p w14:paraId="303144C5"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oškodovanje upnikov (227. člen KZ-1),</w:t>
      </w:r>
    </w:p>
    <w:p w14:paraId="6D2811D4"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poslovna goljufija (228. člen KZ-1),</w:t>
      </w:r>
    </w:p>
    <w:p w14:paraId="3540F12B"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goljufija na škodo Evropske unije (229. člen KZ-1),</w:t>
      </w:r>
    </w:p>
    <w:p w14:paraId="1770E1E7"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preslepitev pri pridobitvi in uporabi posojila ali ugodnosti (230. člen KZ-1),</w:t>
      </w:r>
    </w:p>
    <w:p w14:paraId="6097283E"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preslepitev pri poslovanju z vrednostnimi papirji (231. člen KZ-1),</w:t>
      </w:r>
    </w:p>
    <w:p w14:paraId="21EFBDBF"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preslepitev kupcev (232. člen KZ-1),</w:t>
      </w:r>
    </w:p>
    <w:p w14:paraId="054F1F75"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neupravičena uporaba tuje oznake ali modela (233. člen KZ-1),</w:t>
      </w:r>
    </w:p>
    <w:p w14:paraId="47768187"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neupravičena uporaba tujega izuma ali topografije (234. člen KZ-1),</w:t>
      </w:r>
    </w:p>
    <w:p w14:paraId="2853F076"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ponareditev ali uničenje poslovnih listin (235. člen KZ-1),</w:t>
      </w:r>
    </w:p>
    <w:p w14:paraId="373C9F3B"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izdaja in neupravičena pridobitev poslovne skrivnosti (236. člen KZ-1),</w:t>
      </w:r>
    </w:p>
    <w:p w14:paraId="2BB57566"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zloraba informacijskega sistema (237. člen KZ-1),</w:t>
      </w:r>
    </w:p>
    <w:p w14:paraId="6B659129"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zloraba notranje informacije (238. člen KZ-1),</w:t>
      </w:r>
    </w:p>
    <w:p w14:paraId="327EBA32"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zloraba trga finančnih instrumentov (239. člen KZ-1),</w:t>
      </w:r>
    </w:p>
    <w:p w14:paraId="42B9E402"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zloraba položaja ali zaupanja pri gospodarski dejavnosti (240. člen KZ-1),</w:t>
      </w:r>
    </w:p>
    <w:p w14:paraId="706D0461"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nedovoljeno sprejemanje daril (241. člen KZ-1),</w:t>
      </w:r>
    </w:p>
    <w:p w14:paraId="214DED68"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nedovoljeno dajanje daril (242. člen KZ-1),</w:t>
      </w:r>
    </w:p>
    <w:p w14:paraId="45998579"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ponarejanje denarja (243. člen KZ-1),</w:t>
      </w:r>
    </w:p>
    <w:p w14:paraId="2DA252DE"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ponarejanje in uporaba ponarejenih vrednotnic ali vrednostnih papirjev (244. člen KZ-1),</w:t>
      </w:r>
    </w:p>
    <w:p w14:paraId="4751D54E"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pranje denarja (245. člen KZ-1),</w:t>
      </w:r>
    </w:p>
    <w:p w14:paraId="2970F631"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zloraba negotovinskega plačilnega sredstva (246. člen KZ-1),</w:t>
      </w:r>
    </w:p>
    <w:p w14:paraId="6DA17C02"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uporaba ponarejenega negotovinskega plačilnega sredstva (247. člen KZ-1),</w:t>
      </w:r>
    </w:p>
    <w:p w14:paraId="671F3A22"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izdelava, pridobitev in odtujitev pripomočkov za ponarejanje (248. člen KZ-1),</w:t>
      </w:r>
    </w:p>
    <w:p w14:paraId="34060949"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davčna zatajitev (249. člen KZ-1),</w:t>
      </w:r>
    </w:p>
    <w:p w14:paraId="669F14AD"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tihotapstvo (250. člen KZ-1),</w:t>
      </w:r>
    </w:p>
    <w:p w14:paraId="7FE924E8"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zloraba uradnega položaja ali uradnih pravic (257. člen KZ-1),</w:t>
      </w:r>
    </w:p>
    <w:p w14:paraId="2E39E659"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oškodovanje javnih sredstev (257.a člen KZ-1),</w:t>
      </w:r>
    </w:p>
    <w:p w14:paraId="7E46A6CA"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izdaja tajnih podatkov (260. člen KZ-1),</w:t>
      </w:r>
    </w:p>
    <w:p w14:paraId="77799801"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jemanje podkupnine (261. člen KZ-1),</w:t>
      </w:r>
    </w:p>
    <w:p w14:paraId="0EC94BB0"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dajanje podkupnine (262. člen KZ-1),</w:t>
      </w:r>
    </w:p>
    <w:p w14:paraId="5B695303"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sprejemanje koristi za nezakonito posredovanje (263. člen KZ-1),</w:t>
      </w:r>
    </w:p>
    <w:p w14:paraId="72A27D24"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dajanje daril za nezakonito posredovanje (264. člen KZ-1),</w:t>
      </w:r>
    </w:p>
    <w:p w14:paraId="5EA7D339" w14:textId="77777777" w:rsidR="000A171E" w:rsidRPr="00C46535" w:rsidRDefault="000A171E" w:rsidP="000A171E">
      <w:pPr>
        <w:pStyle w:val="Odstavekseznama"/>
        <w:ind w:left="720"/>
        <w:jc w:val="both"/>
        <w:rPr>
          <w:i/>
          <w:strike/>
          <w:color w:val="FF0000"/>
          <w:szCs w:val="24"/>
        </w:rPr>
      </w:pPr>
      <w:r w:rsidRPr="00C46535">
        <w:rPr>
          <w:i/>
          <w:strike/>
          <w:color w:val="FF0000"/>
          <w:szCs w:val="24"/>
        </w:rPr>
        <w:t>•</w:t>
      </w:r>
      <w:r w:rsidRPr="00C46535">
        <w:rPr>
          <w:i/>
          <w:strike/>
          <w:color w:val="FF0000"/>
          <w:szCs w:val="24"/>
        </w:rPr>
        <w:tab/>
        <w:t>hudodelsko združevanje (294. člen KZ-1).</w:t>
      </w:r>
    </w:p>
    <w:p w14:paraId="675F295E" w14:textId="77777777" w:rsidR="000A171E" w:rsidRPr="00C46535" w:rsidRDefault="000A171E" w:rsidP="000A171E">
      <w:pPr>
        <w:pStyle w:val="Odstavekseznama"/>
        <w:ind w:left="720"/>
        <w:jc w:val="both"/>
        <w:rPr>
          <w:i/>
          <w:strike/>
          <w:color w:val="FF0000"/>
          <w:szCs w:val="24"/>
        </w:rPr>
      </w:pPr>
    </w:p>
    <w:p w14:paraId="48C2D80F" w14:textId="77777777" w:rsidR="000A171E" w:rsidRPr="00C46535" w:rsidRDefault="000A171E" w:rsidP="000A171E">
      <w:pPr>
        <w:pStyle w:val="Odstavekseznama"/>
        <w:ind w:left="0"/>
        <w:jc w:val="both"/>
        <w:rPr>
          <w:i/>
          <w:strike/>
          <w:color w:val="FF0000"/>
          <w:szCs w:val="24"/>
        </w:rPr>
      </w:pPr>
      <w:r w:rsidRPr="00C46535">
        <w:rPr>
          <w:i/>
          <w:strike/>
          <w:color w:val="FF0000"/>
          <w:szCs w:val="24"/>
        </w:rPr>
        <w:lastRenderedPageBreak/>
        <w:t>Naročnik bo iz postopka javnega naročanja kadar koli v postopku izključil gospodarski subjekt, če se izkaže, da je pred ali med postopkom javnega naročanja le-ta glede na storjena ali neizvedena dejanja v enem od zgoraj navedenih položajev.</w:t>
      </w:r>
    </w:p>
    <w:p w14:paraId="75E79A47" w14:textId="77777777" w:rsidR="000A171E" w:rsidRPr="00C46535" w:rsidRDefault="000A171E" w:rsidP="000A171E">
      <w:pPr>
        <w:pStyle w:val="Odstavekseznama"/>
        <w:ind w:left="0"/>
        <w:jc w:val="both"/>
        <w:rPr>
          <w:i/>
          <w:strike/>
          <w:color w:val="FF0000"/>
          <w:szCs w:val="24"/>
        </w:rPr>
      </w:pPr>
    </w:p>
    <w:p w14:paraId="297AB6A1" w14:textId="51168609" w:rsidR="00AF6BA4" w:rsidRPr="00C46535" w:rsidRDefault="000A171E" w:rsidP="000A171E">
      <w:pPr>
        <w:pStyle w:val="Odstavekseznama"/>
        <w:ind w:left="0"/>
        <w:jc w:val="both"/>
        <w:rPr>
          <w:i/>
          <w:strike/>
          <w:color w:val="FF0000"/>
          <w:szCs w:val="24"/>
        </w:rPr>
      </w:pPr>
      <w:r w:rsidRPr="00C46535">
        <w:rPr>
          <w:i/>
          <w:strike/>
          <w:color w:val="FF0000"/>
          <w:szCs w:val="24"/>
        </w:rPr>
        <w:t>Pogoj mora izpolnjevati ponudnik, vsak izmed partnerjev v primeru skupne ponudbe in vsak podizvajalec.</w:t>
      </w:r>
    </w:p>
    <w:p w14:paraId="6820E501" w14:textId="77777777" w:rsidR="000A171E" w:rsidRPr="00C46535" w:rsidRDefault="000A171E" w:rsidP="000A171E">
      <w:pPr>
        <w:pStyle w:val="Odstavekseznama"/>
        <w:ind w:left="720"/>
        <w:jc w:val="both"/>
        <w:rPr>
          <w:i/>
          <w:color w:val="FF0000"/>
        </w:rPr>
      </w:pPr>
    </w:p>
    <w:p w14:paraId="63BCF81B" w14:textId="4D192329" w:rsidR="00AF6BA4" w:rsidRPr="00C46535" w:rsidRDefault="00AF6BA4" w:rsidP="00AF6BA4">
      <w:pPr>
        <w:jc w:val="both"/>
        <w:rPr>
          <w:b/>
          <w:i/>
          <w:strike/>
          <w:color w:val="FF0000"/>
        </w:rPr>
      </w:pPr>
      <w:r w:rsidRPr="00C46535">
        <w:rPr>
          <w:b/>
          <w:i/>
          <w:strike/>
          <w:color w:val="FF0000"/>
        </w:rPr>
        <w:t>DOKAZILA:</w:t>
      </w:r>
    </w:p>
    <w:p w14:paraId="50A8CDD7" w14:textId="2620C8F6" w:rsidR="00AF6BA4" w:rsidRPr="00C46535" w:rsidRDefault="003B2A4B" w:rsidP="00AF6BA4">
      <w:pPr>
        <w:autoSpaceDE w:val="0"/>
        <w:autoSpaceDN w:val="0"/>
        <w:adjustRightInd w:val="0"/>
        <w:jc w:val="both"/>
        <w:rPr>
          <w:i/>
          <w:strike/>
          <w:color w:val="FF0000"/>
        </w:rPr>
      </w:pPr>
      <w:r w:rsidRPr="00C46535">
        <w:rPr>
          <w:i/>
          <w:strike/>
          <w:color w:val="FF0000"/>
        </w:rPr>
        <w:t>I</w:t>
      </w:r>
      <w:r w:rsidR="00AF6BA4" w:rsidRPr="00C46535">
        <w:rPr>
          <w:i/>
          <w:strike/>
          <w:color w:val="FF0000"/>
        </w:rPr>
        <w:t>zpolnjen obrazec  ESPD v delu III: Razlogi za izključitev, A: Razlogi, povezani s kazenskimi obsodbami, za vse gospodarske subjekte v ponudbi in izpolnjen in</w:t>
      </w:r>
      <w:r w:rsidR="007848A3" w:rsidRPr="00C46535">
        <w:rPr>
          <w:i/>
          <w:strike/>
          <w:color w:val="FF0000"/>
        </w:rPr>
        <w:t xml:space="preserve"> potrjen razpisni obrazec št. 3 in 4</w:t>
      </w:r>
      <w:r w:rsidR="00AF6BA4" w:rsidRPr="00C46535">
        <w:rPr>
          <w:i/>
          <w:strike/>
          <w:color w:val="FF0000"/>
        </w:rPr>
        <w:t xml:space="preserve"> zato, da bo lahko naročnik izpolnjevanje tega pogoja preveril sam.</w:t>
      </w:r>
    </w:p>
    <w:p w14:paraId="76ED9E0C" w14:textId="77777777" w:rsidR="00AF6BA4" w:rsidRPr="00C46535" w:rsidRDefault="00AF6BA4" w:rsidP="00AF6BA4">
      <w:pPr>
        <w:widowControl w:val="0"/>
        <w:spacing w:before="120"/>
        <w:jc w:val="both"/>
        <w:rPr>
          <w:rFonts w:eastAsia="Batang"/>
          <w:i/>
          <w:strike/>
          <w:color w:val="FF0000"/>
          <w:lang w:eastAsia="ko-KR"/>
        </w:rPr>
      </w:pPr>
      <w:r w:rsidRPr="00C46535">
        <w:rPr>
          <w:i/>
          <w:strike/>
          <w:color w:val="FF0000"/>
          <w:u w:val="single"/>
        </w:rPr>
        <w:t>Gospodarski subjekti (ponudniki, partnerji v skupini, podizvajalci), ki nimajo sedeža v Republiki Sloveniji</w:t>
      </w:r>
      <w:r w:rsidRPr="00C46535">
        <w:rPr>
          <w:i/>
          <w:strike/>
          <w:color w:val="FF0000"/>
        </w:rPr>
        <w:t xml:space="preserve">, </w:t>
      </w:r>
      <w:r w:rsidRPr="00C46535">
        <w:rPr>
          <w:rFonts w:eastAsia="Batang"/>
          <w:i/>
          <w:strike/>
          <w:color w:val="FF0000"/>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4D5369C" w14:textId="77777777" w:rsidR="00AF6BA4" w:rsidRPr="00C46535" w:rsidRDefault="00AF6BA4" w:rsidP="00AF6BA4">
      <w:pPr>
        <w:keepLines/>
        <w:widowControl w:val="0"/>
        <w:spacing w:before="120"/>
        <w:jc w:val="both"/>
        <w:rPr>
          <w:rFonts w:eastAsia="Batang"/>
          <w:i/>
          <w:strike/>
          <w:color w:val="FF0000"/>
          <w:lang w:eastAsia="ko-KR"/>
        </w:rPr>
      </w:pPr>
      <w:r w:rsidRPr="00C46535">
        <w:rPr>
          <w:rFonts w:eastAsia="Batang"/>
          <w:i/>
          <w:strike/>
          <w:color w:val="FF0000"/>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57938C28" w14:textId="77777777" w:rsidR="00D87BF2" w:rsidRPr="00C46535" w:rsidRDefault="00D87BF2" w:rsidP="00D87BF2">
      <w:pPr>
        <w:widowControl w:val="0"/>
        <w:jc w:val="both"/>
        <w:rPr>
          <w:i/>
          <w:strike/>
          <w:color w:val="FF0000"/>
        </w:rPr>
      </w:pPr>
    </w:p>
    <w:p w14:paraId="57986342" w14:textId="77777777" w:rsidR="00D87BF2" w:rsidRPr="00C46535" w:rsidRDefault="00D87BF2" w:rsidP="00D87BF2">
      <w:pPr>
        <w:widowControl w:val="0"/>
        <w:jc w:val="both"/>
        <w:rPr>
          <w:i/>
          <w:strike/>
          <w:color w:val="FF0000"/>
        </w:rPr>
      </w:pPr>
      <w:r w:rsidRPr="00C46535">
        <w:rPr>
          <w:i/>
          <w:strike/>
          <w:color w:val="FF0000"/>
        </w:rPr>
        <w:t>Dokazila morajo predložiti:</w:t>
      </w:r>
    </w:p>
    <w:p w14:paraId="0C24B352" w14:textId="77777777" w:rsidR="00D87BF2" w:rsidRPr="00C46535" w:rsidRDefault="00D87BF2" w:rsidP="00BB1054">
      <w:pPr>
        <w:pStyle w:val="Odstavekseznama"/>
        <w:widowControl w:val="0"/>
        <w:numPr>
          <w:ilvl w:val="0"/>
          <w:numId w:val="24"/>
        </w:numPr>
        <w:ind w:left="360"/>
        <w:contextualSpacing/>
        <w:jc w:val="both"/>
        <w:rPr>
          <w:i/>
          <w:strike/>
          <w:color w:val="FF0000"/>
          <w:szCs w:val="24"/>
        </w:rPr>
      </w:pPr>
      <w:r w:rsidRPr="00C46535">
        <w:rPr>
          <w:i/>
          <w:strike/>
          <w:color w:val="FF0000"/>
          <w:szCs w:val="24"/>
        </w:rPr>
        <w:t>ponudnik, vsi partnerji v skupnem nastopu in vsi podizvajalci,</w:t>
      </w:r>
    </w:p>
    <w:p w14:paraId="77000A2E" w14:textId="77777777" w:rsidR="00D87BF2" w:rsidRPr="00C46535" w:rsidRDefault="00D87BF2" w:rsidP="00BB1054">
      <w:pPr>
        <w:pStyle w:val="Odstavekseznama"/>
        <w:widowControl w:val="0"/>
        <w:numPr>
          <w:ilvl w:val="0"/>
          <w:numId w:val="24"/>
        </w:numPr>
        <w:ind w:left="360"/>
        <w:contextualSpacing/>
        <w:jc w:val="both"/>
        <w:rPr>
          <w:i/>
          <w:strike/>
          <w:color w:val="FF0000"/>
          <w:szCs w:val="24"/>
        </w:rPr>
      </w:pPr>
      <w:r w:rsidRPr="00C46535">
        <w:rPr>
          <w:i/>
          <w:strike/>
          <w:color w:val="FF0000"/>
          <w:szCs w:val="24"/>
        </w:rPr>
        <w:t>vse osebe, ki so članice upravnega, vodstvenega ali nadzornega organa ali osebe, ki imajo pooblastilo za njegovo zastopanje ali odločanje ali nadzor v njem.</w:t>
      </w:r>
    </w:p>
    <w:p w14:paraId="3876E888" w14:textId="77777777" w:rsidR="00F32528" w:rsidRPr="00C46535" w:rsidRDefault="00F32528" w:rsidP="00F32528">
      <w:pPr>
        <w:keepLines/>
        <w:widowControl w:val="0"/>
        <w:jc w:val="both"/>
        <w:rPr>
          <w:rFonts w:eastAsia="Batang"/>
          <w:i/>
          <w:strike/>
          <w:color w:val="FF0000"/>
          <w:lang w:eastAsia="ko-KR"/>
        </w:rPr>
      </w:pPr>
    </w:p>
    <w:p w14:paraId="63DAC5E7" w14:textId="49E8CC26" w:rsidR="00AF6BA4" w:rsidRPr="00C46535" w:rsidRDefault="00F32528" w:rsidP="00F32528">
      <w:pPr>
        <w:rPr>
          <w:b/>
          <w:i/>
          <w:strike/>
          <w:color w:val="FF0000"/>
        </w:rPr>
      </w:pPr>
      <w:r w:rsidRPr="00C46535">
        <w:rPr>
          <w:b/>
          <w:i/>
          <w:strike/>
          <w:color w:val="FF0000"/>
        </w:rPr>
        <w:t>I</w:t>
      </w:r>
      <w:r w:rsidR="00E03D1C" w:rsidRPr="00C46535">
        <w:rPr>
          <w:b/>
          <w:i/>
          <w:strike/>
          <w:color w:val="FF0000"/>
        </w:rPr>
        <w:t>I</w:t>
      </w:r>
      <w:r w:rsidRPr="00C46535">
        <w:rPr>
          <w:b/>
          <w:i/>
          <w:strike/>
          <w:color w:val="FF0000"/>
        </w:rPr>
        <w:t xml:space="preserve">. </w:t>
      </w:r>
      <w:bookmarkStart w:id="43" w:name="_Toc517951493"/>
      <w:bookmarkStart w:id="44" w:name="_Toc519589408"/>
      <w:bookmarkStart w:id="45" w:name="_Toc519594986"/>
      <w:bookmarkStart w:id="46" w:name="_Toc519595376"/>
      <w:r w:rsidR="00AF6BA4" w:rsidRPr="00C46535">
        <w:rPr>
          <w:b/>
          <w:i/>
          <w:strike/>
          <w:color w:val="FF0000"/>
        </w:rPr>
        <w:t>Plačani davki in prispevki</w:t>
      </w:r>
      <w:bookmarkEnd w:id="43"/>
      <w:bookmarkEnd w:id="44"/>
      <w:bookmarkEnd w:id="45"/>
      <w:bookmarkEnd w:id="46"/>
    </w:p>
    <w:p w14:paraId="3C6BADEE" w14:textId="77777777" w:rsidR="00E03D1C" w:rsidRPr="00C46535" w:rsidRDefault="00E03D1C" w:rsidP="00F32528">
      <w:pPr>
        <w:rPr>
          <w:i/>
          <w:strike/>
          <w:color w:val="FF0000"/>
        </w:rPr>
      </w:pPr>
    </w:p>
    <w:p w14:paraId="5AE70D40" w14:textId="77777777" w:rsidR="00AF6BA4" w:rsidRPr="00C46535" w:rsidRDefault="00AF6BA4" w:rsidP="00AF6BA4">
      <w:pPr>
        <w:widowControl w:val="0"/>
        <w:jc w:val="both"/>
        <w:rPr>
          <w:i/>
          <w:strike/>
          <w:color w:val="FF0000"/>
        </w:rPr>
      </w:pPr>
      <w:r w:rsidRPr="00C46535">
        <w:rPr>
          <w:i/>
          <w:strike/>
          <w:color w:val="FF0000"/>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6CF44463" w14:textId="77777777" w:rsidR="00AF6BA4" w:rsidRPr="00C46535" w:rsidRDefault="00AF6BA4" w:rsidP="00AF6BA4">
      <w:pPr>
        <w:widowControl w:val="0"/>
        <w:jc w:val="both"/>
        <w:rPr>
          <w:i/>
          <w:strike/>
          <w:color w:val="FF0000"/>
          <w:sz w:val="16"/>
          <w:szCs w:val="16"/>
        </w:rPr>
      </w:pPr>
    </w:p>
    <w:p w14:paraId="71F078A2" w14:textId="77777777" w:rsidR="00AF6BA4" w:rsidRPr="00C46535" w:rsidRDefault="00AF6BA4" w:rsidP="00AF6BA4">
      <w:pPr>
        <w:widowControl w:val="0"/>
        <w:jc w:val="both"/>
        <w:rPr>
          <w:i/>
          <w:strike/>
          <w:color w:val="FF0000"/>
        </w:rPr>
      </w:pPr>
      <w:r w:rsidRPr="00C46535">
        <w:rPr>
          <w:i/>
          <w:strike/>
          <w:color w:val="FF0000"/>
        </w:rPr>
        <w:t>Naročnik bo iz postopka javnega naročanja kadar koli v postopku izključil gospodarski subjekt, če se izkaže, da je ta pred ali med postopkom javnega naročanja glede na storjena ali neizvedena dejanja v enem od zgoraj navedenih položajev.</w:t>
      </w:r>
    </w:p>
    <w:p w14:paraId="3150C3A2" w14:textId="77777777" w:rsidR="00AF6BA4" w:rsidRPr="00C46535" w:rsidRDefault="00AF6BA4" w:rsidP="00AF6BA4">
      <w:pPr>
        <w:widowControl w:val="0"/>
        <w:ind w:left="360"/>
        <w:jc w:val="both"/>
        <w:rPr>
          <w:i/>
          <w:strike/>
          <w:color w:val="FF0000"/>
        </w:rPr>
      </w:pPr>
    </w:p>
    <w:p w14:paraId="1FBC256F" w14:textId="0FF4D424" w:rsidR="004F1F90" w:rsidRPr="00C46535" w:rsidRDefault="00AF6BA4" w:rsidP="00AF6BA4">
      <w:pPr>
        <w:autoSpaceDE w:val="0"/>
        <w:autoSpaceDN w:val="0"/>
        <w:adjustRightInd w:val="0"/>
        <w:rPr>
          <w:i/>
          <w:strike/>
          <w:color w:val="FF0000"/>
        </w:rPr>
      </w:pPr>
      <w:r w:rsidRPr="00C46535">
        <w:rPr>
          <w:i/>
          <w:strike/>
          <w:color w:val="FF0000"/>
        </w:rPr>
        <w:t xml:space="preserve">Pogoj mora izpolnjevati ponudnik, vsak izmed partnerjev v primeru skupne ponudbe in vsak podizvajalec. </w:t>
      </w:r>
    </w:p>
    <w:p w14:paraId="5274C7B3" w14:textId="77777777" w:rsidR="00D87BF2" w:rsidRPr="00C46535" w:rsidRDefault="00D87BF2" w:rsidP="000934B0">
      <w:pPr>
        <w:jc w:val="both"/>
        <w:rPr>
          <w:b/>
          <w:i/>
          <w:strike/>
          <w:color w:val="FF0000"/>
        </w:rPr>
      </w:pPr>
    </w:p>
    <w:p w14:paraId="1A6C64E0" w14:textId="5866BCA0" w:rsidR="00AF6BA4" w:rsidRPr="00C46535" w:rsidRDefault="00AF6BA4" w:rsidP="000934B0">
      <w:pPr>
        <w:jc w:val="both"/>
        <w:rPr>
          <w:i/>
          <w:strike/>
          <w:color w:val="FF0000"/>
        </w:rPr>
      </w:pPr>
      <w:r w:rsidRPr="00C46535">
        <w:rPr>
          <w:b/>
          <w:i/>
          <w:strike/>
          <w:color w:val="FF0000"/>
        </w:rPr>
        <w:t>DOKAZILA:</w:t>
      </w:r>
      <w:r w:rsidRPr="00C46535">
        <w:rPr>
          <w:i/>
          <w:strike/>
          <w:color w:val="FF0000"/>
        </w:rPr>
        <w:t xml:space="preserve">      </w:t>
      </w:r>
    </w:p>
    <w:p w14:paraId="4B66B76C" w14:textId="5493208C" w:rsidR="00AF6BA4" w:rsidRPr="00C46535" w:rsidRDefault="003B2A4B" w:rsidP="00AF6BA4">
      <w:pPr>
        <w:autoSpaceDE w:val="0"/>
        <w:autoSpaceDN w:val="0"/>
        <w:adjustRightInd w:val="0"/>
        <w:jc w:val="both"/>
        <w:rPr>
          <w:i/>
          <w:strike/>
          <w:color w:val="FF0000"/>
        </w:rPr>
      </w:pPr>
      <w:r w:rsidRPr="00C46535">
        <w:rPr>
          <w:i/>
          <w:strike/>
          <w:color w:val="FF0000"/>
        </w:rPr>
        <w:t>I</w:t>
      </w:r>
      <w:r w:rsidR="001A2B5C" w:rsidRPr="00C46535">
        <w:rPr>
          <w:i/>
          <w:strike/>
          <w:color w:val="FF0000"/>
        </w:rPr>
        <w:t>zpolnjen obrazec</w:t>
      </w:r>
      <w:r w:rsidR="00AF6BA4" w:rsidRPr="00C46535">
        <w:rPr>
          <w:i/>
          <w:strike/>
          <w:color w:val="FF0000"/>
        </w:rPr>
        <w:t xml:space="preserve"> ESPD v delu III: Razlogi za izključitev, B: Razlogi, povezani s plačilom davkov ali prispevkov za socialno varnost, za vse gospodarske subjekte v ponudbi. Naročnik bo izpolnjevanje navedenega pogoja preveril v enotnem informacijskem sistemu</w:t>
      </w:r>
      <w:r w:rsidR="003600E3" w:rsidRPr="00C46535">
        <w:rPr>
          <w:i/>
          <w:strike/>
          <w:color w:val="FF0000"/>
        </w:rPr>
        <w:t>.</w:t>
      </w:r>
      <w:r w:rsidR="00AF6BA4" w:rsidRPr="00C46535">
        <w:rPr>
          <w:i/>
          <w:strike/>
          <w:color w:val="FF0000"/>
        </w:rPr>
        <w:t xml:space="preserve"> </w:t>
      </w:r>
    </w:p>
    <w:p w14:paraId="551A456D" w14:textId="77777777" w:rsidR="00AF6BA4" w:rsidRPr="00C46535" w:rsidRDefault="00AF6BA4" w:rsidP="00AF6BA4">
      <w:pPr>
        <w:jc w:val="both"/>
        <w:rPr>
          <w:i/>
          <w:strike/>
          <w:color w:val="FF0000"/>
        </w:rPr>
      </w:pPr>
      <w:r w:rsidRPr="00C46535">
        <w:rPr>
          <w:i/>
          <w:strike/>
          <w:color w:val="FF0000"/>
          <w:u w:val="single"/>
        </w:rPr>
        <w:lastRenderedPageBreak/>
        <w:t>Gospodarski subjekti (ponudniki, partnerji v skupini, podizvajalci), ki nimajo sedeža v Republiki Sloveniji</w:t>
      </w:r>
      <w:r w:rsidRPr="00C46535">
        <w:rPr>
          <w:i/>
          <w:strike/>
          <w:color w:val="FF0000"/>
        </w:rPr>
        <w:t>,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F4E5C67" w14:textId="77777777" w:rsidR="00F32528" w:rsidRPr="00C46535" w:rsidRDefault="00F32528" w:rsidP="00AF6BA4">
      <w:pPr>
        <w:jc w:val="both"/>
        <w:rPr>
          <w:i/>
          <w:color w:val="FF0000"/>
        </w:rPr>
      </w:pPr>
    </w:p>
    <w:p w14:paraId="24BE30BB" w14:textId="02ECACBE" w:rsidR="00AF6BA4" w:rsidRPr="00C46535" w:rsidRDefault="00F32528" w:rsidP="00F32528">
      <w:pPr>
        <w:rPr>
          <w:b/>
          <w:i/>
          <w:strike/>
          <w:color w:val="FF0000"/>
        </w:rPr>
      </w:pPr>
      <w:r w:rsidRPr="00C46535">
        <w:rPr>
          <w:b/>
          <w:i/>
          <w:strike/>
          <w:color w:val="FF0000"/>
        </w:rPr>
        <w:t>II</w:t>
      </w:r>
      <w:r w:rsidR="00E03D1C" w:rsidRPr="00C46535">
        <w:rPr>
          <w:b/>
          <w:i/>
          <w:strike/>
          <w:color w:val="FF0000"/>
        </w:rPr>
        <w:t>I</w:t>
      </w:r>
      <w:r w:rsidRPr="00C46535">
        <w:rPr>
          <w:b/>
          <w:i/>
          <w:strike/>
          <w:color w:val="FF0000"/>
        </w:rPr>
        <w:t xml:space="preserve">. </w:t>
      </w:r>
      <w:bookmarkStart w:id="47" w:name="_Toc517951494"/>
      <w:bookmarkStart w:id="48" w:name="_Toc519589409"/>
      <w:bookmarkStart w:id="49" w:name="_Toc519594987"/>
      <w:bookmarkStart w:id="50" w:name="_Toc519595377"/>
      <w:r w:rsidR="00AF6BA4" w:rsidRPr="00C46535">
        <w:rPr>
          <w:b/>
          <w:i/>
          <w:strike/>
          <w:color w:val="FF0000"/>
        </w:rPr>
        <w:t>Evidenca gospodarskih subjektov z negativnimi referencami</w:t>
      </w:r>
      <w:bookmarkEnd w:id="47"/>
      <w:bookmarkEnd w:id="48"/>
      <w:bookmarkEnd w:id="49"/>
      <w:bookmarkEnd w:id="50"/>
    </w:p>
    <w:p w14:paraId="2F603480" w14:textId="77777777" w:rsidR="00AF6BA4" w:rsidRPr="00C46535" w:rsidRDefault="00AF6BA4" w:rsidP="00AF6BA4">
      <w:pPr>
        <w:jc w:val="both"/>
        <w:textAlignment w:val="center"/>
        <w:rPr>
          <w:b/>
          <w:bCs/>
          <w:i/>
          <w:strike/>
          <w:color w:val="FF0000"/>
          <w:position w:val="-2"/>
        </w:rPr>
      </w:pPr>
      <w:r w:rsidRPr="00C46535">
        <w:rPr>
          <w:i/>
          <w:strike/>
          <w:color w:val="FF0000"/>
          <w:position w:val="-2"/>
        </w:rPr>
        <w:t xml:space="preserve">Naročnik bo iz postopka javnega naročanja izločil </w:t>
      </w:r>
      <w:r w:rsidRPr="00C46535">
        <w:rPr>
          <w:i/>
          <w:strike/>
          <w:color w:val="FF0000"/>
        </w:rPr>
        <w:t>gospodarski subjekt</w:t>
      </w:r>
      <w:r w:rsidRPr="00C46535">
        <w:rPr>
          <w:i/>
          <w:strike/>
          <w:color w:val="FF0000"/>
          <w:position w:val="-2"/>
        </w:rPr>
        <w:t xml:space="preserve">, če je ta na dan, ko poteče rok za oddajo ponudb ali prijav, izločen iz postopkov oddaje javnih naročil zaradi uvrstitve v </w:t>
      </w:r>
      <w:r w:rsidRPr="00C46535">
        <w:rPr>
          <w:bCs/>
          <w:i/>
          <w:strike/>
          <w:color w:val="FF0000"/>
          <w:position w:val="-2"/>
        </w:rPr>
        <w:t>evidenco gospodarskih subjektov z negativnimi referencami.</w:t>
      </w:r>
    </w:p>
    <w:p w14:paraId="18CADFAE" w14:textId="77777777" w:rsidR="00AF6BA4" w:rsidRPr="00C46535" w:rsidRDefault="00AF6BA4" w:rsidP="00AF6BA4">
      <w:pPr>
        <w:jc w:val="both"/>
        <w:textAlignment w:val="center"/>
        <w:rPr>
          <w:i/>
          <w:strike/>
          <w:color w:val="FF0000"/>
        </w:rPr>
      </w:pPr>
    </w:p>
    <w:p w14:paraId="39F3CD22" w14:textId="77777777" w:rsidR="00AF6BA4" w:rsidRPr="00C46535" w:rsidRDefault="00AF6BA4" w:rsidP="00AF6BA4">
      <w:pPr>
        <w:jc w:val="both"/>
        <w:rPr>
          <w:i/>
          <w:strike/>
          <w:color w:val="FF0000"/>
        </w:rPr>
      </w:pPr>
      <w:r w:rsidRPr="00C46535">
        <w:rPr>
          <w:i/>
          <w:strike/>
          <w:color w:val="FF0000"/>
          <w:position w:val="-2"/>
        </w:rPr>
        <w:t xml:space="preserve">Naročnik bo iz postopka javnega naročanja kadar koli v postopku izločil </w:t>
      </w:r>
      <w:r w:rsidRPr="00C46535">
        <w:rPr>
          <w:i/>
          <w:strike/>
          <w:color w:val="FF0000"/>
        </w:rPr>
        <w:t>gospodarski subjekt</w:t>
      </w:r>
      <w:r w:rsidRPr="00C46535">
        <w:rPr>
          <w:i/>
          <w:strike/>
          <w:color w:val="FF0000"/>
          <w:position w:val="-2"/>
        </w:rPr>
        <w:t xml:space="preserve">, če se izkaže, da je pred ali med postopkom javnega naročanja le-ta glede na storjena ali neizvedena dejanja v enem od zgoraj navedenih položajev. </w:t>
      </w:r>
      <w:r w:rsidRPr="00C46535">
        <w:rPr>
          <w:i/>
          <w:strike/>
          <w:color w:val="FF0000"/>
        </w:rPr>
        <w:t>Naročnik bo izpolnjevanje pogoja preveril v evidenci ponudnikov z negativnimi referencami, ki jo vodi ministrstvo, pristojno za javna naročila.</w:t>
      </w:r>
    </w:p>
    <w:p w14:paraId="591170A9" w14:textId="77777777" w:rsidR="00AF6BA4" w:rsidRPr="00C46535" w:rsidRDefault="00AF6BA4" w:rsidP="00AF6BA4">
      <w:pPr>
        <w:rPr>
          <w:i/>
          <w:strike/>
          <w:color w:val="FF0000"/>
          <w:sz w:val="16"/>
          <w:szCs w:val="16"/>
        </w:rPr>
      </w:pPr>
    </w:p>
    <w:p w14:paraId="0D1BDF09" w14:textId="77777777" w:rsidR="00AF6BA4" w:rsidRPr="00C46535" w:rsidRDefault="00AF6BA4" w:rsidP="00AF6BA4">
      <w:pPr>
        <w:autoSpaceDE w:val="0"/>
        <w:autoSpaceDN w:val="0"/>
        <w:adjustRightInd w:val="0"/>
        <w:jc w:val="both"/>
        <w:rPr>
          <w:i/>
          <w:strike/>
          <w:color w:val="FF0000"/>
        </w:rPr>
      </w:pPr>
      <w:r w:rsidRPr="00C46535">
        <w:rPr>
          <w:i/>
          <w:strike/>
          <w:color w:val="FF0000"/>
        </w:rPr>
        <w:t xml:space="preserve">Pogoj mora izpolnjevati ponudnik, vsak izmed partnerjev v primeru skupne ponudbe in vsak podizvajalec. </w:t>
      </w:r>
    </w:p>
    <w:p w14:paraId="0148155E" w14:textId="77777777" w:rsidR="00AF6BA4" w:rsidRPr="00C46535" w:rsidRDefault="00AF6BA4" w:rsidP="00AF6BA4">
      <w:pPr>
        <w:jc w:val="both"/>
        <w:rPr>
          <w:i/>
          <w:strike/>
          <w:color w:val="FF0000"/>
        </w:rPr>
      </w:pPr>
    </w:p>
    <w:p w14:paraId="45687A5C" w14:textId="77777777" w:rsidR="00AF6BA4" w:rsidRPr="00C46535" w:rsidRDefault="00AF6BA4" w:rsidP="000934B0">
      <w:pPr>
        <w:jc w:val="both"/>
        <w:rPr>
          <w:b/>
          <w:i/>
          <w:strike/>
          <w:color w:val="FF0000"/>
        </w:rPr>
      </w:pPr>
      <w:r w:rsidRPr="00C46535">
        <w:rPr>
          <w:b/>
          <w:i/>
          <w:strike/>
          <w:color w:val="FF0000"/>
        </w:rPr>
        <w:t>DOKAZILA:</w:t>
      </w:r>
    </w:p>
    <w:p w14:paraId="542AF2A3" w14:textId="068E8C3D" w:rsidR="00AF6BA4" w:rsidRPr="00C46535" w:rsidRDefault="00AF6BA4" w:rsidP="00AF6BA4">
      <w:pPr>
        <w:jc w:val="both"/>
        <w:rPr>
          <w:i/>
          <w:strike/>
          <w:color w:val="FF0000"/>
        </w:rPr>
      </w:pPr>
      <w:r w:rsidRPr="00C46535">
        <w:rPr>
          <w:i/>
          <w:strike/>
          <w:color w:val="FF0000"/>
        </w:rPr>
        <w:t xml:space="preserve">Izpolnjen </w:t>
      </w:r>
      <w:r w:rsidR="003B2A4B" w:rsidRPr="00C46535">
        <w:rPr>
          <w:i/>
          <w:strike/>
          <w:color w:val="FF0000"/>
        </w:rPr>
        <w:t>obrazec</w:t>
      </w:r>
      <w:r w:rsidRPr="00C46535">
        <w:rPr>
          <w:i/>
          <w:strike/>
          <w:color w:val="FF0000"/>
        </w:rPr>
        <w:t xml:space="preserve"> ESPD v delu III: Razlogi za izključitev, D: Nacionalni razlogi za izključitev, za vse gospodarske subjekte v ponudbi. Naročnik bo izpolnjevanje navedenega pogoja preveril v enotnem informacijskem sistemu</w:t>
      </w:r>
      <w:r w:rsidR="003600E3" w:rsidRPr="00C46535">
        <w:rPr>
          <w:i/>
          <w:strike/>
          <w:color w:val="FF0000"/>
        </w:rPr>
        <w:t>.</w:t>
      </w:r>
    </w:p>
    <w:p w14:paraId="15B5FC4B" w14:textId="77777777" w:rsidR="003600E3" w:rsidRPr="00C46535" w:rsidRDefault="003600E3" w:rsidP="00AF6BA4">
      <w:pPr>
        <w:jc w:val="both"/>
        <w:rPr>
          <w:i/>
          <w:strike/>
          <w:color w:val="FF0000"/>
          <w:sz w:val="16"/>
          <w:szCs w:val="16"/>
        </w:rPr>
      </w:pPr>
    </w:p>
    <w:p w14:paraId="41E98380" w14:textId="77777777" w:rsidR="00B616CF" w:rsidRPr="00C46535" w:rsidRDefault="00B616CF" w:rsidP="00B616CF">
      <w:pPr>
        <w:pStyle w:val="Odstavekseznama"/>
        <w:widowControl w:val="0"/>
        <w:autoSpaceDE w:val="0"/>
        <w:autoSpaceDN w:val="0"/>
        <w:adjustRightInd w:val="0"/>
        <w:ind w:left="0"/>
        <w:jc w:val="both"/>
        <w:rPr>
          <w:i/>
          <w:strike/>
          <w:color w:val="FF0000"/>
        </w:rPr>
      </w:pPr>
      <w:r w:rsidRPr="00C46535">
        <w:rPr>
          <w:i/>
          <w:strike/>
          <w:color w:val="FF0000"/>
          <w:u w:val="single"/>
        </w:rPr>
        <w:t>Gospodarski subjekti (ponudniki, partnerji v skupini, podizvajalci), ki nimajo sedeža v Republiki Sloveniji</w:t>
      </w:r>
      <w:r w:rsidRPr="00C46535">
        <w:rPr>
          <w:i/>
          <w:strike/>
          <w:color w:val="FF0000"/>
        </w:rPr>
        <w: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21B152E6" w14:textId="77777777" w:rsidR="00F32528" w:rsidRPr="00C46535" w:rsidRDefault="00F32528" w:rsidP="00AF6BA4">
      <w:pPr>
        <w:jc w:val="both"/>
        <w:rPr>
          <w:i/>
          <w:strike/>
          <w:color w:val="FF0000"/>
          <w:sz w:val="16"/>
          <w:szCs w:val="16"/>
        </w:rPr>
      </w:pPr>
    </w:p>
    <w:p w14:paraId="1BEDC9C4" w14:textId="71381EFD" w:rsidR="00AF6BA4" w:rsidRPr="00C46535" w:rsidRDefault="00F32528" w:rsidP="00F32528">
      <w:pPr>
        <w:rPr>
          <w:b/>
          <w:i/>
          <w:strike/>
          <w:color w:val="FF0000"/>
        </w:rPr>
      </w:pPr>
      <w:r w:rsidRPr="00C46535">
        <w:rPr>
          <w:b/>
          <w:i/>
          <w:strike/>
          <w:color w:val="FF0000"/>
        </w:rPr>
        <w:t>I</w:t>
      </w:r>
      <w:r w:rsidR="00E03D1C" w:rsidRPr="00C46535">
        <w:rPr>
          <w:b/>
          <w:i/>
          <w:strike/>
          <w:color w:val="FF0000"/>
        </w:rPr>
        <w:t>V</w:t>
      </w:r>
      <w:r w:rsidRPr="00C46535">
        <w:rPr>
          <w:b/>
          <w:i/>
          <w:strike/>
          <w:color w:val="FF0000"/>
        </w:rPr>
        <w:t xml:space="preserve">. </w:t>
      </w:r>
      <w:bookmarkStart w:id="51" w:name="_Toc517951495"/>
      <w:bookmarkStart w:id="52" w:name="_Toc519589410"/>
      <w:bookmarkStart w:id="53" w:name="_Toc519594988"/>
      <w:bookmarkStart w:id="54" w:name="_Toc519595378"/>
      <w:r w:rsidR="00AF6BA4" w:rsidRPr="00C46535">
        <w:rPr>
          <w:b/>
          <w:i/>
          <w:strike/>
          <w:color w:val="FF0000"/>
        </w:rPr>
        <w:t>Prekršek v zvezi s plačilom za delo</w:t>
      </w:r>
      <w:bookmarkEnd w:id="51"/>
      <w:bookmarkEnd w:id="52"/>
      <w:bookmarkEnd w:id="53"/>
      <w:bookmarkEnd w:id="54"/>
    </w:p>
    <w:p w14:paraId="0C622312" w14:textId="77777777" w:rsidR="00AF6BA4" w:rsidRPr="00C46535" w:rsidRDefault="00AF6BA4" w:rsidP="00F32528">
      <w:pPr>
        <w:rPr>
          <w:rFonts w:cs="Arial"/>
          <w:i/>
          <w:strike/>
          <w:color w:val="FF0000"/>
          <w:sz w:val="16"/>
          <w:szCs w:val="16"/>
        </w:rPr>
      </w:pPr>
    </w:p>
    <w:p w14:paraId="04F579E0" w14:textId="324DD41A" w:rsidR="00AF6BA4" w:rsidRPr="00C46535" w:rsidRDefault="00877B81" w:rsidP="00AF6BA4">
      <w:pPr>
        <w:widowControl w:val="0"/>
        <w:jc w:val="both"/>
        <w:rPr>
          <w:i/>
          <w:strike/>
          <w:color w:val="FF0000"/>
        </w:rPr>
      </w:pPr>
      <w:r w:rsidRPr="00C46535">
        <w:rPr>
          <w:i/>
          <w:strike/>
          <w:color w:val="FF000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CEC23C" w14:textId="77777777" w:rsidR="00877B81" w:rsidRPr="00C46535" w:rsidRDefault="00877B81" w:rsidP="00AF6BA4">
      <w:pPr>
        <w:widowControl w:val="0"/>
        <w:jc w:val="both"/>
        <w:rPr>
          <w:i/>
          <w:strike/>
          <w:color w:val="FF0000"/>
        </w:rPr>
      </w:pPr>
    </w:p>
    <w:p w14:paraId="585140D1" w14:textId="77777777" w:rsidR="00AF6BA4" w:rsidRPr="00C46535" w:rsidRDefault="00AF6BA4" w:rsidP="00AF6BA4">
      <w:pPr>
        <w:widowControl w:val="0"/>
        <w:jc w:val="both"/>
        <w:rPr>
          <w:i/>
          <w:strike/>
          <w:color w:val="FF0000"/>
        </w:rPr>
      </w:pPr>
      <w:r w:rsidRPr="00C46535">
        <w:rPr>
          <w:i/>
          <w:strike/>
          <w:color w:val="FF0000"/>
        </w:rPr>
        <w:t>Naročnik bo iz postopka javnega naročanja kadar koli v postopku izključil gospodarski subjekt, če se izkaže, da je ta pred ali med postopkom javnega naročanja glede na storjena ali neizvedena dejanja v enem od zgoraj navedenih položajev.</w:t>
      </w:r>
    </w:p>
    <w:p w14:paraId="208B62DF" w14:textId="77777777" w:rsidR="00AF6BA4" w:rsidRPr="00C46535" w:rsidRDefault="00AF6BA4" w:rsidP="00AF6BA4">
      <w:pPr>
        <w:jc w:val="both"/>
        <w:rPr>
          <w:i/>
          <w:strike/>
          <w:color w:val="FF0000"/>
        </w:rPr>
      </w:pPr>
      <w:r w:rsidRPr="00C46535">
        <w:rPr>
          <w:i/>
          <w:strike/>
          <w:color w:val="FF0000"/>
        </w:rPr>
        <w:t xml:space="preserve">Pogoj mora izpolnjevati ponudnik, vsak izmed partnerjev v primeru skupne ponudbe in vsak podizvajalec. </w:t>
      </w:r>
    </w:p>
    <w:p w14:paraId="5417CE2F" w14:textId="77777777" w:rsidR="00594893" w:rsidRPr="00C46535" w:rsidRDefault="00594893" w:rsidP="00AF6BA4">
      <w:pPr>
        <w:jc w:val="both"/>
        <w:rPr>
          <w:i/>
          <w:strike/>
          <w:color w:val="FF0000"/>
        </w:rPr>
      </w:pPr>
    </w:p>
    <w:p w14:paraId="594DF7B0" w14:textId="77777777" w:rsidR="00E57571" w:rsidRPr="00C46535" w:rsidRDefault="00E57571" w:rsidP="000934B0">
      <w:pPr>
        <w:jc w:val="both"/>
        <w:rPr>
          <w:b/>
          <w:i/>
          <w:strike/>
          <w:color w:val="FF0000"/>
        </w:rPr>
      </w:pPr>
    </w:p>
    <w:p w14:paraId="1F240124" w14:textId="77777777" w:rsidR="00E57571" w:rsidRPr="00C46535" w:rsidRDefault="00E57571" w:rsidP="000934B0">
      <w:pPr>
        <w:jc w:val="both"/>
        <w:rPr>
          <w:b/>
          <w:i/>
          <w:strike/>
          <w:color w:val="FF0000"/>
        </w:rPr>
      </w:pPr>
    </w:p>
    <w:p w14:paraId="69997CFD" w14:textId="77777777" w:rsidR="00AF6BA4" w:rsidRPr="00C46535" w:rsidRDefault="00AF6BA4" w:rsidP="000934B0">
      <w:pPr>
        <w:jc w:val="both"/>
        <w:rPr>
          <w:b/>
          <w:i/>
          <w:strike/>
          <w:color w:val="FF0000"/>
        </w:rPr>
      </w:pPr>
      <w:r w:rsidRPr="00C46535">
        <w:rPr>
          <w:b/>
          <w:i/>
          <w:strike/>
          <w:color w:val="FF0000"/>
        </w:rPr>
        <w:lastRenderedPageBreak/>
        <w:t>DOKAZILA:</w:t>
      </w:r>
    </w:p>
    <w:p w14:paraId="405CEA20" w14:textId="25A6B91C" w:rsidR="00AF6BA4" w:rsidRPr="00C46535" w:rsidRDefault="00AF6BA4" w:rsidP="00AF6BA4">
      <w:pPr>
        <w:jc w:val="both"/>
        <w:rPr>
          <w:i/>
          <w:strike/>
          <w:color w:val="FF0000"/>
        </w:rPr>
      </w:pPr>
      <w:r w:rsidRPr="00C46535">
        <w:rPr>
          <w:i/>
          <w:strike/>
          <w:color w:val="FF0000"/>
        </w:rPr>
        <w:t>Izpolnjen obrazec ESPD v delu III: Razlogi za izključitev, D: Nacionalni razlogi za izključitev, za vse gospodarske subjekte v ponudbi. Naročnik bo izpolnjevanje navedenega pogoja preveril v enotnem informacijskem sistemu</w:t>
      </w:r>
      <w:r w:rsidR="003600E3" w:rsidRPr="00C46535">
        <w:rPr>
          <w:i/>
          <w:strike/>
          <w:color w:val="FF0000"/>
        </w:rPr>
        <w:t>.</w:t>
      </w:r>
    </w:p>
    <w:p w14:paraId="0FE92BF5" w14:textId="20349ECD" w:rsidR="009F27E4" w:rsidRPr="00C46535" w:rsidRDefault="00AF6BA4" w:rsidP="00AF6BA4">
      <w:pPr>
        <w:jc w:val="both"/>
        <w:rPr>
          <w:i/>
          <w:strike/>
          <w:color w:val="FF0000"/>
        </w:rPr>
      </w:pPr>
      <w:r w:rsidRPr="00C46535">
        <w:rPr>
          <w:i/>
          <w:strike/>
          <w:color w:val="FF0000"/>
          <w:u w:val="single"/>
        </w:rPr>
        <w:t>Gospodarski subjekti (ponudniki, partnerji v skupini, podizvajalci), ki nimajo sedeža v Republiki Sloveniji</w:t>
      </w:r>
      <w:r w:rsidRPr="00C46535">
        <w:rPr>
          <w:i/>
          <w:strike/>
          <w:color w:val="FF0000"/>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00A034B" w14:textId="77777777" w:rsidR="008C512C" w:rsidRPr="00C46535" w:rsidRDefault="008C512C" w:rsidP="00592DF0">
      <w:pPr>
        <w:jc w:val="both"/>
        <w:rPr>
          <w:i/>
          <w:color w:val="FF0000"/>
          <w:sz w:val="16"/>
          <w:szCs w:val="16"/>
        </w:rPr>
      </w:pPr>
    </w:p>
    <w:p w14:paraId="1CF548D3" w14:textId="15DFE410" w:rsidR="00AF6BA4" w:rsidRPr="00C46535" w:rsidRDefault="00AF6BA4" w:rsidP="00BB1054">
      <w:pPr>
        <w:pStyle w:val="Odstavekseznama"/>
        <w:numPr>
          <w:ilvl w:val="0"/>
          <w:numId w:val="20"/>
        </w:numPr>
        <w:rPr>
          <w:b/>
          <w:i/>
          <w:strike/>
          <w:color w:val="FF0000"/>
        </w:rPr>
      </w:pPr>
      <w:r w:rsidRPr="00C46535">
        <w:rPr>
          <w:b/>
          <w:i/>
          <w:strike/>
          <w:color w:val="FF0000"/>
        </w:rPr>
        <w:t>Insolventnost gospodarskega subjekta</w:t>
      </w:r>
    </w:p>
    <w:p w14:paraId="08F78885" w14:textId="77777777" w:rsidR="00AF6BA4" w:rsidRPr="00C46535" w:rsidRDefault="00AF6BA4" w:rsidP="00AF6BA4">
      <w:pPr>
        <w:ind w:left="426"/>
        <w:rPr>
          <w:b/>
          <w:i/>
          <w:strike/>
          <w:color w:val="FF0000"/>
          <w:sz w:val="16"/>
          <w:szCs w:val="16"/>
        </w:rPr>
      </w:pPr>
    </w:p>
    <w:p w14:paraId="1B3CFCD5" w14:textId="77777777" w:rsidR="00AF6BA4" w:rsidRPr="00C46535" w:rsidRDefault="00AF6BA4" w:rsidP="00AF6BA4">
      <w:pPr>
        <w:tabs>
          <w:tab w:val="left" w:pos="426"/>
          <w:tab w:val="left" w:pos="9354"/>
        </w:tabs>
        <w:ind w:right="-2"/>
        <w:jc w:val="both"/>
        <w:rPr>
          <w:i/>
          <w:strike/>
          <w:color w:val="FF0000"/>
        </w:rPr>
      </w:pPr>
      <w:r w:rsidRPr="00C46535">
        <w:rPr>
          <w:i/>
          <w:strike/>
          <w:color w:val="FF0000"/>
        </w:rPr>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DBC38CB" w14:textId="77777777" w:rsidR="00AF6BA4" w:rsidRPr="00C46535" w:rsidRDefault="00AF6BA4" w:rsidP="00AF6BA4">
      <w:pPr>
        <w:jc w:val="both"/>
        <w:rPr>
          <w:i/>
          <w:strike/>
          <w:color w:val="FF0000"/>
          <w:sz w:val="16"/>
          <w:szCs w:val="16"/>
          <w:u w:val="single"/>
        </w:rPr>
      </w:pPr>
    </w:p>
    <w:p w14:paraId="08DB8D2E" w14:textId="77777777" w:rsidR="00AF6BA4" w:rsidRPr="00C46535" w:rsidRDefault="00AF6BA4" w:rsidP="00AF6BA4">
      <w:pPr>
        <w:jc w:val="both"/>
        <w:rPr>
          <w:i/>
          <w:strike/>
          <w:color w:val="FF0000"/>
        </w:rPr>
      </w:pPr>
      <w:r w:rsidRPr="00C46535">
        <w:rPr>
          <w:i/>
          <w:strike/>
          <w:color w:val="FF0000"/>
        </w:rPr>
        <w:t>Pogoj mora izpolnjevati ponudnik, vsak izmed partnerjev v primeru skupne ponudbe in vsak podizvajalec.</w:t>
      </w:r>
    </w:p>
    <w:p w14:paraId="69C3D17C" w14:textId="77777777" w:rsidR="00AF6BA4" w:rsidRPr="00C46535" w:rsidRDefault="00AF6BA4" w:rsidP="00AF6BA4">
      <w:pPr>
        <w:rPr>
          <w:i/>
          <w:strike/>
          <w:color w:val="FF0000"/>
          <w:sz w:val="16"/>
          <w:szCs w:val="16"/>
          <w:u w:val="single"/>
        </w:rPr>
      </w:pPr>
    </w:p>
    <w:p w14:paraId="2DEDE320" w14:textId="785F3311" w:rsidR="00AF6BA4" w:rsidRPr="00C46535" w:rsidRDefault="00AF6BA4" w:rsidP="000934B0">
      <w:pPr>
        <w:rPr>
          <w:i/>
          <w:strike/>
          <w:color w:val="FF0000"/>
          <w:u w:val="single"/>
        </w:rPr>
      </w:pPr>
      <w:r w:rsidRPr="00C46535">
        <w:rPr>
          <w:b/>
          <w:i/>
          <w:strike/>
          <w:color w:val="FF0000"/>
        </w:rPr>
        <w:t>DOKAZILA:</w:t>
      </w:r>
    </w:p>
    <w:p w14:paraId="1A2F125A" w14:textId="08181C73" w:rsidR="00AF6BA4" w:rsidRPr="00C46535" w:rsidRDefault="00AF6BA4" w:rsidP="00AF6BA4">
      <w:pPr>
        <w:jc w:val="both"/>
        <w:rPr>
          <w:i/>
          <w:strike/>
          <w:color w:val="FF0000"/>
        </w:rPr>
      </w:pPr>
      <w:r w:rsidRPr="00C46535">
        <w:rPr>
          <w:i/>
          <w:strike/>
          <w:color w:val="FF0000"/>
        </w:rPr>
        <w:t>Izpolnjen obrazec ESPD v delu III: Razlogi za izključitev, C: Razlogi, povezani z insolventnostjo, nasprotjem interesov ali kršitvijo poklicnih pravil. Naročnik bo izpolnjevanje navedenega pogoja preveril v enotnem informacijskem sistemu</w:t>
      </w:r>
      <w:r w:rsidR="003600E3" w:rsidRPr="00C46535">
        <w:rPr>
          <w:i/>
          <w:strike/>
          <w:color w:val="FF0000"/>
        </w:rPr>
        <w:t>.</w:t>
      </w:r>
      <w:r w:rsidRPr="00C46535">
        <w:rPr>
          <w:i/>
          <w:strike/>
          <w:color w:val="FF0000"/>
        </w:rPr>
        <w:t xml:space="preserve"> </w:t>
      </w:r>
    </w:p>
    <w:p w14:paraId="29374FE9" w14:textId="77777777" w:rsidR="000934B0" w:rsidRPr="00C46535" w:rsidRDefault="000934B0" w:rsidP="00AF6BA4">
      <w:pPr>
        <w:jc w:val="both"/>
        <w:rPr>
          <w:i/>
          <w:strike/>
          <w:color w:val="FF0000"/>
        </w:rPr>
      </w:pPr>
    </w:p>
    <w:p w14:paraId="1ADFC45D" w14:textId="77777777" w:rsidR="00AF6BA4" w:rsidRPr="00C46535" w:rsidRDefault="00AF6BA4" w:rsidP="00AF6BA4">
      <w:pPr>
        <w:jc w:val="both"/>
        <w:rPr>
          <w:i/>
          <w:strike/>
          <w:color w:val="FF0000"/>
        </w:rPr>
      </w:pPr>
      <w:r w:rsidRPr="00C46535">
        <w:rPr>
          <w:i/>
          <w:strike/>
          <w:color w:val="FF0000"/>
          <w:u w:val="single"/>
        </w:rPr>
        <w:t>Gospodarski subjekti (ponudniki, partnerji v skupini, podizvajalci), ki nimajo sedeža v Republiki Sloveniji</w:t>
      </w:r>
      <w:r w:rsidRPr="00C46535">
        <w:rPr>
          <w:i/>
          <w:strike/>
          <w:color w:val="FF0000"/>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5D56ACE" w14:textId="1CE46468" w:rsidR="00AF6BA4" w:rsidRPr="00C46535" w:rsidRDefault="000C4FD4" w:rsidP="000C4FD4">
      <w:pPr>
        <w:pStyle w:val="Naslov3"/>
        <w:spacing w:before="120"/>
        <w:rPr>
          <w:rFonts w:ascii="Times New Roman" w:hAnsi="Times New Roman" w:cs="Times New Roman"/>
          <w:i/>
          <w:strike/>
          <w:color w:val="FF0000"/>
          <w:sz w:val="24"/>
          <w:szCs w:val="24"/>
          <w:shd w:val="clear" w:color="auto" w:fill="FFFFFF"/>
        </w:rPr>
      </w:pPr>
      <w:bookmarkStart w:id="55" w:name="_Toc452471600"/>
      <w:bookmarkStart w:id="56" w:name="_Toc511388769"/>
      <w:bookmarkStart w:id="57" w:name="_Toc512246089"/>
      <w:bookmarkStart w:id="58" w:name="_Toc514231594"/>
      <w:bookmarkStart w:id="59" w:name="_Toc514231929"/>
      <w:bookmarkStart w:id="60" w:name="_Toc532533768"/>
      <w:bookmarkStart w:id="61" w:name="_Toc534885104"/>
      <w:bookmarkStart w:id="62" w:name="_Toc534885855"/>
      <w:r w:rsidRPr="00C46535">
        <w:rPr>
          <w:rFonts w:ascii="Times New Roman" w:hAnsi="Times New Roman" w:cs="Times New Roman"/>
          <w:i/>
          <w:strike/>
          <w:color w:val="FF0000"/>
          <w:sz w:val="24"/>
          <w:szCs w:val="24"/>
          <w:shd w:val="clear" w:color="auto" w:fill="FFFFFF"/>
        </w:rPr>
        <w:t xml:space="preserve">5.1.2  </w:t>
      </w:r>
      <w:r w:rsidR="000934B0" w:rsidRPr="00C46535">
        <w:rPr>
          <w:rFonts w:ascii="Times New Roman" w:hAnsi="Times New Roman" w:cs="Times New Roman"/>
          <w:i/>
          <w:strike/>
          <w:color w:val="FF0000"/>
          <w:sz w:val="24"/>
          <w:szCs w:val="24"/>
          <w:shd w:val="clear" w:color="auto" w:fill="FFFFFF"/>
        </w:rPr>
        <w:t>Po</w:t>
      </w:r>
      <w:r w:rsidR="00AF6BA4" w:rsidRPr="00C46535">
        <w:rPr>
          <w:rFonts w:ascii="Times New Roman" w:hAnsi="Times New Roman" w:cs="Times New Roman"/>
          <w:i/>
          <w:strike/>
          <w:color w:val="FF0000"/>
          <w:sz w:val="24"/>
          <w:szCs w:val="24"/>
          <w:shd w:val="clear" w:color="auto" w:fill="FFFFFF"/>
        </w:rPr>
        <w:t>goji za sodelovanje</w:t>
      </w:r>
      <w:bookmarkEnd w:id="55"/>
      <w:bookmarkEnd w:id="56"/>
      <w:bookmarkEnd w:id="57"/>
      <w:bookmarkEnd w:id="58"/>
      <w:bookmarkEnd w:id="59"/>
      <w:bookmarkEnd w:id="60"/>
      <w:bookmarkEnd w:id="61"/>
      <w:bookmarkEnd w:id="62"/>
    </w:p>
    <w:p w14:paraId="376F2B04" w14:textId="77777777" w:rsidR="00AF6BA4" w:rsidRPr="00C46535" w:rsidRDefault="00AF6BA4" w:rsidP="00AF6BA4">
      <w:pPr>
        <w:widowControl w:val="0"/>
        <w:ind w:left="360"/>
        <w:rPr>
          <w:i/>
          <w:strike/>
          <w:color w:val="FF0000"/>
          <w:sz w:val="16"/>
          <w:szCs w:val="16"/>
        </w:rPr>
      </w:pPr>
    </w:p>
    <w:p w14:paraId="3ED20B8D" w14:textId="78491842" w:rsidR="00AF6BA4" w:rsidRPr="00C46535" w:rsidRDefault="00AF6BA4" w:rsidP="00AF6BA4">
      <w:pPr>
        <w:widowControl w:val="0"/>
        <w:jc w:val="both"/>
        <w:rPr>
          <w:i/>
          <w:strike/>
          <w:color w:val="FF0000"/>
        </w:rPr>
      </w:pPr>
      <w:r w:rsidRPr="00C46535">
        <w:rPr>
          <w:i/>
          <w:strike/>
          <w:color w:val="FF0000"/>
        </w:rPr>
        <w:t>V nadaljevanju so opredeljeni pogoji za sodelovanje, ki jih mora izpolnjevati gospodarski subjekt. V kolikor jih gospodarski subjekt ne bo izpolnjeval</w:t>
      </w:r>
      <w:r w:rsidR="005B0895" w:rsidRPr="00C46535">
        <w:rPr>
          <w:i/>
          <w:strike/>
          <w:color w:val="FF0000"/>
        </w:rPr>
        <w:t>,</w:t>
      </w:r>
      <w:r w:rsidRPr="00C46535">
        <w:rPr>
          <w:i/>
          <w:strike/>
          <w:color w:val="FF0000"/>
        </w:rPr>
        <w:t xml:space="preserve"> bo izključen iz postopka javnega naročanja. </w:t>
      </w:r>
    </w:p>
    <w:p w14:paraId="180ED73E" w14:textId="77777777" w:rsidR="007876E9" w:rsidRPr="00C46535" w:rsidRDefault="007876E9" w:rsidP="00AF6BA4">
      <w:pPr>
        <w:widowControl w:val="0"/>
        <w:jc w:val="both"/>
        <w:rPr>
          <w:i/>
          <w:strike/>
          <w:color w:val="FF0000"/>
          <w:sz w:val="16"/>
          <w:szCs w:val="16"/>
        </w:rPr>
      </w:pPr>
    </w:p>
    <w:p w14:paraId="187A0E9B" w14:textId="77777777" w:rsidR="00AF6BA4" w:rsidRPr="00C46535" w:rsidRDefault="00AF6BA4" w:rsidP="00BB1054">
      <w:pPr>
        <w:numPr>
          <w:ilvl w:val="0"/>
          <w:numId w:val="10"/>
        </w:numPr>
        <w:ind w:left="567" w:hanging="567"/>
        <w:jc w:val="both"/>
        <w:rPr>
          <w:b/>
          <w:bCs/>
          <w:i/>
          <w:strike/>
          <w:color w:val="FF0000"/>
          <w:szCs w:val="20"/>
        </w:rPr>
      </w:pPr>
      <w:r w:rsidRPr="00C46535">
        <w:rPr>
          <w:b/>
          <w:bCs/>
          <w:i/>
          <w:strike/>
          <w:color w:val="FF0000"/>
          <w:szCs w:val="20"/>
        </w:rPr>
        <w:t>Pogoji za sodelovanje glede ekonomske in finančne sposobnosti</w:t>
      </w:r>
    </w:p>
    <w:p w14:paraId="37414AE1" w14:textId="77777777" w:rsidR="001F37F4" w:rsidRPr="00C46535" w:rsidRDefault="001F37F4" w:rsidP="001F37F4">
      <w:pPr>
        <w:jc w:val="both"/>
        <w:rPr>
          <w:i/>
          <w:strike/>
          <w:color w:val="FF0000"/>
          <w:sz w:val="16"/>
          <w:szCs w:val="16"/>
        </w:rPr>
      </w:pPr>
    </w:p>
    <w:p w14:paraId="14314AA2" w14:textId="5EE25AC6" w:rsidR="00C33980" w:rsidRPr="00C46535" w:rsidRDefault="00AF6BA4" w:rsidP="001F37F4">
      <w:pPr>
        <w:jc w:val="both"/>
        <w:rPr>
          <w:i/>
          <w:strike/>
          <w:color w:val="FF0000"/>
          <w:szCs w:val="20"/>
        </w:rPr>
      </w:pPr>
      <w:r w:rsidRPr="00C46535">
        <w:rPr>
          <w:i/>
          <w:strike/>
          <w:color w:val="FF0000"/>
          <w:szCs w:val="20"/>
        </w:rPr>
        <w:t>Gospodarski subjekt v zadnjih 6 (šestih) mesecih pred objavo tega javnega naročila ni imel blokiranega transakcijskega računa. V kolikor ima gosp. subjekt več transakcijskih računov, velja to za vse račune.</w:t>
      </w:r>
      <w:r w:rsidR="00C33980" w:rsidRPr="00C46535">
        <w:rPr>
          <w:i/>
          <w:strike/>
          <w:color w:val="FF0000"/>
          <w:szCs w:val="20"/>
        </w:rPr>
        <w:t xml:space="preserve"> </w:t>
      </w:r>
    </w:p>
    <w:p w14:paraId="2CC1513F" w14:textId="77777777" w:rsidR="001F37F4" w:rsidRPr="00C46535" w:rsidRDefault="001F37F4" w:rsidP="001F37F4">
      <w:pPr>
        <w:jc w:val="both"/>
        <w:rPr>
          <w:i/>
          <w:strike/>
          <w:color w:val="FF0000"/>
          <w:sz w:val="16"/>
          <w:szCs w:val="16"/>
        </w:rPr>
      </w:pPr>
    </w:p>
    <w:p w14:paraId="514C72DC" w14:textId="4208E40C" w:rsidR="00AF6BA4" w:rsidRPr="00C46535" w:rsidRDefault="00AF6BA4" w:rsidP="001F37F4">
      <w:pPr>
        <w:jc w:val="both"/>
        <w:rPr>
          <w:i/>
          <w:strike/>
          <w:color w:val="FF0000"/>
          <w:szCs w:val="20"/>
        </w:rPr>
      </w:pPr>
      <w:r w:rsidRPr="00C46535">
        <w:rPr>
          <w:i/>
          <w:strike/>
          <w:color w:val="FF0000"/>
          <w:szCs w:val="20"/>
        </w:rPr>
        <w:t>Pogoj mora izpolnjevati ponudnik, vsak izmed partnerjev v primeru skupne ponudbe in vsak podizvajalec.</w:t>
      </w:r>
    </w:p>
    <w:p w14:paraId="3DAC82EC" w14:textId="77777777" w:rsidR="00F321B8" w:rsidRPr="00C46535" w:rsidRDefault="00F321B8" w:rsidP="00C33980">
      <w:pPr>
        <w:autoSpaceDE w:val="0"/>
        <w:autoSpaceDN w:val="0"/>
        <w:adjustRightInd w:val="0"/>
        <w:ind w:left="284" w:hanging="284"/>
        <w:rPr>
          <w:i/>
          <w:strike/>
          <w:color w:val="FF0000"/>
          <w:sz w:val="23"/>
          <w:szCs w:val="23"/>
        </w:rPr>
      </w:pPr>
    </w:p>
    <w:p w14:paraId="0FBB9EE4" w14:textId="77777777" w:rsidR="00520FCA" w:rsidRPr="00C46535" w:rsidRDefault="00520FCA" w:rsidP="000934B0">
      <w:pPr>
        <w:jc w:val="both"/>
        <w:rPr>
          <w:b/>
          <w:i/>
          <w:strike/>
          <w:color w:val="FF0000"/>
          <w:szCs w:val="20"/>
        </w:rPr>
      </w:pPr>
    </w:p>
    <w:p w14:paraId="2BCB54B7" w14:textId="77777777" w:rsidR="00520FCA" w:rsidRPr="00C46535" w:rsidRDefault="00520FCA" w:rsidP="000934B0">
      <w:pPr>
        <w:jc w:val="both"/>
        <w:rPr>
          <w:b/>
          <w:i/>
          <w:strike/>
          <w:color w:val="FF0000"/>
          <w:szCs w:val="20"/>
        </w:rPr>
      </w:pPr>
    </w:p>
    <w:p w14:paraId="19CE077B" w14:textId="77777777" w:rsidR="00AF6BA4" w:rsidRPr="00C46535" w:rsidRDefault="00AF6BA4" w:rsidP="000934B0">
      <w:pPr>
        <w:jc w:val="both"/>
        <w:rPr>
          <w:b/>
          <w:i/>
          <w:strike/>
          <w:color w:val="FF0000"/>
          <w:szCs w:val="20"/>
        </w:rPr>
      </w:pPr>
      <w:r w:rsidRPr="00C46535">
        <w:rPr>
          <w:b/>
          <w:i/>
          <w:strike/>
          <w:color w:val="FF0000"/>
          <w:szCs w:val="20"/>
        </w:rPr>
        <w:t>DOKAZILA:</w:t>
      </w:r>
    </w:p>
    <w:p w14:paraId="1001C3F1" w14:textId="200820E0" w:rsidR="00AF6BA4" w:rsidRPr="00C46535" w:rsidRDefault="00AF6BA4" w:rsidP="001F37F4">
      <w:pPr>
        <w:jc w:val="both"/>
        <w:rPr>
          <w:i/>
          <w:strike/>
          <w:color w:val="FF0000"/>
          <w:szCs w:val="20"/>
        </w:rPr>
      </w:pPr>
      <w:r w:rsidRPr="00C46535">
        <w:rPr>
          <w:i/>
          <w:strike/>
          <w:color w:val="FF0000"/>
          <w:szCs w:val="20"/>
        </w:rPr>
        <w:lastRenderedPageBreak/>
        <w:t>Izpolnjen obrazec ESPD v delu IV: Pogoji za sodelovanje, Oddelek B: Ekonomski in finančni položaj.  Naročnik bo izpolnjevanje navedenega pogoja preveril v enotnem informacijskem sistemu</w:t>
      </w:r>
      <w:r w:rsidR="003600E3" w:rsidRPr="00C46535">
        <w:rPr>
          <w:i/>
          <w:strike/>
          <w:color w:val="FF0000"/>
          <w:szCs w:val="20"/>
        </w:rPr>
        <w:t>.</w:t>
      </w:r>
      <w:r w:rsidRPr="00C46535">
        <w:rPr>
          <w:i/>
          <w:strike/>
          <w:color w:val="FF0000"/>
          <w:szCs w:val="20"/>
        </w:rPr>
        <w:t xml:space="preserve"> </w:t>
      </w:r>
    </w:p>
    <w:p w14:paraId="2EC6A841" w14:textId="77777777" w:rsidR="00AF6BA4" w:rsidRPr="00C46535" w:rsidRDefault="00AF6BA4" w:rsidP="00F321B8">
      <w:pPr>
        <w:ind w:left="284" w:hanging="284"/>
        <w:jc w:val="both"/>
        <w:rPr>
          <w:i/>
          <w:strike/>
          <w:color w:val="FF0000"/>
          <w:sz w:val="16"/>
          <w:szCs w:val="16"/>
        </w:rPr>
      </w:pPr>
    </w:p>
    <w:p w14:paraId="163185D4" w14:textId="77777777" w:rsidR="00AF6BA4" w:rsidRPr="00C46535" w:rsidRDefault="00AF6BA4" w:rsidP="00F321B8">
      <w:pPr>
        <w:ind w:left="284"/>
        <w:jc w:val="both"/>
        <w:rPr>
          <w:i/>
          <w:strike/>
          <w:color w:val="FF0000"/>
          <w:szCs w:val="20"/>
        </w:rPr>
      </w:pPr>
      <w:r w:rsidRPr="00C46535">
        <w:rPr>
          <w:i/>
          <w:strike/>
          <w:color w:val="FF0000"/>
          <w:szCs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286A559" w14:textId="77777777" w:rsidR="00F321B8" w:rsidRPr="00C46535" w:rsidRDefault="00F321B8" w:rsidP="00AF6BA4">
      <w:pPr>
        <w:widowControl w:val="0"/>
        <w:rPr>
          <w:i/>
          <w:strike/>
          <w:color w:val="FF0000"/>
          <w:sz w:val="16"/>
          <w:szCs w:val="16"/>
        </w:rPr>
      </w:pPr>
    </w:p>
    <w:p w14:paraId="51ACE01F" w14:textId="77777777" w:rsidR="008911DF" w:rsidRPr="00C46535" w:rsidRDefault="008911DF" w:rsidP="00AF6BA4">
      <w:pPr>
        <w:widowControl w:val="0"/>
        <w:rPr>
          <w:i/>
          <w:strike/>
          <w:color w:val="FF0000"/>
          <w:sz w:val="16"/>
          <w:szCs w:val="16"/>
        </w:rPr>
      </w:pPr>
    </w:p>
    <w:p w14:paraId="701EF92C" w14:textId="77777777" w:rsidR="008911DF" w:rsidRPr="00C46535" w:rsidRDefault="008911DF" w:rsidP="00AF6BA4">
      <w:pPr>
        <w:widowControl w:val="0"/>
        <w:rPr>
          <w:i/>
          <w:strike/>
          <w:color w:val="FF0000"/>
          <w:sz w:val="16"/>
          <w:szCs w:val="16"/>
        </w:rPr>
      </w:pPr>
    </w:p>
    <w:p w14:paraId="7E60D384" w14:textId="77777777" w:rsidR="00AF6BA4" w:rsidRPr="00C46535" w:rsidRDefault="00AF6BA4" w:rsidP="00BB1054">
      <w:pPr>
        <w:pStyle w:val="Odstavekseznama"/>
        <w:numPr>
          <w:ilvl w:val="0"/>
          <w:numId w:val="10"/>
        </w:numPr>
        <w:ind w:left="567" w:hanging="567"/>
        <w:jc w:val="both"/>
        <w:rPr>
          <w:b/>
          <w:i/>
          <w:strike/>
          <w:color w:val="FF0000"/>
        </w:rPr>
      </w:pPr>
      <w:r w:rsidRPr="00C46535">
        <w:rPr>
          <w:b/>
          <w:i/>
          <w:strike/>
          <w:color w:val="FF0000"/>
        </w:rPr>
        <w:t>Pogoji za sodelovanje glede sposobnosti za opravljanje poklicne dejavnosti</w:t>
      </w:r>
    </w:p>
    <w:p w14:paraId="639F7034" w14:textId="77777777" w:rsidR="00AF6BA4" w:rsidRPr="00C46535" w:rsidRDefault="00AF6BA4" w:rsidP="00AF6BA4">
      <w:pPr>
        <w:ind w:left="66"/>
        <w:jc w:val="both"/>
        <w:rPr>
          <w:b/>
          <w:i/>
          <w:strike/>
          <w:color w:val="FF0000"/>
          <w:sz w:val="16"/>
          <w:szCs w:val="16"/>
        </w:rPr>
      </w:pPr>
    </w:p>
    <w:p w14:paraId="76A06177" w14:textId="77777777" w:rsidR="00AF6BA4" w:rsidRPr="00C46535" w:rsidRDefault="00AF6BA4" w:rsidP="000934B0">
      <w:pPr>
        <w:jc w:val="both"/>
        <w:rPr>
          <w:i/>
          <w:strike/>
          <w:color w:val="FF0000"/>
          <w:szCs w:val="20"/>
        </w:rPr>
      </w:pPr>
      <w:r w:rsidRPr="00C46535">
        <w:rPr>
          <w:i/>
          <w:strike/>
          <w:color w:val="FF000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1C805A0" w14:textId="77777777" w:rsidR="00AF6BA4" w:rsidRPr="00C46535" w:rsidRDefault="00AF6BA4" w:rsidP="000934B0">
      <w:pPr>
        <w:jc w:val="both"/>
        <w:rPr>
          <w:i/>
          <w:strike/>
          <w:color w:val="FF0000"/>
          <w:szCs w:val="20"/>
        </w:rPr>
      </w:pPr>
    </w:p>
    <w:p w14:paraId="718C741C" w14:textId="77777777" w:rsidR="00AF6BA4" w:rsidRPr="00C46535" w:rsidRDefault="00AF6BA4" w:rsidP="000934B0">
      <w:pPr>
        <w:jc w:val="both"/>
        <w:rPr>
          <w:i/>
          <w:strike/>
          <w:color w:val="FF0000"/>
          <w:szCs w:val="20"/>
        </w:rPr>
      </w:pPr>
      <w:r w:rsidRPr="00C46535">
        <w:rPr>
          <w:i/>
          <w:strike/>
          <w:color w:val="FF0000"/>
          <w:szCs w:val="20"/>
        </w:rPr>
        <w:t xml:space="preserve">Pogoj mora izpolnjevati ponudnik in vsak izmed partnerjev v primeru skupne ponudbe in vsak podizvajalec.  </w:t>
      </w:r>
    </w:p>
    <w:p w14:paraId="344F3DBA" w14:textId="77777777" w:rsidR="00AF6BA4" w:rsidRPr="00C46535" w:rsidRDefault="00AF6BA4" w:rsidP="000934B0">
      <w:pPr>
        <w:jc w:val="both"/>
        <w:rPr>
          <w:i/>
          <w:strike/>
          <w:color w:val="FF0000"/>
          <w:sz w:val="16"/>
          <w:szCs w:val="16"/>
        </w:rPr>
      </w:pPr>
    </w:p>
    <w:p w14:paraId="5EFFD42C" w14:textId="4A016653" w:rsidR="00AF6BA4" w:rsidRPr="00C46535" w:rsidRDefault="00AF6BA4" w:rsidP="000934B0">
      <w:pPr>
        <w:jc w:val="both"/>
        <w:rPr>
          <w:b/>
          <w:i/>
          <w:strike/>
          <w:color w:val="FF0000"/>
          <w:szCs w:val="20"/>
        </w:rPr>
      </w:pPr>
      <w:r w:rsidRPr="00C46535">
        <w:rPr>
          <w:b/>
          <w:i/>
          <w:strike/>
          <w:color w:val="FF0000"/>
          <w:szCs w:val="20"/>
        </w:rPr>
        <w:t>DOKAZILO:</w:t>
      </w:r>
    </w:p>
    <w:p w14:paraId="177B8064" w14:textId="72E1F495" w:rsidR="00AF6BA4" w:rsidRPr="00C46535" w:rsidRDefault="00AF6BA4" w:rsidP="000934B0">
      <w:pPr>
        <w:jc w:val="both"/>
        <w:rPr>
          <w:b/>
          <w:i/>
          <w:strike/>
          <w:color w:val="FF0000"/>
          <w:szCs w:val="20"/>
        </w:rPr>
      </w:pPr>
      <w:r w:rsidRPr="00C46535">
        <w:rPr>
          <w:i/>
          <w:strike/>
          <w:color w:val="FF0000"/>
          <w:szCs w:val="20"/>
        </w:rPr>
        <w:t xml:space="preserve">Izpolnjen </w:t>
      </w:r>
      <w:r w:rsidRPr="00C46535">
        <w:rPr>
          <w:b/>
          <w:i/>
          <w:strike/>
          <w:color w:val="FF0000"/>
          <w:szCs w:val="20"/>
        </w:rPr>
        <w:t xml:space="preserve">obrazec ESPD </w:t>
      </w:r>
      <w:r w:rsidRPr="00C46535">
        <w:rPr>
          <w:i/>
          <w:strike/>
          <w:color w:val="FF0000"/>
          <w:szCs w:val="20"/>
        </w:rPr>
        <w:t>(v »Del IV: Pogoji za sodelovanje, Oddelek A: Ustreznost, Vpis v ustrezen poklicni register ali Vpis v poslovni register«) s strani vseh gospodarskih subjektov v ponudbi</w:t>
      </w:r>
      <w:r w:rsidRPr="00C46535">
        <w:rPr>
          <w:b/>
          <w:i/>
          <w:strike/>
          <w:color w:val="FF0000"/>
          <w:szCs w:val="20"/>
        </w:rPr>
        <w:t>.</w:t>
      </w:r>
    </w:p>
    <w:p w14:paraId="77F93F16" w14:textId="77777777" w:rsidR="00AF6BA4" w:rsidRPr="00C46535" w:rsidRDefault="00AF6BA4" w:rsidP="000934B0">
      <w:pPr>
        <w:jc w:val="both"/>
        <w:rPr>
          <w:i/>
          <w:strike/>
          <w:color w:val="FF0000"/>
          <w:szCs w:val="20"/>
        </w:rPr>
      </w:pPr>
      <w:r w:rsidRPr="00C46535">
        <w:rPr>
          <w:i/>
          <w:strike/>
          <w:color w:val="FF0000"/>
          <w:szCs w:val="20"/>
        </w:rPr>
        <w:t>ESPD mora vsebovati vse potrebne podatke, da lahko naročnik v uradni evidenci preveri izpolnjevanje predmetnega pogoja. V kolikor takšna preveritev ne bo mogoča, bo naročnik od ponudnika zahteval predložitev.</w:t>
      </w:r>
    </w:p>
    <w:p w14:paraId="2FF62920" w14:textId="77777777" w:rsidR="00AF6BA4" w:rsidRPr="00C46535" w:rsidRDefault="00AF6BA4" w:rsidP="000934B0">
      <w:pPr>
        <w:jc w:val="both"/>
        <w:rPr>
          <w:i/>
          <w:strike/>
          <w:color w:val="FF0000"/>
          <w:szCs w:val="20"/>
        </w:rPr>
      </w:pPr>
    </w:p>
    <w:p w14:paraId="11948D77" w14:textId="77777777" w:rsidR="00AF6BA4" w:rsidRPr="00C46535" w:rsidRDefault="00AF6BA4" w:rsidP="000934B0">
      <w:pPr>
        <w:jc w:val="both"/>
        <w:rPr>
          <w:i/>
          <w:strike/>
          <w:color w:val="FF0000"/>
          <w:szCs w:val="20"/>
          <w:u w:val="single"/>
        </w:rPr>
      </w:pPr>
      <w:r w:rsidRPr="00C46535">
        <w:rPr>
          <w:i/>
          <w:strike/>
          <w:color w:val="FF0000"/>
          <w:szCs w:val="20"/>
          <w:u w:val="single"/>
        </w:rPr>
        <w:t>Gospodarski subjekti (ponudniki, partnerji v skupini, podizvajalci), ki nimajo sedeža v Republiki Sloveniji morajo v ponudbi predložiti:</w:t>
      </w:r>
    </w:p>
    <w:p w14:paraId="0B03C3BC" w14:textId="77777777" w:rsidR="00AF6BA4" w:rsidRPr="00C46535" w:rsidRDefault="00AF6BA4" w:rsidP="000934B0">
      <w:pPr>
        <w:jc w:val="both"/>
        <w:rPr>
          <w:i/>
          <w:strike/>
          <w:color w:val="FF0000"/>
          <w:szCs w:val="20"/>
        </w:rPr>
      </w:pPr>
      <w:r w:rsidRPr="00C46535">
        <w:rPr>
          <w:i/>
          <w:strike/>
          <w:color w:val="FF0000"/>
          <w:szCs w:val="20"/>
        </w:rPr>
        <w:t>Izjava o izpolnjevanju pogojev glede osnovne sposobnosti gospodarskega subjekta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052C4A0A" w14:textId="77777777" w:rsidR="00BE7D48" w:rsidRPr="00880661" w:rsidRDefault="00BE7D48" w:rsidP="000934B0">
      <w:pPr>
        <w:jc w:val="both"/>
        <w:rPr>
          <w:i/>
          <w:szCs w:val="20"/>
        </w:rPr>
      </w:pPr>
    </w:p>
    <w:p w14:paraId="6002505A" w14:textId="77777777" w:rsidR="00520FCA" w:rsidRPr="00880661" w:rsidRDefault="00520FCA" w:rsidP="00520FCA">
      <w:pPr>
        <w:pStyle w:val="Odstavekseznama"/>
        <w:numPr>
          <w:ilvl w:val="0"/>
          <w:numId w:val="10"/>
        </w:numPr>
        <w:ind w:left="567" w:hanging="567"/>
        <w:jc w:val="both"/>
        <w:rPr>
          <w:b/>
          <w:bCs/>
          <w:i/>
        </w:rPr>
      </w:pPr>
      <w:r w:rsidRPr="00880661">
        <w:rPr>
          <w:b/>
          <w:bCs/>
          <w:i/>
        </w:rPr>
        <w:t>Pogoji za sodelovanje glede tehnične sposobnosti</w:t>
      </w:r>
    </w:p>
    <w:p w14:paraId="53D170F3" w14:textId="77777777" w:rsidR="00520FCA" w:rsidRPr="00880661" w:rsidRDefault="00520FCA" w:rsidP="00520FCA">
      <w:pPr>
        <w:spacing w:before="120"/>
        <w:rPr>
          <w:rFonts w:eastAsia="Batang"/>
          <w:i/>
          <w:lang w:eastAsia="ko-KR"/>
        </w:rPr>
      </w:pPr>
      <w:r w:rsidRPr="00880661">
        <w:rPr>
          <w:rFonts w:eastAsia="Batang"/>
          <w:i/>
          <w:lang w:eastAsia="ko-KR"/>
        </w:rPr>
        <w:t>Ponudnik mora izpolnjevati pogoj za dokazovanje tehnične sposobnosti in sicer:</w:t>
      </w:r>
    </w:p>
    <w:p w14:paraId="24E6F578" w14:textId="77777777" w:rsidR="00520FCA" w:rsidRDefault="00520FCA" w:rsidP="00520FCA">
      <w:pPr>
        <w:jc w:val="both"/>
        <w:rPr>
          <w:rFonts w:eastAsia="Batang"/>
          <w:i/>
          <w:lang w:eastAsia="ko-KR"/>
        </w:rPr>
      </w:pPr>
    </w:p>
    <w:p w14:paraId="4B63B23E" w14:textId="77777777" w:rsidR="00520FCA" w:rsidRPr="008910DE" w:rsidRDefault="00520FCA" w:rsidP="00520FCA">
      <w:pPr>
        <w:jc w:val="both"/>
        <w:rPr>
          <w:rFonts w:eastAsia="Batang"/>
          <w:i/>
          <w:iCs/>
          <w:lang w:eastAsia="ko-KR"/>
        </w:rPr>
      </w:pPr>
      <w:r w:rsidRPr="008910DE">
        <w:rPr>
          <w:rFonts w:eastAsia="Batang"/>
          <w:i/>
          <w:iCs/>
          <w:lang w:eastAsia="ko-KR"/>
        </w:rPr>
        <w:t>P</w:t>
      </w:r>
      <w:r>
        <w:rPr>
          <w:rFonts w:eastAsia="Batang"/>
          <w:i/>
          <w:iCs/>
          <w:lang w:eastAsia="ko-KR"/>
        </w:rPr>
        <w:t>onudnik mora predložiti referenč</w:t>
      </w:r>
      <w:r w:rsidRPr="008910DE">
        <w:rPr>
          <w:rFonts w:eastAsia="Batang"/>
          <w:i/>
          <w:iCs/>
          <w:lang w:eastAsia="ko-KR"/>
        </w:rPr>
        <w:t>no listo, iz katere bo razvidno, da je v zadnjih treh letih dobavil</w:t>
      </w:r>
    </w:p>
    <w:p w14:paraId="4AB9D076" w14:textId="3839C3A7" w:rsidR="00520FCA" w:rsidRPr="008910DE" w:rsidRDefault="00520FCA" w:rsidP="00520FCA">
      <w:pPr>
        <w:jc w:val="both"/>
        <w:rPr>
          <w:rFonts w:eastAsia="Batang"/>
          <w:i/>
          <w:iCs/>
          <w:lang w:eastAsia="ko-KR"/>
        </w:rPr>
      </w:pPr>
      <w:r w:rsidRPr="008910DE">
        <w:rPr>
          <w:rFonts w:eastAsia="Batang"/>
          <w:i/>
          <w:iCs/>
          <w:lang w:eastAsia="ko-KR"/>
        </w:rPr>
        <w:t xml:space="preserve">podobne ali enake </w:t>
      </w:r>
      <w:r>
        <w:rPr>
          <w:rFonts w:eastAsia="Batang"/>
          <w:i/>
          <w:iCs/>
          <w:lang w:eastAsia="ko-KR"/>
        </w:rPr>
        <w:t>materiale v vrednosti najmanj 7</w:t>
      </w:r>
      <w:r w:rsidRPr="008910DE">
        <w:rPr>
          <w:rFonts w:eastAsia="Batang"/>
          <w:i/>
          <w:iCs/>
          <w:lang w:eastAsia="ko-KR"/>
        </w:rPr>
        <w:t>0% ponudbene vrednosti brez DDV na letni ravni.</w:t>
      </w:r>
    </w:p>
    <w:p w14:paraId="557F13D6" w14:textId="12594FC8" w:rsidR="00520FCA" w:rsidRPr="005A5D67" w:rsidRDefault="00520FCA" w:rsidP="00520FCA">
      <w:pPr>
        <w:jc w:val="both"/>
        <w:rPr>
          <w:rFonts w:eastAsia="Batang"/>
          <w:i/>
          <w:strike/>
          <w:color w:val="FF0000"/>
          <w:lang w:eastAsia="ko-KR"/>
        </w:rPr>
      </w:pPr>
      <w:r w:rsidRPr="005A5D67">
        <w:rPr>
          <w:rFonts w:eastAsia="Batang"/>
          <w:i/>
          <w:iCs/>
          <w:strike/>
          <w:color w:val="FF0000"/>
          <w:lang w:eastAsia="ko-KR"/>
        </w:rPr>
        <w:t>Reference morajo biti potrjene s strani naročnika.</w:t>
      </w:r>
      <w:r w:rsidR="005A5D67">
        <w:rPr>
          <w:rFonts w:eastAsia="Batang"/>
          <w:i/>
          <w:iCs/>
          <w:strike/>
          <w:color w:val="FF0000"/>
          <w:lang w:eastAsia="ko-KR"/>
        </w:rPr>
        <w:t xml:space="preserve"> </w:t>
      </w:r>
      <w:r w:rsidR="005A5D67">
        <w:rPr>
          <w:rFonts w:eastAsia="Batang"/>
          <w:i/>
          <w:iCs/>
          <w:color w:val="FF0000"/>
          <w:lang w:eastAsia="ko-KR"/>
        </w:rPr>
        <w:t>V primeru, da ponudnik nima potrjenih referenc s strani naročnika, mora predložiti kontaktno osebo</w:t>
      </w:r>
      <w:r w:rsidR="002F7EC7">
        <w:rPr>
          <w:rFonts w:eastAsia="Batang"/>
          <w:i/>
          <w:iCs/>
          <w:color w:val="FF0000"/>
          <w:lang w:eastAsia="ko-KR"/>
        </w:rPr>
        <w:t xml:space="preserve"> naročnika predloženih referenc,</w:t>
      </w:r>
      <w:r w:rsidR="005A5D67">
        <w:rPr>
          <w:rFonts w:eastAsia="Batang"/>
          <w:i/>
          <w:iCs/>
          <w:color w:val="FF0000"/>
          <w:lang w:eastAsia="ko-KR"/>
        </w:rPr>
        <w:t xml:space="preserve"> pri kateri lahko naročnik preveri reference.</w:t>
      </w:r>
      <w:r w:rsidR="005A5D67">
        <w:rPr>
          <w:rFonts w:eastAsia="Batang"/>
          <w:i/>
          <w:iCs/>
          <w:strike/>
          <w:color w:val="FF0000"/>
          <w:lang w:eastAsia="ko-KR"/>
        </w:rPr>
        <w:t xml:space="preserve"> </w:t>
      </w:r>
    </w:p>
    <w:p w14:paraId="0728D1D6" w14:textId="77777777" w:rsidR="00520FCA" w:rsidRPr="00880661" w:rsidRDefault="00520FCA" w:rsidP="00520FCA">
      <w:pPr>
        <w:jc w:val="both"/>
        <w:rPr>
          <w:rFonts w:eastAsia="Batang"/>
          <w:i/>
          <w:sz w:val="16"/>
          <w:szCs w:val="16"/>
          <w:lang w:eastAsia="ko-KR"/>
        </w:rPr>
      </w:pPr>
    </w:p>
    <w:p w14:paraId="4406B118" w14:textId="77777777" w:rsidR="00520FCA" w:rsidRPr="00880661" w:rsidRDefault="00520FCA" w:rsidP="00520FCA">
      <w:pPr>
        <w:rPr>
          <w:rFonts w:eastAsia="Batang"/>
          <w:b/>
          <w:i/>
          <w:lang w:eastAsia="ko-KR"/>
        </w:rPr>
      </w:pPr>
      <w:r w:rsidRPr="00880661">
        <w:rPr>
          <w:rFonts w:eastAsia="Batang"/>
          <w:b/>
          <w:i/>
          <w:lang w:eastAsia="ko-KR"/>
        </w:rPr>
        <w:t xml:space="preserve">DOKAZILO: </w:t>
      </w:r>
    </w:p>
    <w:p w14:paraId="4FC4C1F4" w14:textId="77777777" w:rsidR="00520FCA" w:rsidRPr="00880661" w:rsidRDefault="00520FCA" w:rsidP="00520FCA">
      <w:pPr>
        <w:rPr>
          <w:rFonts w:eastAsia="Batang"/>
          <w:i/>
          <w:lang w:eastAsia="ko-KR"/>
        </w:rPr>
      </w:pPr>
      <w:r w:rsidRPr="00880661">
        <w:rPr>
          <w:rFonts w:eastAsia="Batang"/>
          <w:i/>
          <w:lang w:eastAsia="ko-KR"/>
        </w:rPr>
        <w:t xml:space="preserve">Izpolnjen, podpisan in žigosan </w:t>
      </w:r>
      <w:r>
        <w:rPr>
          <w:rFonts w:eastAsia="Batang"/>
          <w:i/>
          <w:lang w:eastAsia="ko-KR"/>
        </w:rPr>
        <w:t>razpisni obrazec 12</w:t>
      </w:r>
      <w:r w:rsidRPr="00006E02">
        <w:rPr>
          <w:rFonts w:eastAsia="Batang"/>
          <w:i/>
          <w:lang w:eastAsia="ko-KR"/>
        </w:rPr>
        <w:t>.</w:t>
      </w:r>
    </w:p>
    <w:p w14:paraId="6C3A7095" w14:textId="77777777" w:rsidR="00520FCA" w:rsidRDefault="00520FCA" w:rsidP="00107B54">
      <w:pPr>
        <w:jc w:val="both"/>
        <w:rPr>
          <w:i/>
          <w:sz w:val="16"/>
          <w:szCs w:val="16"/>
        </w:rPr>
      </w:pPr>
    </w:p>
    <w:p w14:paraId="18FDE9E2" w14:textId="77777777" w:rsidR="00520FCA" w:rsidRPr="00107B54" w:rsidRDefault="00520FCA" w:rsidP="00107B54">
      <w:pPr>
        <w:jc w:val="both"/>
        <w:rPr>
          <w:i/>
          <w:sz w:val="16"/>
          <w:szCs w:val="16"/>
        </w:rPr>
      </w:pPr>
    </w:p>
    <w:p w14:paraId="19555ECB" w14:textId="77777777" w:rsidR="00BE7D48" w:rsidRPr="00880661" w:rsidRDefault="00BE7D48" w:rsidP="00BB1054">
      <w:pPr>
        <w:pStyle w:val="Odstavekseznama"/>
        <w:numPr>
          <w:ilvl w:val="0"/>
          <w:numId w:val="10"/>
        </w:numPr>
        <w:ind w:left="567" w:hanging="567"/>
        <w:jc w:val="both"/>
        <w:rPr>
          <w:b/>
          <w:i/>
          <w:color w:val="000000" w:themeColor="text1"/>
        </w:rPr>
      </w:pPr>
      <w:r w:rsidRPr="00880661">
        <w:rPr>
          <w:b/>
          <w:i/>
          <w:color w:val="000000" w:themeColor="text1"/>
        </w:rPr>
        <w:t>Drugi pogoji</w:t>
      </w:r>
    </w:p>
    <w:p w14:paraId="7B225C26" w14:textId="77777777" w:rsidR="00BE7D48" w:rsidRPr="00880661" w:rsidRDefault="00BE7D48" w:rsidP="00BE7D48">
      <w:pPr>
        <w:ind w:left="66"/>
        <w:jc w:val="both"/>
        <w:rPr>
          <w:i/>
          <w:color w:val="000000" w:themeColor="text1"/>
          <w:sz w:val="16"/>
          <w:szCs w:val="16"/>
        </w:rPr>
      </w:pPr>
    </w:p>
    <w:p w14:paraId="703605CD" w14:textId="77777777" w:rsidR="00BE7D48" w:rsidRPr="00880661" w:rsidRDefault="00BE7D48" w:rsidP="00BE7D48">
      <w:pPr>
        <w:jc w:val="both"/>
        <w:rPr>
          <w:i/>
          <w:color w:val="000000" w:themeColor="text1"/>
        </w:rPr>
      </w:pPr>
      <w:r w:rsidRPr="00880661">
        <w:rPr>
          <w:i/>
          <w:color w:val="000000" w:themeColor="text1"/>
        </w:rPr>
        <w:t>Ponudnik ni uvrščen v evidenco poslovnih subjektov iz 35. člena Zakona o integriteti in preprečevanju korupcije (Uradni list RS, št. 69/11-UPB2) in mu ni na podlagi tega člena prepovedano poslovanje z naročnikom.</w:t>
      </w:r>
    </w:p>
    <w:p w14:paraId="1C495A2C" w14:textId="77777777" w:rsidR="00520FCA" w:rsidRPr="00880661" w:rsidRDefault="00520FCA" w:rsidP="00BE7D48">
      <w:pPr>
        <w:jc w:val="both"/>
        <w:rPr>
          <w:b/>
          <w:i/>
          <w:color w:val="000000" w:themeColor="text1"/>
        </w:rPr>
      </w:pPr>
    </w:p>
    <w:p w14:paraId="2F1FFBD6" w14:textId="77777777" w:rsidR="00BE7D48" w:rsidRPr="00880661" w:rsidRDefault="00BE7D48" w:rsidP="00BE7D48">
      <w:pPr>
        <w:jc w:val="both"/>
        <w:rPr>
          <w:b/>
          <w:i/>
          <w:color w:val="000000" w:themeColor="text1"/>
        </w:rPr>
      </w:pPr>
      <w:r w:rsidRPr="00880661">
        <w:rPr>
          <w:b/>
          <w:i/>
          <w:color w:val="000000" w:themeColor="text1"/>
        </w:rPr>
        <w:t>DOKAZILO:</w:t>
      </w:r>
    </w:p>
    <w:p w14:paraId="790D1003" w14:textId="6170F5B5" w:rsidR="00BE7D48" w:rsidRPr="00880661" w:rsidRDefault="00BE7D48" w:rsidP="00BE7D48">
      <w:pPr>
        <w:tabs>
          <w:tab w:val="left" w:pos="817"/>
        </w:tabs>
        <w:jc w:val="both"/>
        <w:rPr>
          <w:i/>
          <w:color w:val="000000" w:themeColor="text1"/>
        </w:rPr>
      </w:pPr>
      <w:r w:rsidRPr="00880661">
        <w:rPr>
          <w:i/>
          <w:color w:val="000000" w:themeColor="text1"/>
        </w:rPr>
        <w:lastRenderedPageBreak/>
        <w:t xml:space="preserve">Izpolnjen </w:t>
      </w:r>
      <w:r w:rsidRPr="00880661">
        <w:rPr>
          <w:b/>
          <w:i/>
          <w:color w:val="000000" w:themeColor="text1"/>
        </w:rPr>
        <w:t xml:space="preserve">obrazec ESPD </w:t>
      </w:r>
      <w:r w:rsidRPr="00880661">
        <w:rPr>
          <w:i/>
          <w:color w:val="000000" w:themeColor="text1"/>
        </w:rPr>
        <w:t>(v »Del VI: Zaključek, v Podpisani dajem/o uradno soglasje…«) za vse gospodarske subjekte v ponudbi.</w:t>
      </w:r>
    </w:p>
    <w:p w14:paraId="663F5CC8" w14:textId="41E7D6B1" w:rsidR="00AF6BA4" w:rsidRPr="00880661" w:rsidRDefault="000C4FD4" w:rsidP="000C4FD4">
      <w:pPr>
        <w:pStyle w:val="Naslov1"/>
        <w:rPr>
          <w:rFonts w:ascii="Times New Roman" w:hAnsi="Times New Roman" w:cs="Times New Roman"/>
          <w:i/>
          <w:sz w:val="24"/>
          <w:szCs w:val="24"/>
        </w:rPr>
      </w:pPr>
      <w:bookmarkStart w:id="63" w:name="_Toc452471603"/>
      <w:bookmarkStart w:id="64" w:name="_Toc532533769"/>
      <w:bookmarkStart w:id="65" w:name="_Toc534885105"/>
      <w:bookmarkStart w:id="66" w:name="_Toc534885856"/>
      <w:r>
        <w:rPr>
          <w:rFonts w:ascii="Times New Roman" w:hAnsi="Times New Roman" w:cs="Times New Roman"/>
          <w:i/>
          <w:sz w:val="24"/>
          <w:szCs w:val="24"/>
        </w:rPr>
        <w:t xml:space="preserve">6.  </w:t>
      </w:r>
      <w:r w:rsidR="00AF6BA4" w:rsidRPr="00880661">
        <w:rPr>
          <w:rFonts w:ascii="Times New Roman" w:hAnsi="Times New Roman" w:cs="Times New Roman"/>
          <w:i/>
          <w:sz w:val="24"/>
          <w:szCs w:val="24"/>
        </w:rPr>
        <w:t>Merilo za ocenjevanje ponudb</w:t>
      </w:r>
      <w:bookmarkEnd w:id="63"/>
      <w:bookmarkEnd w:id="64"/>
      <w:bookmarkEnd w:id="65"/>
      <w:bookmarkEnd w:id="66"/>
    </w:p>
    <w:p w14:paraId="27D74624" w14:textId="77777777" w:rsidR="00AF6BA4" w:rsidRPr="00880661" w:rsidRDefault="00AF6BA4" w:rsidP="00FE49A5">
      <w:pPr>
        <w:rPr>
          <w:i/>
          <w:sz w:val="16"/>
          <w:szCs w:val="16"/>
        </w:rPr>
      </w:pPr>
    </w:p>
    <w:p w14:paraId="5CEF7F54" w14:textId="4228AD66" w:rsidR="00107B54" w:rsidRPr="00880661" w:rsidRDefault="00520FCA" w:rsidP="00FE49A5">
      <w:pPr>
        <w:jc w:val="both"/>
        <w:rPr>
          <w:i/>
          <w:color w:val="000000" w:themeColor="text1"/>
        </w:rPr>
      </w:pPr>
      <w:r w:rsidRPr="00880661">
        <w:rPr>
          <w:i/>
          <w:color w:val="000000" w:themeColor="text1"/>
        </w:rPr>
        <w:t>Naročnik bo oddal javno naročilo na podlagi ekonomsko najugodnejše ponudbe. Ekonomsko najugodnejša ponudba je določena na podlagi najnižje cene. Naročnik bo izbral najcenejšo ponudbo izmed dopustnih ponudb.</w:t>
      </w:r>
    </w:p>
    <w:p w14:paraId="5CA93D04" w14:textId="2E274C0A" w:rsidR="00AF6BA4" w:rsidRPr="002363D7" w:rsidRDefault="002363D7" w:rsidP="002363D7">
      <w:pPr>
        <w:pStyle w:val="Naslov1"/>
        <w:rPr>
          <w:rFonts w:ascii="Times New Roman" w:eastAsia="Batang" w:hAnsi="Times New Roman" w:cs="Times New Roman"/>
          <w:i/>
          <w:sz w:val="24"/>
          <w:szCs w:val="24"/>
        </w:rPr>
      </w:pPr>
      <w:bookmarkStart w:id="67" w:name="_Toc532533770"/>
      <w:bookmarkStart w:id="68" w:name="_Toc534885106"/>
      <w:bookmarkStart w:id="69" w:name="_Toc534885857"/>
      <w:r w:rsidRPr="002363D7">
        <w:rPr>
          <w:rFonts w:ascii="Times New Roman" w:eastAsia="Batang" w:hAnsi="Times New Roman" w:cs="Times New Roman"/>
          <w:i/>
          <w:sz w:val="24"/>
          <w:szCs w:val="24"/>
        </w:rPr>
        <w:t xml:space="preserve">7.  </w:t>
      </w:r>
      <w:r w:rsidR="00AF6BA4" w:rsidRPr="002363D7">
        <w:rPr>
          <w:rFonts w:ascii="Times New Roman" w:eastAsia="Batang" w:hAnsi="Times New Roman" w:cs="Times New Roman"/>
          <w:i/>
          <w:sz w:val="24"/>
          <w:szCs w:val="24"/>
        </w:rPr>
        <w:t>Definicija dopustne ponudbe</w:t>
      </w:r>
      <w:bookmarkEnd w:id="67"/>
      <w:bookmarkEnd w:id="68"/>
      <w:bookmarkEnd w:id="69"/>
    </w:p>
    <w:p w14:paraId="6396BD09" w14:textId="77777777" w:rsidR="00AF6BA4" w:rsidRPr="00880661" w:rsidRDefault="00AF6BA4" w:rsidP="00AF6BA4">
      <w:pPr>
        <w:rPr>
          <w:rFonts w:eastAsia="Batang"/>
          <w:i/>
          <w:sz w:val="16"/>
          <w:szCs w:val="16"/>
        </w:rPr>
      </w:pPr>
    </w:p>
    <w:p w14:paraId="28DEE267" w14:textId="77777777" w:rsidR="00AF6BA4" w:rsidRPr="00880661" w:rsidRDefault="00AF6BA4" w:rsidP="00AF6BA4">
      <w:pPr>
        <w:jc w:val="both"/>
        <w:rPr>
          <w:rFonts w:eastAsia="Batang"/>
          <w:i/>
        </w:rPr>
      </w:pPr>
      <w:r w:rsidRPr="00880661">
        <w:rPr>
          <w:rFonts w:eastAsia="Batang"/>
          <w: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1BF08E" w14:textId="5EA2460A" w:rsidR="00AF6BA4" w:rsidRPr="002363D7" w:rsidRDefault="002363D7" w:rsidP="002363D7">
      <w:pPr>
        <w:pStyle w:val="Naslov1"/>
        <w:rPr>
          <w:rFonts w:ascii="Times New Roman" w:eastAsia="Batang" w:hAnsi="Times New Roman" w:cs="Times New Roman"/>
          <w:i/>
          <w:sz w:val="24"/>
          <w:szCs w:val="24"/>
        </w:rPr>
      </w:pPr>
      <w:bookmarkStart w:id="70" w:name="_Toc532533771"/>
      <w:bookmarkStart w:id="71" w:name="_Toc534885107"/>
      <w:bookmarkStart w:id="72" w:name="_Toc534885858"/>
      <w:r w:rsidRPr="002363D7">
        <w:rPr>
          <w:rFonts w:ascii="Times New Roman" w:eastAsia="Batang" w:hAnsi="Times New Roman" w:cs="Times New Roman"/>
          <w:i/>
          <w:sz w:val="24"/>
          <w:szCs w:val="24"/>
        </w:rPr>
        <w:t xml:space="preserve">8.  </w:t>
      </w:r>
      <w:r w:rsidR="00AF6BA4" w:rsidRPr="002363D7">
        <w:rPr>
          <w:rFonts w:ascii="Times New Roman" w:eastAsia="Batang" w:hAnsi="Times New Roman" w:cs="Times New Roman"/>
          <w:i/>
          <w:sz w:val="24"/>
          <w:szCs w:val="24"/>
        </w:rPr>
        <w:t>Pregled ponudb</w:t>
      </w:r>
      <w:bookmarkEnd w:id="70"/>
      <w:bookmarkEnd w:id="71"/>
      <w:bookmarkEnd w:id="72"/>
    </w:p>
    <w:p w14:paraId="55E83F11" w14:textId="77777777" w:rsidR="00AF6BA4" w:rsidRPr="00880661" w:rsidRDefault="00AF6BA4" w:rsidP="00AF6BA4">
      <w:pPr>
        <w:rPr>
          <w:rFonts w:eastAsia="Batang"/>
          <w:i/>
          <w:sz w:val="16"/>
          <w:szCs w:val="16"/>
        </w:rPr>
      </w:pPr>
    </w:p>
    <w:p w14:paraId="2CA6A2AD" w14:textId="77777777" w:rsidR="00520FCA" w:rsidRPr="00880661" w:rsidRDefault="00520FCA" w:rsidP="00520FCA">
      <w:pPr>
        <w:jc w:val="both"/>
        <w:rPr>
          <w:rFonts w:eastAsia="Batang"/>
          <w:i/>
        </w:rPr>
      </w:pPr>
      <w:r w:rsidRPr="00880661">
        <w:rPr>
          <w:rFonts w:eastAsia="Batang"/>
          <w:i/>
        </w:rPr>
        <w:t xml:space="preserve">Naročnik bo najprej razvrstil pravočasne ponudbe glede na merilo in jih predhodno preveril z vidika ustreznosti zagotavljanja naročnikovih zahtev glede predmeta javnega naročila, nato pa bo preveril ekonomsko najugodnejšo ponudbo glede ne izpolnjevanja pogojev za izključitev ponudnikov in izpolnjevanja pogojev za sodelovanje. </w:t>
      </w:r>
    </w:p>
    <w:p w14:paraId="25499D3F" w14:textId="77777777" w:rsidR="00AF6BA4" w:rsidRPr="00880661" w:rsidRDefault="00AF6BA4" w:rsidP="00AF6BA4">
      <w:pPr>
        <w:rPr>
          <w:rFonts w:eastAsia="Batang"/>
          <w:i/>
        </w:rPr>
      </w:pPr>
    </w:p>
    <w:p w14:paraId="3C735AD6" w14:textId="08C92B5B" w:rsidR="00AF6BA4" w:rsidRPr="002363D7" w:rsidRDefault="00AF6BA4" w:rsidP="00AF6BA4">
      <w:pPr>
        <w:jc w:val="both"/>
        <w:rPr>
          <w:rFonts w:eastAsia="Batang"/>
          <w:i/>
        </w:rPr>
      </w:pPr>
      <w:r w:rsidRPr="00880661">
        <w:rPr>
          <w:rFonts w:eastAsia="Batang"/>
          <w:i/>
        </w:rPr>
        <w:t>Pri ponudbah pri katerih bo naročnik ocenil, da ponujeni predmet javnega naročila ne ustreza zahtevam naročnika glede predmeta JN, te ne bo preverjal glede izpolnjevanja pogojev za izključitev ponudnikov in pogojev za sodelovanje in je ne bo razvrstil po merilih.</w:t>
      </w:r>
    </w:p>
    <w:p w14:paraId="3070A620" w14:textId="1AE6708D" w:rsidR="00AF6BA4" w:rsidRPr="002363D7" w:rsidRDefault="002363D7" w:rsidP="002363D7">
      <w:pPr>
        <w:pStyle w:val="Naslov1"/>
        <w:rPr>
          <w:rFonts w:ascii="Times New Roman" w:eastAsia="Batang" w:hAnsi="Times New Roman" w:cs="Times New Roman"/>
          <w:i/>
          <w:sz w:val="24"/>
          <w:szCs w:val="24"/>
        </w:rPr>
      </w:pPr>
      <w:bookmarkStart w:id="73" w:name="_Toc532533772"/>
      <w:bookmarkStart w:id="74" w:name="_Toc534885108"/>
      <w:bookmarkStart w:id="75" w:name="_Toc534885859"/>
      <w:r w:rsidRPr="002363D7">
        <w:rPr>
          <w:rFonts w:ascii="Times New Roman" w:eastAsia="Batang" w:hAnsi="Times New Roman" w:cs="Times New Roman"/>
          <w:i/>
          <w:sz w:val="24"/>
          <w:szCs w:val="24"/>
        </w:rPr>
        <w:t xml:space="preserve">9.  </w:t>
      </w:r>
      <w:r w:rsidR="00AF6BA4" w:rsidRPr="002363D7">
        <w:rPr>
          <w:rFonts w:ascii="Times New Roman" w:eastAsia="Batang" w:hAnsi="Times New Roman" w:cs="Times New Roman"/>
          <w:i/>
          <w:sz w:val="24"/>
          <w:szCs w:val="24"/>
        </w:rPr>
        <w:t>Dopolnjevanje, spreminjanje in pojasnjevanje ponudb</w:t>
      </w:r>
      <w:bookmarkEnd w:id="73"/>
      <w:bookmarkEnd w:id="74"/>
      <w:bookmarkEnd w:id="75"/>
    </w:p>
    <w:p w14:paraId="6CA1E00E" w14:textId="77777777" w:rsidR="00AF6BA4" w:rsidRPr="00880661" w:rsidRDefault="00AF6BA4" w:rsidP="00AF6BA4">
      <w:pPr>
        <w:rPr>
          <w:rFonts w:eastAsia="Batang"/>
          <w:i/>
        </w:rPr>
      </w:pPr>
    </w:p>
    <w:p w14:paraId="191D6F67" w14:textId="77777777" w:rsidR="00AF6BA4" w:rsidRPr="00880661" w:rsidRDefault="00AF6BA4" w:rsidP="00AF6BA4">
      <w:pPr>
        <w:jc w:val="both"/>
        <w:rPr>
          <w:rFonts w:eastAsia="Batang"/>
          <w:i/>
        </w:rPr>
      </w:pPr>
      <w:r w:rsidRPr="00880661">
        <w:rPr>
          <w:rFonts w:eastAsia="Batang"/>
          <w:i/>
        </w:rPr>
        <w:t xml:space="preserve">Naročnik lahko skladno z 5. in 6. odstavkom 89. člena ZJN-3 od ponudnika zahteva, da v zahtevanem roku svojo ponudbo dopolni, spremeni ali pojasni. </w:t>
      </w:r>
    </w:p>
    <w:p w14:paraId="056D792D" w14:textId="2890F204" w:rsidR="00AF6BA4" w:rsidRPr="00880661" w:rsidRDefault="002363D7" w:rsidP="002363D7">
      <w:pPr>
        <w:pStyle w:val="Naslov1"/>
        <w:rPr>
          <w:rFonts w:ascii="Times New Roman" w:hAnsi="Times New Roman" w:cs="Times New Roman"/>
          <w:i/>
          <w:sz w:val="24"/>
          <w:szCs w:val="24"/>
        </w:rPr>
      </w:pPr>
      <w:bookmarkStart w:id="76" w:name="_Toc509672638"/>
      <w:bookmarkStart w:id="77" w:name="_Toc532533773"/>
      <w:bookmarkStart w:id="78" w:name="_Toc534885109"/>
      <w:bookmarkStart w:id="79" w:name="_Toc534885860"/>
      <w:r>
        <w:rPr>
          <w:rFonts w:ascii="Times New Roman" w:hAnsi="Times New Roman" w:cs="Times New Roman"/>
          <w:i/>
          <w:sz w:val="24"/>
          <w:szCs w:val="24"/>
        </w:rPr>
        <w:t xml:space="preserve">10.  </w:t>
      </w:r>
      <w:r w:rsidR="00AF6BA4" w:rsidRPr="00880661">
        <w:rPr>
          <w:rFonts w:ascii="Times New Roman" w:hAnsi="Times New Roman" w:cs="Times New Roman"/>
          <w:i/>
          <w:sz w:val="24"/>
          <w:szCs w:val="24"/>
        </w:rPr>
        <w:t>Ponudba</w:t>
      </w:r>
      <w:bookmarkStart w:id="80" w:name="_Toc336851746"/>
      <w:bookmarkStart w:id="81" w:name="_Toc336851794"/>
      <w:bookmarkStart w:id="82" w:name="_Toc509672639"/>
      <w:bookmarkEnd w:id="76"/>
      <w:bookmarkEnd w:id="77"/>
      <w:bookmarkEnd w:id="78"/>
      <w:bookmarkEnd w:id="79"/>
    </w:p>
    <w:p w14:paraId="4137983C" w14:textId="77777777" w:rsidR="002363D7" w:rsidRDefault="002363D7" w:rsidP="002363D7">
      <w:pPr>
        <w:pStyle w:val="Odstavekseznama"/>
        <w:spacing w:line="252" w:lineRule="auto"/>
        <w:ind w:left="0"/>
        <w:jc w:val="both"/>
        <w:outlineLvl w:val="2"/>
        <w:rPr>
          <w:i/>
          <w:sz w:val="16"/>
          <w:szCs w:val="16"/>
        </w:rPr>
      </w:pPr>
      <w:bookmarkStart w:id="83" w:name="_Toc511388773"/>
      <w:bookmarkStart w:id="84" w:name="_Toc512246093"/>
      <w:bookmarkStart w:id="85" w:name="_Toc514231597"/>
      <w:bookmarkStart w:id="86" w:name="_Toc514231932"/>
    </w:p>
    <w:p w14:paraId="2EE9EE3C" w14:textId="6CEE249A" w:rsidR="00AF6BA4" w:rsidRPr="002363D7" w:rsidRDefault="002363D7" w:rsidP="002363D7">
      <w:pPr>
        <w:pStyle w:val="Odstavekseznama"/>
        <w:spacing w:line="252" w:lineRule="auto"/>
        <w:ind w:left="0"/>
        <w:jc w:val="both"/>
        <w:outlineLvl w:val="1"/>
        <w:rPr>
          <w:rFonts w:eastAsia="Batang"/>
          <w:b/>
          <w:i/>
          <w:szCs w:val="24"/>
        </w:rPr>
      </w:pPr>
      <w:bookmarkStart w:id="87" w:name="_Toc534885110"/>
      <w:bookmarkStart w:id="88" w:name="_Toc534885861"/>
      <w:r w:rsidRPr="002363D7">
        <w:rPr>
          <w:b/>
          <w:i/>
          <w:szCs w:val="24"/>
        </w:rPr>
        <w:t>10.1</w:t>
      </w:r>
      <w:r w:rsidR="009F27E4">
        <w:rPr>
          <w:b/>
          <w:i/>
          <w:szCs w:val="24"/>
        </w:rPr>
        <w:t>.</w:t>
      </w:r>
      <w:r w:rsidRPr="002363D7">
        <w:rPr>
          <w:b/>
          <w:i/>
          <w:szCs w:val="24"/>
        </w:rPr>
        <w:t xml:space="preserve"> </w:t>
      </w:r>
      <w:r w:rsidR="00AF6BA4" w:rsidRPr="002363D7">
        <w:rPr>
          <w:rFonts w:eastAsia="Batang"/>
          <w:b/>
          <w:i/>
          <w:szCs w:val="24"/>
        </w:rPr>
        <w:t xml:space="preserve"> </w:t>
      </w:r>
      <w:bookmarkStart w:id="89" w:name="_Toc532533774"/>
      <w:r w:rsidR="00AF6BA4" w:rsidRPr="002363D7">
        <w:rPr>
          <w:rFonts w:eastAsia="Batang"/>
          <w:b/>
          <w:i/>
          <w:szCs w:val="24"/>
        </w:rPr>
        <w:t>Ponudbena dokumentacija</w:t>
      </w:r>
      <w:bookmarkEnd w:id="80"/>
      <w:bookmarkEnd w:id="81"/>
      <w:bookmarkEnd w:id="82"/>
      <w:bookmarkEnd w:id="83"/>
      <w:bookmarkEnd w:id="84"/>
      <w:bookmarkEnd w:id="85"/>
      <w:bookmarkEnd w:id="86"/>
      <w:bookmarkEnd w:id="87"/>
      <w:bookmarkEnd w:id="88"/>
      <w:bookmarkEnd w:id="89"/>
    </w:p>
    <w:p w14:paraId="5F652EFD" w14:textId="77777777" w:rsidR="00AF6BA4" w:rsidRPr="00880661" w:rsidRDefault="00AF6BA4" w:rsidP="00AF6BA4">
      <w:pPr>
        <w:rPr>
          <w:i/>
          <w:sz w:val="16"/>
          <w:szCs w:val="16"/>
        </w:rPr>
      </w:pPr>
    </w:p>
    <w:p w14:paraId="4B616DCB" w14:textId="77777777" w:rsidR="004619B6" w:rsidRPr="00880661" w:rsidRDefault="00AF6BA4" w:rsidP="00AF6BA4">
      <w:pPr>
        <w:autoSpaceDE w:val="0"/>
        <w:autoSpaceDN w:val="0"/>
        <w:adjustRightInd w:val="0"/>
        <w:jc w:val="both"/>
        <w:rPr>
          <w:i/>
        </w:rPr>
      </w:pPr>
      <w:r w:rsidRPr="00880661">
        <w:rPr>
          <w:i/>
        </w:rPr>
        <w:t xml:space="preserve">Ponudba mora biti oblikovana v skladu z razpisnimi pogoji in tehničnimi zahtevami naročnika. </w:t>
      </w:r>
    </w:p>
    <w:p w14:paraId="47C88CC8" w14:textId="73BDD90A" w:rsidR="00AF6BA4" w:rsidRPr="00880661" w:rsidRDefault="00AF6BA4" w:rsidP="00AF6BA4">
      <w:pPr>
        <w:autoSpaceDE w:val="0"/>
        <w:autoSpaceDN w:val="0"/>
        <w:adjustRightInd w:val="0"/>
        <w:jc w:val="both"/>
        <w:rPr>
          <w:i/>
        </w:rPr>
      </w:pPr>
      <w:r w:rsidRPr="00880661">
        <w:rPr>
          <w:i/>
        </w:rPr>
        <w:t xml:space="preserve">Ponudbeno dokumentacijo sestavljajo obrazci, ki so sestavni del te razpisne dokumentacije. </w:t>
      </w:r>
    </w:p>
    <w:p w14:paraId="73CDAB92" w14:textId="77777777" w:rsidR="00AF6BA4" w:rsidRPr="00880661" w:rsidRDefault="00AF6BA4" w:rsidP="00AF6BA4">
      <w:pPr>
        <w:autoSpaceDE w:val="0"/>
        <w:autoSpaceDN w:val="0"/>
        <w:adjustRightInd w:val="0"/>
        <w:jc w:val="both"/>
        <w:rPr>
          <w:i/>
          <w:sz w:val="16"/>
          <w:szCs w:val="16"/>
        </w:rPr>
      </w:pPr>
    </w:p>
    <w:p w14:paraId="343BF4DA" w14:textId="77777777" w:rsidR="00AF6BA4" w:rsidRPr="00880661" w:rsidRDefault="00AF6BA4" w:rsidP="00AF6BA4">
      <w:pPr>
        <w:jc w:val="both"/>
        <w:rPr>
          <w:i/>
        </w:rPr>
      </w:pPr>
      <w:r w:rsidRPr="00880661">
        <w:rPr>
          <w:i/>
        </w:rPr>
        <w:t>Na poziv naročnika bo moral izbrani ponudnik v postopku javnega naročanja ali pri izvajanju javnega naročila, v roku osmih dni od prejema poziva, posredovati podatke o:</w:t>
      </w:r>
    </w:p>
    <w:p w14:paraId="7B2D2FED" w14:textId="77777777" w:rsidR="00AF6BA4" w:rsidRPr="00880661" w:rsidRDefault="00AF6BA4" w:rsidP="00BB1054">
      <w:pPr>
        <w:pStyle w:val="Odstavekseznama"/>
        <w:numPr>
          <w:ilvl w:val="0"/>
          <w:numId w:val="8"/>
        </w:numPr>
        <w:spacing w:line="260" w:lineRule="atLeast"/>
        <w:contextualSpacing/>
        <w:jc w:val="both"/>
        <w:rPr>
          <w:i/>
        </w:rPr>
      </w:pPr>
      <w:r w:rsidRPr="00880661">
        <w:rPr>
          <w:i/>
        </w:rPr>
        <w:t>svojih ustanoviteljih, družbenikih, vključno s tihimi družbeniki, delničarjih, komanditistih ali drugih lastnikih in podatke o lastniških deležih navedenih oseb,</w:t>
      </w:r>
    </w:p>
    <w:p w14:paraId="0F94840C" w14:textId="77777777" w:rsidR="00AF6BA4" w:rsidRPr="00880661" w:rsidRDefault="00AF6BA4" w:rsidP="00BB1054">
      <w:pPr>
        <w:pStyle w:val="Odstavekseznama"/>
        <w:numPr>
          <w:ilvl w:val="0"/>
          <w:numId w:val="8"/>
        </w:numPr>
        <w:spacing w:line="260" w:lineRule="atLeast"/>
        <w:contextualSpacing/>
        <w:jc w:val="both"/>
        <w:rPr>
          <w:i/>
        </w:rPr>
      </w:pPr>
      <w:r w:rsidRPr="00880661">
        <w:rPr>
          <w:i/>
        </w:rPr>
        <w:t>gospodarskih subjektih, za katere se glede na določbe zakona, ki ureja gospodarske družbe, šteje, da so z njim povezane družbe.</w:t>
      </w:r>
    </w:p>
    <w:p w14:paraId="4F9A7808" w14:textId="77777777" w:rsidR="00AF6BA4" w:rsidRPr="00880661" w:rsidRDefault="00AF6BA4" w:rsidP="00AF6BA4">
      <w:pPr>
        <w:jc w:val="both"/>
        <w:rPr>
          <w:i/>
          <w:sz w:val="16"/>
          <w:szCs w:val="16"/>
        </w:rPr>
      </w:pPr>
    </w:p>
    <w:p w14:paraId="73FBA32B" w14:textId="77777777" w:rsidR="00AF6BA4" w:rsidRPr="00880661" w:rsidRDefault="00AF6BA4" w:rsidP="000934B0">
      <w:pPr>
        <w:jc w:val="both"/>
        <w:rPr>
          <w:i/>
        </w:rPr>
      </w:pPr>
      <w:r w:rsidRPr="00880661">
        <w:rPr>
          <w:i/>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8C43A36" w14:textId="06FF0B3B" w:rsidR="00AF6BA4" w:rsidRPr="002363D7" w:rsidRDefault="00AF6BA4" w:rsidP="002363D7">
      <w:pPr>
        <w:pStyle w:val="Naslov2"/>
        <w:rPr>
          <w:rFonts w:ascii="Times New Roman" w:hAnsi="Times New Roman" w:cs="Times New Roman"/>
          <w:sz w:val="24"/>
          <w:szCs w:val="24"/>
        </w:rPr>
      </w:pPr>
      <w:bookmarkStart w:id="90" w:name="_Toc509672640"/>
      <w:bookmarkStart w:id="91" w:name="_Toc511388774"/>
      <w:bookmarkStart w:id="92" w:name="_Toc512246094"/>
      <w:bookmarkStart w:id="93" w:name="_Toc514231598"/>
      <w:bookmarkStart w:id="94" w:name="_Toc514231933"/>
      <w:bookmarkStart w:id="95" w:name="_Toc532533775"/>
      <w:bookmarkStart w:id="96" w:name="_Toc534885111"/>
      <w:bookmarkStart w:id="97" w:name="_Toc534885862"/>
      <w:r w:rsidRPr="002363D7">
        <w:rPr>
          <w:rFonts w:ascii="Times New Roman" w:hAnsi="Times New Roman" w:cs="Times New Roman"/>
          <w:sz w:val="24"/>
          <w:szCs w:val="24"/>
        </w:rPr>
        <w:t>10.2</w:t>
      </w:r>
      <w:r w:rsidR="009F27E4">
        <w:rPr>
          <w:rFonts w:ascii="Times New Roman" w:hAnsi="Times New Roman" w:cs="Times New Roman"/>
          <w:sz w:val="24"/>
          <w:szCs w:val="24"/>
        </w:rPr>
        <w:t xml:space="preserve">. </w:t>
      </w:r>
      <w:r w:rsidRPr="002363D7">
        <w:rPr>
          <w:rFonts w:ascii="Times New Roman" w:hAnsi="Times New Roman" w:cs="Times New Roman"/>
          <w:sz w:val="24"/>
          <w:szCs w:val="24"/>
        </w:rPr>
        <w:t xml:space="preserve"> Sestavljanje ponudbe</w:t>
      </w:r>
      <w:bookmarkEnd w:id="90"/>
      <w:bookmarkEnd w:id="91"/>
      <w:bookmarkEnd w:id="92"/>
      <w:bookmarkEnd w:id="93"/>
      <w:bookmarkEnd w:id="94"/>
      <w:bookmarkEnd w:id="95"/>
      <w:bookmarkEnd w:id="96"/>
      <w:bookmarkEnd w:id="97"/>
    </w:p>
    <w:p w14:paraId="0C7231AA" w14:textId="77777777" w:rsidR="000934B0" w:rsidRPr="00880661" w:rsidRDefault="000934B0" w:rsidP="000934B0">
      <w:pPr>
        <w:pStyle w:val="Naslov3"/>
        <w:keepLines/>
        <w:spacing w:before="0" w:after="0" w:line="252" w:lineRule="auto"/>
        <w:jc w:val="both"/>
        <w:rPr>
          <w:rFonts w:ascii="Times New Roman" w:hAnsi="Times New Roman"/>
          <w:i/>
          <w:sz w:val="16"/>
          <w:szCs w:val="16"/>
        </w:rPr>
      </w:pPr>
      <w:bookmarkStart w:id="98" w:name="_Toc464638554"/>
      <w:bookmarkStart w:id="99" w:name="_Toc464638557"/>
      <w:bookmarkStart w:id="100" w:name="_Toc464638559"/>
      <w:bookmarkStart w:id="101" w:name="_Toc466382905"/>
      <w:bookmarkStart w:id="102" w:name="_Toc466382906"/>
      <w:bookmarkStart w:id="103" w:name="_Toc336851749"/>
      <w:bookmarkStart w:id="104" w:name="_Toc336851797"/>
      <w:bookmarkStart w:id="105" w:name="_Toc513809711"/>
      <w:bookmarkStart w:id="106" w:name="_Toc517951500"/>
      <w:bookmarkStart w:id="107" w:name="_Toc336851748"/>
      <w:bookmarkStart w:id="108" w:name="_Toc336851796"/>
      <w:bookmarkEnd w:id="98"/>
      <w:bookmarkEnd w:id="99"/>
      <w:bookmarkEnd w:id="100"/>
      <w:bookmarkEnd w:id="101"/>
      <w:bookmarkEnd w:id="102"/>
    </w:p>
    <w:p w14:paraId="2AF9F6F2" w14:textId="210056C9" w:rsidR="00AF6BA4" w:rsidRPr="00880661" w:rsidRDefault="009F27E4" w:rsidP="000934B0">
      <w:pPr>
        <w:pStyle w:val="Naslov3"/>
        <w:keepLines/>
        <w:spacing w:before="0" w:after="0" w:line="252" w:lineRule="auto"/>
        <w:jc w:val="both"/>
        <w:rPr>
          <w:rFonts w:ascii="Times New Roman" w:hAnsi="Times New Roman"/>
          <w:i/>
          <w:sz w:val="24"/>
          <w:szCs w:val="24"/>
        </w:rPr>
      </w:pPr>
      <w:bookmarkStart w:id="109" w:name="_Toc532533776"/>
      <w:bookmarkStart w:id="110" w:name="_Toc534885112"/>
      <w:bookmarkStart w:id="111" w:name="_Toc534885863"/>
      <w:r>
        <w:rPr>
          <w:rFonts w:ascii="Times New Roman" w:hAnsi="Times New Roman"/>
          <w:i/>
          <w:sz w:val="24"/>
          <w:szCs w:val="24"/>
        </w:rPr>
        <w:t>10.2.1</w:t>
      </w:r>
      <w:r w:rsidR="00AF6BA4" w:rsidRPr="00880661">
        <w:rPr>
          <w:rFonts w:ascii="Times New Roman" w:hAnsi="Times New Roman"/>
          <w:i/>
          <w:sz w:val="24"/>
          <w:szCs w:val="24"/>
        </w:rPr>
        <w:t xml:space="preserve"> Obrazec »</w:t>
      </w:r>
      <w:bookmarkEnd w:id="103"/>
      <w:bookmarkEnd w:id="104"/>
      <w:r w:rsidR="00AF6BA4" w:rsidRPr="00880661">
        <w:rPr>
          <w:rFonts w:ascii="Times New Roman" w:hAnsi="Times New Roman"/>
          <w:i/>
          <w:sz w:val="24"/>
          <w:szCs w:val="24"/>
        </w:rPr>
        <w:t>ESPD« za vse gospodarske subjekte</w:t>
      </w:r>
      <w:bookmarkEnd w:id="105"/>
      <w:bookmarkEnd w:id="106"/>
      <w:bookmarkEnd w:id="109"/>
      <w:bookmarkEnd w:id="110"/>
      <w:bookmarkEnd w:id="111"/>
    </w:p>
    <w:p w14:paraId="528366C6" w14:textId="77777777" w:rsidR="00AF6BA4" w:rsidRPr="00880661" w:rsidRDefault="00AF6BA4" w:rsidP="000934B0">
      <w:pPr>
        <w:rPr>
          <w:i/>
          <w:sz w:val="16"/>
          <w:szCs w:val="16"/>
        </w:rPr>
      </w:pPr>
    </w:p>
    <w:p w14:paraId="69BD15F3" w14:textId="77777777" w:rsidR="005A7821" w:rsidRPr="005A7821" w:rsidRDefault="005A7821" w:rsidP="005A7821">
      <w:pPr>
        <w:jc w:val="both"/>
        <w:rPr>
          <w:i/>
        </w:rPr>
      </w:pPr>
      <w:r w:rsidRPr="005A7821">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357DBDE" w14:textId="77777777" w:rsidR="005A7821" w:rsidRDefault="005A7821" w:rsidP="005A7821">
      <w:pPr>
        <w:jc w:val="both"/>
        <w:rPr>
          <w:i/>
        </w:rPr>
      </w:pPr>
    </w:p>
    <w:p w14:paraId="15FFFC46" w14:textId="77777777" w:rsidR="005A7821" w:rsidRPr="005A7821" w:rsidRDefault="005A7821" w:rsidP="005A7821">
      <w:pPr>
        <w:jc w:val="both"/>
        <w:rPr>
          <w:i/>
        </w:rPr>
      </w:pPr>
      <w:r w:rsidRPr="005A7821">
        <w:rPr>
          <w:i/>
        </w:rPr>
        <w:t>Navedbe v ESPD in/ali dokazila, ki ji predloži gospodarski subjekt, morajo biti veljavni.</w:t>
      </w:r>
    </w:p>
    <w:p w14:paraId="187DB99C" w14:textId="77777777" w:rsidR="005A7821" w:rsidRPr="005A7821" w:rsidRDefault="005A7821" w:rsidP="005A7821">
      <w:pPr>
        <w:jc w:val="both"/>
        <w:rPr>
          <w:i/>
        </w:rPr>
      </w:pPr>
      <w:r w:rsidRPr="005A7821">
        <w:rPr>
          <w:i/>
        </w:rPr>
        <w:t>Gospodarski subjekt naročnikov obrazec ESPD (datoteka XML) uvozi na spletni strani Portala javnih naročil/ESPD: http://www.enarocanje.si/_ESPD/ in njega neposredno vnese zahtevane podatke.</w:t>
      </w:r>
    </w:p>
    <w:p w14:paraId="3C9AB7E7" w14:textId="77777777" w:rsidR="005A7821" w:rsidRDefault="005A7821" w:rsidP="005A7821">
      <w:pPr>
        <w:jc w:val="both"/>
        <w:rPr>
          <w:i/>
        </w:rPr>
      </w:pPr>
    </w:p>
    <w:p w14:paraId="2A4667A5" w14:textId="77777777" w:rsidR="005A7821" w:rsidRPr="005A7821" w:rsidRDefault="005A7821" w:rsidP="005A7821">
      <w:pPr>
        <w:jc w:val="both"/>
        <w:rPr>
          <w:i/>
        </w:rPr>
      </w:pPr>
      <w:r w:rsidRPr="005A7821">
        <w:rPr>
          <w: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8DF41C" w14:textId="77777777" w:rsidR="005A7821" w:rsidRDefault="005A7821" w:rsidP="005A7821">
      <w:pPr>
        <w:jc w:val="both"/>
        <w:rPr>
          <w:i/>
        </w:rPr>
      </w:pPr>
    </w:p>
    <w:p w14:paraId="6A02F3D7" w14:textId="77777777" w:rsidR="005A7821" w:rsidRPr="005A7821" w:rsidRDefault="005A7821" w:rsidP="005A7821">
      <w:pPr>
        <w:jc w:val="both"/>
        <w:rPr>
          <w:i/>
        </w:rPr>
      </w:pPr>
      <w:r w:rsidRPr="005A7821">
        <w:rPr>
          <w:i/>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5EDA8BD2" w14:textId="77777777" w:rsidR="005A7821" w:rsidRDefault="005A7821" w:rsidP="005A7821">
      <w:pPr>
        <w:jc w:val="both"/>
        <w:rPr>
          <w:i/>
        </w:rPr>
      </w:pPr>
    </w:p>
    <w:p w14:paraId="76EA5575" w14:textId="0E516337" w:rsidR="000934B0" w:rsidRDefault="005A7821" w:rsidP="005A7821">
      <w:pPr>
        <w:jc w:val="both"/>
        <w:rPr>
          <w:i/>
        </w:rPr>
      </w:pPr>
      <w:r w:rsidRPr="005A7821">
        <w:rPr>
          <w:i/>
        </w:rPr>
        <w:t>Za ostale sodelujoče ponudnik v razdelek »ESPD – ostali sodelujoči« priloži podpisane ESPD v pdf. obliki, ali v elektronski obliki podpisan xml.</w:t>
      </w:r>
    </w:p>
    <w:p w14:paraId="0132D33B" w14:textId="77777777" w:rsidR="005A7821" w:rsidRPr="00880661" w:rsidRDefault="005A7821" w:rsidP="005A7821">
      <w:pPr>
        <w:jc w:val="both"/>
        <w:rPr>
          <w:i/>
        </w:rPr>
      </w:pPr>
    </w:p>
    <w:p w14:paraId="02A4196A" w14:textId="77777777" w:rsidR="00AF6BA4" w:rsidRPr="00880661" w:rsidRDefault="00AF6BA4" w:rsidP="00553D99">
      <w:pPr>
        <w:pStyle w:val="Naslov3"/>
        <w:keepLines/>
        <w:numPr>
          <w:ilvl w:val="2"/>
          <w:numId w:val="0"/>
        </w:numPr>
        <w:spacing w:before="0" w:after="0"/>
        <w:ind w:left="357" w:hanging="357"/>
        <w:jc w:val="both"/>
        <w:rPr>
          <w:rFonts w:ascii="Times New Roman" w:hAnsi="Times New Roman" w:cs="Times New Roman"/>
          <w:i/>
          <w:sz w:val="24"/>
          <w:szCs w:val="24"/>
        </w:rPr>
      </w:pPr>
      <w:bookmarkStart w:id="112" w:name="_Toc509672642"/>
      <w:bookmarkStart w:id="113" w:name="_Toc511388775"/>
      <w:bookmarkStart w:id="114" w:name="_Toc512328337"/>
      <w:bookmarkStart w:id="115" w:name="_Toc517951501"/>
      <w:bookmarkStart w:id="116" w:name="_Toc532533777"/>
      <w:bookmarkStart w:id="117" w:name="_Toc534885113"/>
      <w:bookmarkStart w:id="118" w:name="_Toc534885864"/>
      <w:r w:rsidRPr="00880661">
        <w:rPr>
          <w:rFonts w:ascii="Times New Roman" w:hAnsi="Times New Roman" w:cs="Times New Roman"/>
          <w:i/>
          <w:sz w:val="24"/>
          <w:szCs w:val="24"/>
        </w:rPr>
        <w:t>10.2.2 Obrazec 2 »Predračun«</w:t>
      </w:r>
      <w:bookmarkEnd w:id="112"/>
      <w:bookmarkEnd w:id="113"/>
      <w:bookmarkEnd w:id="114"/>
      <w:bookmarkEnd w:id="115"/>
      <w:bookmarkEnd w:id="116"/>
      <w:bookmarkEnd w:id="117"/>
      <w:bookmarkEnd w:id="118"/>
    </w:p>
    <w:p w14:paraId="765EFAC8" w14:textId="77777777" w:rsidR="00553D99" w:rsidRPr="00880661" w:rsidRDefault="00553D99" w:rsidP="00553D99">
      <w:pPr>
        <w:rPr>
          <w:i/>
          <w:sz w:val="16"/>
          <w:szCs w:val="16"/>
        </w:rPr>
      </w:pPr>
    </w:p>
    <w:p w14:paraId="6C6FB4CC" w14:textId="22F93689" w:rsidR="00AF6BA4" w:rsidRPr="00880661" w:rsidRDefault="00AF6BA4" w:rsidP="00553D99">
      <w:pPr>
        <w:jc w:val="both"/>
        <w:rPr>
          <w:i/>
        </w:rPr>
      </w:pPr>
      <w:r w:rsidRPr="00880661">
        <w:rPr>
          <w:i/>
        </w:rPr>
        <w:t>Ponudnik mora</w:t>
      </w:r>
      <w:r w:rsidR="00326741" w:rsidRPr="00880661">
        <w:rPr>
          <w:i/>
        </w:rPr>
        <w:t xml:space="preserve"> v obrazcu »Predračun« ponujati</w:t>
      </w:r>
      <w:r w:rsidR="00CC5B7F" w:rsidRPr="00880661">
        <w:rPr>
          <w:i/>
          <w:color w:val="00B050"/>
        </w:rPr>
        <w:t xml:space="preserve"> </w:t>
      </w:r>
      <w:r w:rsidR="00FE49A5" w:rsidRPr="00880661">
        <w:rPr>
          <w:i/>
        </w:rPr>
        <w:t>blago</w:t>
      </w:r>
      <w:r w:rsidRPr="00880661">
        <w:rPr>
          <w:i/>
        </w:rPr>
        <w:t>, ob upoštevanju tehničnih zahtev iz razpisne dokumentacije.</w:t>
      </w:r>
    </w:p>
    <w:p w14:paraId="1477E648" w14:textId="77777777" w:rsidR="00AF6BA4" w:rsidRPr="00880661" w:rsidRDefault="00AF6BA4" w:rsidP="000934B0">
      <w:pPr>
        <w:rPr>
          <w:i/>
        </w:rPr>
      </w:pPr>
    </w:p>
    <w:p w14:paraId="56CA1F69" w14:textId="77777777" w:rsidR="00AF6BA4" w:rsidRPr="00880661" w:rsidRDefault="00AF6BA4" w:rsidP="000934B0">
      <w:pPr>
        <w:jc w:val="both"/>
        <w:rPr>
          <w:i/>
        </w:rPr>
      </w:pPr>
      <w:r w:rsidRPr="00880661">
        <w:rPr>
          <w:i/>
        </w:rPr>
        <w:t>Ponudnik izpolni postavke v Predračunu, in sicer v EUR, na največ 2 (dve) decimalni mesti natančno. V kolikor ponudnik cene v posamezno postavko ne vpiše, se šteje, da predmetne postavke ne ponuja.</w:t>
      </w:r>
    </w:p>
    <w:p w14:paraId="2323F562" w14:textId="77777777" w:rsidR="00AF6BA4" w:rsidRPr="00880661" w:rsidRDefault="00AF6BA4" w:rsidP="000934B0">
      <w:pPr>
        <w:jc w:val="both"/>
        <w:rPr>
          <w:i/>
        </w:rPr>
      </w:pPr>
    </w:p>
    <w:p w14:paraId="35897C35" w14:textId="77777777" w:rsidR="00AF6BA4" w:rsidRPr="00880661" w:rsidRDefault="00AF6BA4" w:rsidP="000934B0">
      <w:pPr>
        <w:rPr>
          <w:i/>
        </w:rPr>
      </w:pPr>
      <w:r w:rsidRPr="00880661">
        <w:rPr>
          <w:i/>
        </w:rPr>
        <w:t>V kolikor ponudnik vpiše ceno nič (0) EUR, se šteje, da ponuja postavko brezplačno.</w:t>
      </w:r>
    </w:p>
    <w:p w14:paraId="766EBB4B" w14:textId="77777777" w:rsidR="00AF6BA4" w:rsidRPr="00880661" w:rsidRDefault="00AF6BA4" w:rsidP="000934B0">
      <w:pPr>
        <w:rPr>
          <w:i/>
        </w:rPr>
      </w:pPr>
    </w:p>
    <w:p w14:paraId="11141560" w14:textId="77777777" w:rsidR="00AF6BA4" w:rsidRPr="00880661" w:rsidRDefault="00AF6BA4" w:rsidP="000934B0">
      <w:pPr>
        <w:pStyle w:val="Telobesedila"/>
        <w:spacing w:after="0"/>
        <w:jc w:val="both"/>
        <w:rPr>
          <w:i/>
        </w:rPr>
      </w:pPr>
      <w:r w:rsidRPr="00880661">
        <w:rPr>
          <w:i/>
        </w:rPr>
        <w:t>V ponudbeni vrednosti morajo biti zajeti vsi stroški ponudnika, ki so potrebni za izvedbo naročila  in vsi popusti. Vrednosti cen na enoto morajo biti fiksne ter nespremenljive do konca izvedbe naročila.</w:t>
      </w:r>
    </w:p>
    <w:p w14:paraId="5F94D3B6" w14:textId="77777777" w:rsidR="00AF6BA4" w:rsidRPr="00880661" w:rsidRDefault="00AF6BA4" w:rsidP="000934B0">
      <w:pPr>
        <w:pStyle w:val="Telobesedila"/>
        <w:spacing w:after="0"/>
        <w:jc w:val="both"/>
        <w:rPr>
          <w:i/>
        </w:rPr>
      </w:pPr>
      <w:r w:rsidRPr="00880661">
        <w:rPr>
          <w:i/>
        </w:rPr>
        <w:t xml:space="preserve">Ponudnik kasneje ni upravičen do zvišanja cene, kar bi utemeljeval s tem, da ni bil popolno obveščen o predmetu javnega naročila.  </w:t>
      </w:r>
    </w:p>
    <w:p w14:paraId="6B8ADD48" w14:textId="77777777" w:rsidR="00AF6BA4" w:rsidRPr="00880661" w:rsidRDefault="00AF6BA4" w:rsidP="000934B0">
      <w:pPr>
        <w:pStyle w:val="Telobesedila"/>
        <w:spacing w:after="0"/>
        <w:jc w:val="both"/>
        <w:rPr>
          <w:i/>
        </w:rPr>
      </w:pPr>
    </w:p>
    <w:p w14:paraId="49581023" w14:textId="77777777" w:rsidR="00AF6BA4" w:rsidRPr="00880661" w:rsidRDefault="00AF6BA4" w:rsidP="000934B0">
      <w:pPr>
        <w:rPr>
          <w:i/>
        </w:rPr>
      </w:pPr>
      <w:r w:rsidRPr="00880661">
        <w:rPr>
          <w:i/>
        </w:rPr>
        <w:t>Ponudnik ne sme spreminjati vsebine predračuna.</w:t>
      </w:r>
    </w:p>
    <w:p w14:paraId="526FE7A7" w14:textId="77777777" w:rsidR="00AF6BA4" w:rsidRPr="00880661" w:rsidRDefault="00AF6BA4" w:rsidP="000934B0">
      <w:pPr>
        <w:rPr>
          <w:i/>
        </w:rPr>
      </w:pPr>
    </w:p>
    <w:p w14:paraId="2A16E2D0" w14:textId="77777777" w:rsidR="00AF6BA4" w:rsidRPr="00880661" w:rsidRDefault="00AF6BA4" w:rsidP="000934B0">
      <w:pPr>
        <w:rPr>
          <w:i/>
        </w:rPr>
      </w:pPr>
      <w:r w:rsidRPr="00880661">
        <w:rPr>
          <w:i/>
        </w:rPr>
        <w:lastRenderedPageBreak/>
        <w:t>V primeru, da bo naročnik pri pregledu in ocenjevanju ponudb odkril očitne računske napake, bo ravnal v skladu s sedmim odstavkom 89. člena ZJN-3.</w:t>
      </w:r>
    </w:p>
    <w:p w14:paraId="4B0803AD" w14:textId="77777777" w:rsidR="00AF6BA4" w:rsidRPr="00880661" w:rsidRDefault="00AF6BA4" w:rsidP="000934B0">
      <w:pPr>
        <w:rPr>
          <w:i/>
        </w:rPr>
      </w:pPr>
    </w:p>
    <w:p w14:paraId="0D81F3F2" w14:textId="77777777" w:rsidR="00AF6BA4" w:rsidRPr="00880661" w:rsidRDefault="00AF6BA4" w:rsidP="000934B0">
      <w:pPr>
        <w:jc w:val="both"/>
        <w:rPr>
          <w:b/>
          <w:i/>
          <w:u w:val="single"/>
        </w:rPr>
      </w:pPr>
      <w:r w:rsidRPr="00880661">
        <w:rPr>
          <w:b/>
          <w:i/>
          <w:u w:val="single"/>
        </w:rPr>
        <w:t>Ponudnik v informacijskem sistemu e-JN v razdelek »Predračun« naloži izpolnjen obrazec »Predračun« v .pdf datoteki, ki bo dostopen na javnem odpiranju ponudb.</w:t>
      </w:r>
    </w:p>
    <w:p w14:paraId="1AC2E96C" w14:textId="77777777" w:rsidR="000934B0" w:rsidRPr="00880661" w:rsidRDefault="000934B0" w:rsidP="000934B0">
      <w:pPr>
        <w:jc w:val="both"/>
        <w:rPr>
          <w:b/>
          <w:i/>
          <w:u w:val="single"/>
        </w:rPr>
      </w:pPr>
    </w:p>
    <w:p w14:paraId="17776597" w14:textId="77777777" w:rsidR="00AF6BA4" w:rsidRPr="00880661" w:rsidRDefault="00AF6BA4" w:rsidP="000934B0">
      <w:pPr>
        <w:pStyle w:val="Naslov3"/>
        <w:spacing w:before="0"/>
        <w:rPr>
          <w:rFonts w:ascii="Times New Roman" w:hAnsi="Times New Roman" w:cs="Times New Roman"/>
          <w:i/>
          <w:sz w:val="24"/>
          <w:szCs w:val="24"/>
        </w:rPr>
      </w:pPr>
      <w:bookmarkStart w:id="119" w:name="_Toc532533778"/>
      <w:bookmarkStart w:id="120" w:name="_Toc534885114"/>
      <w:bookmarkStart w:id="121" w:name="_Toc534885865"/>
      <w:r w:rsidRPr="00880661">
        <w:rPr>
          <w:rFonts w:ascii="Times New Roman" w:hAnsi="Times New Roman" w:cs="Times New Roman"/>
          <w:i/>
          <w:sz w:val="24"/>
          <w:szCs w:val="24"/>
        </w:rPr>
        <w:t>10.3. Jezik ponudbe</w:t>
      </w:r>
      <w:bookmarkEnd w:id="119"/>
      <w:bookmarkEnd w:id="120"/>
      <w:bookmarkEnd w:id="121"/>
    </w:p>
    <w:p w14:paraId="65A56666" w14:textId="77777777" w:rsidR="00832598" w:rsidRPr="00880661" w:rsidRDefault="00832598" w:rsidP="000934B0">
      <w:pPr>
        <w:jc w:val="both"/>
        <w:rPr>
          <w:i/>
          <w:sz w:val="16"/>
          <w:szCs w:val="16"/>
        </w:rPr>
      </w:pPr>
    </w:p>
    <w:p w14:paraId="5A811C42" w14:textId="77777777" w:rsidR="00AF6BA4" w:rsidRPr="00880661" w:rsidRDefault="00AF6BA4" w:rsidP="000934B0">
      <w:pPr>
        <w:jc w:val="both"/>
        <w:rPr>
          <w:i/>
        </w:rPr>
      </w:pPr>
      <w:r w:rsidRPr="00880661">
        <w:rPr>
          <w:i/>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2625F7FB" w14:textId="77777777" w:rsidR="00AF6BA4" w:rsidRPr="00880661" w:rsidRDefault="00AF6BA4" w:rsidP="00832598">
      <w:pPr>
        <w:jc w:val="both"/>
        <w:rPr>
          <w:i/>
          <w:color w:val="000000"/>
        </w:rPr>
      </w:pPr>
      <w:r w:rsidRPr="00880661">
        <w:rPr>
          <w:i/>
          <w:color w:val="000000"/>
        </w:rPr>
        <w:t>Potrdila tujih organov se predložijo v izvirniku, ki mu je priložen prevod v slovenski jezik.</w:t>
      </w:r>
    </w:p>
    <w:p w14:paraId="42CF01EB" w14:textId="77777777" w:rsidR="00832598" w:rsidRPr="00880661" w:rsidRDefault="00832598" w:rsidP="00832598">
      <w:pPr>
        <w:jc w:val="both"/>
        <w:rPr>
          <w:i/>
          <w:sz w:val="16"/>
          <w:szCs w:val="16"/>
        </w:rPr>
      </w:pPr>
    </w:p>
    <w:p w14:paraId="19A71028" w14:textId="77777777" w:rsidR="00AF6BA4" w:rsidRPr="00880661" w:rsidRDefault="00AF6BA4" w:rsidP="00832598">
      <w:pPr>
        <w:pStyle w:val="Naslov3"/>
        <w:spacing w:before="0" w:after="0"/>
        <w:rPr>
          <w:rFonts w:ascii="Times New Roman" w:hAnsi="Times New Roman" w:cs="Times New Roman"/>
          <w:i/>
          <w:sz w:val="24"/>
          <w:szCs w:val="24"/>
        </w:rPr>
      </w:pPr>
      <w:bookmarkStart w:id="122" w:name="_Toc532533779"/>
      <w:bookmarkStart w:id="123" w:name="_Toc534885115"/>
      <w:bookmarkStart w:id="124" w:name="_Toc534885866"/>
      <w:r w:rsidRPr="00880661">
        <w:rPr>
          <w:rFonts w:ascii="Times New Roman" w:hAnsi="Times New Roman" w:cs="Times New Roman"/>
          <w:i/>
          <w:sz w:val="24"/>
          <w:szCs w:val="24"/>
        </w:rPr>
        <w:t>10.4. Variantne ponudbe</w:t>
      </w:r>
      <w:bookmarkEnd w:id="122"/>
      <w:bookmarkEnd w:id="123"/>
      <w:bookmarkEnd w:id="124"/>
    </w:p>
    <w:p w14:paraId="54A07369" w14:textId="77777777" w:rsidR="000934B0" w:rsidRPr="00880661" w:rsidRDefault="000934B0" w:rsidP="00832598">
      <w:pPr>
        <w:rPr>
          <w:i/>
          <w:sz w:val="16"/>
          <w:szCs w:val="16"/>
        </w:rPr>
      </w:pPr>
    </w:p>
    <w:p w14:paraId="39239C4F" w14:textId="77777777" w:rsidR="00AF6BA4" w:rsidRPr="00880661" w:rsidRDefault="00AF6BA4" w:rsidP="00832598">
      <w:pPr>
        <w:jc w:val="both"/>
        <w:rPr>
          <w:i/>
        </w:rPr>
      </w:pPr>
      <w:r w:rsidRPr="00880661">
        <w:rPr>
          <w:i/>
        </w:rPr>
        <w:t>Variantne ponudbe niso dopustne in se ne bodo upoštevale.</w:t>
      </w:r>
    </w:p>
    <w:p w14:paraId="6632459D" w14:textId="77777777" w:rsidR="000934B0" w:rsidRPr="00880661" w:rsidRDefault="000934B0" w:rsidP="00832598">
      <w:pPr>
        <w:jc w:val="both"/>
        <w:rPr>
          <w:b/>
          <w:i/>
          <w:sz w:val="16"/>
          <w:szCs w:val="16"/>
        </w:rPr>
      </w:pPr>
    </w:p>
    <w:p w14:paraId="26304B02" w14:textId="77777777" w:rsidR="00AF6BA4" w:rsidRPr="00880661" w:rsidRDefault="00AF6BA4" w:rsidP="00832598">
      <w:pPr>
        <w:pStyle w:val="Naslov3"/>
        <w:spacing w:before="0" w:after="0"/>
        <w:rPr>
          <w:rFonts w:ascii="Times New Roman" w:hAnsi="Times New Roman" w:cs="Times New Roman"/>
          <w:bCs w:val="0"/>
          <w:i/>
          <w:sz w:val="24"/>
          <w:szCs w:val="24"/>
        </w:rPr>
      </w:pPr>
      <w:bookmarkStart w:id="125" w:name="_Toc130197582"/>
      <w:bookmarkStart w:id="126" w:name="_Toc130198083"/>
      <w:bookmarkStart w:id="127" w:name="_Toc130198143"/>
      <w:bookmarkStart w:id="128" w:name="_Toc130799604"/>
      <w:bookmarkStart w:id="129" w:name="_Toc132106375"/>
      <w:bookmarkStart w:id="130" w:name="_Toc132424989"/>
      <w:bookmarkStart w:id="131" w:name="_Toc132432238"/>
      <w:bookmarkStart w:id="132" w:name="_Toc157334771"/>
      <w:bookmarkStart w:id="133" w:name="_Toc532533780"/>
      <w:bookmarkStart w:id="134" w:name="_Toc534885116"/>
      <w:bookmarkStart w:id="135" w:name="_Toc534885867"/>
      <w:r w:rsidRPr="00880661">
        <w:rPr>
          <w:rFonts w:ascii="Times New Roman" w:hAnsi="Times New Roman" w:cs="Times New Roman"/>
          <w:bCs w:val="0"/>
          <w:i/>
          <w:sz w:val="24"/>
          <w:szCs w:val="24"/>
        </w:rPr>
        <w:t>10.5. Veljavnost ponudbe</w:t>
      </w:r>
      <w:bookmarkEnd w:id="125"/>
      <w:bookmarkEnd w:id="126"/>
      <w:bookmarkEnd w:id="127"/>
      <w:bookmarkEnd w:id="128"/>
      <w:bookmarkEnd w:id="129"/>
      <w:bookmarkEnd w:id="130"/>
      <w:bookmarkEnd w:id="131"/>
      <w:bookmarkEnd w:id="132"/>
      <w:bookmarkEnd w:id="133"/>
      <w:bookmarkEnd w:id="134"/>
      <w:bookmarkEnd w:id="135"/>
      <w:r w:rsidRPr="00880661">
        <w:rPr>
          <w:rFonts w:ascii="Times New Roman" w:hAnsi="Times New Roman" w:cs="Times New Roman"/>
          <w:bCs w:val="0"/>
          <w:i/>
          <w:sz w:val="24"/>
          <w:szCs w:val="24"/>
        </w:rPr>
        <w:t xml:space="preserve"> </w:t>
      </w:r>
    </w:p>
    <w:p w14:paraId="2A785A70" w14:textId="77777777" w:rsidR="000934B0" w:rsidRPr="00880661" w:rsidRDefault="000934B0" w:rsidP="00832598">
      <w:pPr>
        <w:rPr>
          <w:i/>
          <w:sz w:val="16"/>
          <w:szCs w:val="16"/>
        </w:rPr>
      </w:pPr>
    </w:p>
    <w:p w14:paraId="25BA4A12" w14:textId="35089BF6" w:rsidR="00AF6BA4" w:rsidRPr="00880661" w:rsidRDefault="00AF6BA4" w:rsidP="00832598">
      <w:pPr>
        <w:autoSpaceDE w:val="0"/>
        <w:autoSpaceDN w:val="0"/>
        <w:adjustRightInd w:val="0"/>
        <w:jc w:val="both"/>
        <w:rPr>
          <w:i/>
        </w:rPr>
      </w:pPr>
      <w:r w:rsidRPr="00880661">
        <w:rPr>
          <w:i/>
        </w:rPr>
        <w:t xml:space="preserve">Ponudba mora veljati najmanj </w:t>
      </w:r>
      <w:r w:rsidR="002D3E37" w:rsidRPr="00880661">
        <w:rPr>
          <w:i/>
        </w:rPr>
        <w:t>150</w:t>
      </w:r>
      <w:r w:rsidR="002D3E37" w:rsidRPr="00880661">
        <w:rPr>
          <w:i/>
          <w:color w:val="FF0000"/>
        </w:rPr>
        <w:t xml:space="preserve"> </w:t>
      </w:r>
      <w:r w:rsidRPr="00880661">
        <w:rPr>
          <w:i/>
        </w:rPr>
        <w:t xml:space="preserve">dni, od skrajnega roka za predložitev ponudbe. </w:t>
      </w:r>
    </w:p>
    <w:p w14:paraId="34C7D0A1" w14:textId="77777777" w:rsidR="00553D99" w:rsidRPr="00880661" w:rsidRDefault="00553D99" w:rsidP="00832598">
      <w:pPr>
        <w:autoSpaceDE w:val="0"/>
        <w:autoSpaceDN w:val="0"/>
        <w:adjustRightInd w:val="0"/>
        <w:jc w:val="both"/>
        <w:rPr>
          <w:i/>
          <w:sz w:val="16"/>
          <w:szCs w:val="16"/>
        </w:rPr>
      </w:pPr>
    </w:p>
    <w:p w14:paraId="76B84CCF" w14:textId="77777777" w:rsidR="00AF6BA4" w:rsidRPr="00880661" w:rsidRDefault="00AF6BA4" w:rsidP="00832598">
      <w:pPr>
        <w:pStyle w:val="Naslov3"/>
        <w:spacing w:before="0" w:after="0"/>
        <w:rPr>
          <w:rFonts w:ascii="Times New Roman" w:hAnsi="Times New Roman" w:cs="Times New Roman"/>
          <w:i/>
          <w:sz w:val="24"/>
          <w:szCs w:val="24"/>
        </w:rPr>
      </w:pPr>
      <w:bookmarkStart w:id="136" w:name="_Toc532533781"/>
      <w:bookmarkStart w:id="137" w:name="_Toc534885117"/>
      <w:bookmarkStart w:id="138" w:name="_Toc534885868"/>
      <w:r w:rsidRPr="00880661">
        <w:rPr>
          <w:rFonts w:ascii="Times New Roman" w:hAnsi="Times New Roman" w:cs="Times New Roman"/>
          <w:i/>
          <w:sz w:val="24"/>
          <w:szCs w:val="24"/>
        </w:rPr>
        <w:t>10.6. Plačilni pogoji - rok plačila</w:t>
      </w:r>
      <w:bookmarkEnd w:id="136"/>
      <w:bookmarkEnd w:id="137"/>
      <w:bookmarkEnd w:id="138"/>
    </w:p>
    <w:p w14:paraId="36BD45A1" w14:textId="77777777" w:rsidR="000934B0" w:rsidRPr="00880661" w:rsidRDefault="000934B0" w:rsidP="00832598">
      <w:pPr>
        <w:rPr>
          <w:i/>
        </w:rPr>
      </w:pPr>
    </w:p>
    <w:p w14:paraId="17678ADA" w14:textId="77777777" w:rsidR="00AF6BA4" w:rsidRPr="00880661" w:rsidRDefault="00AF6BA4" w:rsidP="00832598">
      <w:pPr>
        <w:jc w:val="both"/>
        <w:rPr>
          <w:i/>
        </w:rPr>
      </w:pPr>
      <w:r w:rsidRPr="00880661">
        <w:rPr>
          <w:i/>
        </w:rPr>
        <w:t xml:space="preserve">Plačilni rok je 30 dni, od dneva prejema računa. </w:t>
      </w:r>
    </w:p>
    <w:p w14:paraId="7E6F9065" w14:textId="06E4A3D4" w:rsidR="00AF6BA4" w:rsidRPr="00880661" w:rsidRDefault="002363D7" w:rsidP="002363D7">
      <w:pPr>
        <w:pStyle w:val="Naslov1"/>
        <w:rPr>
          <w:rFonts w:ascii="Times New Roman" w:hAnsi="Times New Roman" w:cs="Times New Roman"/>
          <w:i/>
          <w:sz w:val="24"/>
          <w:szCs w:val="24"/>
        </w:rPr>
      </w:pPr>
      <w:bookmarkStart w:id="139" w:name="_Toc532533782"/>
      <w:bookmarkStart w:id="140" w:name="_Toc534885118"/>
      <w:bookmarkStart w:id="141" w:name="_Toc534885869"/>
      <w:bookmarkEnd w:id="107"/>
      <w:bookmarkEnd w:id="108"/>
      <w:r>
        <w:rPr>
          <w:rFonts w:ascii="Times New Roman" w:hAnsi="Times New Roman" w:cs="Times New Roman"/>
          <w:i/>
          <w:sz w:val="24"/>
          <w:szCs w:val="24"/>
        </w:rPr>
        <w:t xml:space="preserve">11.  </w:t>
      </w:r>
      <w:r w:rsidR="00AF6BA4" w:rsidRPr="00880661">
        <w:rPr>
          <w:rFonts w:ascii="Times New Roman" w:hAnsi="Times New Roman" w:cs="Times New Roman"/>
          <w:i/>
          <w:sz w:val="24"/>
          <w:szCs w:val="24"/>
        </w:rPr>
        <w:t>Finančno zavarovanje</w:t>
      </w:r>
      <w:bookmarkEnd w:id="139"/>
      <w:bookmarkEnd w:id="140"/>
      <w:bookmarkEnd w:id="141"/>
      <w:r w:rsidR="00AF6BA4" w:rsidRPr="00880661">
        <w:rPr>
          <w:rFonts w:ascii="Times New Roman" w:hAnsi="Times New Roman" w:cs="Times New Roman"/>
          <w:i/>
          <w:sz w:val="24"/>
          <w:szCs w:val="24"/>
        </w:rPr>
        <w:t xml:space="preserve">  </w:t>
      </w:r>
    </w:p>
    <w:p w14:paraId="19036183" w14:textId="77777777" w:rsidR="00AF6BA4" w:rsidRPr="00880661" w:rsidRDefault="00AF6BA4" w:rsidP="00832598">
      <w:pPr>
        <w:rPr>
          <w:i/>
          <w:sz w:val="16"/>
          <w:szCs w:val="16"/>
        </w:rPr>
      </w:pPr>
    </w:p>
    <w:p w14:paraId="1061A5FA" w14:textId="4C5C32FB" w:rsidR="00D30CCF" w:rsidRPr="00880661" w:rsidRDefault="00D30CCF" w:rsidP="00DB68DA">
      <w:pPr>
        <w:jc w:val="both"/>
        <w:rPr>
          <w:b/>
          <w:i/>
          <w:iCs/>
          <w:spacing w:val="-5"/>
        </w:rPr>
      </w:pPr>
      <w:r w:rsidRPr="00880661">
        <w:rPr>
          <w:b/>
          <w:i/>
          <w:iCs/>
          <w:spacing w:val="-5"/>
        </w:rPr>
        <w:t>Zavarovanje za resnost ponudbe</w:t>
      </w:r>
    </w:p>
    <w:p w14:paraId="081CA539" w14:textId="77777777" w:rsidR="00D30CCF" w:rsidRPr="00880661" w:rsidRDefault="00D30CCF" w:rsidP="00DB68DA">
      <w:pPr>
        <w:jc w:val="both"/>
        <w:rPr>
          <w:b/>
          <w:i/>
          <w:iCs/>
          <w:spacing w:val="-5"/>
        </w:rPr>
      </w:pPr>
    </w:p>
    <w:p w14:paraId="08FF1AF9" w14:textId="5932B5BA" w:rsidR="00D30CCF" w:rsidRPr="00880661" w:rsidRDefault="00D30CCF" w:rsidP="00D30CCF">
      <w:pPr>
        <w:jc w:val="both"/>
        <w:rPr>
          <w:i/>
          <w:iCs/>
          <w:spacing w:val="-5"/>
        </w:rPr>
      </w:pPr>
      <w:r w:rsidRPr="00880661">
        <w:rPr>
          <w:i/>
          <w:iCs/>
          <w:spacing w:val="-5"/>
        </w:rPr>
        <w:t xml:space="preserve">Kot zavarovanje za resnost ponudbe mora ponudnik v ponudbi predložiti bančno garancijo v višini </w:t>
      </w:r>
      <w:r w:rsidR="00520FCA" w:rsidRPr="00520FCA">
        <w:rPr>
          <w:i/>
          <w:iCs/>
          <w:spacing w:val="-5"/>
        </w:rPr>
        <w:t xml:space="preserve"> 3% ponudbene vrednosti brez DDV</w:t>
      </w:r>
      <w:r w:rsidR="00A80551" w:rsidRPr="00520FCA">
        <w:rPr>
          <w:i/>
          <w:iCs/>
          <w:spacing w:val="-5"/>
        </w:rPr>
        <w:t xml:space="preserve"> </w:t>
      </w:r>
      <w:r w:rsidR="008910DE">
        <w:rPr>
          <w:i/>
          <w:iCs/>
          <w:spacing w:val="-5"/>
        </w:rPr>
        <w:t>z vsebino, ki ustreza vzorcu iz razpisne do</w:t>
      </w:r>
      <w:r w:rsidR="00546B85">
        <w:rPr>
          <w:i/>
          <w:iCs/>
          <w:spacing w:val="-5"/>
        </w:rPr>
        <w:t>kumentacije (Razpisni obrazec 6</w:t>
      </w:r>
      <w:r w:rsidR="008910DE">
        <w:rPr>
          <w:i/>
          <w:iCs/>
          <w:spacing w:val="-5"/>
        </w:rPr>
        <w:t>)</w:t>
      </w:r>
      <w:r w:rsidRPr="00880661">
        <w:rPr>
          <w:i/>
          <w:iCs/>
          <w:spacing w:val="-5"/>
        </w:rPr>
        <w:t xml:space="preserve">. </w:t>
      </w:r>
    </w:p>
    <w:p w14:paraId="3DBA6C1E" w14:textId="6C351BED" w:rsidR="00D30CCF" w:rsidRPr="00880661" w:rsidRDefault="00D30CCF" w:rsidP="00D30CCF">
      <w:pPr>
        <w:jc w:val="both"/>
        <w:rPr>
          <w:i/>
          <w:iCs/>
          <w:spacing w:val="-5"/>
        </w:rPr>
      </w:pPr>
      <w:r w:rsidRPr="00880661">
        <w:rPr>
          <w:i/>
          <w:iCs/>
          <w:spacing w:val="-5"/>
        </w:rPr>
        <w:t>Garancija za resnost ponudbe</w:t>
      </w:r>
      <w:r w:rsidR="008910DE">
        <w:rPr>
          <w:i/>
          <w:iCs/>
          <w:spacing w:val="-5"/>
        </w:rPr>
        <w:t xml:space="preserve"> mora biti v veljavi najmanj 90</w:t>
      </w:r>
      <w:r w:rsidRPr="00880661">
        <w:rPr>
          <w:i/>
          <w:iCs/>
          <w:spacing w:val="-5"/>
        </w:rPr>
        <w:t xml:space="preserve"> dni po skrajnem roku za predložitev ponudb. </w:t>
      </w:r>
    </w:p>
    <w:p w14:paraId="33D29470" w14:textId="20D294D2" w:rsidR="00D30CCF" w:rsidRPr="00880661" w:rsidRDefault="00D30CCF" w:rsidP="00D30CCF">
      <w:pPr>
        <w:jc w:val="both"/>
        <w:rPr>
          <w:i/>
          <w:iCs/>
          <w:spacing w:val="-5"/>
        </w:rPr>
      </w:pPr>
      <w:r w:rsidRPr="00880661">
        <w:rPr>
          <w:i/>
          <w:iCs/>
          <w:spacing w:val="-5"/>
        </w:rPr>
        <w:t>Vsebina garancije mora biti skladna z vzorcem bančne garancije iz te razpisne dokumentacije. Vsako ponudbo, ki ne bo vsebovala po vsebini sprejemljive garancije za resnost ponudbe, bo naročnik zavrnil.</w:t>
      </w:r>
    </w:p>
    <w:p w14:paraId="309568DA" w14:textId="77777777" w:rsidR="00D30CCF" w:rsidRPr="00880661" w:rsidRDefault="00D30CCF" w:rsidP="00D30CCF">
      <w:pPr>
        <w:jc w:val="both"/>
        <w:rPr>
          <w:i/>
          <w:iCs/>
          <w:spacing w:val="-5"/>
        </w:rPr>
      </w:pPr>
      <w:r w:rsidRPr="00880661">
        <w:rPr>
          <w:i/>
          <w:iCs/>
          <w:spacing w:val="-5"/>
        </w:rPr>
        <w:t>Naročnik lahko unovči garancijo za resnost ponudbe:</w:t>
      </w:r>
    </w:p>
    <w:p w14:paraId="6EE436B4" w14:textId="77777777" w:rsidR="00D30CCF" w:rsidRPr="00880661" w:rsidRDefault="00D30CCF" w:rsidP="00D30CCF">
      <w:pPr>
        <w:jc w:val="both"/>
        <w:rPr>
          <w:i/>
          <w:iCs/>
          <w:spacing w:val="-5"/>
        </w:rPr>
      </w:pPr>
      <w:r w:rsidRPr="00880661">
        <w:rPr>
          <w:i/>
          <w:iCs/>
          <w:spacing w:val="-5"/>
        </w:rPr>
        <w:t>•</w:t>
      </w:r>
      <w:r w:rsidRPr="00880661">
        <w:rPr>
          <w:i/>
          <w:iCs/>
          <w:spacing w:val="-5"/>
        </w:rPr>
        <w:tab/>
        <w:t>če ponudnik umakne ali spremeni ponudbo v času njene veljavnosti, navedene v ponudbi ali</w:t>
      </w:r>
    </w:p>
    <w:p w14:paraId="3E6DD055" w14:textId="44138A7B" w:rsidR="00D30CCF" w:rsidRDefault="00D30CCF" w:rsidP="00D30CCF">
      <w:pPr>
        <w:jc w:val="both"/>
        <w:rPr>
          <w:i/>
          <w:iCs/>
          <w:spacing w:val="-5"/>
        </w:rPr>
      </w:pPr>
      <w:r w:rsidRPr="00880661">
        <w:rPr>
          <w:i/>
          <w:iCs/>
          <w:spacing w:val="-5"/>
        </w:rPr>
        <w:t>•</w:t>
      </w:r>
      <w:r w:rsidRPr="00880661">
        <w:rPr>
          <w:i/>
          <w:iCs/>
          <w:spacing w:val="-5"/>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14018885" w14:textId="77777777" w:rsidR="005D4BCF" w:rsidRDefault="005D4BCF" w:rsidP="00D30CCF">
      <w:pPr>
        <w:jc w:val="both"/>
        <w:rPr>
          <w:i/>
          <w:iCs/>
          <w:spacing w:val="-5"/>
        </w:rPr>
      </w:pPr>
    </w:p>
    <w:p w14:paraId="7AC08C55" w14:textId="18A2771F" w:rsidR="005D4BCF" w:rsidRPr="00E57571" w:rsidRDefault="005D4BCF" w:rsidP="005D4BCF">
      <w:pPr>
        <w:rPr>
          <w:b/>
          <w:i/>
          <w:sz w:val="22"/>
          <w:szCs w:val="22"/>
        </w:rPr>
      </w:pPr>
      <w:r w:rsidRPr="00E57571">
        <w:rPr>
          <w:b/>
          <w:i/>
          <w:sz w:val="22"/>
          <w:szCs w:val="22"/>
        </w:rPr>
        <w:t xml:space="preserve">Oddaja original bančne garancije za resnost ponudbe mora biti predložena najkasneje </w:t>
      </w:r>
      <w:r w:rsidRPr="00E305CC">
        <w:rPr>
          <w:b/>
          <w:i/>
          <w:color w:val="FF0000"/>
          <w:sz w:val="22"/>
          <w:szCs w:val="22"/>
        </w:rPr>
        <w:t xml:space="preserve">do  </w:t>
      </w:r>
      <w:r w:rsidR="00E305CC" w:rsidRPr="00E305CC">
        <w:rPr>
          <w:b/>
          <w:i/>
          <w:color w:val="FF0000"/>
          <w:sz w:val="22"/>
          <w:szCs w:val="22"/>
        </w:rPr>
        <w:t>21</w:t>
      </w:r>
      <w:r w:rsidR="00752EFB" w:rsidRPr="00E305CC">
        <w:rPr>
          <w:b/>
          <w:i/>
          <w:color w:val="FF0000"/>
          <w:sz w:val="22"/>
          <w:szCs w:val="22"/>
        </w:rPr>
        <w:t>.04</w:t>
      </w:r>
      <w:r w:rsidR="005A7821" w:rsidRPr="00E305CC">
        <w:rPr>
          <w:b/>
          <w:i/>
          <w:color w:val="FF0000"/>
          <w:sz w:val="22"/>
          <w:szCs w:val="22"/>
        </w:rPr>
        <w:t>.2020</w:t>
      </w:r>
      <w:r w:rsidRPr="00E305CC">
        <w:rPr>
          <w:b/>
          <w:i/>
          <w:color w:val="FF0000"/>
          <w:sz w:val="22"/>
          <w:szCs w:val="22"/>
        </w:rPr>
        <w:t xml:space="preserve"> do 12.00 </w:t>
      </w:r>
      <w:r w:rsidRPr="00E57571">
        <w:rPr>
          <w:b/>
          <w:i/>
          <w:sz w:val="22"/>
          <w:szCs w:val="22"/>
        </w:rPr>
        <w:t>na naslednji način:</w:t>
      </w:r>
    </w:p>
    <w:p w14:paraId="47D48FFA" w14:textId="77777777" w:rsidR="005D4BCF" w:rsidRPr="00E57571" w:rsidRDefault="005D4BCF" w:rsidP="00BB1054">
      <w:pPr>
        <w:numPr>
          <w:ilvl w:val="0"/>
          <w:numId w:val="23"/>
        </w:numPr>
        <w:spacing w:after="160" w:line="252" w:lineRule="auto"/>
        <w:jc w:val="both"/>
        <w:rPr>
          <w:b/>
          <w:i/>
          <w:sz w:val="22"/>
          <w:szCs w:val="22"/>
        </w:rPr>
      </w:pPr>
      <w:r w:rsidRPr="00E57571">
        <w:rPr>
          <w:b/>
          <w:i/>
          <w:sz w:val="22"/>
          <w:szCs w:val="22"/>
        </w:rPr>
        <w:t>osebno na naslov: Slovenske železnice, d.o.o., Vložišče SŽ,  Kolodvorska ulica 11, 1000 Ljubljana, s pripisom »SEKTOR ZA NABAVO« ali</w:t>
      </w:r>
    </w:p>
    <w:p w14:paraId="6062FE5B" w14:textId="3876C153" w:rsidR="00594893" w:rsidRPr="00E57571" w:rsidRDefault="005D4BCF" w:rsidP="00D30CCF">
      <w:pPr>
        <w:numPr>
          <w:ilvl w:val="0"/>
          <w:numId w:val="23"/>
        </w:numPr>
        <w:spacing w:after="160" w:line="252" w:lineRule="auto"/>
        <w:jc w:val="both"/>
        <w:rPr>
          <w:b/>
          <w:i/>
          <w:sz w:val="22"/>
          <w:szCs w:val="22"/>
        </w:rPr>
      </w:pPr>
      <w:r w:rsidRPr="00E57571">
        <w:rPr>
          <w:b/>
          <w:i/>
          <w:sz w:val="22"/>
          <w:szCs w:val="22"/>
        </w:rPr>
        <w:lastRenderedPageBreak/>
        <w:t>s priporočeno pošiljko po pošti na naslov: Slovenske železnice, d.o.o., Kolodvorska ulica 11, 1000 Ljubljana.</w:t>
      </w:r>
      <w:bookmarkStart w:id="142" w:name="_GoBack"/>
      <w:bookmarkEnd w:id="142"/>
    </w:p>
    <w:p w14:paraId="12432343" w14:textId="0E7CB94E" w:rsidR="00832598" w:rsidRPr="00880661" w:rsidRDefault="00AF6BA4" w:rsidP="00DB68DA">
      <w:pPr>
        <w:jc w:val="both"/>
        <w:rPr>
          <w:b/>
          <w:i/>
          <w:iCs/>
          <w:spacing w:val="-5"/>
        </w:rPr>
      </w:pPr>
      <w:r w:rsidRPr="00880661">
        <w:rPr>
          <w:b/>
          <w:i/>
          <w:iCs/>
          <w:spacing w:val="-5"/>
        </w:rPr>
        <w:t>Zavarovanje za dobro izvedbo pogodbenih obveznosti</w:t>
      </w:r>
      <w:r w:rsidR="008910DE">
        <w:rPr>
          <w:b/>
          <w:i/>
          <w:iCs/>
          <w:spacing w:val="-5"/>
        </w:rPr>
        <w:t xml:space="preserve"> </w:t>
      </w:r>
      <w:r w:rsidR="00546B85">
        <w:rPr>
          <w:b/>
          <w:i/>
          <w:iCs/>
          <w:spacing w:val="-5"/>
        </w:rPr>
        <w:t>(Razpisni obrazec 7</w:t>
      </w:r>
      <w:r w:rsidR="008910DE" w:rsidRPr="004F1F90">
        <w:rPr>
          <w:b/>
          <w:i/>
          <w:iCs/>
          <w:spacing w:val="-5"/>
        </w:rPr>
        <w:t>)</w:t>
      </w:r>
    </w:p>
    <w:p w14:paraId="00C082C0" w14:textId="5ADEB5C8" w:rsidR="00326741" w:rsidRPr="00880661" w:rsidRDefault="00326741" w:rsidP="00326741">
      <w:pPr>
        <w:autoSpaceDE w:val="0"/>
        <w:autoSpaceDN w:val="0"/>
        <w:adjustRightInd w:val="0"/>
        <w:jc w:val="both"/>
        <w:rPr>
          <w:i/>
        </w:rPr>
      </w:pPr>
      <w:r w:rsidRPr="00880661">
        <w:rPr>
          <w:bCs/>
          <w:i/>
        </w:rPr>
        <w:t xml:space="preserve">Ponudnik v ponudbi priloži izpolnjen in podpisan obrazec: Obrazec zavarovanje za dobro izvedbo pogodbenih obveznosti po EPGP-758, </w:t>
      </w:r>
      <w:r w:rsidRPr="00880661">
        <w:rPr>
          <w:i/>
        </w:rPr>
        <w:t xml:space="preserve">da bo v primeru podpisa pogodbe naročniku </w:t>
      </w:r>
      <w:r w:rsidRPr="00880661">
        <w:rPr>
          <w:bCs/>
          <w:i/>
        </w:rPr>
        <w:t>zagotovil fin</w:t>
      </w:r>
      <w:r w:rsidR="0062740B">
        <w:rPr>
          <w:bCs/>
          <w:i/>
        </w:rPr>
        <w:t>ančno</w:t>
      </w:r>
      <w:r w:rsidR="000E74B2">
        <w:rPr>
          <w:bCs/>
          <w:i/>
        </w:rPr>
        <w:t xml:space="preserve"> zavarovanje</w:t>
      </w:r>
      <w:r w:rsidR="0062740B">
        <w:rPr>
          <w:bCs/>
          <w:i/>
        </w:rPr>
        <w:t xml:space="preserve"> </w:t>
      </w:r>
      <w:r w:rsidR="003B2A4B">
        <w:rPr>
          <w:bCs/>
          <w:i/>
        </w:rPr>
        <w:t>z</w:t>
      </w:r>
      <w:r w:rsidRPr="00880661">
        <w:rPr>
          <w:bCs/>
          <w:i/>
        </w:rPr>
        <w:t>a dobro izvedbo pogodbenih obveznosti</w:t>
      </w:r>
      <w:r w:rsidRPr="00880661">
        <w:rPr>
          <w:i/>
        </w:rPr>
        <w:t>, kot izhaja iz določil razpisne dokumentacije.</w:t>
      </w:r>
    </w:p>
    <w:p w14:paraId="7464BDDD" w14:textId="77777777" w:rsidR="00326741" w:rsidRPr="00880661" w:rsidRDefault="00326741" w:rsidP="00326741">
      <w:pPr>
        <w:autoSpaceDE w:val="0"/>
        <w:autoSpaceDN w:val="0"/>
        <w:adjustRightInd w:val="0"/>
        <w:jc w:val="both"/>
        <w:rPr>
          <w:i/>
        </w:rPr>
      </w:pPr>
    </w:p>
    <w:p w14:paraId="57D4B761" w14:textId="725AA7FA" w:rsidR="00326741" w:rsidRPr="00880661" w:rsidRDefault="00326741" w:rsidP="00326741">
      <w:pPr>
        <w:autoSpaceDE w:val="0"/>
        <w:autoSpaceDN w:val="0"/>
        <w:adjustRightInd w:val="0"/>
        <w:jc w:val="both"/>
        <w:rPr>
          <w:i/>
        </w:rPr>
      </w:pPr>
      <w:r w:rsidRPr="00880661">
        <w:rPr>
          <w:i/>
        </w:rPr>
        <w:t xml:space="preserve">Izbrani ponudnik bo moral naročniku izročiti brezpogojno bančno garancijo, </w:t>
      </w:r>
      <w:r w:rsidR="008910DE">
        <w:rPr>
          <w:bCs/>
          <w:i/>
        </w:rPr>
        <w:t>v višini 10</w:t>
      </w:r>
      <w:r w:rsidRPr="00880661">
        <w:rPr>
          <w:bCs/>
          <w:i/>
        </w:rPr>
        <w:t>% pogodbene vrednosti naročila skupaj z DDV</w:t>
      </w:r>
      <w:r w:rsidRPr="00880661">
        <w:rPr>
          <w:i/>
        </w:rPr>
        <w:t>, unovčljivo na prvi poziv, najkasneje v 10 dneh po sklenitvi pogodbe.</w:t>
      </w:r>
    </w:p>
    <w:p w14:paraId="168BDF6E" w14:textId="77777777" w:rsidR="00326741" w:rsidRPr="00880661" w:rsidRDefault="00326741" w:rsidP="00326741">
      <w:pPr>
        <w:jc w:val="both"/>
        <w:rPr>
          <w:i/>
          <w:lang w:eastAsia="ar-SA"/>
        </w:rPr>
      </w:pPr>
    </w:p>
    <w:p w14:paraId="0F07349D" w14:textId="77777777" w:rsidR="00326741" w:rsidRPr="00880661" w:rsidRDefault="00326741" w:rsidP="00326741">
      <w:pPr>
        <w:autoSpaceDE w:val="0"/>
        <w:autoSpaceDN w:val="0"/>
        <w:adjustRightInd w:val="0"/>
        <w:jc w:val="both"/>
        <w:rPr>
          <w:i/>
        </w:rPr>
      </w:pPr>
      <w:r w:rsidRPr="00880661">
        <w:rPr>
          <w:i/>
        </w:rPr>
        <w:t>Finančno zavarovanje mora biti veljavno ves čas izvajanja pogodbenih del in se sprosti 30 dni po prenehanju veljavnosti pogodbe.</w:t>
      </w:r>
    </w:p>
    <w:p w14:paraId="227A209C" w14:textId="77777777" w:rsidR="00326741" w:rsidRPr="00880661" w:rsidRDefault="00326741" w:rsidP="00326741">
      <w:pPr>
        <w:autoSpaceDE w:val="0"/>
        <w:autoSpaceDN w:val="0"/>
        <w:adjustRightInd w:val="0"/>
        <w:jc w:val="both"/>
        <w:rPr>
          <w:i/>
        </w:rPr>
      </w:pPr>
    </w:p>
    <w:p w14:paraId="4241D5A4" w14:textId="77777777" w:rsidR="00326741" w:rsidRPr="00880661" w:rsidRDefault="00326741" w:rsidP="00326741">
      <w:pPr>
        <w:jc w:val="both"/>
        <w:rPr>
          <w:i/>
        </w:rPr>
      </w:pPr>
      <w:r w:rsidRPr="00880661">
        <w:rPr>
          <w:b/>
          <w:i/>
        </w:rPr>
        <w:t>Pogodba o izvedbi javnega naročila postane veljavna pod pogojem, da izbrani ponudnik predloži finančno zavarovanje za dobro izvedbo pogodbenih obveznosti.</w:t>
      </w:r>
      <w:r w:rsidRPr="00880661">
        <w:rPr>
          <w:i/>
        </w:rPr>
        <w:t xml:space="preserve">  </w:t>
      </w:r>
    </w:p>
    <w:p w14:paraId="10B7F1D7" w14:textId="77777777" w:rsidR="00326741" w:rsidRPr="00880661" w:rsidRDefault="00326741" w:rsidP="00326741">
      <w:pPr>
        <w:autoSpaceDE w:val="0"/>
        <w:autoSpaceDN w:val="0"/>
        <w:adjustRightInd w:val="0"/>
        <w:rPr>
          <w:i/>
        </w:rPr>
      </w:pPr>
      <w:r w:rsidRPr="00880661">
        <w:rPr>
          <w:i/>
        </w:rPr>
        <w:t>Naročnik bo unovčil zavarovanje za dobro izvedbo posla v primeru:</w:t>
      </w:r>
    </w:p>
    <w:p w14:paraId="7BC57AFA" w14:textId="77777777" w:rsidR="00326741" w:rsidRPr="00880661" w:rsidRDefault="00326741" w:rsidP="00326741">
      <w:pPr>
        <w:autoSpaceDE w:val="0"/>
        <w:autoSpaceDN w:val="0"/>
        <w:adjustRightInd w:val="0"/>
        <w:rPr>
          <w:i/>
        </w:rPr>
      </w:pPr>
      <w:r w:rsidRPr="00880661">
        <w:rPr>
          <w:i/>
        </w:rPr>
        <w:t>- če ponudnik ne bo pričel izvajati svojih obveznosti v skladu z določili pogodbe,</w:t>
      </w:r>
    </w:p>
    <w:p w14:paraId="620BB9A9" w14:textId="77777777" w:rsidR="00326741" w:rsidRPr="00880661" w:rsidRDefault="00326741" w:rsidP="00326741">
      <w:pPr>
        <w:autoSpaceDE w:val="0"/>
        <w:autoSpaceDN w:val="0"/>
        <w:adjustRightInd w:val="0"/>
        <w:rPr>
          <w:i/>
        </w:rPr>
      </w:pPr>
      <w:r w:rsidRPr="00880661">
        <w:rPr>
          <w:i/>
        </w:rPr>
        <w:t>- če ponudnik ne bo izpolnil svojih obveznosti v skladu z določili pogodbe,</w:t>
      </w:r>
    </w:p>
    <w:p w14:paraId="76DE7783" w14:textId="77777777" w:rsidR="00326741" w:rsidRPr="00880661" w:rsidRDefault="00326741" w:rsidP="00326741">
      <w:pPr>
        <w:autoSpaceDE w:val="0"/>
        <w:autoSpaceDN w:val="0"/>
        <w:adjustRightInd w:val="0"/>
        <w:rPr>
          <w:i/>
        </w:rPr>
      </w:pPr>
      <w:r w:rsidRPr="00880661">
        <w:rPr>
          <w:i/>
        </w:rPr>
        <w:t>- če ponudnik ne bo pravočasno izpolnil svojih obveznosti v skladu z določili pogodbe,</w:t>
      </w:r>
    </w:p>
    <w:p w14:paraId="4F9BC4BD" w14:textId="77777777" w:rsidR="00326741" w:rsidRPr="00880661" w:rsidRDefault="00326741" w:rsidP="00326741">
      <w:pPr>
        <w:autoSpaceDE w:val="0"/>
        <w:autoSpaceDN w:val="0"/>
        <w:adjustRightInd w:val="0"/>
        <w:rPr>
          <w:i/>
        </w:rPr>
      </w:pPr>
      <w:r w:rsidRPr="00880661">
        <w:rPr>
          <w:i/>
        </w:rPr>
        <w:t>- če ponudnik ne bo pravilno izpolnil svojih obveznosti v skladu z določili pogodbe,</w:t>
      </w:r>
    </w:p>
    <w:p w14:paraId="467BD55F" w14:textId="30F7D464" w:rsidR="00982085" w:rsidRPr="002363D7" w:rsidRDefault="00326741" w:rsidP="002363D7">
      <w:pPr>
        <w:autoSpaceDE w:val="0"/>
        <w:autoSpaceDN w:val="0"/>
        <w:adjustRightInd w:val="0"/>
        <w:jc w:val="both"/>
        <w:rPr>
          <w:b/>
          <w:i/>
        </w:rPr>
      </w:pPr>
      <w:r w:rsidRPr="00880661">
        <w:rPr>
          <w:i/>
        </w:rPr>
        <w:t>- če bo ponudnik prenehal izpolnjevati svoje obveznosti v skladu z določili pogodbe.</w:t>
      </w:r>
    </w:p>
    <w:p w14:paraId="55146FAE" w14:textId="766F9018" w:rsidR="00AF6BA4" w:rsidRPr="00880661" w:rsidRDefault="002363D7" w:rsidP="002363D7">
      <w:pPr>
        <w:pStyle w:val="Naslov1"/>
        <w:rPr>
          <w:rFonts w:ascii="Times New Roman" w:hAnsi="Times New Roman" w:cs="Times New Roman"/>
          <w:i/>
          <w:sz w:val="24"/>
          <w:szCs w:val="24"/>
        </w:rPr>
      </w:pPr>
      <w:bookmarkStart w:id="143" w:name="_Toc452471601"/>
      <w:bookmarkStart w:id="144" w:name="_Toc532533783"/>
      <w:bookmarkStart w:id="145" w:name="_Toc534885119"/>
      <w:bookmarkStart w:id="146" w:name="_Toc534885870"/>
      <w:bookmarkStart w:id="147" w:name="_Toc130197587"/>
      <w:bookmarkStart w:id="148" w:name="_Toc130198088"/>
      <w:bookmarkStart w:id="149" w:name="_Toc130198148"/>
      <w:bookmarkStart w:id="150" w:name="_Toc130799609"/>
      <w:bookmarkStart w:id="151" w:name="_Toc132106380"/>
      <w:bookmarkStart w:id="152" w:name="_Toc132424994"/>
      <w:bookmarkStart w:id="153" w:name="_Toc132432243"/>
      <w:bookmarkStart w:id="154" w:name="_Toc157334780"/>
      <w:bookmarkStart w:id="155" w:name="_Toc125192846"/>
      <w:bookmarkStart w:id="156" w:name="_Toc130197567"/>
      <w:bookmarkStart w:id="157" w:name="_Toc130198068"/>
      <w:bookmarkStart w:id="158" w:name="_Toc130198128"/>
      <w:bookmarkStart w:id="159" w:name="_Toc130799589"/>
      <w:bookmarkStart w:id="160" w:name="_Toc132106360"/>
      <w:bookmarkStart w:id="161" w:name="_Toc132424974"/>
      <w:bookmarkStart w:id="162" w:name="_Toc132432223"/>
      <w:r>
        <w:rPr>
          <w:rFonts w:ascii="Times New Roman" w:hAnsi="Times New Roman" w:cs="Times New Roman"/>
          <w:i/>
          <w:sz w:val="24"/>
          <w:szCs w:val="24"/>
        </w:rPr>
        <w:t xml:space="preserve">12.  </w:t>
      </w:r>
      <w:r w:rsidR="00AF6BA4" w:rsidRPr="00880661">
        <w:rPr>
          <w:rFonts w:ascii="Times New Roman" w:hAnsi="Times New Roman" w:cs="Times New Roman"/>
          <w:i/>
          <w:sz w:val="24"/>
          <w:szCs w:val="24"/>
        </w:rPr>
        <w:t>Skupna ponudba</w:t>
      </w:r>
      <w:bookmarkEnd w:id="143"/>
      <w:bookmarkEnd w:id="144"/>
      <w:bookmarkEnd w:id="145"/>
      <w:bookmarkEnd w:id="146"/>
    </w:p>
    <w:p w14:paraId="0C0D4F30" w14:textId="77777777" w:rsidR="00AF6BA4" w:rsidRPr="00880661" w:rsidRDefault="00AF6BA4" w:rsidP="00AE7A31">
      <w:pPr>
        <w:pStyle w:val="Naslov"/>
        <w:spacing w:after="0"/>
        <w:ind w:left="0" w:right="0"/>
        <w:jc w:val="both"/>
        <w:rPr>
          <w:rFonts w:ascii="Times New Roman" w:hAnsi="Times New Roman"/>
          <w:i/>
          <w:sz w:val="16"/>
          <w:szCs w:val="16"/>
        </w:rPr>
      </w:pPr>
    </w:p>
    <w:p w14:paraId="75A3AA45" w14:textId="77777777" w:rsidR="00AF6BA4" w:rsidRPr="00880661" w:rsidRDefault="00AF6BA4" w:rsidP="00C42322">
      <w:pPr>
        <w:jc w:val="both"/>
        <w:rPr>
          <w:i/>
        </w:rPr>
      </w:pPr>
      <w:bookmarkStart w:id="163" w:name="_Toc461782176"/>
      <w:r w:rsidRPr="00880661">
        <w:rPr>
          <w:i/>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2C7FDFF" w14:textId="77777777" w:rsidR="00AF6BA4" w:rsidRPr="00880661" w:rsidRDefault="00AF6BA4" w:rsidP="00C42322">
      <w:pPr>
        <w:jc w:val="both"/>
        <w:rPr>
          <w:i/>
        </w:rPr>
      </w:pPr>
      <w:r w:rsidRPr="00880661">
        <w:rPr>
          <w:i/>
        </w:rPr>
        <w:t>•</w:t>
      </w:r>
      <w:r w:rsidRPr="00880661">
        <w:rPr>
          <w:i/>
        </w:rPr>
        <w:tab/>
        <w:t>imenovanje nosilca posla pri izvedbi javnega naročila,</w:t>
      </w:r>
    </w:p>
    <w:p w14:paraId="6D67ECE3" w14:textId="77777777" w:rsidR="00AF6BA4" w:rsidRPr="00880661" w:rsidRDefault="00AF6BA4" w:rsidP="00C42322">
      <w:pPr>
        <w:ind w:left="705" w:hanging="705"/>
        <w:jc w:val="both"/>
        <w:rPr>
          <w:i/>
        </w:rPr>
      </w:pPr>
      <w:r w:rsidRPr="00880661">
        <w:rPr>
          <w:i/>
        </w:rPr>
        <w:t>•</w:t>
      </w:r>
      <w:r w:rsidRPr="00880661">
        <w:rPr>
          <w:i/>
        </w:rPr>
        <w:tab/>
        <w:t>pooblastilo nosilcu posla in odgovorni osebi za podpis ponudbe, za komunikacijo z naročnikom, za zastopnika za sprejem pošiljk ter podpis pogodbe,</w:t>
      </w:r>
    </w:p>
    <w:p w14:paraId="46F7A4B8" w14:textId="77777777" w:rsidR="00AF6BA4" w:rsidRPr="00880661" w:rsidRDefault="00AF6BA4" w:rsidP="00C42322">
      <w:pPr>
        <w:ind w:left="705" w:hanging="705"/>
        <w:jc w:val="both"/>
        <w:rPr>
          <w:i/>
        </w:rPr>
      </w:pPr>
      <w:r w:rsidRPr="00880661">
        <w:rPr>
          <w:i/>
        </w:rPr>
        <w:t>•</w:t>
      </w:r>
      <w:r w:rsidRPr="00880661">
        <w:rPr>
          <w:i/>
        </w:rPr>
        <w:tab/>
        <w:t>obseg posla (natančna navedba vrste in obsega del), ki ga bo opravil posamezni ponudnik v skupni ponudbi prevzel in odgovornosti posameznega gospodarskega subjekta v skupni ponudbi,</w:t>
      </w:r>
    </w:p>
    <w:p w14:paraId="2577022F" w14:textId="77777777" w:rsidR="00AF6BA4" w:rsidRPr="00880661" w:rsidRDefault="00AF6BA4" w:rsidP="00C42322">
      <w:pPr>
        <w:ind w:left="705" w:hanging="705"/>
        <w:jc w:val="both"/>
        <w:rPr>
          <w:i/>
        </w:rPr>
      </w:pPr>
      <w:r w:rsidRPr="00880661">
        <w:rPr>
          <w:i/>
        </w:rPr>
        <w:t>•</w:t>
      </w:r>
      <w:r w:rsidRPr="00880661">
        <w:rPr>
          <w:i/>
        </w:rPr>
        <w:tab/>
        <w:t>izjava, da so vsi ponudniki v skupni ponudbi seznanjeni z navodili ponudnikom in razpisnimi pogoji ter merili za dodelitev javnega naročila in da z njimi v celoti soglašajo,</w:t>
      </w:r>
    </w:p>
    <w:p w14:paraId="619B88A8" w14:textId="77777777" w:rsidR="00AF6BA4" w:rsidRPr="00880661" w:rsidRDefault="00AF6BA4" w:rsidP="00C42322">
      <w:pPr>
        <w:ind w:left="705" w:hanging="705"/>
        <w:jc w:val="both"/>
        <w:rPr>
          <w:i/>
        </w:rPr>
      </w:pPr>
      <w:r w:rsidRPr="00880661">
        <w:rPr>
          <w:i/>
        </w:rPr>
        <w:t>•</w:t>
      </w:r>
      <w:r w:rsidRPr="00880661">
        <w:rPr>
          <w:i/>
        </w:rPr>
        <w:tab/>
        <w:t>izjava, da so vsi ponudniki v skupni ponudbi seznanjeni s plačilnimi pogoji iz razpisne dokumentacije, in</w:t>
      </w:r>
    </w:p>
    <w:p w14:paraId="26D68F17" w14:textId="77777777" w:rsidR="00AF6BA4" w:rsidRPr="00880661" w:rsidRDefault="00AF6BA4" w:rsidP="00C42322">
      <w:pPr>
        <w:ind w:left="705" w:hanging="705"/>
        <w:jc w:val="both"/>
        <w:rPr>
          <w:i/>
        </w:rPr>
      </w:pPr>
      <w:r w:rsidRPr="00880661">
        <w:rPr>
          <w:i/>
        </w:rPr>
        <w:t>•</w:t>
      </w:r>
      <w:r w:rsidRPr="00880661">
        <w:rPr>
          <w:i/>
        </w:rPr>
        <w:tab/>
        <w:t>navedba, da ponudniki odgovarjajo naročniku neomejeno solidarno za izvedbo celotnega naročila.</w:t>
      </w:r>
    </w:p>
    <w:p w14:paraId="1549DA34" w14:textId="77777777" w:rsidR="00C42322" w:rsidRPr="00880661" w:rsidRDefault="00C42322" w:rsidP="00C42322">
      <w:pPr>
        <w:ind w:left="705" w:hanging="705"/>
        <w:jc w:val="both"/>
        <w:rPr>
          <w:i/>
        </w:rPr>
      </w:pPr>
    </w:p>
    <w:p w14:paraId="103C3B14" w14:textId="77777777" w:rsidR="00AF6BA4" w:rsidRPr="00880661" w:rsidRDefault="00AF6BA4" w:rsidP="00C42322">
      <w:pPr>
        <w:jc w:val="both"/>
        <w:rPr>
          <w:i/>
        </w:rPr>
      </w:pPr>
      <w:r w:rsidRPr="00880661">
        <w:rPr>
          <w:i/>
        </w:rPr>
        <w:t>Izkazovanje, da niso podani razlogi za izključitev, kot jih opredeljuje 75. člen ZJN-3, mora biti podano s strani vseh sodelujočih gospodarskih subjektov v skupni ponudbi.</w:t>
      </w:r>
    </w:p>
    <w:p w14:paraId="71B319F2" w14:textId="77777777" w:rsidR="00AF6BA4" w:rsidRPr="00880661" w:rsidRDefault="00AF6BA4" w:rsidP="00C42322">
      <w:pPr>
        <w:jc w:val="both"/>
        <w:rPr>
          <w:i/>
        </w:rPr>
      </w:pPr>
      <w:r w:rsidRPr="00880661">
        <w:rPr>
          <w:i/>
        </w:rPr>
        <w:t>Izpolnjevanje pogojev za sodelovanje, kot jih opredeljuje 76. člen ZJN-3, se, če ni pri posameznem pogoju te razpisne dokumentacije določeno drugače, ugotavlja kumulativno, za vse gospodarske subjekte v skupni ponudbi.</w:t>
      </w:r>
    </w:p>
    <w:p w14:paraId="7EF75524" w14:textId="77777777" w:rsidR="00AF6BA4" w:rsidRPr="00880661" w:rsidRDefault="00AF6BA4" w:rsidP="000934B0">
      <w:pPr>
        <w:autoSpaceDE w:val="0"/>
        <w:autoSpaceDN w:val="0"/>
        <w:adjustRightInd w:val="0"/>
        <w:jc w:val="both"/>
        <w:rPr>
          <w:i/>
          <w:sz w:val="16"/>
          <w:szCs w:val="16"/>
        </w:rPr>
      </w:pPr>
    </w:p>
    <w:p w14:paraId="718A4C92" w14:textId="77777777" w:rsidR="00AF6BA4" w:rsidRPr="00880661" w:rsidRDefault="00AF6BA4" w:rsidP="000934B0">
      <w:pPr>
        <w:autoSpaceDE w:val="0"/>
        <w:autoSpaceDN w:val="0"/>
        <w:adjustRightInd w:val="0"/>
        <w:jc w:val="both"/>
        <w:rPr>
          <w:i/>
        </w:rPr>
      </w:pPr>
      <w:r w:rsidRPr="00880661">
        <w:rPr>
          <w:i/>
        </w:rPr>
        <w:t>Obrazec 2 »Predračun« podajo vsi ponudniki skupaj, ki nastopajo v skupni ponudbi skupaj (en obrazec, podpisan in potrjen s strani glavnega partnerja).</w:t>
      </w:r>
    </w:p>
    <w:p w14:paraId="61A87F0A" w14:textId="77777777" w:rsidR="00AF6BA4" w:rsidRPr="00880661" w:rsidRDefault="00AF6BA4" w:rsidP="000934B0">
      <w:pPr>
        <w:autoSpaceDE w:val="0"/>
        <w:autoSpaceDN w:val="0"/>
        <w:adjustRightInd w:val="0"/>
        <w:jc w:val="both"/>
        <w:rPr>
          <w:i/>
          <w:sz w:val="16"/>
          <w:szCs w:val="16"/>
        </w:rPr>
      </w:pPr>
    </w:p>
    <w:p w14:paraId="181E822B" w14:textId="77777777" w:rsidR="00AF6BA4" w:rsidRPr="00880661" w:rsidRDefault="00AF6BA4" w:rsidP="000934B0">
      <w:pPr>
        <w:autoSpaceDE w:val="0"/>
        <w:autoSpaceDN w:val="0"/>
        <w:adjustRightInd w:val="0"/>
        <w:jc w:val="both"/>
        <w:rPr>
          <w:i/>
        </w:rPr>
      </w:pPr>
      <w:r w:rsidRPr="00880661">
        <w:rPr>
          <w:i/>
        </w:rPr>
        <w:lastRenderedPageBreak/>
        <w:t>Finančno zavarovanje predloži glavni oz. vodilni partner v skupini.</w:t>
      </w:r>
    </w:p>
    <w:p w14:paraId="657475CC" w14:textId="77777777" w:rsidR="00AF6BA4" w:rsidRPr="00880661" w:rsidRDefault="00AF6BA4" w:rsidP="000934B0">
      <w:pPr>
        <w:pStyle w:val="Naslov"/>
        <w:spacing w:after="0"/>
        <w:ind w:left="0" w:right="0"/>
        <w:jc w:val="both"/>
        <w:rPr>
          <w:rFonts w:ascii="Times New Roman" w:hAnsi="Times New Roman"/>
          <w:b w:val="0"/>
          <w:i/>
          <w:szCs w:val="24"/>
        </w:rPr>
      </w:pPr>
      <w:r w:rsidRPr="00880661">
        <w:rPr>
          <w:rFonts w:ascii="Times New Roman" w:hAnsi="Times New Roman"/>
          <w:b w:val="0"/>
          <w:i/>
          <w:szCs w:val="24"/>
        </w:rPr>
        <w:t>Gospodarski subjekt je lahko član samo enega skupinskega nastopa (joint venture). Ponudbe, ki jih predložijo skupine družb (joint venture) v katerih se pojavljajo iste družbe bodo zavrnjene.</w:t>
      </w:r>
    </w:p>
    <w:p w14:paraId="3FD80C92" w14:textId="77777777" w:rsidR="00AF6BA4" w:rsidRPr="00880661" w:rsidRDefault="00AF6BA4" w:rsidP="000934B0">
      <w:pPr>
        <w:pStyle w:val="Naslov"/>
        <w:spacing w:after="0"/>
        <w:ind w:left="0" w:right="0"/>
        <w:jc w:val="left"/>
        <w:rPr>
          <w:rFonts w:ascii="Times New Roman" w:hAnsi="Times New Roman"/>
          <w:b w:val="0"/>
          <w:i/>
          <w:sz w:val="16"/>
          <w:szCs w:val="16"/>
        </w:rPr>
      </w:pPr>
    </w:p>
    <w:p w14:paraId="021B21FA" w14:textId="0268CB90" w:rsidR="003B2A4B" w:rsidRPr="002235FB" w:rsidRDefault="00AF6BA4" w:rsidP="000934B0">
      <w:pPr>
        <w:pStyle w:val="Naslov"/>
        <w:spacing w:after="0"/>
        <w:ind w:left="0" w:right="0"/>
        <w:jc w:val="both"/>
        <w:rPr>
          <w:rFonts w:ascii="Times New Roman" w:hAnsi="Times New Roman"/>
          <w:b w:val="0"/>
          <w:i/>
          <w:szCs w:val="24"/>
        </w:rPr>
      </w:pPr>
      <w:r w:rsidRPr="00880661">
        <w:rPr>
          <w:rFonts w:ascii="Times New Roman" w:hAnsi="Times New Roman"/>
          <w:b w:val="0"/>
          <w:i/>
          <w:szCs w:val="24"/>
        </w:rPr>
        <w:t>V primeru skupnega nastopa več ponudnikov bo naročnik vso pošto vezano na to javno naročilo naslovil in poslal le vodilnemu (glavnemu) ponudniku v skupini.</w:t>
      </w:r>
    </w:p>
    <w:p w14:paraId="30AC8C87" w14:textId="2E9BDAEB" w:rsidR="00AF6BA4" w:rsidRPr="00880661" w:rsidRDefault="002363D7" w:rsidP="002363D7">
      <w:pPr>
        <w:pStyle w:val="Naslov1"/>
        <w:rPr>
          <w:rFonts w:ascii="Times New Roman" w:hAnsi="Times New Roman" w:cs="Times New Roman"/>
          <w:i/>
          <w:sz w:val="24"/>
          <w:szCs w:val="24"/>
        </w:rPr>
      </w:pPr>
      <w:bookmarkStart w:id="164" w:name="_Toc532533784"/>
      <w:bookmarkStart w:id="165" w:name="_Toc534885120"/>
      <w:bookmarkStart w:id="166" w:name="_Toc534885871"/>
      <w:r>
        <w:rPr>
          <w:rFonts w:ascii="Times New Roman" w:hAnsi="Times New Roman" w:cs="Times New Roman"/>
          <w:i/>
          <w:sz w:val="24"/>
          <w:szCs w:val="24"/>
        </w:rPr>
        <w:t xml:space="preserve">13.  </w:t>
      </w:r>
      <w:r w:rsidR="00AF6BA4" w:rsidRPr="00880661">
        <w:rPr>
          <w:rFonts w:ascii="Times New Roman" w:hAnsi="Times New Roman" w:cs="Times New Roman"/>
          <w:i/>
          <w:sz w:val="24"/>
          <w:szCs w:val="24"/>
        </w:rPr>
        <w:t>Ponudba s podizvajalci</w:t>
      </w:r>
      <w:bookmarkEnd w:id="163"/>
      <w:bookmarkEnd w:id="164"/>
      <w:bookmarkEnd w:id="165"/>
      <w:bookmarkEnd w:id="166"/>
    </w:p>
    <w:p w14:paraId="6697E9E9" w14:textId="77777777" w:rsidR="00AF6BA4" w:rsidRPr="00880661" w:rsidRDefault="00AF6BA4" w:rsidP="000934B0">
      <w:pPr>
        <w:autoSpaceDE w:val="0"/>
        <w:autoSpaceDN w:val="0"/>
        <w:adjustRightInd w:val="0"/>
        <w:rPr>
          <w:rFonts w:ascii="Arial" w:hAnsi="Arial" w:cs="Arial"/>
          <w:i/>
          <w:sz w:val="16"/>
          <w:szCs w:val="16"/>
        </w:rPr>
      </w:pPr>
    </w:p>
    <w:p w14:paraId="6CF58BCC" w14:textId="77777777" w:rsidR="00AF6BA4" w:rsidRPr="00880661" w:rsidRDefault="00AF6BA4" w:rsidP="000934B0">
      <w:pPr>
        <w:autoSpaceDE w:val="0"/>
        <w:autoSpaceDN w:val="0"/>
        <w:adjustRightInd w:val="0"/>
        <w:jc w:val="both"/>
        <w:rPr>
          <w:i/>
        </w:rPr>
      </w:pPr>
      <w:r w:rsidRPr="00880661">
        <w:rPr>
          <w:i/>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2301107D" w14:textId="77777777" w:rsidR="00AF6BA4" w:rsidRPr="00880661" w:rsidRDefault="00AF6BA4" w:rsidP="000934B0">
      <w:pPr>
        <w:autoSpaceDE w:val="0"/>
        <w:autoSpaceDN w:val="0"/>
        <w:adjustRightInd w:val="0"/>
        <w:jc w:val="both"/>
        <w:rPr>
          <w:i/>
          <w:sz w:val="16"/>
          <w:szCs w:val="16"/>
        </w:rPr>
      </w:pPr>
    </w:p>
    <w:p w14:paraId="7AE25D27" w14:textId="77777777" w:rsidR="00AF6BA4" w:rsidRPr="00880661" w:rsidRDefault="00AF6BA4" w:rsidP="000934B0">
      <w:pPr>
        <w:pStyle w:val="Telo"/>
        <w:spacing w:before="0"/>
        <w:rPr>
          <w:szCs w:val="24"/>
        </w:rPr>
      </w:pPr>
      <w:r w:rsidRPr="00880661">
        <w:rPr>
          <w:szCs w:val="24"/>
        </w:rPr>
        <w:t>Ponudnik, ki nastopa s podizvajalci, mora v ponudbi predložiti:</w:t>
      </w:r>
    </w:p>
    <w:p w14:paraId="591CA7E3" w14:textId="77777777" w:rsidR="00AF6BA4" w:rsidRPr="00880661" w:rsidRDefault="00AF6BA4" w:rsidP="00F01679">
      <w:pPr>
        <w:pStyle w:val="Telo"/>
        <w:numPr>
          <w:ilvl w:val="0"/>
          <w:numId w:val="7"/>
        </w:numPr>
        <w:spacing w:before="0"/>
        <w:rPr>
          <w:szCs w:val="24"/>
        </w:rPr>
      </w:pPr>
      <w:r w:rsidRPr="00880661">
        <w:rPr>
          <w:szCs w:val="24"/>
        </w:rPr>
        <w:t>seznam vseh podizvajalcev in del naročila, ki ga namerava izvesti podizvajalec, kontaktne podatke in zakonite zastopnike predlaganih podizvajalcev,</w:t>
      </w:r>
    </w:p>
    <w:p w14:paraId="3B61A015" w14:textId="77777777" w:rsidR="00AF6BA4" w:rsidRPr="00880661" w:rsidRDefault="00AF6BA4" w:rsidP="00F01679">
      <w:pPr>
        <w:pStyle w:val="Telo"/>
        <w:numPr>
          <w:ilvl w:val="0"/>
          <w:numId w:val="7"/>
        </w:numPr>
        <w:spacing w:before="0"/>
        <w:rPr>
          <w:szCs w:val="24"/>
        </w:rPr>
      </w:pPr>
      <w:r w:rsidRPr="00880661">
        <w:rPr>
          <w:szCs w:val="24"/>
        </w:rPr>
        <w:t>izpolnjene ESPD teh podizvajalcev v skladu z 79. členom ZJN-3,</w:t>
      </w:r>
    </w:p>
    <w:p w14:paraId="2B471FB2" w14:textId="77777777" w:rsidR="00AF6BA4" w:rsidRPr="00880661" w:rsidRDefault="00AF6BA4" w:rsidP="00F01679">
      <w:pPr>
        <w:pStyle w:val="Telo"/>
        <w:numPr>
          <w:ilvl w:val="0"/>
          <w:numId w:val="7"/>
        </w:numPr>
        <w:spacing w:before="0"/>
        <w:rPr>
          <w:szCs w:val="24"/>
        </w:rPr>
      </w:pPr>
      <w:r w:rsidRPr="00880661">
        <w:rPr>
          <w:szCs w:val="24"/>
        </w:rPr>
        <w:t>priložiti zahtevo podizvajalca za neposredno plačilo, če podizvajalec to zahteva.</w:t>
      </w:r>
    </w:p>
    <w:p w14:paraId="6297AFE0" w14:textId="77777777" w:rsidR="00AF6BA4" w:rsidRPr="00880661" w:rsidRDefault="00AF6BA4" w:rsidP="000934B0">
      <w:pPr>
        <w:pStyle w:val="Telo"/>
        <w:spacing w:before="0"/>
        <w:ind w:left="360"/>
        <w:rPr>
          <w:color w:val="00B050"/>
          <w:sz w:val="22"/>
          <w:szCs w:val="22"/>
        </w:rPr>
      </w:pPr>
    </w:p>
    <w:p w14:paraId="704317C3" w14:textId="77777777" w:rsidR="00AF6BA4" w:rsidRPr="00880661" w:rsidRDefault="00AF6BA4" w:rsidP="000934B0">
      <w:pPr>
        <w:rPr>
          <w:i/>
        </w:rPr>
      </w:pPr>
      <w:r w:rsidRPr="00880661">
        <w:rPr>
          <w: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8F3898D" w14:textId="77777777" w:rsidR="00AF6BA4" w:rsidRPr="00880661" w:rsidRDefault="00AF6BA4" w:rsidP="000934B0">
      <w:pPr>
        <w:rPr>
          <w:i/>
        </w:rPr>
      </w:pPr>
    </w:p>
    <w:p w14:paraId="11F0CDDA" w14:textId="77777777" w:rsidR="00AF6BA4" w:rsidRPr="00880661" w:rsidRDefault="00AF6BA4" w:rsidP="000934B0">
      <w:pPr>
        <w:rPr>
          <w:i/>
        </w:rPr>
      </w:pPr>
      <w:r w:rsidRPr="00880661">
        <w:rPr>
          <w:i/>
        </w:rPr>
        <w:t xml:space="preserve">Naročnik bo zavrnil vsakega naknadno nominiranega podizvajalca: </w:t>
      </w:r>
    </w:p>
    <w:p w14:paraId="03CA9729" w14:textId="77777777" w:rsidR="00832598" w:rsidRPr="00880661" w:rsidRDefault="00AF6BA4" w:rsidP="00BB1054">
      <w:pPr>
        <w:numPr>
          <w:ilvl w:val="0"/>
          <w:numId w:val="11"/>
        </w:numPr>
        <w:spacing w:line="252" w:lineRule="auto"/>
        <w:jc w:val="both"/>
        <w:rPr>
          <w:i/>
        </w:rPr>
      </w:pPr>
      <w:r w:rsidRPr="00880661">
        <w:rPr>
          <w:i/>
        </w:rPr>
        <w:t xml:space="preserve">če zanj obstajajo razlogi za izključitev, kot so navedeni v poglavju 10.1 te razpisne dokumentacije ter zahteval zamenjavo, </w:t>
      </w:r>
    </w:p>
    <w:p w14:paraId="08334552" w14:textId="0E15C488" w:rsidR="00AF6BA4" w:rsidRPr="00880661" w:rsidRDefault="00AF6BA4" w:rsidP="00BB1054">
      <w:pPr>
        <w:numPr>
          <w:ilvl w:val="0"/>
          <w:numId w:val="11"/>
        </w:numPr>
        <w:spacing w:line="252" w:lineRule="auto"/>
        <w:jc w:val="both"/>
        <w:rPr>
          <w:i/>
        </w:rPr>
      </w:pPr>
      <w:r w:rsidRPr="00880661">
        <w:rPr>
          <w:i/>
        </w:rPr>
        <w:t>če bi to lahko vplivalo na nemoteno izvajanje ali dokončanje del,</w:t>
      </w:r>
    </w:p>
    <w:p w14:paraId="31F72139" w14:textId="77777777" w:rsidR="00AF6BA4" w:rsidRPr="00880661" w:rsidRDefault="00AF6BA4" w:rsidP="00BB1054">
      <w:pPr>
        <w:numPr>
          <w:ilvl w:val="0"/>
          <w:numId w:val="11"/>
        </w:numPr>
        <w:spacing w:line="252" w:lineRule="auto"/>
        <w:jc w:val="both"/>
        <w:rPr>
          <w:i/>
        </w:rPr>
      </w:pPr>
      <w:r w:rsidRPr="00880661">
        <w:rPr>
          <w:i/>
        </w:rPr>
        <w:t xml:space="preserve">če novi podizvajalec ne izpolnjuje pogojev v zvezi z oddajo javnega naročila. </w:t>
      </w:r>
    </w:p>
    <w:p w14:paraId="4CD99354" w14:textId="77777777" w:rsidR="00832598" w:rsidRPr="00880661" w:rsidRDefault="00832598" w:rsidP="00C42322">
      <w:pPr>
        <w:spacing w:line="252" w:lineRule="auto"/>
        <w:ind w:left="720"/>
        <w:jc w:val="both"/>
        <w:rPr>
          <w:i/>
          <w:sz w:val="16"/>
          <w:szCs w:val="16"/>
        </w:rPr>
      </w:pPr>
    </w:p>
    <w:p w14:paraId="70C257A7" w14:textId="77777777" w:rsidR="00AF6BA4" w:rsidRPr="00880661" w:rsidRDefault="00AF6BA4" w:rsidP="000934B0">
      <w:pPr>
        <w:pStyle w:val="Telo"/>
        <w:spacing w:before="0"/>
        <w:rPr>
          <w:szCs w:val="24"/>
        </w:rPr>
      </w:pPr>
      <w:r w:rsidRPr="00880661">
        <w:rPr>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mora:</w:t>
      </w:r>
    </w:p>
    <w:p w14:paraId="6AA99A9A" w14:textId="77777777" w:rsidR="00AF6BA4" w:rsidRPr="00880661" w:rsidRDefault="00AF6BA4" w:rsidP="00F01679">
      <w:pPr>
        <w:pStyle w:val="Telo"/>
        <w:numPr>
          <w:ilvl w:val="0"/>
          <w:numId w:val="7"/>
        </w:numPr>
        <w:spacing w:before="0"/>
        <w:rPr>
          <w:szCs w:val="24"/>
        </w:rPr>
      </w:pPr>
      <w:r w:rsidRPr="00880661">
        <w:rPr>
          <w:szCs w:val="24"/>
        </w:rPr>
        <w:t>Glavni izvajalec v pogodbi pooblastiti naročnika, da na podlagi potrjenega računa oziroma situacije s strani glavnega izvajalca neposredno plačuje podizvajalcu,</w:t>
      </w:r>
    </w:p>
    <w:p w14:paraId="079CE662" w14:textId="77777777" w:rsidR="00AF6BA4" w:rsidRPr="00880661" w:rsidRDefault="00AF6BA4" w:rsidP="00F01679">
      <w:pPr>
        <w:pStyle w:val="Telo"/>
        <w:numPr>
          <w:ilvl w:val="0"/>
          <w:numId w:val="7"/>
        </w:numPr>
        <w:spacing w:before="0"/>
        <w:rPr>
          <w:szCs w:val="24"/>
        </w:rPr>
      </w:pPr>
      <w:r w:rsidRPr="00880661">
        <w:rPr>
          <w:szCs w:val="24"/>
        </w:rPr>
        <w:t>Podizvajalec predložiti soglasje, na podlagi katerega naročnik namesto ponudnika poravna podizvajalčevo terjatev do ponudnika,</w:t>
      </w:r>
    </w:p>
    <w:p w14:paraId="293EE850" w14:textId="77777777" w:rsidR="00AF6BA4" w:rsidRPr="00880661" w:rsidRDefault="00AF6BA4" w:rsidP="00F01679">
      <w:pPr>
        <w:pStyle w:val="Telo"/>
        <w:numPr>
          <w:ilvl w:val="0"/>
          <w:numId w:val="7"/>
        </w:numPr>
        <w:spacing w:before="0"/>
        <w:rPr>
          <w:szCs w:val="24"/>
        </w:rPr>
      </w:pPr>
      <w:r w:rsidRPr="00880661">
        <w:rPr>
          <w:szCs w:val="24"/>
        </w:rPr>
        <w:t>Glavni izvajalec svojemu računu ali situaciji priložiti račun ali situacijo podizvajalca, ki ga je predhodno potrdil.</w:t>
      </w:r>
    </w:p>
    <w:p w14:paraId="1DDC9E8B" w14:textId="15B5EE52" w:rsidR="003912AD" w:rsidRPr="00880661" w:rsidRDefault="00AF6BA4" w:rsidP="00832598">
      <w:pPr>
        <w:pStyle w:val="Telo"/>
        <w:spacing w:before="0"/>
        <w:rPr>
          <w:szCs w:val="24"/>
        </w:rPr>
      </w:pPr>
      <w:r w:rsidRPr="00880661">
        <w:rPr>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725AE944" w14:textId="7C1C6041" w:rsidR="00AF6BA4" w:rsidRPr="00880661" w:rsidRDefault="002363D7" w:rsidP="002363D7">
      <w:pPr>
        <w:pStyle w:val="Naslov1"/>
        <w:rPr>
          <w:rFonts w:ascii="Times New Roman" w:hAnsi="Times New Roman" w:cs="Times New Roman"/>
          <w:i/>
          <w:sz w:val="24"/>
          <w:szCs w:val="24"/>
        </w:rPr>
      </w:pPr>
      <w:bookmarkStart w:id="167" w:name="_Toc462320995"/>
      <w:bookmarkStart w:id="168" w:name="_Toc532533785"/>
      <w:bookmarkStart w:id="169" w:name="_Toc534885121"/>
      <w:bookmarkStart w:id="170" w:name="_Toc53488587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Times New Roman" w:hAnsi="Times New Roman" w:cs="Times New Roman"/>
          <w:i/>
          <w:sz w:val="24"/>
          <w:szCs w:val="24"/>
        </w:rPr>
        <w:t xml:space="preserve">14.  </w:t>
      </w:r>
      <w:r w:rsidR="00AF6BA4" w:rsidRPr="00880661">
        <w:rPr>
          <w:rFonts w:ascii="Times New Roman" w:hAnsi="Times New Roman" w:cs="Times New Roman"/>
          <w:i/>
          <w:sz w:val="24"/>
          <w:szCs w:val="24"/>
        </w:rPr>
        <w:t>Neobičajno nizka ponudba</w:t>
      </w:r>
      <w:bookmarkEnd w:id="167"/>
      <w:bookmarkEnd w:id="168"/>
      <w:bookmarkEnd w:id="169"/>
      <w:bookmarkEnd w:id="170"/>
    </w:p>
    <w:p w14:paraId="24B3BDDB" w14:textId="77777777" w:rsidR="00AF6BA4" w:rsidRPr="00880661" w:rsidRDefault="00AF6BA4" w:rsidP="00832598">
      <w:pPr>
        <w:jc w:val="both"/>
        <w:rPr>
          <w:i/>
          <w:color w:val="333333"/>
          <w:sz w:val="16"/>
          <w:szCs w:val="16"/>
        </w:rPr>
      </w:pPr>
    </w:p>
    <w:p w14:paraId="1E87409E" w14:textId="77777777" w:rsidR="00AF6BA4" w:rsidRPr="00880661" w:rsidRDefault="00AF6BA4" w:rsidP="00832598">
      <w:pPr>
        <w:jc w:val="both"/>
        <w:rPr>
          <w:i/>
        </w:rPr>
      </w:pPr>
      <w:r w:rsidRPr="00880661">
        <w:rPr>
          <w:i/>
          <w:color w:val="333333"/>
        </w:rPr>
        <w:t>Naročnik bo, v kolikor meni</w:t>
      </w:r>
      <w:r w:rsidRPr="00880661">
        <w:rPr>
          <w:i/>
        </w:rPr>
        <w:t xml:space="preserve">, da je pri določenem naročilu glede na njegove zahteve ponudba neobičajno nizka glede na cene na trgu ali v zvezi z njo obstaja dvom o možnosti izpolnitve naročila, mora naročnik preveriti, </w:t>
      </w:r>
      <w:r w:rsidRPr="00880661">
        <w:rPr>
          <w:i/>
        </w:rPr>
        <w:lastRenderedPageBreak/>
        <w:t>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74E1EBD2" w14:textId="77777777" w:rsidR="00AF6BA4" w:rsidRPr="00880661" w:rsidRDefault="00AF6BA4" w:rsidP="000934B0">
      <w:pPr>
        <w:jc w:val="both"/>
        <w:rPr>
          <w:i/>
        </w:rPr>
      </w:pPr>
      <w:r w:rsidRPr="00880661">
        <w:rPr>
          <w:i/>
        </w:rPr>
        <w:t xml:space="preserve">Preden naročnik zavrne neobičajno nizko ponudbo bo od ponudnika pisno zahteval podrobne podatke in utemeljitev o elementih ponudbe, za katere meni, da so odločilni za izpolnitev naročila oziroma vplivajo na razvrstitev ponudb. </w:t>
      </w:r>
    </w:p>
    <w:p w14:paraId="43422FEE" w14:textId="77777777" w:rsidR="00832598" w:rsidRPr="00880661" w:rsidRDefault="00832598" w:rsidP="000934B0">
      <w:pPr>
        <w:jc w:val="both"/>
        <w:rPr>
          <w:i/>
          <w:sz w:val="16"/>
          <w:szCs w:val="16"/>
        </w:rPr>
      </w:pPr>
    </w:p>
    <w:p w14:paraId="79A7268E" w14:textId="4577A7DC" w:rsidR="00AF6BA4" w:rsidRPr="00880661" w:rsidRDefault="002363D7" w:rsidP="002363D7">
      <w:pPr>
        <w:pStyle w:val="Naslov1"/>
        <w:rPr>
          <w:rFonts w:ascii="Times New Roman" w:hAnsi="Times New Roman" w:cs="Times New Roman"/>
          <w:i/>
          <w:sz w:val="24"/>
          <w:szCs w:val="24"/>
        </w:rPr>
      </w:pPr>
      <w:bookmarkStart w:id="171" w:name="_Toc516144201"/>
      <w:bookmarkStart w:id="172" w:name="_Toc517951506"/>
      <w:bookmarkStart w:id="173" w:name="_Toc532533786"/>
      <w:bookmarkStart w:id="174" w:name="_Toc534885122"/>
      <w:bookmarkStart w:id="175" w:name="_Toc534885873"/>
      <w:r>
        <w:rPr>
          <w:rFonts w:ascii="Times New Roman" w:hAnsi="Times New Roman" w:cs="Times New Roman"/>
          <w:i/>
          <w:sz w:val="24"/>
          <w:szCs w:val="24"/>
        </w:rPr>
        <w:t xml:space="preserve">15.  </w:t>
      </w:r>
      <w:r w:rsidR="00AF6BA4" w:rsidRPr="00880661">
        <w:rPr>
          <w:rFonts w:ascii="Times New Roman" w:hAnsi="Times New Roman" w:cs="Times New Roman"/>
          <w:i/>
          <w:sz w:val="24"/>
          <w:szCs w:val="24"/>
        </w:rPr>
        <w:t>Oddaja javnega naročila</w:t>
      </w:r>
      <w:bookmarkEnd w:id="171"/>
      <w:bookmarkEnd w:id="172"/>
      <w:bookmarkEnd w:id="173"/>
      <w:bookmarkEnd w:id="174"/>
      <w:bookmarkEnd w:id="175"/>
    </w:p>
    <w:p w14:paraId="1C7F0023" w14:textId="77777777" w:rsidR="00AF6BA4" w:rsidRPr="00880661" w:rsidRDefault="00AF6BA4" w:rsidP="00832598">
      <w:pPr>
        <w:rPr>
          <w:i/>
          <w:sz w:val="16"/>
          <w:szCs w:val="16"/>
        </w:rPr>
      </w:pPr>
    </w:p>
    <w:p w14:paraId="4F34FD94" w14:textId="77777777" w:rsidR="00AF6BA4" w:rsidRPr="00880661" w:rsidRDefault="00AF6BA4" w:rsidP="00832598">
      <w:pPr>
        <w:widowControl w:val="0"/>
        <w:jc w:val="both"/>
        <w:rPr>
          <w:i/>
        </w:rPr>
      </w:pPr>
      <w:r w:rsidRPr="00880661">
        <w:rPr>
          <w:i/>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3EF0FFD1" w14:textId="77777777" w:rsidR="00AF6BA4" w:rsidRPr="00880661" w:rsidRDefault="00AF6BA4" w:rsidP="000934B0">
      <w:pPr>
        <w:widowControl w:val="0"/>
        <w:jc w:val="both"/>
        <w:rPr>
          <w:i/>
          <w:sz w:val="16"/>
          <w:szCs w:val="16"/>
        </w:rPr>
      </w:pPr>
    </w:p>
    <w:p w14:paraId="3E92C1BA" w14:textId="77777777" w:rsidR="00AF6BA4" w:rsidRPr="00880661" w:rsidRDefault="00AF6BA4" w:rsidP="000934B0">
      <w:pPr>
        <w:widowControl w:val="0"/>
        <w:jc w:val="both"/>
        <w:rPr>
          <w:i/>
        </w:rPr>
      </w:pPr>
      <w:r w:rsidRPr="00880661">
        <w:rPr>
          <w:i/>
        </w:rPr>
        <w:t>Ponudnike opozarjamo, da so sami dolžni spremljati objave odločitev na portalu javnih naročil.</w:t>
      </w:r>
    </w:p>
    <w:p w14:paraId="1F1EDD61" w14:textId="77777777" w:rsidR="00AF6BA4" w:rsidRPr="00880661" w:rsidRDefault="00AF6BA4" w:rsidP="000934B0">
      <w:pPr>
        <w:widowControl w:val="0"/>
        <w:jc w:val="both"/>
        <w:rPr>
          <w:i/>
          <w:sz w:val="16"/>
          <w:szCs w:val="16"/>
        </w:rPr>
      </w:pPr>
    </w:p>
    <w:p w14:paraId="7E1F9FC9" w14:textId="77777777" w:rsidR="00AF6BA4" w:rsidRPr="00880661" w:rsidRDefault="00AF6BA4" w:rsidP="000934B0">
      <w:pPr>
        <w:widowControl w:val="0"/>
        <w:jc w:val="both"/>
        <w:rPr>
          <w:i/>
        </w:rPr>
      </w:pPr>
      <w:r w:rsidRPr="00880661">
        <w:rPr>
          <w:i/>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BE6D241" w14:textId="77777777" w:rsidR="000B5225" w:rsidRPr="00880661" w:rsidRDefault="000B5225" w:rsidP="000934B0">
      <w:pPr>
        <w:keepLines/>
        <w:widowControl w:val="0"/>
        <w:jc w:val="both"/>
        <w:rPr>
          <w:i/>
          <w:sz w:val="16"/>
          <w:szCs w:val="16"/>
        </w:rPr>
      </w:pPr>
    </w:p>
    <w:p w14:paraId="608D96A8" w14:textId="77777777" w:rsidR="00AF6BA4" w:rsidRPr="00880661" w:rsidRDefault="00AF6BA4" w:rsidP="000934B0">
      <w:pPr>
        <w:keepLines/>
        <w:widowControl w:val="0"/>
        <w:jc w:val="both"/>
        <w:rPr>
          <w:i/>
        </w:rPr>
      </w:pPr>
      <w:r w:rsidRPr="00880661">
        <w:rPr>
          <w:i/>
        </w:rPr>
        <w:t>Naročnik lahko do pravnomočnosti odločitve o oddaji javnega naročila z namenom odprave nezakonitosti po predhodni ugotovitvi utemeljenosti, svojo odločitev na lastno pobudo spremeni in sprejme novo odločitev, s katero nadomesti prejšnjo.</w:t>
      </w:r>
    </w:p>
    <w:p w14:paraId="11BAB746" w14:textId="57734EF2" w:rsidR="00AF6BA4" w:rsidRDefault="002363D7" w:rsidP="002363D7">
      <w:pPr>
        <w:pStyle w:val="Naslov1"/>
        <w:rPr>
          <w:rFonts w:ascii="Times New Roman" w:hAnsi="Times New Roman" w:cs="Times New Roman"/>
          <w:i/>
          <w:sz w:val="24"/>
          <w:szCs w:val="24"/>
        </w:rPr>
      </w:pPr>
      <w:bookmarkStart w:id="176" w:name="_Toc516144202"/>
      <w:bookmarkStart w:id="177" w:name="_Toc517951507"/>
      <w:bookmarkStart w:id="178" w:name="_Toc532533787"/>
      <w:bookmarkStart w:id="179" w:name="_Toc534885123"/>
      <w:bookmarkStart w:id="180" w:name="_Toc534885874"/>
      <w:r>
        <w:rPr>
          <w:rFonts w:ascii="Times New Roman" w:hAnsi="Times New Roman" w:cs="Times New Roman"/>
          <w:i/>
          <w:sz w:val="24"/>
          <w:szCs w:val="24"/>
        </w:rPr>
        <w:t xml:space="preserve">16.  </w:t>
      </w:r>
      <w:r w:rsidR="00AF6BA4" w:rsidRPr="00880661">
        <w:rPr>
          <w:rFonts w:ascii="Times New Roman" w:hAnsi="Times New Roman" w:cs="Times New Roman"/>
          <w:i/>
          <w:sz w:val="24"/>
          <w:szCs w:val="24"/>
        </w:rPr>
        <w:t>Sklenitev pogodbe</w:t>
      </w:r>
      <w:bookmarkEnd w:id="176"/>
      <w:bookmarkEnd w:id="177"/>
      <w:bookmarkEnd w:id="178"/>
      <w:bookmarkEnd w:id="179"/>
      <w:bookmarkEnd w:id="180"/>
      <w:r w:rsidR="00AF6BA4" w:rsidRPr="00880661">
        <w:rPr>
          <w:rFonts w:ascii="Times New Roman" w:hAnsi="Times New Roman" w:cs="Times New Roman"/>
          <w:i/>
          <w:sz w:val="24"/>
          <w:szCs w:val="24"/>
        </w:rPr>
        <w:t xml:space="preserve"> </w:t>
      </w:r>
    </w:p>
    <w:p w14:paraId="64F2F625" w14:textId="77777777" w:rsidR="002363D7" w:rsidRPr="002363D7" w:rsidRDefault="002363D7" w:rsidP="002363D7"/>
    <w:p w14:paraId="31653579" w14:textId="77777777" w:rsidR="00AF6BA4" w:rsidRPr="00880661" w:rsidRDefault="00AF6BA4" w:rsidP="000934B0">
      <w:pPr>
        <w:widowControl w:val="0"/>
        <w:jc w:val="both"/>
        <w:rPr>
          <w:i/>
        </w:rPr>
      </w:pPr>
      <w:r w:rsidRPr="00880661">
        <w:rPr>
          <w:i/>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523F310D" w14:textId="77777777" w:rsidR="00982085" w:rsidRPr="00880661" w:rsidRDefault="00982085" w:rsidP="000934B0">
      <w:pPr>
        <w:widowControl w:val="0"/>
        <w:jc w:val="both"/>
        <w:rPr>
          <w:i/>
          <w:sz w:val="16"/>
          <w:szCs w:val="16"/>
        </w:rPr>
      </w:pPr>
    </w:p>
    <w:p w14:paraId="33ACA1A1" w14:textId="71C0D816" w:rsidR="00AF6BA4" w:rsidRPr="002363D7" w:rsidRDefault="002363D7" w:rsidP="002363D7">
      <w:pPr>
        <w:pStyle w:val="Naslov1"/>
        <w:rPr>
          <w:rFonts w:ascii="Times New Roman" w:hAnsi="Times New Roman" w:cs="Times New Roman"/>
          <w:i/>
          <w:sz w:val="24"/>
          <w:szCs w:val="24"/>
        </w:rPr>
      </w:pPr>
      <w:bookmarkStart w:id="181" w:name="_Toc532533788"/>
      <w:bookmarkStart w:id="182" w:name="_Toc534885124"/>
      <w:bookmarkStart w:id="183" w:name="_Toc534885875"/>
      <w:bookmarkStart w:id="184" w:name="_Toc516144204"/>
      <w:r w:rsidRPr="002363D7">
        <w:rPr>
          <w:rFonts w:ascii="Times New Roman" w:hAnsi="Times New Roman" w:cs="Times New Roman"/>
          <w:i/>
          <w:sz w:val="24"/>
          <w:szCs w:val="24"/>
        </w:rPr>
        <w:t xml:space="preserve">17.  </w:t>
      </w:r>
      <w:r w:rsidR="00AF6BA4" w:rsidRPr="002363D7">
        <w:rPr>
          <w:rFonts w:ascii="Times New Roman" w:hAnsi="Times New Roman" w:cs="Times New Roman"/>
          <w:i/>
          <w:sz w:val="24"/>
          <w:szCs w:val="24"/>
        </w:rPr>
        <w:t>Odstop od izvedbe javnega naročila</w:t>
      </w:r>
      <w:bookmarkEnd w:id="181"/>
      <w:bookmarkEnd w:id="182"/>
      <w:bookmarkEnd w:id="183"/>
    </w:p>
    <w:p w14:paraId="125C0080" w14:textId="77777777" w:rsidR="00832598" w:rsidRPr="00880661" w:rsidRDefault="00832598" w:rsidP="00832598">
      <w:pPr>
        <w:pStyle w:val="Odstavekseznama"/>
        <w:spacing w:line="252" w:lineRule="auto"/>
        <w:ind w:left="567"/>
        <w:jc w:val="both"/>
        <w:outlineLvl w:val="2"/>
        <w:rPr>
          <w:b/>
          <w:i/>
          <w:sz w:val="16"/>
          <w:szCs w:val="16"/>
        </w:rPr>
      </w:pPr>
    </w:p>
    <w:p w14:paraId="00C16F2A" w14:textId="77777777" w:rsidR="00AF6BA4" w:rsidRPr="00880661" w:rsidRDefault="00AF6BA4" w:rsidP="00832598">
      <w:pPr>
        <w:rPr>
          <w:i/>
        </w:rPr>
      </w:pPr>
      <w:r w:rsidRPr="00880661">
        <w:rPr>
          <w: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BACF0D" w14:textId="538C46B0" w:rsidR="003B2A4B" w:rsidRPr="002235FB" w:rsidRDefault="00AF6BA4" w:rsidP="00832598">
      <w:pPr>
        <w:rPr>
          <w:i/>
        </w:rPr>
      </w:pPr>
      <w:r w:rsidRPr="00880661">
        <w:rPr>
          <w:i/>
        </w:rPr>
        <w:t xml:space="preserve">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w:t>
      </w:r>
      <w:r w:rsidRPr="00880661">
        <w:rPr>
          <w:i/>
        </w:rPr>
        <w:lastRenderedPageBreak/>
        <w:t>gospodarske družbe, šteje, da so povezane družbe s kandidatom. Če bo ponudnik predložil lažno izjavo oziroma bo dal neresnične podatke o navedenih dejstvih, bo to imelo za posledico ničnost pogodbe.</w:t>
      </w:r>
    </w:p>
    <w:p w14:paraId="39070F51" w14:textId="1C4E57CB" w:rsidR="00AF6BA4" w:rsidRPr="00880661" w:rsidRDefault="002363D7" w:rsidP="002363D7">
      <w:pPr>
        <w:pStyle w:val="Naslov1"/>
        <w:rPr>
          <w:rFonts w:ascii="Times New Roman" w:hAnsi="Times New Roman" w:cs="Times New Roman"/>
          <w:i/>
          <w:sz w:val="24"/>
          <w:szCs w:val="24"/>
        </w:rPr>
      </w:pPr>
      <w:bookmarkStart w:id="185" w:name="_Toc517951508"/>
      <w:bookmarkStart w:id="186" w:name="_Toc532533789"/>
      <w:bookmarkStart w:id="187" w:name="_Toc534885125"/>
      <w:bookmarkStart w:id="188" w:name="_Toc534885876"/>
      <w:r>
        <w:rPr>
          <w:rFonts w:ascii="Times New Roman" w:hAnsi="Times New Roman" w:cs="Times New Roman"/>
          <w:i/>
          <w:sz w:val="24"/>
          <w:szCs w:val="24"/>
        </w:rPr>
        <w:t xml:space="preserve">18.  </w:t>
      </w:r>
      <w:r w:rsidR="00AF6BA4" w:rsidRPr="00880661">
        <w:rPr>
          <w:rFonts w:ascii="Times New Roman" w:hAnsi="Times New Roman" w:cs="Times New Roman"/>
          <w:i/>
          <w:sz w:val="24"/>
          <w:szCs w:val="24"/>
        </w:rPr>
        <w:t>Zaupnost podatkov</w:t>
      </w:r>
      <w:bookmarkEnd w:id="184"/>
      <w:bookmarkEnd w:id="185"/>
      <w:bookmarkEnd w:id="186"/>
      <w:bookmarkEnd w:id="187"/>
      <w:bookmarkEnd w:id="188"/>
    </w:p>
    <w:p w14:paraId="5EA7EB29" w14:textId="77777777" w:rsidR="00832598" w:rsidRPr="00880661" w:rsidRDefault="00832598" w:rsidP="00832598">
      <w:pPr>
        <w:rPr>
          <w:i/>
          <w:sz w:val="16"/>
          <w:szCs w:val="16"/>
        </w:rPr>
      </w:pPr>
    </w:p>
    <w:p w14:paraId="5EE36EFD" w14:textId="77777777" w:rsidR="00AF6BA4" w:rsidRPr="00880661" w:rsidRDefault="00AF6BA4" w:rsidP="00832598">
      <w:pPr>
        <w:widowControl w:val="0"/>
        <w:jc w:val="both"/>
        <w:rPr>
          <w:i/>
        </w:rPr>
      </w:pPr>
      <w:r w:rsidRPr="00880661">
        <w:rPr>
          <w:i/>
        </w:rPr>
        <w:t>Ponudniki, ki z udeležbo v postopku oziroma izvajanju pogodbenih obveznosti izvedo za zaupne podatke oziroma poslovne skrivnosti, so jih dolžni varovati v skladu s predpisi.</w:t>
      </w:r>
    </w:p>
    <w:p w14:paraId="5625D493" w14:textId="77777777" w:rsidR="00AF6BA4" w:rsidRPr="00880661" w:rsidRDefault="00AF6BA4" w:rsidP="00832598">
      <w:pPr>
        <w:widowControl w:val="0"/>
        <w:jc w:val="both"/>
        <w:rPr>
          <w:i/>
          <w:sz w:val="16"/>
          <w:szCs w:val="16"/>
        </w:rPr>
      </w:pPr>
    </w:p>
    <w:p w14:paraId="0458DE21" w14:textId="11B79550" w:rsidR="00AF6BA4" w:rsidRPr="00880661" w:rsidRDefault="00AF6BA4" w:rsidP="00832598">
      <w:pPr>
        <w:widowControl w:val="0"/>
        <w:jc w:val="both"/>
        <w:rPr>
          <w:i/>
        </w:rPr>
      </w:pPr>
      <w:r w:rsidRPr="00880661">
        <w:rPr>
          <w:i/>
        </w:rPr>
        <w:t>Podatki, ki jih bo ponudnik upravičeno predložil in označil kot zaupne oziroma poslovno skrivnost kot to določa</w:t>
      </w:r>
      <w:r w:rsidR="00D87BF2" w:rsidRPr="00D87BF2">
        <w:rPr>
          <w:i/>
          <w:color w:val="00B050"/>
        </w:rPr>
        <w:t xml:space="preserve"> </w:t>
      </w:r>
      <w:r w:rsidR="00D87BF2" w:rsidRPr="00D87BF2">
        <w:rPr>
          <w:i/>
        </w:rPr>
        <w:t>Zakon o poslovni skrivnosti (Uradni list RS, št. 22/19; ZPOSS)</w:t>
      </w:r>
      <w:r w:rsidRPr="00D87BF2">
        <w:rPr>
          <w:i/>
        </w:rPr>
        <w:t xml:space="preserve">, </w:t>
      </w:r>
      <w:r w:rsidRPr="00880661">
        <w:rPr>
          <w:i/>
        </w:rPr>
        <w:t>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04E397B" w14:textId="77777777" w:rsidR="00AF6BA4" w:rsidRPr="00880661" w:rsidRDefault="00AF6BA4" w:rsidP="000934B0">
      <w:pPr>
        <w:widowControl w:val="0"/>
        <w:jc w:val="both"/>
        <w:rPr>
          <w:i/>
        </w:rPr>
      </w:pPr>
      <w:r w:rsidRPr="00880661">
        <w:rPr>
          <w:i/>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40004F1" w14:textId="77777777" w:rsidR="00AF6BA4" w:rsidRPr="00880661" w:rsidRDefault="00AF6BA4" w:rsidP="000934B0">
      <w:pPr>
        <w:widowControl w:val="0"/>
        <w:jc w:val="both"/>
        <w:rPr>
          <w:i/>
          <w:sz w:val="16"/>
          <w:szCs w:val="16"/>
        </w:rPr>
      </w:pPr>
    </w:p>
    <w:p w14:paraId="4180919B" w14:textId="492C8177" w:rsidR="00D87BF2" w:rsidRPr="00D87BF2" w:rsidRDefault="00D87BF2" w:rsidP="000934B0">
      <w:pPr>
        <w:widowControl w:val="0"/>
        <w:jc w:val="both"/>
        <w:rPr>
          <w:i/>
        </w:rPr>
      </w:pPr>
      <w:r w:rsidRPr="00D87BF2">
        <w:rPr>
          <w:i/>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p>
    <w:p w14:paraId="7C5EB528" w14:textId="77777777" w:rsidR="00D87BF2" w:rsidRDefault="00D87BF2" w:rsidP="000934B0">
      <w:pPr>
        <w:widowControl w:val="0"/>
        <w:jc w:val="both"/>
        <w:rPr>
          <w:i/>
        </w:rPr>
      </w:pPr>
    </w:p>
    <w:p w14:paraId="7FCA628B" w14:textId="3C04F9CB" w:rsidR="00AF6BA4" w:rsidRPr="00880661" w:rsidRDefault="00AF6BA4" w:rsidP="000934B0">
      <w:pPr>
        <w:widowControl w:val="0"/>
        <w:jc w:val="both"/>
        <w:rPr>
          <w:i/>
        </w:rPr>
      </w:pPr>
      <w:r w:rsidRPr="00880661">
        <w:rPr>
          <w:i/>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2337C43" w14:textId="77777777" w:rsidR="00AF6BA4" w:rsidRPr="00880661" w:rsidRDefault="00AF6BA4" w:rsidP="000934B0">
      <w:pPr>
        <w:widowControl w:val="0"/>
        <w:jc w:val="both"/>
        <w:rPr>
          <w:i/>
          <w:sz w:val="16"/>
          <w:szCs w:val="16"/>
        </w:rPr>
      </w:pPr>
    </w:p>
    <w:p w14:paraId="5C32E34A" w14:textId="5EFBE09B" w:rsidR="00AF6BA4" w:rsidRPr="00880661" w:rsidRDefault="00AF6BA4" w:rsidP="000934B0">
      <w:pPr>
        <w:widowControl w:val="0"/>
        <w:jc w:val="both"/>
        <w:rPr>
          <w:i/>
        </w:rPr>
      </w:pPr>
      <w:r w:rsidRPr="00880661">
        <w:rPr>
          <w:i/>
        </w:rPr>
        <w:t xml:space="preserve">Naročnik bo ponudniku, ki je oddal dopustno ponudbo in je v roku </w:t>
      </w:r>
      <w:r w:rsidR="009B3546" w:rsidRPr="00880661">
        <w:rPr>
          <w:i/>
        </w:rPr>
        <w:t>treh</w:t>
      </w:r>
      <w:r w:rsidRPr="00880661">
        <w:rPr>
          <w:i/>
        </w:rPr>
        <w:t xml:space="preserve"> delovnih dni po objavi odločitve zahteval vpogled, omogočil vpogled v ponudbo izbranega ponudnika najkasneje v </w:t>
      </w:r>
      <w:r w:rsidR="009B3546" w:rsidRPr="00880661">
        <w:rPr>
          <w:i/>
        </w:rPr>
        <w:t>treh</w:t>
      </w:r>
      <w:r w:rsidRPr="00880661">
        <w:rPr>
          <w:i/>
        </w:rPr>
        <w:t xml:space="preserve"> delovnih dneh od prejema zahteve, razen v tiste dele, ki predstavljajo poslovno skrivnost ali gre za tajne podatke v skladu z zakonom, ki ureja dostop do tajnih podatkov ali v skladu z zakonom, ki ureja varstvo osebnih podatkov.</w:t>
      </w:r>
    </w:p>
    <w:p w14:paraId="66D25709" w14:textId="77777777" w:rsidR="00E67FDF" w:rsidRPr="00880661" w:rsidRDefault="00E67FDF" w:rsidP="000934B0">
      <w:pPr>
        <w:widowControl w:val="0"/>
        <w:jc w:val="both"/>
        <w:rPr>
          <w:i/>
          <w:sz w:val="16"/>
          <w:szCs w:val="16"/>
        </w:rPr>
      </w:pPr>
    </w:p>
    <w:p w14:paraId="5573F99F" w14:textId="5D77FBF1" w:rsidR="00AF6BA4" w:rsidRPr="00880661" w:rsidRDefault="002363D7" w:rsidP="002363D7">
      <w:pPr>
        <w:pStyle w:val="Naslov1"/>
        <w:rPr>
          <w:rFonts w:ascii="Times New Roman" w:hAnsi="Times New Roman" w:cs="Times New Roman"/>
          <w:i/>
          <w:sz w:val="24"/>
          <w:szCs w:val="24"/>
        </w:rPr>
      </w:pPr>
      <w:bookmarkStart w:id="189" w:name="_Toc516144205"/>
      <w:bookmarkStart w:id="190" w:name="_Toc517951509"/>
      <w:bookmarkStart w:id="191" w:name="_Toc532533790"/>
      <w:bookmarkStart w:id="192" w:name="_Toc534885126"/>
      <w:bookmarkStart w:id="193" w:name="_Toc534885877"/>
      <w:bookmarkStart w:id="194" w:name="_Toc130197592"/>
      <w:bookmarkStart w:id="195" w:name="_Toc130198093"/>
      <w:bookmarkStart w:id="196" w:name="_Toc130198153"/>
      <w:bookmarkStart w:id="197" w:name="_Toc130799614"/>
      <w:bookmarkStart w:id="198" w:name="_Toc132106385"/>
      <w:bookmarkStart w:id="199" w:name="_Toc132424999"/>
      <w:bookmarkStart w:id="200" w:name="_Toc132432248"/>
      <w:bookmarkStart w:id="201" w:name="_Toc157334784"/>
      <w:bookmarkStart w:id="202" w:name="_Toc462321004"/>
      <w:r>
        <w:rPr>
          <w:rFonts w:ascii="Times New Roman" w:hAnsi="Times New Roman" w:cs="Times New Roman"/>
          <w:i/>
          <w:sz w:val="24"/>
          <w:szCs w:val="24"/>
        </w:rPr>
        <w:t xml:space="preserve">19.  </w:t>
      </w:r>
      <w:r w:rsidR="00AF6BA4" w:rsidRPr="00880661">
        <w:rPr>
          <w:rFonts w:ascii="Times New Roman" w:hAnsi="Times New Roman" w:cs="Times New Roman"/>
          <w:i/>
          <w:sz w:val="24"/>
          <w:szCs w:val="24"/>
        </w:rPr>
        <w:t>Pravno varstvo</w:t>
      </w:r>
      <w:bookmarkEnd w:id="189"/>
      <w:bookmarkEnd w:id="190"/>
      <w:bookmarkEnd w:id="191"/>
      <w:bookmarkEnd w:id="192"/>
      <w:bookmarkEnd w:id="193"/>
    </w:p>
    <w:p w14:paraId="5D3C32C9" w14:textId="77777777" w:rsidR="00AF6BA4" w:rsidRPr="00880661" w:rsidRDefault="00AF6BA4" w:rsidP="000934B0">
      <w:pPr>
        <w:pStyle w:val="Odstavekseznama"/>
        <w:ind w:left="360"/>
        <w:rPr>
          <w:i/>
          <w:sz w:val="16"/>
          <w:szCs w:val="16"/>
        </w:rPr>
      </w:pPr>
    </w:p>
    <w:p w14:paraId="697523AE" w14:textId="77777777" w:rsidR="00AF6BA4" w:rsidRPr="00880661" w:rsidRDefault="00AF6BA4" w:rsidP="000934B0">
      <w:pPr>
        <w:autoSpaceDE w:val="0"/>
        <w:autoSpaceDN w:val="0"/>
        <w:adjustRightInd w:val="0"/>
        <w:jc w:val="both"/>
        <w:rPr>
          <w:i/>
        </w:rPr>
      </w:pPr>
      <w:r w:rsidRPr="00880661">
        <w:rPr>
          <w:i/>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DE6C22C" w14:textId="77777777" w:rsidR="00AF6BA4" w:rsidRPr="00880661" w:rsidRDefault="00AF6BA4" w:rsidP="000934B0">
      <w:pPr>
        <w:autoSpaceDE w:val="0"/>
        <w:autoSpaceDN w:val="0"/>
        <w:adjustRightInd w:val="0"/>
        <w:jc w:val="both"/>
        <w:rPr>
          <w:i/>
          <w:sz w:val="16"/>
          <w:szCs w:val="16"/>
        </w:rPr>
      </w:pPr>
    </w:p>
    <w:p w14:paraId="28B3E468" w14:textId="77777777" w:rsidR="00AF6BA4" w:rsidRPr="00880661" w:rsidRDefault="00AF6BA4" w:rsidP="000934B0">
      <w:pPr>
        <w:autoSpaceDE w:val="0"/>
        <w:autoSpaceDN w:val="0"/>
        <w:adjustRightInd w:val="0"/>
        <w:jc w:val="both"/>
        <w:rPr>
          <w:i/>
        </w:rPr>
      </w:pPr>
      <w:r w:rsidRPr="00880661">
        <w:rPr>
          <w:i/>
        </w:rPr>
        <w:t xml:space="preserve">Zahteva za pravno varstvo v postopku javnega naročanja se lahko vloži zoper vsako ravnanje naročnika v postopku javnega naročanja, razen, če zakon, ki ureja javno naročanje (ZJN-3), ali ZPVPJN določa drugače.  </w:t>
      </w:r>
    </w:p>
    <w:p w14:paraId="184E3C21" w14:textId="77777777" w:rsidR="00AF6BA4" w:rsidRPr="00880661" w:rsidRDefault="00AF6BA4" w:rsidP="000934B0">
      <w:pPr>
        <w:autoSpaceDE w:val="0"/>
        <w:autoSpaceDN w:val="0"/>
        <w:adjustRightInd w:val="0"/>
        <w:jc w:val="both"/>
        <w:rPr>
          <w:i/>
          <w:sz w:val="18"/>
          <w:szCs w:val="18"/>
        </w:rPr>
      </w:pPr>
    </w:p>
    <w:p w14:paraId="1B5131A4" w14:textId="77777777" w:rsidR="00D87BF2" w:rsidRPr="00D87BF2" w:rsidRDefault="00D87BF2" w:rsidP="00D87BF2">
      <w:pPr>
        <w:autoSpaceDE w:val="0"/>
        <w:autoSpaceDN w:val="0"/>
        <w:adjustRightInd w:val="0"/>
        <w:jc w:val="both"/>
        <w:rPr>
          <w:i/>
        </w:rPr>
      </w:pPr>
      <w:r w:rsidRPr="00D87BF2">
        <w:rPr>
          <w:i/>
        </w:rPr>
        <w:t>Zahtevek za revizijo se vloži elektronsko preko portala eRevizija ali pisno, neposredno pri naročniku oz. po pošti priporočeno s povratnico.</w:t>
      </w:r>
    </w:p>
    <w:p w14:paraId="0F0A5AFC" w14:textId="77777777" w:rsidR="00D87BF2" w:rsidRPr="00880661" w:rsidRDefault="00D87BF2" w:rsidP="000934B0">
      <w:pPr>
        <w:autoSpaceDE w:val="0"/>
        <w:autoSpaceDN w:val="0"/>
        <w:adjustRightInd w:val="0"/>
        <w:jc w:val="both"/>
        <w:rPr>
          <w:i/>
          <w:sz w:val="16"/>
          <w:szCs w:val="16"/>
        </w:rPr>
      </w:pPr>
    </w:p>
    <w:p w14:paraId="5AC6716D" w14:textId="77777777" w:rsidR="00AF6BA4" w:rsidRPr="00880661" w:rsidRDefault="00AF6BA4" w:rsidP="000934B0">
      <w:pPr>
        <w:autoSpaceDE w:val="0"/>
        <w:autoSpaceDN w:val="0"/>
        <w:adjustRightInd w:val="0"/>
        <w:jc w:val="both"/>
        <w:rPr>
          <w:i/>
        </w:rPr>
      </w:pPr>
      <w:r w:rsidRPr="00880661">
        <w:rPr>
          <w:i/>
        </w:rPr>
        <w:lastRenderedPageBreak/>
        <w:t xml:space="preserve">Zahtevek za revizijo, ki se nanaša na vsebino objave, povabilo k oddaji ponudbe ali razpisno dokumentacijo se vloži v desetih delovnih dneh od dneva objave obvestila o naročilu ali prejema povabila k oddaji ponudbe. </w:t>
      </w:r>
      <w:r w:rsidRPr="00880661">
        <w:rPr>
          <w:bCs/>
          <w:i/>
        </w:rPr>
        <w:t>V primeru, da bo naročnik</w:t>
      </w:r>
      <w:r w:rsidRPr="00880661">
        <w:rPr>
          <w:b/>
          <w:i/>
        </w:rPr>
        <w:t xml:space="preserve"> </w:t>
      </w:r>
      <w:r w:rsidRPr="00880661">
        <w:rPr>
          <w:bCs/>
          <w:i/>
        </w:rPr>
        <w:t>spremenil</w:t>
      </w:r>
      <w:r w:rsidRPr="00880661">
        <w:rPr>
          <w:b/>
          <w:i/>
        </w:rPr>
        <w:t xml:space="preserve"> </w:t>
      </w:r>
      <w:r w:rsidRPr="00880661">
        <w:rPr>
          <w:bCs/>
          <w:i/>
        </w:rPr>
        <w:t>ali</w:t>
      </w:r>
      <w:r w:rsidRPr="00880661">
        <w:rPr>
          <w:b/>
          <w:i/>
        </w:rPr>
        <w:t xml:space="preserve"> </w:t>
      </w:r>
      <w:r w:rsidRPr="00880661">
        <w:rPr>
          <w:bCs/>
          <w:i/>
        </w:rPr>
        <w:t>dopolnil</w:t>
      </w:r>
      <w:r w:rsidRPr="00880661">
        <w:rPr>
          <w:b/>
          <w:i/>
        </w:rPr>
        <w:t xml:space="preserve"> </w:t>
      </w:r>
      <w:r w:rsidRPr="00880661">
        <w:rPr>
          <w:bCs/>
          <w:i/>
        </w:rPr>
        <w:t>navedbe</w:t>
      </w:r>
      <w:r w:rsidRPr="00880661">
        <w:rPr>
          <w:b/>
          <w:i/>
        </w:rPr>
        <w:t xml:space="preserve"> </w:t>
      </w:r>
      <w:r w:rsidRPr="00880661">
        <w:rPr>
          <w:bCs/>
          <w:i/>
        </w:rPr>
        <w:t>v</w:t>
      </w:r>
      <w:r w:rsidRPr="00880661">
        <w:rPr>
          <w:b/>
          <w:i/>
        </w:rPr>
        <w:t xml:space="preserve"> </w:t>
      </w:r>
      <w:r w:rsidRPr="00880661">
        <w:rPr>
          <w:bCs/>
          <w:i/>
        </w:rPr>
        <w:t>objavi</w:t>
      </w:r>
      <w:r w:rsidRPr="00880661">
        <w:rPr>
          <w:i/>
        </w:rPr>
        <w:t>,</w:t>
      </w:r>
      <w:r w:rsidRPr="00880661">
        <w:rPr>
          <w:b/>
          <w:i/>
        </w:rPr>
        <w:t xml:space="preserve"> </w:t>
      </w:r>
      <w:r w:rsidRPr="00880661">
        <w:rPr>
          <w:bCs/>
          <w:i/>
        </w:rPr>
        <w:t>povabilu</w:t>
      </w:r>
      <w:r w:rsidRPr="00880661">
        <w:rPr>
          <w:b/>
          <w:i/>
        </w:rPr>
        <w:t xml:space="preserve"> </w:t>
      </w:r>
      <w:r w:rsidRPr="00880661">
        <w:rPr>
          <w:bCs/>
          <w:i/>
        </w:rPr>
        <w:t>k</w:t>
      </w:r>
      <w:r w:rsidRPr="00880661">
        <w:rPr>
          <w:b/>
          <w:i/>
        </w:rPr>
        <w:t xml:space="preserve"> </w:t>
      </w:r>
      <w:r w:rsidRPr="00880661">
        <w:rPr>
          <w:bCs/>
          <w:i/>
        </w:rPr>
        <w:t>oddaji</w:t>
      </w:r>
      <w:r w:rsidRPr="00880661">
        <w:rPr>
          <w:b/>
          <w:i/>
        </w:rPr>
        <w:t xml:space="preserve"> </w:t>
      </w:r>
      <w:r w:rsidRPr="00880661">
        <w:rPr>
          <w:bCs/>
          <w:i/>
        </w:rPr>
        <w:t>ponudbe</w:t>
      </w:r>
      <w:r w:rsidRPr="00880661">
        <w:rPr>
          <w:b/>
          <w:i/>
        </w:rPr>
        <w:t xml:space="preserve"> </w:t>
      </w:r>
      <w:r w:rsidRPr="00880661">
        <w:rPr>
          <w:bCs/>
          <w:i/>
        </w:rPr>
        <w:t>ali</w:t>
      </w:r>
      <w:r w:rsidRPr="00880661">
        <w:rPr>
          <w:b/>
          <w:i/>
        </w:rPr>
        <w:t xml:space="preserve"> </w:t>
      </w:r>
      <w:r w:rsidRPr="00880661">
        <w:rPr>
          <w:bCs/>
          <w:i/>
        </w:rPr>
        <w:t>v</w:t>
      </w:r>
      <w:r w:rsidRPr="00880661">
        <w:rPr>
          <w:b/>
          <w:i/>
        </w:rPr>
        <w:t xml:space="preserve"> </w:t>
      </w:r>
      <w:r w:rsidRPr="00880661">
        <w:rPr>
          <w:bCs/>
          <w:i/>
        </w:rPr>
        <w:t>razpisni</w:t>
      </w:r>
      <w:r w:rsidRPr="00880661">
        <w:rPr>
          <w:b/>
          <w:i/>
        </w:rPr>
        <w:t xml:space="preserve"> </w:t>
      </w:r>
      <w:r w:rsidRPr="00880661">
        <w:rPr>
          <w:bCs/>
          <w:i/>
        </w:rPr>
        <w:t>dokumentaciji</w:t>
      </w:r>
      <w:r w:rsidRPr="00880661">
        <w:rPr>
          <w:i/>
        </w:rPr>
        <w:t>,</w:t>
      </w:r>
      <w:r w:rsidRPr="00880661">
        <w:rPr>
          <w:b/>
          <w:i/>
        </w:rPr>
        <w:t xml:space="preserve"> </w:t>
      </w:r>
      <w:r w:rsidRPr="00880661">
        <w:rPr>
          <w:bCs/>
          <w:i/>
        </w:rPr>
        <w:t>se</w:t>
      </w:r>
      <w:r w:rsidRPr="00880661">
        <w:rPr>
          <w:b/>
          <w:i/>
        </w:rPr>
        <w:t xml:space="preserve"> </w:t>
      </w:r>
      <w:r w:rsidRPr="00880661">
        <w:rPr>
          <w:bCs/>
          <w:i/>
        </w:rPr>
        <w:t>lahko</w:t>
      </w:r>
      <w:r w:rsidRPr="00880661">
        <w:rPr>
          <w:b/>
          <w:i/>
        </w:rPr>
        <w:t xml:space="preserve"> </w:t>
      </w:r>
      <w:r w:rsidRPr="00880661">
        <w:rPr>
          <w:bCs/>
          <w:i/>
        </w:rPr>
        <w:t>zahtevek</w:t>
      </w:r>
      <w:r w:rsidRPr="00880661">
        <w:rPr>
          <w:b/>
          <w:i/>
        </w:rPr>
        <w:t xml:space="preserve"> </w:t>
      </w:r>
      <w:r w:rsidRPr="00880661">
        <w:rPr>
          <w:bCs/>
          <w:i/>
        </w:rPr>
        <w:t>za</w:t>
      </w:r>
      <w:r w:rsidRPr="00880661">
        <w:rPr>
          <w:b/>
          <w:i/>
        </w:rPr>
        <w:t xml:space="preserve"> </w:t>
      </w:r>
      <w:r w:rsidRPr="00880661">
        <w:rPr>
          <w:bCs/>
          <w:i/>
        </w:rPr>
        <w:t>revizijo</w:t>
      </w:r>
      <w:r w:rsidRPr="00880661">
        <w:rPr>
          <w:i/>
        </w:rPr>
        <w:t>,</w:t>
      </w:r>
      <w:r w:rsidRPr="00880661">
        <w:rPr>
          <w:b/>
          <w:i/>
        </w:rPr>
        <w:t xml:space="preserve"> </w:t>
      </w:r>
      <w:r w:rsidRPr="00880661">
        <w:rPr>
          <w:bCs/>
          <w:i/>
        </w:rPr>
        <w:t>ki</w:t>
      </w:r>
      <w:r w:rsidRPr="00880661">
        <w:rPr>
          <w:b/>
          <w:i/>
        </w:rPr>
        <w:t xml:space="preserve"> </w:t>
      </w:r>
      <w:r w:rsidRPr="00880661">
        <w:rPr>
          <w:bCs/>
          <w:i/>
        </w:rPr>
        <w:t>se</w:t>
      </w:r>
      <w:r w:rsidRPr="00880661">
        <w:rPr>
          <w:b/>
          <w:i/>
        </w:rPr>
        <w:t xml:space="preserve"> </w:t>
      </w:r>
      <w:r w:rsidRPr="00880661">
        <w:rPr>
          <w:bCs/>
          <w:i/>
        </w:rPr>
        <w:t>nanaša</w:t>
      </w:r>
      <w:r w:rsidRPr="00880661">
        <w:rPr>
          <w:b/>
          <w:i/>
        </w:rPr>
        <w:t xml:space="preserve"> </w:t>
      </w:r>
      <w:r w:rsidRPr="00880661">
        <w:rPr>
          <w:bCs/>
          <w:i/>
        </w:rPr>
        <w:t>na</w:t>
      </w:r>
      <w:r w:rsidRPr="00880661">
        <w:rPr>
          <w:b/>
          <w:i/>
        </w:rPr>
        <w:t xml:space="preserve"> </w:t>
      </w:r>
      <w:r w:rsidRPr="00880661">
        <w:rPr>
          <w:bCs/>
          <w:i/>
        </w:rPr>
        <w:t>spremenjeno</w:t>
      </w:r>
      <w:r w:rsidRPr="00880661">
        <w:rPr>
          <w:i/>
        </w:rPr>
        <w:t>,</w:t>
      </w:r>
      <w:r w:rsidRPr="00880661">
        <w:rPr>
          <w:b/>
          <w:i/>
        </w:rPr>
        <w:t xml:space="preserve"> </w:t>
      </w:r>
      <w:r w:rsidRPr="00880661">
        <w:rPr>
          <w:bCs/>
          <w:i/>
        </w:rPr>
        <w:t>dopolnjeno</w:t>
      </w:r>
      <w:r w:rsidRPr="00880661">
        <w:rPr>
          <w:b/>
          <w:i/>
        </w:rPr>
        <w:t xml:space="preserve"> </w:t>
      </w:r>
      <w:r w:rsidRPr="00880661">
        <w:rPr>
          <w:bCs/>
          <w:i/>
        </w:rPr>
        <w:t>ali</w:t>
      </w:r>
      <w:r w:rsidRPr="00880661">
        <w:rPr>
          <w:b/>
          <w:i/>
        </w:rPr>
        <w:t xml:space="preserve"> </w:t>
      </w:r>
      <w:r w:rsidRPr="00880661">
        <w:rPr>
          <w:bCs/>
          <w:i/>
        </w:rPr>
        <w:t>pojasnjeno</w:t>
      </w:r>
      <w:r w:rsidRPr="00880661">
        <w:rPr>
          <w:b/>
          <w:i/>
        </w:rPr>
        <w:t xml:space="preserve"> </w:t>
      </w:r>
      <w:r w:rsidRPr="00880661">
        <w:rPr>
          <w:bCs/>
          <w:i/>
        </w:rPr>
        <w:t>vsebino</w:t>
      </w:r>
      <w:r w:rsidRPr="00880661">
        <w:rPr>
          <w:b/>
          <w:i/>
        </w:rPr>
        <w:t xml:space="preserve"> </w:t>
      </w:r>
      <w:r w:rsidRPr="00880661">
        <w:rPr>
          <w:bCs/>
          <w:i/>
        </w:rPr>
        <w:t>objave</w:t>
      </w:r>
      <w:r w:rsidRPr="00880661">
        <w:rPr>
          <w:i/>
        </w:rPr>
        <w:t>,</w:t>
      </w:r>
      <w:r w:rsidRPr="00880661">
        <w:rPr>
          <w:b/>
          <w:i/>
        </w:rPr>
        <w:t xml:space="preserve"> </w:t>
      </w:r>
      <w:r w:rsidRPr="00880661">
        <w:rPr>
          <w:bCs/>
          <w:i/>
        </w:rPr>
        <w:t>povabila</w:t>
      </w:r>
      <w:r w:rsidRPr="00880661">
        <w:rPr>
          <w:b/>
          <w:i/>
        </w:rPr>
        <w:t xml:space="preserve"> </w:t>
      </w:r>
      <w:r w:rsidRPr="00880661">
        <w:rPr>
          <w:bCs/>
          <w:i/>
        </w:rPr>
        <w:t>ali</w:t>
      </w:r>
      <w:r w:rsidRPr="00880661">
        <w:rPr>
          <w:b/>
          <w:i/>
        </w:rPr>
        <w:t xml:space="preserve"> </w:t>
      </w:r>
      <w:r w:rsidRPr="00880661">
        <w:rPr>
          <w:bCs/>
          <w:i/>
        </w:rPr>
        <w:t>razpisne</w:t>
      </w:r>
      <w:r w:rsidRPr="00880661">
        <w:rPr>
          <w:b/>
          <w:i/>
        </w:rPr>
        <w:t xml:space="preserve"> </w:t>
      </w:r>
      <w:r w:rsidRPr="00880661">
        <w:rPr>
          <w:bCs/>
          <w:i/>
        </w:rPr>
        <w:t>dokumentacije</w:t>
      </w:r>
      <w:r w:rsidRPr="00880661">
        <w:rPr>
          <w:b/>
          <w:i/>
        </w:rPr>
        <w:t xml:space="preserve"> </w:t>
      </w:r>
      <w:r w:rsidRPr="00880661">
        <w:rPr>
          <w:bCs/>
          <w:i/>
        </w:rPr>
        <w:t>ali</w:t>
      </w:r>
      <w:r w:rsidRPr="00880661">
        <w:rPr>
          <w:b/>
          <w:i/>
        </w:rPr>
        <w:t xml:space="preserve"> </w:t>
      </w:r>
      <w:r w:rsidRPr="00880661">
        <w:rPr>
          <w:bCs/>
          <w:i/>
        </w:rPr>
        <w:t>z</w:t>
      </w:r>
      <w:r w:rsidRPr="00880661">
        <w:rPr>
          <w:b/>
          <w:i/>
        </w:rPr>
        <w:t xml:space="preserve"> </w:t>
      </w:r>
      <w:r w:rsidRPr="00880661">
        <w:rPr>
          <w:bCs/>
          <w:i/>
        </w:rPr>
        <w:t>njim</w:t>
      </w:r>
      <w:r w:rsidRPr="00880661">
        <w:rPr>
          <w:b/>
          <w:i/>
        </w:rPr>
        <w:t xml:space="preserve"> </w:t>
      </w:r>
      <w:r w:rsidRPr="00880661">
        <w:rPr>
          <w:bCs/>
          <w:i/>
        </w:rPr>
        <w:t>neposredno</w:t>
      </w:r>
      <w:r w:rsidRPr="00880661">
        <w:rPr>
          <w:b/>
          <w:i/>
        </w:rPr>
        <w:t xml:space="preserve"> </w:t>
      </w:r>
      <w:r w:rsidRPr="00880661">
        <w:rPr>
          <w:bCs/>
          <w:i/>
        </w:rPr>
        <w:t>povezano</w:t>
      </w:r>
      <w:r w:rsidRPr="00880661">
        <w:rPr>
          <w:b/>
          <w:i/>
        </w:rPr>
        <w:t xml:space="preserve"> </w:t>
      </w:r>
      <w:r w:rsidRPr="00880661">
        <w:rPr>
          <w:bCs/>
          <w:i/>
        </w:rPr>
        <w:t>navedbo</w:t>
      </w:r>
      <w:r w:rsidRPr="00880661">
        <w:rPr>
          <w:b/>
          <w:i/>
        </w:rPr>
        <w:t xml:space="preserve"> </w:t>
      </w:r>
      <w:r w:rsidRPr="00880661">
        <w:rPr>
          <w:bCs/>
          <w:i/>
        </w:rPr>
        <w:t>v</w:t>
      </w:r>
      <w:r w:rsidRPr="00880661">
        <w:rPr>
          <w:b/>
          <w:i/>
        </w:rPr>
        <w:t xml:space="preserve"> </w:t>
      </w:r>
      <w:r w:rsidRPr="00880661">
        <w:rPr>
          <w:bCs/>
          <w:i/>
        </w:rPr>
        <w:t>prvotni</w:t>
      </w:r>
      <w:r w:rsidRPr="00880661">
        <w:rPr>
          <w:b/>
          <w:i/>
        </w:rPr>
        <w:t xml:space="preserve"> </w:t>
      </w:r>
      <w:r w:rsidRPr="00880661">
        <w:rPr>
          <w:bCs/>
          <w:i/>
        </w:rPr>
        <w:t>objavi</w:t>
      </w:r>
      <w:r w:rsidRPr="00880661">
        <w:rPr>
          <w:i/>
        </w:rPr>
        <w:t>,</w:t>
      </w:r>
      <w:r w:rsidRPr="00880661">
        <w:rPr>
          <w:b/>
          <w:i/>
        </w:rPr>
        <w:t xml:space="preserve"> </w:t>
      </w:r>
      <w:r w:rsidRPr="00880661">
        <w:rPr>
          <w:bCs/>
          <w:i/>
        </w:rPr>
        <w:t>povabilu</w:t>
      </w:r>
      <w:r w:rsidRPr="00880661">
        <w:rPr>
          <w:b/>
          <w:i/>
        </w:rPr>
        <w:t xml:space="preserve"> </w:t>
      </w:r>
      <w:r w:rsidRPr="00880661">
        <w:rPr>
          <w:bCs/>
          <w:i/>
        </w:rPr>
        <w:t>k</w:t>
      </w:r>
      <w:r w:rsidRPr="00880661">
        <w:rPr>
          <w:b/>
          <w:i/>
        </w:rPr>
        <w:t xml:space="preserve"> </w:t>
      </w:r>
      <w:r w:rsidRPr="00880661">
        <w:rPr>
          <w:bCs/>
          <w:i/>
        </w:rPr>
        <w:t>oddaji</w:t>
      </w:r>
      <w:r w:rsidRPr="00880661">
        <w:rPr>
          <w:b/>
          <w:i/>
        </w:rPr>
        <w:t xml:space="preserve"> </w:t>
      </w:r>
      <w:r w:rsidRPr="00880661">
        <w:rPr>
          <w:bCs/>
          <w:i/>
        </w:rPr>
        <w:t>ponudbe</w:t>
      </w:r>
      <w:r w:rsidRPr="00880661">
        <w:rPr>
          <w:b/>
          <w:i/>
        </w:rPr>
        <w:t xml:space="preserve"> </w:t>
      </w:r>
      <w:r w:rsidRPr="00880661">
        <w:rPr>
          <w:bCs/>
          <w:i/>
        </w:rPr>
        <w:t>ali</w:t>
      </w:r>
      <w:r w:rsidRPr="00880661">
        <w:rPr>
          <w:b/>
          <w:i/>
        </w:rPr>
        <w:t xml:space="preserve"> </w:t>
      </w:r>
      <w:r w:rsidRPr="00880661">
        <w:rPr>
          <w:bCs/>
          <w:i/>
        </w:rPr>
        <w:t>razpisni</w:t>
      </w:r>
      <w:r w:rsidRPr="00880661">
        <w:rPr>
          <w:b/>
          <w:i/>
        </w:rPr>
        <w:t xml:space="preserve"> </w:t>
      </w:r>
      <w:r w:rsidRPr="00880661">
        <w:rPr>
          <w:bCs/>
          <w:i/>
        </w:rPr>
        <w:t>dokumentaciji</w:t>
      </w:r>
      <w:r w:rsidRPr="00880661">
        <w:rPr>
          <w:i/>
        </w:rPr>
        <w:t>,</w:t>
      </w:r>
      <w:r w:rsidRPr="00880661">
        <w:rPr>
          <w:b/>
          <w:i/>
        </w:rPr>
        <w:t xml:space="preserve"> </w:t>
      </w:r>
      <w:r w:rsidRPr="00880661">
        <w:rPr>
          <w:bCs/>
          <w:i/>
        </w:rPr>
        <w:t>vloži</w:t>
      </w:r>
      <w:r w:rsidRPr="00880661">
        <w:rPr>
          <w:b/>
          <w:i/>
        </w:rPr>
        <w:t xml:space="preserve"> </w:t>
      </w:r>
      <w:r w:rsidRPr="00880661">
        <w:rPr>
          <w:bCs/>
          <w:i/>
        </w:rPr>
        <w:t>v</w:t>
      </w:r>
      <w:r w:rsidRPr="00880661">
        <w:rPr>
          <w:b/>
          <w:i/>
        </w:rPr>
        <w:t xml:space="preserve"> </w:t>
      </w:r>
      <w:r w:rsidRPr="00880661">
        <w:rPr>
          <w:bCs/>
          <w:i/>
        </w:rPr>
        <w:t>desetih</w:t>
      </w:r>
      <w:r w:rsidRPr="00880661">
        <w:rPr>
          <w:b/>
          <w:i/>
        </w:rPr>
        <w:t xml:space="preserve"> </w:t>
      </w:r>
      <w:r w:rsidRPr="00880661">
        <w:rPr>
          <w:bCs/>
          <w:i/>
        </w:rPr>
        <w:t>delovnih</w:t>
      </w:r>
      <w:r w:rsidRPr="00880661">
        <w:rPr>
          <w:b/>
          <w:i/>
        </w:rPr>
        <w:t xml:space="preserve"> </w:t>
      </w:r>
      <w:r w:rsidRPr="00880661">
        <w:rPr>
          <w:bCs/>
          <w:i/>
        </w:rPr>
        <w:t>dneh</w:t>
      </w:r>
      <w:r w:rsidRPr="00880661">
        <w:rPr>
          <w:b/>
          <w:i/>
        </w:rPr>
        <w:t xml:space="preserve"> </w:t>
      </w:r>
      <w:r w:rsidRPr="00880661">
        <w:rPr>
          <w:bCs/>
          <w:i/>
        </w:rPr>
        <w:t>od</w:t>
      </w:r>
      <w:r w:rsidRPr="00880661">
        <w:rPr>
          <w:i/>
        </w:rPr>
        <w:t xml:space="preserve"> dneva objave obvestila o dodatnih informacijah, informacijah o nedokončanem postopku ali popravku, če se s tem obvestilom spreminjajo ali dopolnjujejo zahteve ali merila za izbor najugodnejšega ponudnika. </w:t>
      </w:r>
    </w:p>
    <w:p w14:paraId="09FA5B9C" w14:textId="77777777" w:rsidR="00AF6BA4" w:rsidRPr="00880661" w:rsidRDefault="00AF6BA4" w:rsidP="000934B0">
      <w:pPr>
        <w:autoSpaceDE w:val="0"/>
        <w:autoSpaceDN w:val="0"/>
        <w:adjustRightInd w:val="0"/>
        <w:jc w:val="both"/>
        <w:rPr>
          <w:i/>
          <w:sz w:val="16"/>
          <w:szCs w:val="16"/>
        </w:rPr>
      </w:pPr>
    </w:p>
    <w:p w14:paraId="63E8C353" w14:textId="77777777" w:rsidR="00AF6BA4" w:rsidRPr="00880661" w:rsidRDefault="00AF6BA4" w:rsidP="000934B0">
      <w:pPr>
        <w:autoSpaceDE w:val="0"/>
        <w:autoSpaceDN w:val="0"/>
        <w:adjustRightInd w:val="0"/>
        <w:jc w:val="both"/>
        <w:rPr>
          <w:i/>
        </w:rPr>
      </w:pPr>
      <w:r w:rsidRPr="00880661">
        <w:rPr>
          <w:i/>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39A3E23" w14:textId="77777777" w:rsidR="00AF6BA4" w:rsidRPr="00880661" w:rsidRDefault="00AF6BA4" w:rsidP="000934B0">
      <w:pPr>
        <w:autoSpaceDE w:val="0"/>
        <w:autoSpaceDN w:val="0"/>
        <w:adjustRightInd w:val="0"/>
        <w:jc w:val="both"/>
        <w:rPr>
          <w:i/>
          <w:sz w:val="16"/>
          <w:szCs w:val="16"/>
        </w:rPr>
      </w:pPr>
    </w:p>
    <w:p w14:paraId="16731385" w14:textId="5F0929FC" w:rsidR="00594893" w:rsidRPr="002363D7" w:rsidRDefault="00AF6BA4" w:rsidP="000934B0">
      <w:pPr>
        <w:autoSpaceDE w:val="0"/>
        <w:autoSpaceDN w:val="0"/>
        <w:adjustRightInd w:val="0"/>
        <w:jc w:val="both"/>
        <w:rPr>
          <w:i/>
        </w:rPr>
      </w:pPr>
      <w:r w:rsidRPr="00880661">
        <w:rPr>
          <w:i/>
        </w:rPr>
        <w:t xml:space="preserve">Po odločitvi o oddaji javnega naročila je rok za vložitev zahtevka za revizijo </w:t>
      </w:r>
      <w:r w:rsidR="00A61558" w:rsidRPr="00880661">
        <w:rPr>
          <w:i/>
        </w:rPr>
        <w:t>osem</w:t>
      </w:r>
      <w:r w:rsidRPr="00880661">
        <w:rPr>
          <w:i/>
        </w:rPr>
        <w:t xml:space="preserve"> delovnih dni od prejema te odločitve.</w:t>
      </w:r>
    </w:p>
    <w:p w14:paraId="57C09814" w14:textId="77777777" w:rsidR="00594893" w:rsidRPr="00880661" w:rsidRDefault="00594893" w:rsidP="000934B0">
      <w:pPr>
        <w:autoSpaceDE w:val="0"/>
        <w:autoSpaceDN w:val="0"/>
        <w:adjustRightInd w:val="0"/>
        <w:jc w:val="both"/>
        <w:rPr>
          <w:i/>
          <w:sz w:val="16"/>
          <w:szCs w:val="16"/>
        </w:rPr>
      </w:pPr>
    </w:p>
    <w:p w14:paraId="1E490F63" w14:textId="77777777" w:rsidR="00AF6BA4" w:rsidRPr="00880661" w:rsidRDefault="00AF6BA4" w:rsidP="000934B0">
      <w:pPr>
        <w:autoSpaceDE w:val="0"/>
        <w:autoSpaceDN w:val="0"/>
        <w:adjustRightInd w:val="0"/>
        <w:jc w:val="both"/>
        <w:rPr>
          <w:i/>
        </w:rPr>
      </w:pPr>
      <w:r w:rsidRPr="00880661">
        <w:rPr>
          <w:b/>
          <w:i/>
        </w:rPr>
        <w:t>Zahtevku za revizijo se obvezno priloži tudi potrdilo o plačilu takse iz prvega, drugega, tretjega ali četrtega</w:t>
      </w:r>
      <w:r w:rsidRPr="00880661">
        <w:rPr>
          <w:i/>
        </w:rPr>
        <w:t xml:space="preserve"> odstavka 71. člena ZPVPJN, ki se plača na TRR Ministrstva za finance št. 0110 0100 0358 802, odprt pri Banki Slovenije. Navodila za sestavo sklica s primeri so dostopna na spletni strani Ministrstva za javno upravo:</w:t>
      </w:r>
    </w:p>
    <w:p w14:paraId="73DFFC5D" w14:textId="77777777" w:rsidR="00AF6BA4" w:rsidRPr="00880661" w:rsidRDefault="00C46535" w:rsidP="000934B0">
      <w:pPr>
        <w:autoSpaceDE w:val="0"/>
        <w:autoSpaceDN w:val="0"/>
        <w:adjustRightInd w:val="0"/>
        <w:jc w:val="both"/>
        <w:rPr>
          <w:i/>
        </w:rPr>
      </w:pPr>
      <w:hyperlink r:id="rId12" w:history="1">
        <w:r w:rsidR="00AF6BA4" w:rsidRPr="00880661">
          <w:rPr>
            <w:rStyle w:val="Hiperpovezava"/>
            <w:i/>
          </w:rPr>
          <w:t>http://www.djn.mju.gov.si/sistem-javnega-narocanja/pravno-varstvo</w:t>
        </w:r>
      </w:hyperlink>
    </w:p>
    <w:p w14:paraId="72E16CD9" w14:textId="77777777" w:rsidR="00AF6BA4" w:rsidRPr="00880661" w:rsidRDefault="00AF6BA4" w:rsidP="000934B0">
      <w:pPr>
        <w:pStyle w:val="Odstavekseznama"/>
        <w:autoSpaceDE w:val="0"/>
        <w:autoSpaceDN w:val="0"/>
        <w:adjustRightInd w:val="0"/>
        <w:ind w:left="360"/>
        <w:jc w:val="both"/>
        <w:rPr>
          <w:i/>
          <w:sz w:val="16"/>
          <w:szCs w:val="16"/>
        </w:rPr>
      </w:pPr>
    </w:p>
    <w:p w14:paraId="4D19C4C8" w14:textId="011EDE7A" w:rsidR="00AF6BA4" w:rsidRPr="00880661" w:rsidRDefault="00AF6BA4" w:rsidP="000934B0">
      <w:pPr>
        <w:autoSpaceDE w:val="0"/>
        <w:autoSpaceDN w:val="0"/>
        <w:adjustRightInd w:val="0"/>
        <w:jc w:val="both"/>
        <w:rPr>
          <w:i/>
          <w:color w:val="FF0000"/>
        </w:rPr>
      </w:pPr>
      <w:r w:rsidRPr="00880661">
        <w:rPr>
          <w:i/>
        </w:rPr>
        <w:t xml:space="preserve">Kadar se zahtevek za revizijo nanaša na vsebino objave, povabilo k oddaji ponudb ali razpisno </w:t>
      </w:r>
      <w:r w:rsidR="00A61558" w:rsidRPr="00880661">
        <w:rPr>
          <w:i/>
        </w:rPr>
        <w:t>dokumentacijo, znaša taksa 4</w:t>
      </w:r>
      <w:r w:rsidRPr="00880661">
        <w:rPr>
          <w:i/>
        </w:rPr>
        <w:t>.000,00 EUR.</w:t>
      </w:r>
    </w:p>
    <w:p w14:paraId="709F018C" w14:textId="77777777" w:rsidR="00AF6BA4" w:rsidRPr="00880661" w:rsidRDefault="00AF6BA4" w:rsidP="000934B0">
      <w:pPr>
        <w:autoSpaceDE w:val="0"/>
        <w:autoSpaceDN w:val="0"/>
        <w:adjustRightInd w:val="0"/>
        <w:jc w:val="both"/>
        <w:rPr>
          <w:i/>
        </w:rPr>
      </w:pPr>
      <w:r w:rsidRPr="00880661">
        <w:rPr>
          <w:i/>
        </w:rPr>
        <w:t>O pogojih načina vložitve zahtevka za revizijo zoper odločitev o oddaji javnega naročila bodo ponudniki obveščeni v obvestilu oz. odločitvi o oddaji javnega naročila.</w:t>
      </w:r>
    </w:p>
    <w:p w14:paraId="3B5BE6B3" w14:textId="7D9C95CA" w:rsidR="00AF6BA4" w:rsidRPr="00880661" w:rsidRDefault="002363D7" w:rsidP="002363D7">
      <w:pPr>
        <w:pStyle w:val="Naslov1"/>
        <w:rPr>
          <w:rFonts w:ascii="Times New Roman" w:hAnsi="Times New Roman" w:cs="Times New Roman"/>
          <w:i/>
          <w:sz w:val="24"/>
          <w:szCs w:val="24"/>
        </w:rPr>
      </w:pPr>
      <w:bookmarkStart w:id="203" w:name="_Toc452471617"/>
      <w:bookmarkStart w:id="204" w:name="_Toc506372767"/>
      <w:bookmarkStart w:id="205" w:name="_Toc532533791"/>
      <w:bookmarkStart w:id="206" w:name="_Toc534885127"/>
      <w:bookmarkStart w:id="207" w:name="_Toc534885878"/>
      <w:r>
        <w:rPr>
          <w:rFonts w:ascii="Times New Roman" w:hAnsi="Times New Roman" w:cs="Times New Roman"/>
          <w:i/>
          <w:sz w:val="24"/>
          <w:szCs w:val="24"/>
        </w:rPr>
        <w:t xml:space="preserve">20.  </w:t>
      </w:r>
      <w:r w:rsidR="00AF6BA4" w:rsidRPr="00880661">
        <w:rPr>
          <w:rFonts w:ascii="Times New Roman" w:hAnsi="Times New Roman" w:cs="Times New Roman"/>
          <w:i/>
          <w:sz w:val="24"/>
          <w:szCs w:val="24"/>
        </w:rPr>
        <w:t>Opozorila</w:t>
      </w:r>
      <w:bookmarkEnd w:id="203"/>
      <w:bookmarkEnd w:id="204"/>
      <w:bookmarkEnd w:id="205"/>
      <w:bookmarkEnd w:id="206"/>
      <w:bookmarkEnd w:id="207"/>
    </w:p>
    <w:p w14:paraId="4FAE2F07" w14:textId="77777777" w:rsidR="00AF6BA4" w:rsidRPr="00880661" w:rsidRDefault="00AF6BA4" w:rsidP="000934B0">
      <w:pPr>
        <w:autoSpaceDE w:val="0"/>
        <w:autoSpaceDN w:val="0"/>
        <w:adjustRightInd w:val="0"/>
        <w:jc w:val="both"/>
        <w:rPr>
          <w:bCs/>
          <w:i/>
          <w:sz w:val="16"/>
          <w:szCs w:val="16"/>
        </w:rPr>
      </w:pPr>
    </w:p>
    <w:p w14:paraId="684EFCC0" w14:textId="77777777" w:rsidR="00AF6BA4" w:rsidRPr="00880661" w:rsidRDefault="00AF6BA4" w:rsidP="000934B0">
      <w:pPr>
        <w:autoSpaceDE w:val="0"/>
        <w:autoSpaceDN w:val="0"/>
        <w:adjustRightInd w:val="0"/>
        <w:jc w:val="both"/>
        <w:rPr>
          <w:i/>
        </w:rPr>
      </w:pPr>
      <w:r w:rsidRPr="00880661">
        <w:rPr>
          <w:i/>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9435074" w14:textId="77777777" w:rsidR="00AF6BA4" w:rsidRPr="00880661" w:rsidRDefault="00AF6BA4" w:rsidP="000934B0">
      <w:pPr>
        <w:autoSpaceDE w:val="0"/>
        <w:autoSpaceDN w:val="0"/>
        <w:adjustRightInd w:val="0"/>
        <w:jc w:val="both"/>
        <w:rPr>
          <w:i/>
          <w:sz w:val="16"/>
          <w:szCs w:val="16"/>
        </w:rPr>
      </w:pPr>
    </w:p>
    <w:p w14:paraId="667251E6" w14:textId="77777777" w:rsidR="00AF6BA4" w:rsidRPr="00880661" w:rsidRDefault="00AF6BA4" w:rsidP="000934B0">
      <w:pPr>
        <w:autoSpaceDE w:val="0"/>
        <w:autoSpaceDN w:val="0"/>
        <w:adjustRightInd w:val="0"/>
        <w:jc w:val="both"/>
        <w:rPr>
          <w:i/>
        </w:rPr>
      </w:pPr>
      <w:r w:rsidRPr="00880661">
        <w:rPr>
          <w:i/>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ABCC3A3" w14:textId="77777777" w:rsidR="00AF6BA4" w:rsidRPr="00880661" w:rsidRDefault="00AF6BA4" w:rsidP="000934B0">
      <w:pPr>
        <w:autoSpaceDE w:val="0"/>
        <w:autoSpaceDN w:val="0"/>
        <w:adjustRightInd w:val="0"/>
        <w:jc w:val="both"/>
        <w:rPr>
          <w:i/>
          <w:sz w:val="16"/>
          <w:szCs w:val="16"/>
        </w:rPr>
      </w:pPr>
    </w:p>
    <w:p w14:paraId="46AA314F" w14:textId="77777777" w:rsidR="00AF6BA4" w:rsidRDefault="00AF6BA4" w:rsidP="000934B0">
      <w:pPr>
        <w:autoSpaceDE w:val="0"/>
        <w:autoSpaceDN w:val="0"/>
        <w:adjustRightInd w:val="0"/>
        <w:jc w:val="both"/>
        <w:rPr>
          <w:i/>
        </w:rPr>
      </w:pPr>
      <w:r w:rsidRPr="00880661">
        <w:rPr>
          <w:i/>
        </w:rPr>
        <w:t>Če ponudnik predloži lažno izjavo oziroma da neresnične podatke o navedenih dejstvih, ima to za posledico ničnost pogodbe (6. odst. 14. člena ZIntPK).</w:t>
      </w:r>
    </w:p>
    <w:p w14:paraId="4602C058" w14:textId="77777777" w:rsidR="002363D7" w:rsidRDefault="002363D7" w:rsidP="000934B0">
      <w:pPr>
        <w:autoSpaceDE w:val="0"/>
        <w:autoSpaceDN w:val="0"/>
        <w:adjustRightInd w:val="0"/>
        <w:jc w:val="both"/>
        <w:rPr>
          <w:i/>
        </w:rPr>
      </w:pPr>
    </w:p>
    <w:p w14:paraId="468CA56B" w14:textId="77777777" w:rsidR="002363D7" w:rsidRDefault="002363D7" w:rsidP="000934B0">
      <w:pPr>
        <w:autoSpaceDE w:val="0"/>
        <w:autoSpaceDN w:val="0"/>
        <w:adjustRightInd w:val="0"/>
        <w:jc w:val="both"/>
        <w:rPr>
          <w:i/>
        </w:rPr>
      </w:pPr>
    </w:p>
    <w:p w14:paraId="1CB2CADF" w14:textId="77777777" w:rsidR="002363D7" w:rsidRDefault="002363D7" w:rsidP="000934B0">
      <w:pPr>
        <w:autoSpaceDE w:val="0"/>
        <w:autoSpaceDN w:val="0"/>
        <w:adjustRightInd w:val="0"/>
        <w:jc w:val="both"/>
        <w:rPr>
          <w:i/>
        </w:rPr>
      </w:pPr>
    </w:p>
    <w:p w14:paraId="121D8E0D" w14:textId="77777777" w:rsidR="002363D7" w:rsidRDefault="002363D7" w:rsidP="000934B0">
      <w:pPr>
        <w:autoSpaceDE w:val="0"/>
        <w:autoSpaceDN w:val="0"/>
        <w:adjustRightInd w:val="0"/>
        <w:jc w:val="both"/>
        <w:rPr>
          <w:i/>
        </w:rPr>
      </w:pPr>
    </w:p>
    <w:p w14:paraId="29499DC6" w14:textId="77777777" w:rsidR="005B4B52" w:rsidRDefault="005B4B52" w:rsidP="002363D7">
      <w:pPr>
        <w:pStyle w:val="Naslov1"/>
        <w:rPr>
          <w:rFonts w:ascii="Times New Roman" w:hAnsi="Times New Roman" w:cs="Times New Roman"/>
          <w:bCs w:val="0"/>
          <w:i/>
          <w:sz w:val="24"/>
          <w:szCs w:val="24"/>
          <w:lang w:eastAsia="ko-KR"/>
        </w:rPr>
      </w:pPr>
      <w:bookmarkStart w:id="208" w:name="_Toc492474460"/>
      <w:bookmarkStart w:id="209" w:name="_Toc532533792"/>
      <w:bookmarkStart w:id="210" w:name="_Toc534885128"/>
      <w:bookmarkStart w:id="211" w:name="_Toc534885879"/>
      <w:bookmarkEnd w:id="194"/>
      <w:bookmarkEnd w:id="195"/>
      <w:bookmarkEnd w:id="196"/>
      <w:bookmarkEnd w:id="197"/>
      <w:bookmarkEnd w:id="198"/>
      <w:bookmarkEnd w:id="199"/>
      <w:bookmarkEnd w:id="200"/>
      <w:bookmarkEnd w:id="201"/>
      <w:bookmarkEnd w:id="202"/>
    </w:p>
    <w:p w14:paraId="6CF58845" w14:textId="77777777" w:rsidR="00752EFB" w:rsidRDefault="00752EFB" w:rsidP="00752EFB">
      <w:pPr>
        <w:rPr>
          <w:lang w:eastAsia="ko-KR"/>
        </w:rPr>
      </w:pPr>
    </w:p>
    <w:p w14:paraId="2279C1F8" w14:textId="77777777" w:rsidR="00752EFB" w:rsidRDefault="00752EFB" w:rsidP="00752EFB">
      <w:pPr>
        <w:rPr>
          <w:lang w:eastAsia="ko-KR"/>
        </w:rPr>
      </w:pPr>
    </w:p>
    <w:p w14:paraId="34130729" w14:textId="77777777" w:rsidR="00752EFB" w:rsidRDefault="00752EFB" w:rsidP="00752EFB">
      <w:pPr>
        <w:rPr>
          <w:lang w:eastAsia="ko-KR"/>
        </w:rPr>
      </w:pPr>
    </w:p>
    <w:p w14:paraId="59066EFC" w14:textId="77777777" w:rsidR="00752EFB" w:rsidRDefault="00752EFB" w:rsidP="00752EFB">
      <w:pPr>
        <w:rPr>
          <w:lang w:eastAsia="ko-KR"/>
        </w:rPr>
      </w:pPr>
    </w:p>
    <w:p w14:paraId="66DC9123" w14:textId="77777777" w:rsidR="00752EFB" w:rsidRPr="00752EFB" w:rsidRDefault="00752EFB" w:rsidP="00752EFB">
      <w:pPr>
        <w:rPr>
          <w:lang w:eastAsia="ko-KR"/>
        </w:rPr>
      </w:pPr>
    </w:p>
    <w:p w14:paraId="0A328F86" w14:textId="20A2A430" w:rsidR="00AF6BA4" w:rsidRPr="002363D7" w:rsidRDefault="002363D7" w:rsidP="002363D7">
      <w:pPr>
        <w:pStyle w:val="Naslov1"/>
        <w:rPr>
          <w:rFonts w:ascii="Times New Roman" w:hAnsi="Times New Roman" w:cs="Times New Roman"/>
          <w:i/>
          <w:sz w:val="24"/>
          <w:szCs w:val="24"/>
          <w:lang w:eastAsia="ko-KR"/>
        </w:rPr>
      </w:pPr>
      <w:r w:rsidRPr="002363D7">
        <w:rPr>
          <w:rFonts w:ascii="Times New Roman" w:hAnsi="Times New Roman" w:cs="Times New Roman"/>
          <w:bCs w:val="0"/>
          <w:i/>
          <w:sz w:val="24"/>
          <w:szCs w:val="24"/>
          <w:lang w:eastAsia="ko-KR"/>
        </w:rPr>
        <w:t xml:space="preserve">21.  </w:t>
      </w:r>
      <w:r w:rsidR="00AF6BA4" w:rsidRPr="002363D7">
        <w:rPr>
          <w:rFonts w:ascii="Times New Roman" w:hAnsi="Times New Roman" w:cs="Times New Roman"/>
          <w:i/>
          <w:sz w:val="24"/>
          <w:szCs w:val="24"/>
          <w:lang w:eastAsia="ko-KR"/>
        </w:rPr>
        <w:t>Razpisni obrazci</w:t>
      </w:r>
      <w:bookmarkEnd w:id="208"/>
      <w:bookmarkEnd w:id="209"/>
      <w:bookmarkEnd w:id="210"/>
      <w:bookmarkEnd w:id="211"/>
    </w:p>
    <w:p w14:paraId="50B8C9C4" w14:textId="77777777" w:rsidR="00AF6BA4" w:rsidRPr="00880661" w:rsidRDefault="00AF6BA4" w:rsidP="00AF6BA4">
      <w:pPr>
        <w:tabs>
          <w:tab w:val="left" w:pos="0"/>
        </w:tabs>
        <w:autoSpaceDE w:val="0"/>
        <w:autoSpaceDN w:val="0"/>
        <w:adjustRightInd w:val="0"/>
        <w:spacing w:before="120"/>
        <w:rPr>
          <w:rFonts w:eastAsia="Batang"/>
          <w:i/>
          <w:lang w:eastAsia="ko-KR"/>
        </w:rPr>
      </w:pPr>
    </w:p>
    <w:p w14:paraId="5C2145FC"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Pr="00880661">
        <w:rPr>
          <w:rFonts w:eastAsia="Batang"/>
          <w:i/>
          <w:lang w:eastAsia="ko-KR"/>
        </w:rPr>
        <w:tab/>
        <w:t>Podatki o ponudniku</w:t>
      </w:r>
    </w:p>
    <w:p w14:paraId="0386AFF7"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2:</w:t>
      </w:r>
      <w:r w:rsidRPr="00880661">
        <w:rPr>
          <w:rFonts w:eastAsia="Batang"/>
          <w:i/>
          <w:lang w:eastAsia="ko-KR"/>
        </w:rPr>
        <w:tab/>
        <w:t xml:space="preserve">Predračun </w:t>
      </w:r>
    </w:p>
    <w:p w14:paraId="1FF63F4F" w14:textId="537855F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3</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pravno osebo</w:t>
      </w:r>
    </w:p>
    <w:p w14:paraId="44E78FCB" w14:textId="2795A5EC"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4</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fizično osebo</w:t>
      </w:r>
    </w:p>
    <w:p w14:paraId="02842D46" w14:textId="490FFB6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5</w:t>
      </w:r>
      <w:r w:rsidR="00AF6BA4" w:rsidRPr="00880661">
        <w:rPr>
          <w:rFonts w:eastAsia="Batang"/>
          <w:i/>
          <w:lang w:eastAsia="ko-KR"/>
        </w:rPr>
        <w:t>:</w:t>
      </w:r>
      <w:r w:rsidR="00AF6BA4" w:rsidRPr="00880661">
        <w:rPr>
          <w:rFonts w:eastAsia="Batang"/>
          <w:i/>
          <w:lang w:eastAsia="ko-KR"/>
        </w:rPr>
        <w:tab/>
        <w:t>Vzorec pogodbe</w:t>
      </w:r>
    </w:p>
    <w:p w14:paraId="229C3BB2" w14:textId="12CF9307" w:rsidR="00D73513"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6</w:t>
      </w:r>
      <w:r w:rsidR="00D73513" w:rsidRPr="00880661">
        <w:rPr>
          <w:rFonts w:eastAsia="Batang"/>
          <w:i/>
          <w:lang w:eastAsia="ko-KR"/>
        </w:rPr>
        <w:t xml:space="preserve">:    </w:t>
      </w:r>
      <w:r w:rsidR="004F3323">
        <w:rPr>
          <w:rFonts w:eastAsia="Batang"/>
          <w:i/>
          <w:lang w:eastAsia="ko-KR"/>
        </w:rPr>
        <w:t xml:space="preserve">  </w:t>
      </w:r>
      <w:r w:rsidR="00D73513" w:rsidRPr="00880661">
        <w:rPr>
          <w:rFonts w:eastAsia="Batang"/>
          <w:i/>
          <w:lang w:eastAsia="ko-KR"/>
        </w:rPr>
        <w:t>Zavarovanje za resnost ponudbe</w:t>
      </w:r>
    </w:p>
    <w:p w14:paraId="23C997B2" w14:textId="2B3E9A4B" w:rsidR="00AF6BA4" w:rsidRPr="00880661" w:rsidRDefault="003B2A4B" w:rsidP="00AF6BA4">
      <w:pPr>
        <w:tabs>
          <w:tab w:val="left" w:pos="0"/>
        </w:tabs>
        <w:autoSpaceDE w:val="0"/>
        <w:autoSpaceDN w:val="0"/>
        <w:adjustRightInd w:val="0"/>
        <w:spacing w:line="360" w:lineRule="auto"/>
        <w:ind w:left="284" w:hanging="284"/>
        <w:rPr>
          <w:rFonts w:eastAsia="Batang"/>
          <w:i/>
          <w:lang w:eastAsia="ko-KR"/>
        </w:rPr>
      </w:pPr>
      <w:r>
        <w:rPr>
          <w:rFonts w:eastAsia="Batang"/>
          <w:i/>
          <w:lang w:eastAsia="ko-KR"/>
        </w:rPr>
        <w:t>Obrazec 7</w:t>
      </w:r>
      <w:r w:rsidR="00AF6BA4" w:rsidRPr="00880661">
        <w:rPr>
          <w:rFonts w:eastAsia="Batang"/>
          <w:i/>
          <w:lang w:eastAsia="ko-KR"/>
        </w:rPr>
        <w:t>:</w:t>
      </w:r>
      <w:r w:rsidR="00AF6BA4" w:rsidRPr="00880661">
        <w:rPr>
          <w:rFonts w:eastAsia="Batang"/>
          <w:i/>
          <w:lang w:eastAsia="ko-KR"/>
        </w:rPr>
        <w:tab/>
      </w:r>
      <w:r w:rsidR="00AF6BA4" w:rsidRPr="00880661">
        <w:rPr>
          <w:i/>
        </w:rPr>
        <w:t>Zavarovanje za dobro izvedbo pogodbenih obveznosti</w:t>
      </w:r>
    </w:p>
    <w:p w14:paraId="07CD432A" w14:textId="13423A26" w:rsidR="00AF6BA4" w:rsidRPr="00880661" w:rsidRDefault="00AF6BA4" w:rsidP="00AF6BA4">
      <w:pPr>
        <w:tabs>
          <w:tab w:val="left" w:pos="0"/>
        </w:tabs>
        <w:autoSpaceDE w:val="0"/>
        <w:autoSpaceDN w:val="0"/>
        <w:adjustRightInd w:val="0"/>
        <w:spacing w:line="360" w:lineRule="auto"/>
        <w:ind w:left="284" w:hanging="284"/>
        <w:jc w:val="both"/>
        <w:rPr>
          <w:rFonts w:eastAsia="Batang"/>
          <w:b/>
          <w:i/>
          <w:noProof/>
          <w:lang w:eastAsia="ko-KR"/>
        </w:rPr>
      </w:pPr>
      <w:r w:rsidRPr="00880661">
        <w:rPr>
          <w:rFonts w:eastAsia="Batang"/>
          <w:i/>
          <w:lang w:eastAsia="ko-KR"/>
        </w:rPr>
        <w:t xml:space="preserve">Obrazec </w:t>
      </w:r>
      <w:r w:rsidR="003B2A4B">
        <w:rPr>
          <w:rFonts w:eastAsia="Batang"/>
          <w:i/>
          <w:lang w:eastAsia="ko-KR"/>
        </w:rPr>
        <w:t>8</w:t>
      </w:r>
      <w:r w:rsidRPr="00880661">
        <w:rPr>
          <w:rFonts w:eastAsia="Batang"/>
          <w:i/>
          <w:lang w:eastAsia="ko-KR"/>
        </w:rPr>
        <w:t>:</w:t>
      </w:r>
      <w:r w:rsidRPr="00880661">
        <w:rPr>
          <w:rFonts w:eastAsia="Batang"/>
          <w:i/>
          <w:lang w:eastAsia="ko-KR"/>
        </w:rPr>
        <w:tab/>
        <w:t>Izjava ponudnika, da ne nastopa s podizvajalci</w:t>
      </w:r>
    </w:p>
    <w:p w14:paraId="68964EEA" w14:textId="7600320A"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9</w:t>
      </w:r>
      <w:r w:rsidRPr="00880661">
        <w:rPr>
          <w:rFonts w:eastAsia="Batang"/>
          <w:i/>
          <w:lang w:eastAsia="ko-KR"/>
        </w:rPr>
        <w:t>:</w:t>
      </w:r>
      <w:r w:rsidRPr="00880661">
        <w:rPr>
          <w:rFonts w:eastAsia="Batang"/>
          <w:i/>
          <w:lang w:eastAsia="ko-KR"/>
        </w:rPr>
        <w:tab/>
        <w:t>Podatki o podizvajalcu</w:t>
      </w:r>
    </w:p>
    <w:p w14:paraId="695E4ABC" w14:textId="2F734775"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10</w:t>
      </w:r>
      <w:r w:rsidRPr="00880661">
        <w:rPr>
          <w:rFonts w:eastAsia="Batang"/>
          <w:i/>
          <w:lang w:eastAsia="ko-KR"/>
        </w:rPr>
        <w:t>:</w:t>
      </w:r>
      <w:r w:rsidRPr="00880661">
        <w:rPr>
          <w:rFonts w:eastAsia="Batang"/>
          <w:i/>
          <w:lang w:eastAsia="ko-KR"/>
        </w:rPr>
        <w:tab/>
        <w:t>Soglasje podizvajalca</w:t>
      </w:r>
    </w:p>
    <w:p w14:paraId="6166056E" w14:textId="49A6B3CB"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11</w:t>
      </w:r>
      <w:r w:rsidRPr="00880661">
        <w:rPr>
          <w:rFonts w:eastAsia="Batang"/>
          <w:i/>
          <w:lang w:eastAsia="ko-KR"/>
        </w:rPr>
        <w:t>:</w:t>
      </w:r>
      <w:r w:rsidRPr="00880661">
        <w:rPr>
          <w:rFonts w:eastAsia="Batang"/>
          <w:i/>
          <w:lang w:eastAsia="ko-KR"/>
        </w:rPr>
        <w:tab/>
        <w:t>Seznam podizvajalcev</w:t>
      </w:r>
    </w:p>
    <w:p w14:paraId="300A27B4" w14:textId="5AD214C4" w:rsidR="00184244" w:rsidRPr="00880661" w:rsidRDefault="0018424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12</w:t>
      </w:r>
      <w:r w:rsidRPr="00880661">
        <w:rPr>
          <w:rFonts w:eastAsia="Batang"/>
          <w:i/>
          <w:lang w:eastAsia="ko-KR"/>
        </w:rPr>
        <w:t xml:space="preserve">: </w:t>
      </w:r>
      <w:r w:rsidRPr="00880661">
        <w:rPr>
          <w:rFonts w:eastAsia="Batang"/>
          <w:i/>
          <w:lang w:eastAsia="ko-KR"/>
        </w:rPr>
        <w:tab/>
        <w:t>Reference</w:t>
      </w:r>
    </w:p>
    <w:p w14:paraId="59E2629A" w14:textId="10D8E8F3"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003B2A4B">
        <w:rPr>
          <w:rFonts w:eastAsia="Batang"/>
          <w:i/>
          <w:lang w:eastAsia="ko-KR"/>
        </w:rPr>
        <w:t>3</w:t>
      </w:r>
      <w:r w:rsidRPr="00880661">
        <w:rPr>
          <w:rFonts w:eastAsia="Batang"/>
          <w:i/>
          <w:lang w:eastAsia="ko-KR"/>
        </w:rPr>
        <w:t>:</w:t>
      </w:r>
      <w:r w:rsidRPr="00880661">
        <w:rPr>
          <w:rFonts w:eastAsia="Batang"/>
          <w:i/>
          <w:lang w:eastAsia="ko-KR"/>
        </w:rPr>
        <w:tab/>
        <w:t>Tehnične zahteve</w:t>
      </w:r>
    </w:p>
    <w:p w14:paraId="40B45A69" w14:textId="099AE8EE" w:rsidR="00F2358A" w:rsidRPr="00880661" w:rsidRDefault="00F2358A" w:rsidP="00392C07">
      <w:pPr>
        <w:autoSpaceDE w:val="0"/>
        <w:autoSpaceDN w:val="0"/>
        <w:adjustRightInd w:val="0"/>
        <w:spacing w:before="120"/>
        <w:rPr>
          <w:rFonts w:eastAsia="Batang"/>
          <w:i/>
          <w:lang w:eastAsia="ko-KR"/>
        </w:rPr>
      </w:pPr>
      <w:r w:rsidRPr="00880661">
        <w:rPr>
          <w:rFonts w:eastAsia="Batang"/>
          <w:i/>
          <w:lang w:eastAsia="ko-KR"/>
        </w:rPr>
        <w:br w:type="page"/>
      </w:r>
    </w:p>
    <w:p w14:paraId="00133EDA" w14:textId="6DE421A5" w:rsidR="003E2E91" w:rsidRPr="00880661" w:rsidRDefault="0075604B" w:rsidP="000157CB">
      <w:pPr>
        <w:pStyle w:val="Naslov2"/>
        <w:rPr>
          <w:rFonts w:ascii="Times New Roman" w:hAnsi="Times New Roman" w:cs="Times New Roman"/>
          <w:sz w:val="24"/>
          <w:szCs w:val="24"/>
        </w:rPr>
      </w:pPr>
      <w:bookmarkStart w:id="212" w:name="_Toc532533793"/>
      <w:bookmarkStart w:id="213" w:name="_Toc534885129"/>
      <w:bookmarkStart w:id="214" w:name="_Toc534885880"/>
      <w:r>
        <w:rPr>
          <w:rFonts w:ascii="Times New Roman" w:hAnsi="Times New Roman" w:cs="Times New Roman"/>
          <w:sz w:val="24"/>
          <w:szCs w:val="24"/>
        </w:rPr>
        <w:lastRenderedPageBreak/>
        <w:t>Razpisni obrazec 1: Podatki o ponudniku</w:t>
      </w:r>
      <w:bookmarkEnd w:id="212"/>
      <w:bookmarkEnd w:id="213"/>
      <w:bookmarkEnd w:id="214"/>
    </w:p>
    <w:p w14:paraId="0FF564AC" w14:textId="77777777" w:rsidR="003E2E91" w:rsidRPr="00880661" w:rsidRDefault="003E2E91" w:rsidP="007124B4">
      <w:pPr>
        <w:autoSpaceDE w:val="0"/>
        <w:autoSpaceDN w:val="0"/>
        <w:adjustRightInd w:val="0"/>
        <w:rPr>
          <w:b/>
          <w:i/>
        </w:rPr>
      </w:pPr>
    </w:p>
    <w:p w14:paraId="3E2978A1" w14:textId="77777777" w:rsidR="003E2E91" w:rsidRPr="00880661" w:rsidRDefault="003E2E91" w:rsidP="007124B4">
      <w:pPr>
        <w:autoSpaceDE w:val="0"/>
        <w:autoSpaceDN w:val="0"/>
        <w:adjustRightInd w:val="0"/>
        <w:rPr>
          <w:b/>
          <w:i/>
        </w:rPr>
      </w:pPr>
    </w:p>
    <w:p w14:paraId="698369E9" w14:textId="7182EDD4" w:rsidR="003E2E91" w:rsidRPr="00880661" w:rsidRDefault="003E2E91" w:rsidP="003E2E91">
      <w:pPr>
        <w:autoSpaceDE w:val="0"/>
        <w:autoSpaceDN w:val="0"/>
        <w:adjustRightInd w:val="0"/>
        <w:jc w:val="center"/>
        <w:rPr>
          <w:b/>
          <w:i/>
        </w:rPr>
      </w:pPr>
      <w:r w:rsidRPr="00880661">
        <w:rPr>
          <w:b/>
          <w:i/>
        </w:rPr>
        <w:t>Podatki o ponudniku</w:t>
      </w:r>
    </w:p>
    <w:p w14:paraId="003A3CF8" w14:textId="77777777" w:rsidR="003E2E91" w:rsidRPr="00880661"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880661" w14:paraId="4485A3FB" w14:textId="77777777" w:rsidTr="003E2E91">
        <w:trPr>
          <w:trHeight w:val="798"/>
          <w:jc w:val="center"/>
        </w:trPr>
        <w:tc>
          <w:tcPr>
            <w:tcW w:w="5093" w:type="dxa"/>
            <w:vAlign w:val="center"/>
          </w:tcPr>
          <w:p w14:paraId="1FE95CC7"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Naziv ponudnika</w:t>
            </w:r>
          </w:p>
        </w:tc>
        <w:tc>
          <w:tcPr>
            <w:tcW w:w="4620" w:type="dxa"/>
          </w:tcPr>
          <w:p w14:paraId="5698F1EB" w14:textId="77777777" w:rsidR="003E2E91" w:rsidRPr="00880661" w:rsidRDefault="003E2E91" w:rsidP="003E2E91">
            <w:pPr>
              <w:spacing w:before="120" w:line="360" w:lineRule="auto"/>
              <w:rPr>
                <w:rFonts w:eastAsia="Batang"/>
                <w:i/>
                <w:lang w:eastAsia="ko-KR"/>
              </w:rPr>
            </w:pPr>
          </w:p>
        </w:tc>
      </w:tr>
      <w:tr w:rsidR="003E2E91" w:rsidRPr="00880661" w14:paraId="7CD9A244" w14:textId="77777777" w:rsidTr="003E2E91">
        <w:trPr>
          <w:trHeight w:val="680"/>
          <w:jc w:val="center"/>
        </w:trPr>
        <w:tc>
          <w:tcPr>
            <w:tcW w:w="5093" w:type="dxa"/>
            <w:vAlign w:val="center"/>
          </w:tcPr>
          <w:p w14:paraId="55F0A554"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Naslov in kraj ponudnika</w:t>
            </w:r>
          </w:p>
        </w:tc>
        <w:tc>
          <w:tcPr>
            <w:tcW w:w="4620" w:type="dxa"/>
          </w:tcPr>
          <w:p w14:paraId="0C037CDB" w14:textId="77777777" w:rsidR="003E2E91" w:rsidRPr="00880661" w:rsidRDefault="003E2E91" w:rsidP="003E2E91">
            <w:pPr>
              <w:spacing w:before="120" w:line="360" w:lineRule="auto"/>
              <w:rPr>
                <w:rFonts w:eastAsia="Batang"/>
                <w:i/>
                <w:lang w:eastAsia="ko-KR"/>
              </w:rPr>
            </w:pPr>
          </w:p>
        </w:tc>
      </w:tr>
      <w:tr w:rsidR="003E2E91" w:rsidRPr="00880661" w14:paraId="2CB7276A" w14:textId="77777777" w:rsidTr="003E2E91">
        <w:trPr>
          <w:trHeight w:val="717"/>
          <w:jc w:val="center"/>
        </w:trPr>
        <w:tc>
          <w:tcPr>
            <w:tcW w:w="5093" w:type="dxa"/>
            <w:vAlign w:val="center"/>
          </w:tcPr>
          <w:p w14:paraId="4432FA32"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ponudnika</w:t>
            </w:r>
          </w:p>
        </w:tc>
        <w:tc>
          <w:tcPr>
            <w:tcW w:w="4620" w:type="dxa"/>
          </w:tcPr>
          <w:p w14:paraId="72B534CA" w14:textId="77777777" w:rsidR="003E2E91" w:rsidRPr="00880661" w:rsidRDefault="003E2E91" w:rsidP="003E2E91">
            <w:pPr>
              <w:spacing w:before="120" w:line="360" w:lineRule="auto"/>
              <w:rPr>
                <w:rFonts w:eastAsia="Batang"/>
                <w:i/>
                <w:lang w:eastAsia="ko-KR"/>
              </w:rPr>
            </w:pPr>
          </w:p>
        </w:tc>
      </w:tr>
      <w:tr w:rsidR="003E2E91" w:rsidRPr="00880661" w14:paraId="19C7F96F" w14:textId="77777777" w:rsidTr="003E2E91">
        <w:trPr>
          <w:trHeight w:val="699"/>
          <w:jc w:val="center"/>
        </w:trPr>
        <w:tc>
          <w:tcPr>
            <w:tcW w:w="5093" w:type="dxa"/>
            <w:vAlign w:val="center"/>
          </w:tcPr>
          <w:p w14:paraId="096FD51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Telefon:</w:t>
            </w:r>
          </w:p>
        </w:tc>
        <w:tc>
          <w:tcPr>
            <w:tcW w:w="4620" w:type="dxa"/>
          </w:tcPr>
          <w:p w14:paraId="224DB290" w14:textId="77777777" w:rsidR="003E2E91" w:rsidRPr="00880661" w:rsidRDefault="003E2E91" w:rsidP="003E2E91">
            <w:pPr>
              <w:spacing w:before="120" w:line="360" w:lineRule="auto"/>
              <w:rPr>
                <w:rFonts w:eastAsia="Batang"/>
                <w:i/>
                <w:lang w:eastAsia="ko-KR"/>
              </w:rPr>
            </w:pPr>
          </w:p>
        </w:tc>
      </w:tr>
      <w:tr w:rsidR="003E2E91" w:rsidRPr="00880661" w14:paraId="1DE0B93B" w14:textId="77777777" w:rsidTr="003E2E91">
        <w:trPr>
          <w:trHeight w:val="695"/>
          <w:jc w:val="center"/>
        </w:trPr>
        <w:tc>
          <w:tcPr>
            <w:tcW w:w="5093" w:type="dxa"/>
            <w:vAlign w:val="center"/>
          </w:tcPr>
          <w:p w14:paraId="27B8D6DD"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Elektronski naslov:</w:t>
            </w:r>
          </w:p>
        </w:tc>
        <w:tc>
          <w:tcPr>
            <w:tcW w:w="4620" w:type="dxa"/>
          </w:tcPr>
          <w:p w14:paraId="7917B752" w14:textId="77777777" w:rsidR="003E2E91" w:rsidRPr="00880661" w:rsidRDefault="003E2E91" w:rsidP="003E2E91">
            <w:pPr>
              <w:spacing w:before="120" w:line="360" w:lineRule="auto"/>
              <w:rPr>
                <w:rFonts w:eastAsia="Batang"/>
                <w:i/>
                <w:lang w:eastAsia="ko-KR"/>
              </w:rPr>
            </w:pPr>
          </w:p>
        </w:tc>
      </w:tr>
      <w:tr w:rsidR="003E2E91" w:rsidRPr="00880661" w14:paraId="21912883" w14:textId="77777777" w:rsidTr="003E2E91">
        <w:trPr>
          <w:trHeight w:val="833"/>
          <w:jc w:val="center"/>
        </w:trPr>
        <w:tc>
          <w:tcPr>
            <w:tcW w:w="5093" w:type="dxa"/>
            <w:vAlign w:val="center"/>
          </w:tcPr>
          <w:p w14:paraId="512ECA66" w14:textId="77777777" w:rsidR="003E2E91" w:rsidRPr="00880661" w:rsidRDefault="003E2E91" w:rsidP="003E2E91">
            <w:pPr>
              <w:spacing w:before="120"/>
              <w:ind w:left="-62"/>
              <w:rPr>
                <w:rFonts w:eastAsia="Batang"/>
                <w:i/>
                <w:lang w:eastAsia="ko-KR"/>
              </w:rPr>
            </w:pPr>
            <w:r w:rsidRPr="00880661">
              <w:rPr>
                <w:rFonts w:eastAsia="Batang"/>
                <w:i/>
                <w:lang w:eastAsia="ko-KR"/>
              </w:rPr>
              <w:t>Matična številka podjetja</w:t>
            </w:r>
          </w:p>
        </w:tc>
        <w:tc>
          <w:tcPr>
            <w:tcW w:w="4620" w:type="dxa"/>
          </w:tcPr>
          <w:p w14:paraId="0B178D37" w14:textId="77777777" w:rsidR="003E2E91" w:rsidRPr="00880661" w:rsidRDefault="003E2E91" w:rsidP="003E2E91">
            <w:pPr>
              <w:spacing w:before="120"/>
              <w:rPr>
                <w:rFonts w:eastAsia="Batang"/>
                <w:i/>
                <w:lang w:eastAsia="ko-KR"/>
              </w:rPr>
            </w:pPr>
          </w:p>
        </w:tc>
      </w:tr>
      <w:tr w:rsidR="003E2E91" w:rsidRPr="00880661" w14:paraId="0BDD529E" w14:textId="77777777" w:rsidTr="003E2E91">
        <w:trPr>
          <w:trHeight w:val="703"/>
          <w:jc w:val="center"/>
        </w:trPr>
        <w:tc>
          <w:tcPr>
            <w:tcW w:w="5093" w:type="dxa"/>
            <w:vAlign w:val="center"/>
          </w:tcPr>
          <w:p w14:paraId="58CBDF89"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Identifikacijska št. za DDV</w:t>
            </w:r>
          </w:p>
        </w:tc>
        <w:tc>
          <w:tcPr>
            <w:tcW w:w="4620" w:type="dxa"/>
          </w:tcPr>
          <w:p w14:paraId="204B8295" w14:textId="77777777" w:rsidR="003E2E91" w:rsidRPr="00880661" w:rsidRDefault="003E2E91" w:rsidP="003E2E91">
            <w:pPr>
              <w:spacing w:before="120" w:line="360" w:lineRule="auto"/>
              <w:rPr>
                <w:rFonts w:eastAsia="Batang"/>
                <w:i/>
                <w:lang w:eastAsia="ko-KR"/>
              </w:rPr>
            </w:pPr>
          </w:p>
        </w:tc>
      </w:tr>
      <w:tr w:rsidR="003E2E91" w:rsidRPr="00880661" w14:paraId="302CB9A8" w14:textId="77777777" w:rsidTr="003E2E91">
        <w:trPr>
          <w:trHeight w:val="699"/>
          <w:jc w:val="center"/>
        </w:trPr>
        <w:tc>
          <w:tcPr>
            <w:tcW w:w="5093" w:type="dxa"/>
            <w:vAlign w:val="center"/>
          </w:tcPr>
          <w:p w14:paraId="44B72BA0"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Št. vpisa v sodni register (št. vložka)</w:t>
            </w:r>
          </w:p>
        </w:tc>
        <w:tc>
          <w:tcPr>
            <w:tcW w:w="4620" w:type="dxa"/>
          </w:tcPr>
          <w:p w14:paraId="421163C1" w14:textId="77777777" w:rsidR="003E2E91" w:rsidRPr="00880661" w:rsidRDefault="003E2E91" w:rsidP="003E2E91">
            <w:pPr>
              <w:spacing w:before="120" w:line="360" w:lineRule="auto"/>
              <w:rPr>
                <w:rFonts w:eastAsia="Batang"/>
                <w:i/>
                <w:lang w:eastAsia="ko-KR"/>
              </w:rPr>
            </w:pPr>
          </w:p>
        </w:tc>
      </w:tr>
      <w:tr w:rsidR="003E2E91" w:rsidRPr="00880661" w14:paraId="56A9C371" w14:textId="77777777" w:rsidTr="003E2E91">
        <w:trPr>
          <w:trHeight w:val="695"/>
          <w:jc w:val="center"/>
        </w:trPr>
        <w:tc>
          <w:tcPr>
            <w:tcW w:w="5093" w:type="dxa"/>
            <w:vAlign w:val="center"/>
          </w:tcPr>
          <w:p w14:paraId="3EDB340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Transakcijski račun</w:t>
            </w:r>
          </w:p>
        </w:tc>
        <w:tc>
          <w:tcPr>
            <w:tcW w:w="4620" w:type="dxa"/>
          </w:tcPr>
          <w:p w14:paraId="7A66D942" w14:textId="77777777" w:rsidR="003E2E91" w:rsidRPr="00880661" w:rsidRDefault="003E2E91" w:rsidP="003E2E91">
            <w:pPr>
              <w:spacing w:before="120" w:line="360" w:lineRule="auto"/>
              <w:rPr>
                <w:rFonts w:eastAsia="Batang"/>
                <w:i/>
                <w:lang w:eastAsia="ko-KR"/>
              </w:rPr>
            </w:pPr>
          </w:p>
        </w:tc>
      </w:tr>
      <w:tr w:rsidR="003E2E91" w:rsidRPr="00880661" w14:paraId="2CEAB547" w14:textId="77777777" w:rsidTr="003E2E91">
        <w:trPr>
          <w:trHeight w:val="695"/>
          <w:jc w:val="center"/>
        </w:trPr>
        <w:tc>
          <w:tcPr>
            <w:tcW w:w="5093" w:type="dxa"/>
            <w:vAlign w:val="center"/>
          </w:tcPr>
          <w:p w14:paraId="49BBB9AA" w14:textId="77777777" w:rsidR="003E2E91" w:rsidRPr="00880661" w:rsidRDefault="003E2E91" w:rsidP="003E2E91">
            <w:pPr>
              <w:spacing w:before="120" w:after="120"/>
              <w:ind w:left="-62"/>
              <w:rPr>
                <w:rFonts w:eastAsia="Batang"/>
                <w:i/>
                <w:lang w:eastAsia="ko-KR"/>
              </w:rPr>
            </w:pPr>
            <w:r w:rsidRPr="00880661">
              <w:rPr>
                <w:rFonts w:eastAsia="Batang"/>
                <w:i/>
                <w:lang w:eastAsia="ko-KR"/>
              </w:rPr>
              <w:t>MSP (malo oziroma srednje podjetje) – primerno označiti zaradi zahteve objave oddaje javnega naročila</w:t>
            </w:r>
          </w:p>
        </w:tc>
        <w:tc>
          <w:tcPr>
            <w:tcW w:w="4620" w:type="dxa"/>
            <w:vAlign w:val="center"/>
          </w:tcPr>
          <w:p w14:paraId="41CE9303" w14:textId="77777777" w:rsidR="003E2E91" w:rsidRPr="00880661" w:rsidRDefault="003E2E91" w:rsidP="003E2E91">
            <w:pPr>
              <w:jc w:val="center"/>
              <w:rPr>
                <w:rFonts w:eastAsia="Batang"/>
                <w:i/>
                <w:lang w:eastAsia="ko-KR"/>
              </w:rPr>
            </w:pPr>
            <w:r w:rsidRPr="00880661">
              <w:rPr>
                <w:rFonts w:eastAsia="Batang"/>
                <w:i/>
                <w:lang w:eastAsia="ko-KR"/>
              </w:rPr>
              <w:t>DA / NE</w:t>
            </w:r>
          </w:p>
        </w:tc>
      </w:tr>
      <w:tr w:rsidR="003E2E91" w:rsidRPr="00880661" w14:paraId="43DC52E6" w14:textId="77777777" w:rsidTr="003E2E91">
        <w:trPr>
          <w:trHeight w:val="691"/>
          <w:jc w:val="center"/>
        </w:trPr>
        <w:tc>
          <w:tcPr>
            <w:tcW w:w="5093" w:type="dxa"/>
            <w:vAlign w:val="center"/>
          </w:tcPr>
          <w:p w14:paraId="433940CE"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za podpis pogodbe:</w:t>
            </w:r>
          </w:p>
        </w:tc>
        <w:tc>
          <w:tcPr>
            <w:tcW w:w="4620" w:type="dxa"/>
          </w:tcPr>
          <w:p w14:paraId="0677FAC7" w14:textId="77777777" w:rsidR="003E2E91" w:rsidRPr="00880661" w:rsidRDefault="003E2E91" w:rsidP="003E2E91">
            <w:pPr>
              <w:spacing w:before="120" w:line="360" w:lineRule="auto"/>
              <w:rPr>
                <w:rFonts w:eastAsia="Batang"/>
                <w:i/>
                <w:lang w:eastAsia="ko-KR"/>
              </w:rPr>
            </w:pPr>
          </w:p>
        </w:tc>
      </w:tr>
      <w:tr w:rsidR="003E2E91" w:rsidRPr="00880661" w14:paraId="52D18A8B" w14:textId="77777777" w:rsidTr="003E2E91">
        <w:trPr>
          <w:trHeight w:val="715"/>
          <w:jc w:val="center"/>
        </w:trPr>
        <w:tc>
          <w:tcPr>
            <w:tcW w:w="5093" w:type="dxa"/>
            <w:vAlign w:val="center"/>
          </w:tcPr>
          <w:p w14:paraId="76651AA4" w14:textId="77777777" w:rsidR="003E2E91" w:rsidRPr="00880661" w:rsidRDefault="003E2E91" w:rsidP="003E2E91">
            <w:pPr>
              <w:spacing w:before="120"/>
              <w:ind w:left="-62"/>
              <w:rPr>
                <w:rFonts w:eastAsia="Batang"/>
                <w:i/>
                <w:lang w:eastAsia="ko-KR"/>
              </w:rPr>
            </w:pPr>
            <w:r w:rsidRPr="00880661">
              <w:rPr>
                <w:rFonts w:eastAsia="Batang"/>
                <w:i/>
                <w:lang w:eastAsia="ko-KR"/>
              </w:rPr>
              <w:t>Kontaktna oseba za izvedbo javnega naročila</w:t>
            </w:r>
          </w:p>
          <w:p w14:paraId="1FBC04A9" w14:textId="77777777" w:rsidR="003E2E91" w:rsidRPr="00880661" w:rsidRDefault="003E2E91" w:rsidP="003E2E91">
            <w:pPr>
              <w:ind w:left="-62"/>
              <w:rPr>
                <w:rFonts w:eastAsia="Batang"/>
                <w:i/>
                <w:lang w:eastAsia="ko-KR"/>
              </w:rPr>
            </w:pPr>
            <w:r w:rsidRPr="00880661">
              <w:rPr>
                <w:rFonts w:eastAsia="Batang"/>
                <w:i/>
                <w:lang w:eastAsia="ko-KR"/>
              </w:rPr>
              <w:t>(ime in priimek, telefon in naslov elektronske pošte):</w:t>
            </w:r>
          </w:p>
        </w:tc>
        <w:tc>
          <w:tcPr>
            <w:tcW w:w="4620" w:type="dxa"/>
          </w:tcPr>
          <w:p w14:paraId="0B0B7D46" w14:textId="77777777" w:rsidR="003E2E91" w:rsidRPr="00880661" w:rsidRDefault="003E2E91" w:rsidP="003E2E91">
            <w:pPr>
              <w:spacing w:before="120" w:line="360" w:lineRule="auto"/>
              <w:rPr>
                <w:rFonts w:eastAsia="Batang"/>
                <w:i/>
                <w:lang w:eastAsia="ko-KR"/>
              </w:rPr>
            </w:pPr>
          </w:p>
        </w:tc>
      </w:tr>
    </w:tbl>
    <w:p w14:paraId="4BBCE577" w14:textId="77777777" w:rsidR="003E2E91" w:rsidRPr="00880661" w:rsidRDefault="003E2E91" w:rsidP="003E2E91">
      <w:pPr>
        <w:autoSpaceDE w:val="0"/>
        <w:autoSpaceDN w:val="0"/>
        <w:adjustRightInd w:val="0"/>
        <w:spacing w:before="120"/>
        <w:rPr>
          <w:rFonts w:eastAsia="Batang"/>
          <w:i/>
          <w:lang w:eastAsia="ko-KR"/>
        </w:rPr>
      </w:pPr>
    </w:p>
    <w:p w14:paraId="3492D67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D5EEFFB" w14:textId="5412EC34" w:rsidR="003E2E91" w:rsidRPr="00880661" w:rsidRDefault="003E2E91" w:rsidP="007124B4">
      <w:pPr>
        <w:autoSpaceDE w:val="0"/>
        <w:autoSpaceDN w:val="0"/>
        <w:adjustRightInd w:val="0"/>
        <w:rPr>
          <w:b/>
          <w:i/>
        </w:rPr>
      </w:pPr>
      <w:r w:rsidRPr="00880661">
        <w:rPr>
          <w:b/>
          <w:i/>
        </w:rPr>
        <w:br w:type="page"/>
      </w:r>
    </w:p>
    <w:p w14:paraId="5FE0EB63" w14:textId="26B55944" w:rsidR="0030017E" w:rsidRPr="0075604B" w:rsidRDefault="0075604B" w:rsidP="007124B4">
      <w:pPr>
        <w:autoSpaceDE w:val="0"/>
        <w:autoSpaceDN w:val="0"/>
        <w:adjustRightInd w:val="0"/>
        <w:rPr>
          <w:b/>
          <w:i/>
        </w:rPr>
      </w:pPr>
      <w:r>
        <w:rPr>
          <w:b/>
          <w:i/>
        </w:rPr>
        <w:lastRenderedPageBreak/>
        <w:t xml:space="preserve">Razpisni obrazec 2: Ponudba s ponudbenim predračunom </w:t>
      </w:r>
    </w:p>
    <w:p w14:paraId="029F034B" w14:textId="77777777" w:rsidR="00564547" w:rsidRPr="00880661" w:rsidRDefault="00564547" w:rsidP="007124B4">
      <w:pPr>
        <w:autoSpaceDE w:val="0"/>
        <w:autoSpaceDN w:val="0"/>
        <w:adjustRightInd w:val="0"/>
        <w:rPr>
          <w:i/>
        </w:rPr>
      </w:pPr>
    </w:p>
    <w:p w14:paraId="5D96D35A" w14:textId="5E320AB4" w:rsidR="007124B4" w:rsidRPr="00880661" w:rsidRDefault="00BE2358" w:rsidP="007124B4">
      <w:pPr>
        <w:autoSpaceDE w:val="0"/>
        <w:autoSpaceDN w:val="0"/>
        <w:adjustRightInd w:val="0"/>
        <w:rPr>
          <w:i/>
        </w:rPr>
      </w:pPr>
      <w:r w:rsidRPr="00880661">
        <w:rPr>
          <w:i/>
        </w:rPr>
        <w:t>Ponudnik</w:t>
      </w:r>
      <w:r w:rsidR="007124B4" w:rsidRPr="00880661">
        <w:rPr>
          <w:i/>
        </w:rPr>
        <w:t>:</w:t>
      </w:r>
    </w:p>
    <w:p w14:paraId="7E371150" w14:textId="77777777" w:rsidR="007124B4" w:rsidRPr="00880661" w:rsidRDefault="007124B4" w:rsidP="007124B4">
      <w:pPr>
        <w:autoSpaceDE w:val="0"/>
        <w:autoSpaceDN w:val="0"/>
        <w:adjustRightInd w:val="0"/>
        <w:rPr>
          <w:i/>
        </w:rPr>
      </w:pPr>
      <w:r w:rsidRPr="00880661">
        <w:rPr>
          <w:i/>
        </w:rPr>
        <w:t>__________________</w:t>
      </w:r>
    </w:p>
    <w:p w14:paraId="21A0204D" w14:textId="77777777" w:rsidR="007124B4" w:rsidRPr="00880661" w:rsidRDefault="007124B4" w:rsidP="007124B4">
      <w:pPr>
        <w:autoSpaceDE w:val="0"/>
        <w:autoSpaceDN w:val="0"/>
        <w:adjustRightInd w:val="0"/>
        <w:rPr>
          <w:i/>
        </w:rPr>
      </w:pPr>
    </w:p>
    <w:p w14:paraId="1703F5BA" w14:textId="77777777" w:rsidR="007124B4" w:rsidRPr="00880661" w:rsidRDefault="007124B4" w:rsidP="007124B4">
      <w:pPr>
        <w:autoSpaceDE w:val="0"/>
        <w:autoSpaceDN w:val="0"/>
        <w:adjustRightInd w:val="0"/>
        <w:rPr>
          <w:i/>
        </w:rPr>
      </w:pPr>
      <w:r w:rsidRPr="00880661">
        <w:rPr>
          <w:i/>
        </w:rPr>
        <w:t>__________________</w:t>
      </w:r>
    </w:p>
    <w:p w14:paraId="0DF6AC8D" w14:textId="77777777" w:rsidR="007124B4" w:rsidRPr="00880661" w:rsidRDefault="007124B4" w:rsidP="007124B4">
      <w:pPr>
        <w:autoSpaceDE w:val="0"/>
        <w:autoSpaceDN w:val="0"/>
        <w:adjustRightInd w:val="0"/>
        <w:rPr>
          <w:i/>
        </w:rPr>
      </w:pPr>
    </w:p>
    <w:p w14:paraId="4B4657BE" w14:textId="77777777" w:rsidR="007124B4" w:rsidRPr="00880661" w:rsidRDefault="007124B4" w:rsidP="007124B4">
      <w:pPr>
        <w:autoSpaceDE w:val="0"/>
        <w:autoSpaceDN w:val="0"/>
        <w:adjustRightInd w:val="0"/>
        <w:rPr>
          <w:i/>
        </w:rPr>
      </w:pPr>
      <w:r w:rsidRPr="00880661">
        <w:rPr>
          <w:i/>
        </w:rPr>
        <w:t>__________________</w:t>
      </w:r>
    </w:p>
    <w:p w14:paraId="64A0E88A" w14:textId="77777777" w:rsidR="007124B4" w:rsidRPr="00880661" w:rsidRDefault="007124B4" w:rsidP="007124B4">
      <w:pPr>
        <w:autoSpaceDE w:val="0"/>
        <w:autoSpaceDN w:val="0"/>
        <w:adjustRightInd w:val="0"/>
        <w:rPr>
          <w:i/>
        </w:rPr>
      </w:pPr>
    </w:p>
    <w:p w14:paraId="40D19287" w14:textId="77777777" w:rsidR="00BE2358" w:rsidRPr="00880661" w:rsidRDefault="00BE2358" w:rsidP="007124B4">
      <w:pPr>
        <w:autoSpaceDE w:val="0"/>
        <w:autoSpaceDN w:val="0"/>
        <w:adjustRightInd w:val="0"/>
        <w:jc w:val="center"/>
        <w:rPr>
          <w:b/>
          <w:i/>
        </w:rPr>
      </w:pPr>
    </w:p>
    <w:p w14:paraId="0C05F225" w14:textId="50C0DEC6" w:rsidR="007124B4" w:rsidRPr="00880661" w:rsidRDefault="00D86756" w:rsidP="007124B4">
      <w:pPr>
        <w:autoSpaceDE w:val="0"/>
        <w:autoSpaceDN w:val="0"/>
        <w:adjustRightInd w:val="0"/>
        <w:jc w:val="center"/>
        <w:rPr>
          <w:b/>
          <w:i/>
        </w:rPr>
      </w:pPr>
      <w:r w:rsidRPr="00880661">
        <w:rPr>
          <w:b/>
          <w:i/>
        </w:rPr>
        <w:t>PREDRAČUN</w:t>
      </w:r>
      <w:r w:rsidR="002A14C7" w:rsidRPr="00880661">
        <w:rPr>
          <w:b/>
          <w:i/>
        </w:rPr>
        <w:t xml:space="preserve"> št. ………..</w:t>
      </w:r>
    </w:p>
    <w:p w14:paraId="5B271A28" w14:textId="77777777" w:rsidR="002D513C" w:rsidRDefault="002D513C" w:rsidP="007124B4">
      <w:pPr>
        <w:autoSpaceDE w:val="0"/>
        <w:autoSpaceDN w:val="0"/>
        <w:adjustRightInd w:val="0"/>
        <w:jc w:val="center"/>
        <w:rPr>
          <w:b/>
          <w:i/>
        </w:rPr>
      </w:pP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C20B80" w14:paraId="2D45927A" w14:textId="77777777" w:rsidTr="00C20B80">
        <w:trPr>
          <w:trHeight w:val="945"/>
        </w:trPr>
        <w:tc>
          <w:tcPr>
            <w:tcW w:w="612" w:type="dxa"/>
            <w:shd w:val="clear" w:color="000000" w:fill="FFFF99"/>
            <w:vAlign w:val="center"/>
            <w:hideMark/>
          </w:tcPr>
          <w:p w14:paraId="06538D76" w14:textId="77777777" w:rsidR="00C20B80" w:rsidRPr="00B776A1" w:rsidRDefault="00C20B80" w:rsidP="001A6E29">
            <w:pPr>
              <w:jc w:val="center"/>
              <w:rPr>
                <w:b/>
                <w:bCs/>
                <w:i/>
                <w:color w:val="000000"/>
                <w:sz w:val="22"/>
                <w:szCs w:val="22"/>
              </w:rPr>
            </w:pPr>
            <w:r w:rsidRPr="00B776A1">
              <w:rPr>
                <w:b/>
                <w:bCs/>
                <w:i/>
                <w:color w:val="000000"/>
                <w:sz w:val="22"/>
                <w:szCs w:val="22"/>
              </w:rPr>
              <w:t>zap. št.</w:t>
            </w:r>
          </w:p>
        </w:tc>
        <w:tc>
          <w:tcPr>
            <w:tcW w:w="4066" w:type="dxa"/>
            <w:shd w:val="clear" w:color="000000" w:fill="FFFF99"/>
            <w:noWrap/>
            <w:vAlign w:val="center"/>
            <w:hideMark/>
          </w:tcPr>
          <w:p w14:paraId="4E668B28" w14:textId="77777777" w:rsidR="00C20B80" w:rsidRPr="00B776A1" w:rsidRDefault="00C20B80" w:rsidP="001A6E29">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4EF56C93" w14:textId="77777777" w:rsidR="00C20B80" w:rsidRPr="00B776A1" w:rsidRDefault="00C20B80" w:rsidP="001A6E29">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38532496" w14:textId="77777777" w:rsidR="00C20B80" w:rsidRPr="00B776A1" w:rsidRDefault="00C20B80" w:rsidP="001A6E29">
            <w:pPr>
              <w:jc w:val="center"/>
              <w:rPr>
                <w:b/>
                <w:bCs/>
                <w:i/>
                <w:color w:val="000000"/>
                <w:sz w:val="22"/>
                <w:szCs w:val="22"/>
              </w:rPr>
            </w:pPr>
            <w:r w:rsidRPr="00B776A1">
              <w:rPr>
                <w:b/>
                <w:bCs/>
                <w:i/>
                <w:color w:val="000000"/>
                <w:sz w:val="22"/>
                <w:szCs w:val="22"/>
              </w:rPr>
              <w:t>enota</w:t>
            </w:r>
          </w:p>
        </w:tc>
        <w:tc>
          <w:tcPr>
            <w:tcW w:w="992" w:type="dxa"/>
            <w:tcBorders>
              <w:bottom w:val="single" w:sz="4" w:space="0" w:color="auto"/>
            </w:tcBorders>
            <w:shd w:val="clear" w:color="000000" w:fill="FFFF99"/>
            <w:vAlign w:val="center"/>
            <w:hideMark/>
          </w:tcPr>
          <w:p w14:paraId="68AF5885" w14:textId="77777777" w:rsidR="00C20B80" w:rsidRPr="00B776A1" w:rsidRDefault="00C20B80" w:rsidP="001A6E29">
            <w:pPr>
              <w:jc w:val="center"/>
              <w:rPr>
                <w:b/>
                <w:bCs/>
                <w:i/>
                <w:color w:val="000000"/>
                <w:sz w:val="22"/>
                <w:szCs w:val="22"/>
              </w:rPr>
            </w:pPr>
            <w:r>
              <w:rPr>
                <w:b/>
                <w:bCs/>
                <w:i/>
                <w:color w:val="000000"/>
                <w:sz w:val="22"/>
                <w:szCs w:val="22"/>
              </w:rPr>
              <w:t>Okvirna količina</w:t>
            </w:r>
          </w:p>
        </w:tc>
        <w:tc>
          <w:tcPr>
            <w:tcW w:w="1201" w:type="dxa"/>
            <w:shd w:val="clear" w:color="000000" w:fill="FFFF99"/>
          </w:tcPr>
          <w:p w14:paraId="29E3D1D7" w14:textId="77777777" w:rsidR="00C20B80" w:rsidRPr="00B776A1" w:rsidRDefault="00C20B80" w:rsidP="001A6E29">
            <w:pPr>
              <w:jc w:val="center"/>
              <w:rPr>
                <w:b/>
                <w:bCs/>
                <w:i/>
                <w:color w:val="000000"/>
                <w:sz w:val="22"/>
                <w:szCs w:val="22"/>
              </w:rPr>
            </w:pPr>
            <w:r w:rsidRPr="00B776A1">
              <w:rPr>
                <w:b/>
                <w:bCs/>
                <w:i/>
                <w:sz w:val="22"/>
                <w:szCs w:val="22"/>
              </w:rPr>
              <w:t>Cena/kos v EUR (brez DDV)</w:t>
            </w:r>
          </w:p>
        </w:tc>
        <w:tc>
          <w:tcPr>
            <w:tcW w:w="1418" w:type="dxa"/>
            <w:shd w:val="clear" w:color="000000" w:fill="FFFF99"/>
          </w:tcPr>
          <w:p w14:paraId="23F5F1AF" w14:textId="77777777" w:rsidR="00C20B80" w:rsidRPr="00B776A1" w:rsidRDefault="00C20B80" w:rsidP="001A6E29">
            <w:pPr>
              <w:jc w:val="center"/>
              <w:rPr>
                <w:b/>
                <w:bCs/>
                <w:i/>
                <w:color w:val="000000"/>
                <w:sz w:val="22"/>
                <w:szCs w:val="22"/>
              </w:rPr>
            </w:pPr>
            <w:r w:rsidRPr="00B776A1">
              <w:rPr>
                <w:b/>
                <w:bCs/>
                <w:i/>
                <w:sz w:val="22"/>
                <w:szCs w:val="22"/>
              </w:rPr>
              <w:t>Skupna vrednost v EUR (brez DDV)</w:t>
            </w:r>
          </w:p>
        </w:tc>
      </w:tr>
      <w:tr w:rsidR="00C20B80" w14:paraId="7757A335" w14:textId="77777777" w:rsidTr="00C20B80">
        <w:trPr>
          <w:trHeight w:val="480"/>
        </w:trPr>
        <w:tc>
          <w:tcPr>
            <w:tcW w:w="612" w:type="dxa"/>
            <w:shd w:val="clear" w:color="000000" w:fill="FFFFFF"/>
            <w:noWrap/>
            <w:vAlign w:val="center"/>
            <w:hideMark/>
          </w:tcPr>
          <w:p w14:paraId="61112C3C" w14:textId="77777777" w:rsidR="00C20B80" w:rsidRPr="00B406BC" w:rsidRDefault="00C20B80" w:rsidP="001A6E29">
            <w:pPr>
              <w:jc w:val="center"/>
              <w:rPr>
                <w:i/>
                <w:sz w:val="22"/>
                <w:szCs w:val="22"/>
              </w:rPr>
            </w:pPr>
            <w:r w:rsidRPr="00B406BC">
              <w:rPr>
                <w:i/>
                <w:sz w:val="22"/>
                <w:szCs w:val="22"/>
              </w:rPr>
              <w:t>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AD26F" w14:textId="77777777" w:rsidR="00C20B80" w:rsidRPr="00B406BC" w:rsidRDefault="00C20B80" w:rsidP="001A6E29">
            <w:pPr>
              <w:rPr>
                <w:i/>
                <w:sz w:val="22"/>
                <w:szCs w:val="22"/>
              </w:rPr>
            </w:pPr>
            <w:r w:rsidRPr="00B406BC">
              <w:rPr>
                <w:i/>
                <w:sz w:val="18"/>
                <w:szCs w:val="18"/>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7E7F4" w14:textId="77777777" w:rsidR="00C20B80" w:rsidRPr="00B406BC" w:rsidRDefault="00C20B80" w:rsidP="001A6E29">
            <w:pPr>
              <w:jc w:val="right"/>
              <w:rPr>
                <w:i/>
                <w:sz w:val="22"/>
                <w:szCs w:val="22"/>
              </w:rPr>
            </w:pPr>
            <w:r w:rsidRPr="00B406BC">
              <w:rPr>
                <w:i/>
                <w:sz w:val="16"/>
                <w:szCs w:val="16"/>
              </w:rPr>
              <w:t>TS-Z a1.106-10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1A70C0"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647248" w14:textId="77777777" w:rsidR="00C20B80" w:rsidRPr="00B406BC" w:rsidRDefault="00C20B80" w:rsidP="001A6E29">
            <w:pPr>
              <w:jc w:val="center"/>
              <w:rPr>
                <w:b/>
                <w:bCs/>
                <w:i/>
                <w:sz w:val="22"/>
                <w:szCs w:val="22"/>
              </w:rPr>
            </w:pPr>
            <w:r w:rsidRPr="00B406BC">
              <w:rPr>
                <w:b/>
                <w:bCs/>
                <w:i/>
                <w:sz w:val="16"/>
                <w:szCs w:val="16"/>
              </w:rPr>
              <w:t>100</w:t>
            </w:r>
          </w:p>
        </w:tc>
        <w:tc>
          <w:tcPr>
            <w:tcW w:w="1201" w:type="dxa"/>
            <w:tcBorders>
              <w:left w:val="single" w:sz="4" w:space="0" w:color="auto"/>
            </w:tcBorders>
            <w:shd w:val="clear" w:color="000000" w:fill="FFFF99"/>
          </w:tcPr>
          <w:p w14:paraId="688109CC" w14:textId="77777777" w:rsidR="00C20B80" w:rsidRPr="00B776A1" w:rsidRDefault="00C20B80" w:rsidP="001A6E29">
            <w:pPr>
              <w:jc w:val="center"/>
              <w:rPr>
                <w:b/>
                <w:bCs/>
                <w:i/>
                <w:sz w:val="22"/>
                <w:szCs w:val="22"/>
              </w:rPr>
            </w:pPr>
          </w:p>
        </w:tc>
        <w:tc>
          <w:tcPr>
            <w:tcW w:w="1418" w:type="dxa"/>
            <w:shd w:val="clear" w:color="000000" w:fill="FFFF99"/>
          </w:tcPr>
          <w:p w14:paraId="3961C88D" w14:textId="77777777" w:rsidR="00C20B80" w:rsidRPr="00B776A1" w:rsidRDefault="00C20B80" w:rsidP="001A6E29">
            <w:pPr>
              <w:jc w:val="center"/>
              <w:rPr>
                <w:b/>
                <w:bCs/>
                <w:i/>
                <w:sz w:val="22"/>
                <w:szCs w:val="22"/>
              </w:rPr>
            </w:pPr>
          </w:p>
        </w:tc>
      </w:tr>
      <w:tr w:rsidR="00C20B80" w14:paraId="076DE011" w14:textId="77777777" w:rsidTr="00C20B80">
        <w:trPr>
          <w:trHeight w:val="480"/>
        </w:trPr>
        <w:tc>
          <w:tcPr>
            <w:tcW w:w="612" w:type="dxa"/>
            <w:shd w:val="clear" w:color="000000" w:fill="FFFFFF"/>
            <w:noWrap/>
            <w:vAlign w:val="center"/>
            <w:hideMark/>
          </w:tcPr>
          <w:p w14:paraId="781D2E39" w14:textId="77777777" w:rsidR="00C20B80" w:rsidRPr="00B406BC" w:rsidRDefault="00C20B80" w:rsidP="001A6E29">
            <w:pPr>
              <w:jc w:val="center"/>
              <w:rPr>
                <w:i/>
                <w:sz w:val="22"/>
                <w:szCs w:val="22"/>
              </w:rPr>
            </w:pPr>
            <w:r w:rsidRPr="00B406BC">
              <w:rPr>
                <w:i/>
                <w:sz w:val="22"/>
                <w:szCs w:val="22"/>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2833839" w14:textId="77777777" w:rsidR="00C20B80" w:rsidRPr="00B406BC" w:rsidRDefault="00C20B80" w:rsidP="001A6E29">
            <w:pPr>
              <w:rPr>
                <w:i/>
                <w:sz w:val="22"/>
                <w:szCs w:val="22"/>
              </w:rPr>
            </w:pPr>
            <w:r w:rsidRPr="00B406BC">
              <w:rPr>
                <w:i/>
                <w:sz w:val="18"/>
                <w:szCs w:val="18"/>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4F108B64" w14:textId="77777777" w:rsidR="00C20B80" w:rsidRPr="00B406BC" w:rsidRDefault="00C20B80" w:rsidP="001A6E29">
            <w:pPr>
              <w:jc w:val="right"/>
              <w:rPr>
                <w:i/>
                <w:sz w:val="22"/>
                <w:szCs w:val="22"/>
              </w:rPr>
            </w:pPr>
            <w:r w:rsidRPr="00B406BC">
              <w:rPr>
                <w:i/>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48C06D5E"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9309A86" w14:textId="77777777" w:rsidR="00C20B80" w:rsidRPr="00B406BC" w:rsidRDefault="00C20B80" w:rsidP="001A6E29">
            <w:pPr>
              <w:jc w:val="center"/>
              <w:rPr>
                <w:b/>
                <w:bCs/>
                <w:i/>
                <w:sz w:val="22"/>
                <w:szCs w:val="22"/>
              </w:rPr>
            </w:pPr>
            <w:r w:rsidRPr="00B406BC">
              <w:rPr>
                <w:b/>
                <w:bCs/>
                <w:i/>
                <w:sz w:val="16"/>
                <w:szCs w:val="16"/>
              </w:rPr>
              <w:t>20</w:t>
            </w:r>
          </w:p>
        </w:tc>
        <w:tc>
          <w:tcPr>
            <w:tcW w:w="1201" w:type="dxa"/>
            <w:tcBorders>
              <w:left w:val="single" w:sz="4" w:space="0" w:color="auto"/>
            </w:tcBorders>
            <w:shd w:val="clear" w:color="000000" w:fill="FFFF99"/>
          </w:tcPr>
          <w:p w14:paraId="78A4C551" w14:textId="77777777" w:rsidR="00C20B80" w:rsidRPr="00B776A1" w:rsidRDefault="00C20B80" w:rsidP="001A6E29">
            <w:pPr>
              <w:jc w:val="center"/>
              <w:rPr>
                <w:b/>
                <w:bCs/>
                <w:i/>
                <w:sz w:val="22"/>
                <w:szCs w:val="22"/>
              </w:rPr>
            </w:pPr>
          </w:p>
        </w:tc>
        <w:tc>
          <w:tcPr>
            <w:tcW w:w="1418" w:type="dxa"/>
            <w:shd w:val="clear" w:color="000000" w:fill="FFFF99"/>
          </w:tcPr>
          <w:p w14:paraId="6432AEEF" w14:textId="77777777" w:rsidR="00C20B80" w:rsidRPr="00B776A1" w:rsidRDefault="00C20B80" w:rsidP="001A6E29">
            <w:pPr>
              <w:jc w:val="center"/>
              <w:rPr>
                <w:b/>
                <w:bCs/>
                <w:i/>
                <w:sz w:val="22"/>
                <w:szCs w:val="22"/>
              </w:rPr>
            </w:pPr>
          </w:p>
        </w:tc>
      </w:tr>
      <w:tr w:rsidR="00C20B80" w14:paraId="3DE750F5" w14:textId="77777777" w:rsidTr="00C20B80">
        <w:trPr>
          <w:trHeight w:val="450"/>
        </w:trPr>
        <w:tc>
          <w:tcPr>
            <w:tcW w:w="612" w:type="dxa"/>
            <w:shd w:val="clear" w:color="000000" w:fill="FFFFFF"/>
            <w:noWrap/>
            <w:vAlign w:val="center"/>
            <w:hideMark/>
          </w:tcPr>
          <w:p w14:paraId="1D39AC77" w14:textId="77777777" w:rsidR="00C20B80" w:rsidRPr="00B406BC" w:rsidRDefault="00C20B80" w:rsidP="001A6E29">
            <w:pPr>
              <w:jc w:val="center"/>
              <w:rPr>
                <w:i/>
                <w:sz w:val="22"/>
                <w:szCs w:val="22"/>
              </w:rPr>
            </w:pPr>
            <w:r w:rsidRPr="00B406BC">
              <w:rPr>
                <w:i/>
                <w:sz w:val="22"/>
                <w:szCs w:val="22"/>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89A253A" w14:textId="77777777" w:rsidR="00C20B80" w:rsidRPr="00B406BC" w:rsidRDefault="00C20B80" w:rsidP="001A6E29">
            <w:pPr>
              <w:rPr>
                <w:i/>
                <w:sz w:val="22"/>
                <w:szCs w:val="22"/>
              </w:rPr>
            </w:pPr>
            <w:r w:rsidRPr="00B406BC">
              <w:rPr>
                <w:i/>
                <w:sz w:val="18"/>
                <w:szCs w:val="18"/>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5C92ED4C" w14:textId="77777777" w:rsidR="00C20B80" w:rsidRPr="00B406BC" w:rsidRDefault="00C20B80" w:rsidP="001A6E29">
            <w:pPr>
              <w:jc w:val="right"/>
              <w:rPr>
                <w:i/>
                <w:sz w:val="22"/>
                <w:szCs w:val="22"/>
              </w:rPr>
            </w:pPr>
            <w:r w:rsidRPr="00B406BC">
              <w:rPr>
                <w: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0BA6648A"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96BB324" w14:textId="77777777" w:rsidR="00C20B80" w:rsidRPr="00B406BC" w:rsidRDefault="00C20B80" w:rsidP="001A6E29">
            <w:pPr>
              <w:jc w:val="center"/>
              <w:rPr>
                <w:b/>
                <w:bCs/>
                <w:i/>
                <w:sz w:val="22"/>
                <w:szCs w:val="22"/>
              </w:rPr>
            </w:pPr>
            <w:r w:rsidRPr="00B406BC">
              <w:rPr>
                <w:b/>
                <w:bCs/>
                <w:i/>
                <w:sz w:val="16"/>
                <w:szCs w:val="16"/>
              </w:rPr>
              <w:t>22</w:t>
            </w:r>
          </w:p>
        </w:tc>
        <w:tc>
          <w:tcPr>
            <w:tcW w:w="1201" w:type="dxa"/>
            <w:tcBorders>
              <w:left w:val="single" w:sz="4" w:space="0" w:color="auto"/>
            </w:tcBorders>
            <w:shd w:val="clear" w:color="000000" w:fill="FFFF99"/>
          </w:tcPr>
          <w:p w14:paraId="03C4179E" w14:textId="77777777" w:rsidR="00C20B80" w:rsidRPr="00B776A1" w:rsidRDefault="00C20B80" w:rsidP="001A6E29">
            <w:pPr>
              <w:jc w:val="center"/>
              <w:rPr>
                <w:b/>
                <w:bCs/>
                <w:i/>
                <w:sz w:val="22"/>
                <w:szCs w:val="22"/>
              </w:rPr>
            </w:pPr>
          </w:p>
        </w:tc>
        <w:tc>
          <w:tcPr>
            <w:tcW w:w="1418" w:type="dxa"/>
            <w:shd w:val="clear" w:color="000000" w:fill="FFFF99"/>
          </w:tcPr>
          <w:p w14:paraId="14CAA9F8" w14:textId="77777777" w:rsidR="00C20B80" w:rsidRPr="00B776A1" w:rsidRDefault="00C20B80" w:rsidP="001A6E29">
            <w:pPr>
              <w:jc w:val="center"/>
              <w:rPr>
                <w:b/>
                <w:bCs/>
                <w:i/>
                <w:sz w:val="22"/>
                <w:szCs w:val="22"/>
              </w:rPr>
            </w:pPr>
          </w:p>
        </w:tc>
      </w:tr>
      <w:tr w:rsidR="00C20B80" w14:paraId="4BC1D839" w14:textId="77777777" w:rsidTr="00C20B80">
        <w:trPr>
          <w:trHeight w:val="450"/>
        </w:trPr>
        <w:tc>
          <w:tcPr>
            <w:tcW w:w="612" w:type="dxa"/>
            <w:shd w:val="clear" w:color="000000" w:fill="FFFFFF"/>
            <w:noWrap/>
            <w:vAlign w:val="center"/>
            <w:hideMark/>
          </w:tcPr>
          <w:p w14:paraId="6E1993E1" w14:textId="77777777" w:rsidR="00C20B80" w:rsidRPr="00B406BC" w:rsidRDefault="00C20B80" w:rsidP="001A6E29">
            <w:pPr>
              <w:jc w:val="center"/>
              <w:rPr>
                <w:i/>
                <w:sz w:val="22"/>
                <w:szCs w:val="22"/>
              </w:rPr>
            </w:pPr>
            <w:r w:rsidRPr="00B406BC">
              <w:rPr>
                <w:i/>
                <w:sz w:val="22"/>
                <w:szCs w:val="22"/>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64B0683" w14:textId="77777777" w:rsidR="00C20B80" w:rsidRPr="00B406BC" w:rsidRDefault="00C20B80" w:rsidP="001A6E29">
            <w:pPr>
              <w:rPr>
                <w:i/>
                <w:sz w:val="22"/>
                <w:szCs w:val="22"/>
              </w:rPr>
            </w:pPr>
            <w:r w:rsidRPr="00B406BC">
              <w:rPr>
                <w:i/>
                <w:sz w:val="18"/>
                <w:szCs w:val="18"/>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6745BF75" w14:textId="77777777" w:rsidR="00C20B80" w:rsidRPr="00B406BC" w:rsidRDefault="00C20B80" w:rsidP="001A6E29">
            <w:pPr>
              <w:jc w:val="right"/>
              <w:rPr>
                <w:i/>
                <w:sz w:val="22"/>
                <w:szCs w:val="22"/>
              </w:rPr>
            </w:pPr>
            <w:r w:rsidRPr="00B406BC">
              <w:rPr>
                <w:i/>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79CECC9C"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8C6619" w14:textId="77777777" w:rsidR="00C20B80" w:rsidRPr="00B406BC" w:rsidRDefault="00C20B80" w:rsidP="001A6E29">
            <w:pPr>
              <w:jc w:val="center"/>
              <w:rPr>
                <w:b/>
                <w:bCs/>
                <w:i/>
                <w:sz w:val="22"/>
                <w:szCs w:val="22"/>
              </w:rPr>
            </w:pPr>
            <w:r w:rsidRPr="00B406BC">
              <w:rPr>
                <w:b/>
                <w:bCs/>
                <w:i/>
                <w:sz w:val="16"/>
                <w:szCs w:val="16"/>
              </w:rPr>
              <w:t>12.200</w:t>
            </w:r>
          </w:p>
        </w:tc>
        <w:tc>
          <w:tcPr>
            <w:tcW w:w="1201" w:type="dxa"/>
            <w:tcBorders>
              <w:left w:val="single" w:sz="4" w:space="0" w:color="auto"/>
            </w:tcBorders>
            <w:shd w:val="clear" w:color="000000" w:fill="FFFF99"/>
          </w:tcPr>
          <w:p w14:paraId="5E35966F" w14:textId="77777777" w:rsidR="00C20B80" w:rsidRPr="00B776A1" w:rsidRDefault="00C20B80" w:rsidP="001A6E29">
            <w:pPr>
              <w:jc w:val="center"/>
              <w:rPr>
                <w:b/>
                <w:bCs/>
                <w:i/>
                <w:sz w:val="22"/>
                <w:szCs w:val="22"/>
              </w:rPr>
            </w:pPr>
          </w:p>
        </w:tc>
        <w:tc>
          <w:tcPr>
            <w:tcW w:w="1418" w:type="dxa"/>
            <w:shd w:val="clear" w:color="000000" w:fill="FFFF99"/>
          </w:tcPr>
          <w:p w14:paraId="48D919DC" w14:textId="77777777" w:rsidR="00C20B80" w:rsidRPr="00B776A1" w:rsidRDefault="00C20B80" w:rsidP="001A6E29">
            <w:pPr>
              <w:jc w:val="center"/>
              <w:rPr>
                <w:b/>
                <w:bCs/>
                <w:i/>
                <w:sz w:val="22"/>
                <w:szCs w:val="22"/>
              </w:rPr>
            </w:pPr>
          </w:p>
        </w:tc>
      </w:tr>
      <w:tr w:rsidR="00C20B80" w14:paraId="0E164849" w14:textId="77777777" w:rsidTr="00C20B80">
        <w:trPr>
          <w:trHeight w:val="450"/>
        </w:trPr>
        <w:tc>
          <w:tcPr>
            <w:tcW w:w="612" w:type="dxa"/>
            <w:shd w:val="clear" w:color="000000" w:fill="FFFFFF"/>
            <w:noWrap/>
            <w:vAlign w:val="center"/>
            <w:hideMark/>
          </w:tcPr>
          <w:p w14:paraId="6690F199" w14:textId="77777777" w:rsidR="00C20B80" w:rsidRPr="00B406BC" w:rsidRDefault="00C20B80" w:rsidP="001A6E29">
            <w:pPr>
              <w:jc w:val="center"/>
              <w:rPr>
                <w:i/>
                <w:sz w:val="22"/>
                <w:szCs w:val="22"/>
              </w:rPr>
            </w:pPr>
            <w:r w:rsidRPr="00B406BC">
              <w:rPr>
                <w:i/>
                <w:sz w:val="22"/>
                <w:szCs w:val="22"/>
              </w:rPr>
              <w:t>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1917430" w14:textId="77777777" w:rsidR="00C20B80" w:rsidRPr="00B406BC" w:rsidRDefault="00C20B80" w:rsidP="001A6E29">
            <w:pPr>
              <w:rPr>
                <w:i/>
                <w:sz w:val="22"/>
                <w:szCs w:val="22"/>
              </w:rPr>
            </w:pPr>
            <w:r w:rsidRPr="00B406BC">
              <w:rPr>
                <w:i/>
                <w:sz w:val="18"/>
                <w:szCs w:val="18"/>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24234E13" w14:textId="77777777" w:rsidR="00C20B80" w:rsidRPr="00B406BC" w:rsidRDefault="00C20B80" w:rsidP="001A6E29">
            <w:pPr>
              <w:jc w:val="right"/>
              <w:rPr>
                <w:i/>
                <w:sz w:val="22"/>
                <w:szCs w:val="22"/>
              </w:rPr>
            </w:pPr>
            <w:r w:rsidRPr="00B406BC">
              <w:rPr>
                <w:i/>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7976F34F"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36117AE" w14:textId="77777777" w:rsidR="00C20B80" w:rsidRPr="00B406BC" w:rsidRDefault="00C20B80" w:rsidP="001A6E29">
            <w:pPr>
              <w:jc w:val="center"/>
              <w:rPr>
                <w:b/>
                <w:bCs/>
                <w:i/>
                <w:sz w:val="22"/>
                <w:szCs w:val="22"/>
              </w:rPr>
            </w:pPr>
            <w:r w:rsidRPr="00B406BC">
              <w:rPr>
                <w:b/>
                <w:bCs/>
                <w:i/>
                <w:sz w:val="16"/>
                <w:szCs w:val="16"/>
              </w:rPr>
              <w:t>350</w:t>
            </w:r>
          </w:p>
        </w:tc>
        <w:tc>
          <w:tcPr>
            <w:tcW w:w="1201" w:type="dxa"/>
            <w:tcBorders>
              <w:left w:val="single" w:sz="4" w:space="0" w:color="auto"/>
            </w:tcBorders>
            <w:shd w:val="clear" w:color="000000" w:fill="FFFF99"/>
          </w:tcPr>
          <w:p w14:paraId="1ED66354" w14:textId="77777777" w:rsidR="00C20B80" w:rsidRPr="00B776A1" w:rsidRDefault="00C20B80" w:rsidP="001A6E29">
            <w:pPr>
              <w:jc w:val="center"/>
              <w:rPr>
                <w:b/>
                <w:bCs/>
                <w:i/>
                <w:sz w:val="22"/>
                <w:szCs w:val="22"/>
              </w:rPr>
            </w:pPr>
          </w:p>
        </w:tc>
        <w:tc>
          <w:tcPr>
            <w:tcW w:w="1418" w:type="dxa"/>
            <w:shd w:val="clear" w:color="000000" w:fill="FFFF99"/>
          </w:tcPr>
          <w:p w14:paraId="21AD3D52" w14:textId="77777777" w:rsidR="00C20B80" w:rsidRPr="00B776A1" w:rsidRDefault="00C20B80" w:rsidP="001A6E29">
            <w:pPr>
              <w:jc w:val="center"/>
              <w:rPr>
                <w:b/>
                <w:bCs/>
                <w:i/>
                <w:sz w:val="22"/>
                <w:szCs w:val="22"/>
              </w:rPr>
            </w:pPr>
          </w:p>
        </w:tc>
      </w:tr>
      <w:tr w:rsidR="00C20B80" w14:paraId="3BF20D9C" w14:textId="77777777" w:rsidTr="00C20B80">
        <w:trPr>
          <w:trHeight w:val="465"/>
        </w:trPr>
        <w:tc>
          <w:tcPr>
            <w:tcW w:w="612" w:type="dxa"/>
            <w:shd w:val="clear" w:color="000000" w:fill="FFFFFF"/>
            <w:noWrap/>
            <w:vAlign w:val="center"/>
            <w:hideMark/>
          </w:tcPr>
          <w:p w14:paraId="07DFD5AA" w14:textId="77777777" w:rsidR="00C20B80" w:rsidRPr="00B406BC" w:rsidRDefault="00C20B80" w:rsidP="001A6E29">
            <w:pPr>
              <w:jc w:val="center"/>
              <w:outlineLvl w:val="0"/>
              <w:rPr>
                <w:i/>
                <w:sz w:val="22"/>
                <w:szCs w:val="22"/>
              </w:rPr>
            </w:pPr>
            <w:r w:rsidRPr="00B406BC">
              <w:rPr>
                <w:i/>
                <w:sz w:val="22"/>
                <w:szCs w:val="22"/>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11496A0" w14:textId="77777777" w:rsidR="00C20B80" w:rsidRPr="00B406BC" w:rsidRDefault="00C20B80" w:rsidP="001A6E29">
            <w:pPr>
              <w:outlineLvl w:val="0"/>
              <w:rPr>
                <w:i/>
                <w:sz w:val="22"/>
                <w:szCs w:val="22"/>
              </w:rPr>
            </w:pPr>
            <w:r w:rsidRPr="00B406BC">
              <w:rPr>
                <w:i/>
                <w:sz w:val="18"/>
                <w:szCs w:val="18"/>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7DE356FB" w14:textId="77777777" w:rsidR="00C20B80" w:rsidRPr="00B406BC" w:rsidRDefault="00C20B80" w:rsidP="001A6E29">
            <w:pPr>
              <w:jc w:val="right"/>
              <w:outlineLvl w:val="0"/>
              <w:rPr>
                <w:i/>
                <w:sz w:val="22"/>
                <w:szCs w:val="22"/>
              </w:rPr>
            </w:pPr>
            <w:r w:rsidRPr="00B406BC">
              <w:rPr>
                <w:i/>
                <w:sz w:val="16"/>
                <w:szCs w:val="16"/>
              </w:rPr>
              <w:t xml:space="preserve">povzeti po        </w:t>
            </w:r>
            <w:r w:rsidRPr="00B406BC">
              <w:rPr>
                <w:i/>
                <w:sz w:val="16"/>
                <w:szCs w:val="16"/>
              </w:rPr>
              <w:br/>
              <w:t>TS-Z a1.106-4</w:t>
            </w:r>
          </w:p>
        </w:tc>
        <w:tc>
          <w:tcPr>
            <w:tcW w:w="709" w:type="dxa"/>
            <w:tcBorders>
              <w:top w:val="nil"/>
              <w:left w:val="nil"/>
              <w:bottom w:val="single" w:sz="4" w:space="0" w:color="auto"/>
              <w:right w:val="single" w:sz="4" w:space="0" w:color="auto"/>
            </w:tcBorders>
            <w:shd w:val="clear" w:color="auto" w:fill="auto"/>
            <w:noWrap/>
            <w:vAlign w:val="center"/>
            <w:hideMark/>
          </w:tcPr>
          <w:p w14:paraId="158CD9BE"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89F98E" w14:textId="77777777" w:rsidR="00C20B80" w:rsidRPr="00B406BC" w:rsidRDefault="00C20B80" w:rsidP="001A6E29">
            <w:pPr>
              <w:jc w:val="center"/>
              <w:outlineLvl w:val="0"/>
              <w:rPr>
                <w:b/>
                <w:bCs/>
                <w:i/>
                <w:sz w:val="22"/>
                <w:szCs w:val="22"/>
              </w:rPr>
            </w:pPr>
            <w:r w:rsidRPr="00B406BC">
              <w:rPr>
                <w:b/>
                <w:bCs/>
                <w:i/>
                <w:sz w:val="16"/>
                <w:szCs w:val="16"/>
              </w:rPr>
              <w:t>426</w:t>
            </w:r>
          </w:p>
        </w:tc>
        <w:tc>
          <w:tcPr>
            <w:tcW w:w="1201" w:type="dxa"/>
            <w:tcBorders>
              <w:left w:val="single" w:sz="4" w:space="0" w:color="auto"/>
            </w:tcBorders>
            <w:shd w:val="clear" w:color="000000" w:fill="FFFF99"/>
          </w:tcPr>
          <w:p w14:paraId="6337AAE1" w14:textId="77777777" w:rsidR="00C20B80" w:rsidRPr="00B776A1" w:rsidRDefault="00C20B80" w:rsidP="001A6E29">
            <w:pPr>
              <w:jc w:val="center"/>
              <w:outlineLvl w:val="0"/>
              <w:rPr>
                <w:b/>
                <w:bCs/>
                <w:i/>
                <w:sz w:val="22"/>
                <w:szCs w:val="22"/>
              </w:rPr>
            </w:pPr>
          </w:p>
        </w:tc>
        <w:tc>
          <w:tcPr>
            <w:tcW w:w="1418" w:type="dxa"/>
            <w:shd w:val="clear" w:color="000000" w:fill="FFFF99"/>
          </w:tcPr>
          <w:p w14:paraId="69A361F6" w14:textId="77777777" w:rsidR="00C20B80" w:rsidRPr="00B776A1" w:rsidRDefault="00C20B80" w:rsidP="001A6E29">
            <w:pPr>
              <w:jc w:val="center"/>
              <w:outlineLvl w:val="0"/>
              <w:rPr>
                <w:b/>
                <w:bCs/>
                <w:i/>
                <w:sz w:val="22"/>
                <w:szCs w:val="22"/>
              </w:rPr>
            </w:pPr>
          </w:p>
        </w:tc>
      </w:tr>
      <w:tr w:rsidR="00C20B80" w14:paraId="5BB35F38" w14:textId="77777777" w:rsidTr="00C20B80">
        <w:trPr>
          <w:trHeight w:val="510"/>
        </w:trPr>
        <w:tc>
          <w:tcPr>
            <w:tcW w:w="612" w:type="dxa"/>
            <w:shd w:val="clear" w:color="000000" w:fill="FFFFFF"/>
            <w:noWrap/>
            <w:vAlign w:val="center"/>
            <w:hideMark/>
          </w:tcPr>
          <w:p w14:paraId="5000DB15" w14:textId="77777777" w:rsidR="00C20B80" w:rsidRPr="00B406BC" w:rsidRDefault="00C20B80" w:rsidP="001A6E29">
            <w:pPr>
              <w:jc w:val="center"/>
              <w:rPr>
                <w:i/>
                <w:sz w:val="22"/>
                <w:szCs w:val="22"/>
              </w:rPr>
            </w:pPr>
            <w:r w:rsidRPr="00B406BC">
              <w:rPr>
                <w:i/>
                <w:sz w:val="22"/>
                <w:szCs w:val="22"/>
              </w:rPr>
              <w:t>7</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4BE1A46C" w14:textId="77777777" w:rsidR="00C20B80" w:rsidRPr="00B406BC" w:rsidRDefault="00C20B80" w:rsidP="001A6E29">
            <w:pPr>
              <w:rPr>
                <w:i/>
                <w:sz w:val="22"/>
                <w:szCs w:val="22"/>
              </w:rPr>
            </w:pPr>
            <w:r w:rsidRPr="00B406BC">
              <w:rPr>
                <w:i/>
                <w:sz w:val="18"/>
                <w:szCs w:val="18"/>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2A6D9D60" w14:textId="77777777" w:rsidR="00C20B80" w:rsidRPr="00B406BC" w:rsidRDefault="00C20B80" w:rsidP="001A6E29">
            <w:pPr>
              <w:jc w:val="right"/>
              <w:rPr>
                <w:i/>
                <w:sz w:val="22"/>
                <w:szCs w:val="22"/>
              </w:rPr>
            </w:pPr>
            <w:r w:rsidRPr="00B406BC">
              <w:rPr>
                <w:i/>
                <w:sz w:val="16"/>
                <w:szCs w:val="16"/>
              </w:rPr>
              <w:t xml:space="preserve">JŽS G1.113     </w:t>
            </w:r>
            <w:r w:rsidRPr="00B406BC">
              <w:rPr>
                <w:i/>
                <w:sz w:val="16"/>
                <w:szCs w:val="16"/>
              </w:rPr>
              <w:br/>
              <w:t>UIC 864-6</w:t>
            </w:r>
          </w:p>
        </w:tc>
        <w:tc>
          <w:tcPr>
            <w:tcW w:w="709" w:type="dxa"/>
            <w:tcBorders>
              <w:top w:val="nil"/>
              <w:left w:val="nil"/>
              <w:bottom w:val="single" w:sz="4" w:space="0" w:color="auto"/>
              <w:right w:val="single" w:sz="4" w:space="0" w:color="auto"/>
            </w:tcBorders>
            <w:shd w:val="clear" w:color="auto" w:fill="auto"/>
            <w:noWrap/>
            <w:vAlign w:val="center"/>
            <w:hideMark/>
          </w:tcPr>
          <w:p w14:paraId="4A3B330E"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C228F5A" w14:textId="77777777" w:rsidR="00C20B80" w:rsidRPr="00B406BC" w:rsidRDefault="00C20B80" w:rsidP="001A6E29">
            <w:pPr>
              <w:jc w:val="center"/>
              <w:rPr>
                <w:b/>
                <w:bCs/>
                <w:i/>
                <w:sz w:val="22"/>
                <w:szCs w:val="22"/>
              </w:rPr>
            </w:pPr>
            <w:r w:rsidRPr="00B406BC">
              <w:rPr>
                <w:b/>
                <w:bCs/>
                <w:i/>
                <w:sz w:val="16"/>
                <w:szCs w:val="16"/>
              </w:rPr>
              <w:t>150</w:t>
            </w:r>
          </w:p>
        </w:tc>
        <w:tc>
          <w:tcPr>
            <w:tcW w:w="1201" w:type="dxa"/>
            <w:tcBorders>
              <w:left w:val="single" w:sz="4" w:space="0" w:color="auto"/>
            </w:tcBorders>
            <w:shd w:val="clear" w:color="000000" w:fill="FFFF99"/>
          </w:tcPr>
          <w:p w14:paraId="34E265C9" w14:textId="77777777" w:rsidR="00C20B80" w:rsidRPr="00B776A1" w:rsidRDefault="00C20B80" w:rsidP="001A6E29">
            <w:pPr>
              <w:jc w:val="center"/>
              <w:rPr>
                <w:b/>
                <w:bCs/>
                <w:i/>
                <w:sz w:val="22"/>
                <w:szCs w:val="22"/>
              </w:rPr>
            </w:pPr>
          </w:p>
        </w:tc>
        <w:tc>
          <w:tcPr>
            <w:tcW w:w="1418" w:type="dxa"/>
            <w:shd w:val="clear" w:color="000000" w:fill="FFFF99"/>
          </w:tcPr>
          <w:p w14:paraId="6C678DAF" w14:textId="77777777" w:rsidR="00C20B80" w:rsidRPr="00B776A1" w:rsidRDefault="00C20B80" w:rsidP="001A6E29">
            <w:pPr>
              <w:jc w:val="center"/>
              <w:rPr>
                <w:b/>
                <w:bCs/>
                <w:i/>
                <w:sz w:val="22"/>
                <w:szCs w:val="22"/>
              </w:rPr>
            </w:pPr>
          </w:p>
        </w:tc>
      </w:tr>
      <w:tr w:rsidR="00C20B80" w14:paraId="4255EC31" w14:textId="77777777" w:rsidTr="00C20B80">
        <w:trPr>
          <w:trHeight w:val="255"/>
        </w:trPr>
        <w:tc>
          <w:tcPr>
            <w:tcW w:w="612" w:type="dxa"/>
            <w:shd w:val="clear" w:color="000000" w:fill="FFFFFF"/>
            <w:noWrap/>
            <w:vAlign w:val="center"/>
            <w:hideMark/>
          </w:tcPr>
          <w:p w14:paraId="0B58CFDF" w14:textId="77777777" w:rsidR="00C20B80" w:rsidRPr="00B406BC" w:rsidRDefault="00C20B80" w:rsidP="001A6E29">
            <w:pPr>
              <w:jc w:val="center"/>
              <w:rPr>
                <w:i/>
                <w:sz w:val="22"/>
                <w:szCs w:val="22"/>
              </w:rPr>
            </w:pPr>
            <w:r w:rsidRPr="00B406BC">
              <w:rPr>
                <w:i/>
                <w:sz w:val="22"/>
                <w:szCs w:val="22"/>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92B6065" w14:textId="77777777" w:rsidR="00C20B80" w:rsidRPr="00B406BC" w:rsidRDefault="00C20B80" w:rsidP="001A6E29">
            <w:pPr>
              <w:rPr>
                <w:i/>
                <w:sz w:val="22"/>
                <w:szCs w:val="22"/>
              </w:rPr>
            </w:pPr>
            <w:r w:rsidRPr="00B406BC">
              <w:rPr>
                <w:i/>
                <w:sz w:val="18"/>
                <w:szCs w:val="18"/>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401E0059" w14:textId="77777777" w:rsidR="00C20B80" w:rsidRPr="00B406BC" w:rsidRDefault="00C20B80" w:rsidP="001A6E29">
            <w:pPr>
              <w:jc w:val="right"/>
              <w:rPr>
                <w:i/>
                <w:sz w:val="22"/>
                <w:szCs w:val="22"/>
              </w:rPr>
            </w:pPr>
            <w:r w:rsidRPr="00B406BC">
              <w:rPr>
                <w:i/>
                <w:sz w:val="16"/>
                <w:szCs w:val="16"/>
              </w:rPr>
              <w:t>SSA 58-P150-40</w:t>
            </w:r>
            <w:r w:rsidRPr="00B406BC">
              <w:rPr>
                <w:i/>
                <w:sz w:val="16"/>
                <w:szCs w:val="16"/>
              </w:rPr>
              <w:br/>
              <w:t>C622/58</w:t>
            </w:r>
            <w:r w:rsidRPr="00B406BC">
              <w:rPr>
                <w:i/>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5A00214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08D364" w14:textId="77777777" w:rsidR="00C20B80" w:rsidRPr="00B406BC" w:rsidRDefault="00C20B80" w:rsidP="001A6E29">
            <w:pPr>
              <w:jc w:val="center"/>
              <w:rPr>
                <w:b/>
                <w:bCs/>
                <w:i/>
                <w:sz w:val="22"/>
                <w:szCs w:val="22"/>
              </w:rPr>
            </w:pPr>
            <w:r w:rsidRPr="00B406BC">
              <w:rPr>
                <w:b/>
                <w:bCs/>
                <w:i/>
                <w:sz w:val="16"/>
                <w:szCs w:val="16"/>
              </w:rPr>
              <w:t>3.120</w:t>
            </w:r>
          </w:p>
        </w:tc>
        <w:tc>
          <w:tcPr>
            <w:tcW w:w="1201" w:type="dxa"/>
            <w:tcBorders>
              <w:left w:val="single" w:sz="4" w:space="0" w:color="auto"/>
            </w:tcBorders>
            <w:shd w:val="clear" w:color="000000" w:fill="FFFF99"/>
          </w:tcPr>
          <w:p w14:paraId="37A28B2E" w14:textId="77777777" w:rsidR="00C20B80" w:rsidRPr="00B776A1" w:rsidRDefault="00C20B80" w:rsidP="001A6E29">
            <w:pPr>
              <w:jc w:val="center"/>
              <w:rPr>
                <w:b/>
                <w:bCs/>
                <w:i/>
                <w:sz w:val="22"/>
                <w:szCs w:val="22"/>
              </w:rPr>
            </w:pPr>
          </w:p>
        </w:tc>
        <w:tc>
          <w:tcPr>
            <w:tcW w:w="1418" w:type="dxa"/>
            <w:shd w:val="clear" w:color="000000" w:fill="FFFF99"/>
          </w:tcPr>
          <w:p w14:paraId="71C2341B" w14:textId="77777777" w:rsidR="00C20B80" w:rsidRPr="00B776A1" w:rsidRDefault="00C20B80" w:rsidP="001A6E29">
            <w:pPr>
              <w:jc w:val="center"/>
              <w:rPr>
                <w:b/>
                <w:bCs/>
                <w:i/>
                <w:sz w:val="22"/>
                <w:szCs w:val="22"/>
              </w:rPr>
            </w:pPr>
          </w:p>
        </w:tc>
      </w:tr>
      <w:tr w:rsidR="00C20B80" w14:paraId="2CEEFC70" w14:textId="77777777" w:rsidTr="00C20B80">
        <w:trPr>
          <w:trHeight w:val="255"/>
        </w:trPr>
        <w:tc>
          <w:tcPr>
            <w:tcW w:w="612" w:type="dxa"/>
            <w:shd w:val="clear" w:color="000000" w:fill="FFFFFF"/>
            <w:noWrap/>
            <w:vAlign w:val="center"/>
            <w:hideMark/>
          </w:tcPr>
          <w:p w14:paraId="7552DB5B" w14:textId="77777777" w:rsidR="00C20B80" w:rsidRPr="00B406BC" w:rsidRDefault="00C20B80" w:rsidP="001A6E29">
            <w:pPr>
              <w:jc w:val="center"/>
              <w:rPr>
                <w:i/>
                <w:sz w:val="22"/>
                <w:szCs w:val="22"/>
              </w:rPr>
            </w:pPr>
            <w:r w:rsidRPr="00B406BC">
              <w:rPr>
                <w:i/>
                <w:sz w:val="22"/>
                <w:szCs w:val="22"/>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6B61DCF" w14:textId="77777777" w:rsidR="00C20B80" w:rsidRPr="00B406BC" w:rsidRDefault="00C20B80" w:rsidP="001A6E29">
            <w:pPr>
              <w:rPr>
                <w:i/>
                <w:sz w:val="22"/>
                <w:szCs w:val="22"/>
              </w:rPr>
            </w:pPr>
            <w:r w:rsidRPr="00B406BC">
              <w:rPr>
                <w:i/>
                <w:sz w:val="18"/>
                <w:szCs w:val="18"/>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13A24978" w14:textId="77777777" w:rsidR="00C20B80" w:rsidRPr="00B406BC" w:rsidRDefault="00C20B80" w:rsidP="001A6E29">
            <w:pPr>
              <w:jc w:val="right"/>
              <w:rPr>
                <w:i/>
                <w:sz w:val="22"/>
                <w:szCs w:val="22"/>
              </w:rPr>
            </w:pPr>
            <w:r w:rsidRPr="00B406BC">
              <w:rPr>
                <w:i/>
                <w:sz w:val="16"/>
                <w:szCs w:val="16"/>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53E94E1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864DB56" w14:textId="77777777" w:rsidR="00C20B80" w:rsidRPr="00B406BC" w:rsidRDefault="00C20B80" w:rsidP="001A6E29">
            <w:pPr>
              <w:jc w:val="center"/>
              <w:rPr>
                <w:b/>
                <w:bCs/>
                <w:i/>
                <w:sz w:val="22"/>
                <w:szCs w:val="22"/>
              </w:rPr>
            </w:pPr>
            <w:r w:rsidRPr="00B406BC">
              <w:rPr>
                <w:b/>
                <w:bCs/>
                <w:i/>
                <w:sz w:val="16"/>
                <w:szCs w:val="16"/>
              </w:rPr>
              <w:t>2.700</w:t>
            </w:r>
          </w:p>
        </w:tc>
        <w:tc>
          <w:tcPr>
            <w:tcW w:w="1201" w:type="dxa"/>
            <w:tcBorders>
              <w:left w:val="single" w:sz="4" w:space="0" w:color="auto"/>
            </w:tcBorders>
            <w:shd w:val="clear" w:color="000000" w:fill="FFFF99"/>
          </w:tcPr>
          <w:p w14:paraId="103F4112" w14:textId="77777777" w:rsidR="00C20B80" w:rsidRPr="00B776A1" w:rsidRDefault="00C20B80" w:rsidP="001A6E29">
            <w:pPr>
              <w:jc w:val="center"/>
              <w:rPr>
                <w:b/>
                <w:bCs/>
                <w:i/>
                <w:sz w:val="22"/>
                <w:szCs w:val="22"/>
              </w:rPr>
            </w:pPr>
          </w:p>
        </w:tc>
        <w:tc>
          <w:tcPr>
            <w:tcW w:w="1418" w:type="dxa"/>
            <w:shd w:val="clear" w:color="000000" w:fill="FFFF99"/>
          </w:tcPr>
          <w:p w14:paraId="65B0064F" w14:textId="77777777" w:rsidR="00C20B80" w:rsidRPr="00B776A1" w:rsidRDefault="00C20B80" w:rsidP="001A6E29">
            <w:pPr>
              <w:jc w:val="center"/>
              <w:rPr>
                <w:b/>
                <w:bCs/>
                <w:i/>
                <w:sz w:val="22"/>
                <w:szCs w:val="22"/>
              </w:rPr>
            </w:pPr>
          </w:p>
        </w:tc>
      </w:tr>
      <w:tr w:rsidR="00C20B80" w14:paraId="48CD528C" w14:textId="77777777" w:rsidTr="00C20B80">
        <w:trPr>
          <w:trHeight w:val="300"/>
        </w:trPr>
        <w:tc>
          <w:tcPr>
            <w:tcW w:w="612" w:type="dxa"/>
            <w:shd w:val="clear" w:color="000000" w:fill="FFFFFF"/>
            <w:noWrap/>
            <w:vAlign w:val="center"/>
            <w:hideMark/>
          </w:tcPr>
          <w:p w14:paraId="67571234" w14:textId="77777777" w:rsidR="00C20B80" w:rsidRPr="00B406BC" w:rsidRDefault="00C20B80" w:rsidP="001A6E29">
            <w:pPr>
              <w:jc w:val="center"/>
              <w:rPr>
                <w:i/>
                <w:sz w:val="22"/>
                <w:szCs w:val="22"/>
              </w:rPr>
            </w:pPr>
            <w:r w:rsidRPr="00B406BC">
              <w:rPr>
                <w:i/>
                <w:sz w:val="22"/>
                <w:szCs w:val="22"/>
              </w:rPr>
              <w:t>10</w:t>
            </w:r>
          </w:p>
        </w:tc>
        <w:tc>
          <w:tcPr>
            <w:tcW w:w="4066" w:type="dxa"/>
            <w:tcBorders>
              <w:top w:val="nil"/>
              <w:left w:val="nil"/>
              <w:bottom w:val="nil"/>
              <w:right w:val="nil"/>
            </w:tcBorders>
            <w:shd w:val="clear" w:color="auto" w:fill="auto"/>
            <w:noWrap/>
            <w:vAlign w:val="center"/>
            <w:hideMark/>
          </w:tcPr>
          <w:p w14:paraId="1262339A" w14:textId="77777777" w:rsidR="00C20B80" w:rsidRPr="00B406BC" w:rsidRDefault="00C20B80" w:rsidP="001A6E29">
            <w:pPr>
              <w:rPr>
                <w:i/>
                <w:sz w:val="22"/>
                <w:szCs w:val="22"/>
              </w:rPr>
            </w:pPr>
            <w:r w:rsidRPr="00B406BC">
              <w:rPr>
                <w:i/>
                <w:sz w:val="18"/>
                <w:szCs w:val="18"/>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C626533" w14:textId="77777777" w:rsidR="00C20B80" w:rsidRPr="00B406BC" w:rsidRDefault="00C20B80" w:rsidP="001A6E29">
            <w:pPr>
              <w:jc w:val="right"/>
              <w:rPr>
                <w:i/>
                <w:sz w:val="22"/>
                <w:szCs w:val="22"/>
              </w:rPr>
            </w:pPr>
            <w:r w:rsidRPr="00B406BC">
              <w:rPr>
                <w:i/>
                <w:sz w:val="16"/>
                <w:szCs w:val="16"/>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45D12F97" w14:textId="77777777" w:rsidR="00C20B80" w:rsidRPr="00B406BC" w:rsidRDefault="00C20B80" w:rsidP="001A6E29">
            <w:pPr>
              <w:jc w:val="center"/>
              <w:rPr>
                <w:i/>
                <w:sz w:val="22"/>
                <w:szCs w:val="22"/>
              </w:rPr>
            </w:pPr>
            <w:r w:rsidRPr="00B406BC">
              <w:rPr>
                <w:i/>
                <w:sz w:val="16"/>
                <w:szCs w:val="16"/>
              </w:rPr>
              <w:t>set</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51B9A70" w14:textId="77777777" w:rsidR="00C20B80" w:rsidRPr="00B406BC" w:rsidRDefault="00C20B80" w:rsidP="001A6E29">
            <w:pPr>
              <w:jc w:val="center"/>
              <w:rPr>
                <w:b/>
                <w:bCs/>
                <w:i/>
                <w:sz w:val="22"/>
                <w:szCs w:val="22"/>
              </w:rPr>
            </w:pPr>
            <w:r w:rsidRPr="00B406BC">
              <w:rPr>
                <w:b/>
                <w:bCs/>
                <w:i/>
                <w:sz w:val="16"/>
                <w:szCs w:val="16"/>
              </w:rPr>
              <w:t>800</w:t>
            </w:r>
          </w:p>
        </w:tc>
        <w:tc>
          <w:tcPr>
            <w:tcW w:w="1201" w:type="dxa"/>
            <w:tcBorders>
              <w:left w:val="single" w:sz="4" w:space="0" w:color="auto"/>
            </w:tcBorders>
            <w:shd w:val="clear" w:color="000000" w:fill="FFFF99"/>
          </w:tcPr>
          <w:p w14:paraId="0F00615B" w14:textId="77777777" w:rsidR="00C20B80" w:rsidRPr="00B776A1" w:rsidRDefault="00C20B80" w:rsidP="001A6E29">
            <w:pPr>
              <w:jc w:val="center"/>
              <w:rPr>
                <w:b/>
                <w:bCs/>
                <w:i/>
                <w:sz w:val="22"/>
                <w:szCs w:val="22"/>
              </w:rPr>
            </w:pPr>
          </w:p>
        </w:tc>
        <w:tc>
          <w:tcPr>
            <w:tcW w:w="1418" w:type="dxa"/>
            <w:shd w:val="clear" w:color="000000" w:fill="FFFF99"/>
          </w:tcPr>
          <w:p w14:paraId="1CA3890C" w14:textId="77777777" w:rsidR="00C20B80" w:rsidRPr="00B776A1" w:rsidRDefault="00C20B80" w:rsidP="001A6E29">
            <w:pPr>
              <w:jc w:val="center"/>
              <w:rPr>
                <w:b/>
                <w:bCs/>
                <w:i/>
                <w:sz w:val="22"/>
                <w:szCs w:val="22"/>
              </w:rPr>
            </w:pPr>
          </w:p>
        </w:tc>
      </w:tr>
      <w:tr w:rsidR="00C20B80" w14:paraId="1A4C4DE8" w14:textId="77777777" w:rsidTr="00C20B80">
        <w:trPr>
          <w:trHeight w:val="450"/>
        </w:trPr>
        <w:tc>
          <w:tcPr>
            <w:tcW w:w="612" w:type="dxa"/>
            <w:shd w:val="clear" w:color="000000" w:fill="FFFFFF"/>
            <w:noWrap/>
            <w:vAlign w:val="center"/>
            <w:hideMark/>
          </w:tcPr>
          <w:p w14:paraId="07E49FC0" w14:textId="77777777" w:rsidR="00C20B80" w:rsidRPr="00B406BC" w:rsidRDefault="00C20B80" w:rsidP="001A6E29">
            <w:pPr>
              <w:jc w:val="center"/>
              <w:outlineLvl w:val="0"/>
              <w:rPr>
                <w:i/>
                <w:sz w:val="22"/>
                <w:szCs w:val="22"/>
              </w:rPr>
            </w:pPr>
            <w:r w:rsidRPr="00B406BC">
              <w:rPr>
                <w:i/>
                <w:sz w:val="22"/>
                <w:szCs w:val="22"/>
              </w:rPr>
              <w:t>11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148E3" w14:textId="77777777" w:rsidR="00C20B80" w:rsidRPr="00B406BC" w:rsidRDefault="00C20B80" w:rsidP="001A6E29">
            <w:pPr>
              <w:outlineLvl w:val="0"/>
              <w:rPr>
                <w:i/>
                <w:sz w:val="22"/>
                <w:szCs w:val="22"/>
              </w:rPr>
            </w:pPr>
            <w:r w:rsidRPr="00B406BC">
              <w:rPr>
                <w:i/>
                <w:sz w:val="18"/>
                <w:szCs w:val="18"/>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3FE618E3" w14:textId="77777777" w:rsidR="00C20B80" w:rsidRPr="00B406BC" w:rsidRDefault="00C20B80" w:rsidP="001A6E29">
            <w:pPr>
              <w:jc w:val="right"/>
              <w:outlineLvl w:val="0"/>
              <w:rPr>
                <w:i/>
                <w:sz w:val="22"/>
                <w:szCs w:val="22"/>
              </w:rPr>
            </w:pPr>
            <w:r w:rsidRPr="00B406BC">
              <w:rPr>
                <w:i/>
                <w:sz w:val="16"/>
                <w:szCs w:val="16"/>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79558FEF" w14:textId="77777777" w:rsidR="00C20B80" w:rsidRPr="00B406BC" w:rsidRDefault="00C20B80" w:rsidP="001A6E29">
            <w:pPr>
              <w:jc w:val="center"/>
              <w:outlineLvl w:val="0"/>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27FAB00" w14:textId="77777777" w:rsidR="00C20B80" w:rsidRPr="00B406BC" w:rsidRDefault="00C20B80" w:rsidP="001A6E29">
            <w:pPr>
              <w:jc w:val="center"/>
              <w:outlineLvl w:val="0"/>
              <w:rPr>
                <w:b/>
                <w:bCs/>
                <w:i/>
                <w:sz w:val="22"/>
                <w:szCs w:val="22"/>
              </w:rPr>
            </w:pPr>
            <w:r w:rsidRPr="00B406BC">
              <w:rPr>
                <w:b/>
                <w:bCs/>
                <w:i/>
                <w:sz w:val="16"/>
                <w:szCs w:val="16"/>
              </w:rPr>
              <w:t>560</w:t>
            </w:r>
          </w:p>
        </w:tc>
        <w:tc>
          <w:tcPr>
            <w:tcW w:w="1201" w:type="dxa"/>
            <w:tcBorders>
              <w:left w:val="single" w:sz="4" w:space="0" w:color="auto"/>
            </w:tcBorders>
            <w:shd w:val="clear" w:color="000000" w:fill="FFFF99"/>
          </w:tcPr>
          <w:p w14:paraId="56CFFD7C" w14:textId="77777777" w:rsidR="00C20B80" w:rsidRPr="00B776A1" w:rsidRDefault="00C20B80" w:rsidP="001A6E29">
            <w:pPr>
              <w:jc w:val="center"/>
              <w:outlineLvl w:val="0"/>
              <w:rPr>
                <w:b/>
                <w:bCs/>
                <w:i/>
                <w:sz w:val="22"/>
                <w:szCs w:val="22"/>
              </w:rPr>
            </w:pPr>
          </w:p>
        </w:tc>
        <w:tc>
          <w:tcPr>
            <w:tcW w:w="1418" w:type="dxa"/>
            <w:shd w:val="clear" w:color="000000" w:fill="FFFF99"/>
          </w:tcPr>
          <w:p w14:paraId="043C59C3" w14:textId="77777777" w:rsidR="00C20B80" w:rsidRPr="00B776A1" w:rsidRDefault="00C20B80" w:rsidP="001A6E29">
            <w:pPr>
              <w:jc w:val="center"/>
              <w:outlineLvl w:val="0"/>
              <w:rPr>
                <w:b/>
                <w:bCs/>
                <w:i/>
                <w:sz w:val="22"/>
                <w:szCs w:val="22"/>
              </w:rPr>
            </w:pPr>
          </w:p>
        </w:tc>
      </w:tr>
      <w:tr w:rsidR="00C20B80" w14:paraId="1F4318AE" w14:textId="77777777" w:rsidTr="00C20B80">
        <w:trPr>
          <w:trHeight w:val="540"/>
        </w:trPr>
        <w:tc>
          <w:tcPr>
            <w:tcW w:w="612" w:type="dxa"/>
            <w:shd w:val="clear" w:color="000000" w:fill="FFFFFF"/>
            <w:noWrap/>
            <w:vAlign w:val="center"/>
            <w:hideMark/>
          </w:tcPr>
          <w:p w14:paraId="7C557C5E" w14:textId="77777777" w:rsidR="00C20B80" w:rsidRPr="00B406BC" w:rsidRDefault="00C20B80" w:rsidP="001A6E29">
            <w:pPr>
              <w:jc w:val="center"/>
              <w:rPr>
                <w:i/>
                <w:sz w:val="22"/>
                <w:szCs w:val="22"/>
              </w:rPr>
            </w:pPr>
            <w:r w:rsidRPr="00B406BC">
              <w:rPr>
                <w:i/>
                <w:sz w:val="22"/>
                <w:szCs w:val="22"/>
              </w:rPr>
              <w:t>12</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7691201A" w14:textId="77777777" w:rsidR="00C20B80" w:rsidRPr="00B406BC" w:rsidRDefault="00C20B80" w:rsidP="001A6E29">
            <w:pPr>
              <w:rPr>
                <w:i/>
                <w:sz w:val="22"/>
                <w:szCs w:val="22"/>
              </w:rPr>
            </w:pPr>
            <w:r w:rsidRPr="00B406BC">
              <w:rPr>
                <w:i/>
                <w:sz w:val="18"/>
                <w:szCs w:val="18"/>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38896C53" w14:textId="77777777" w:rsidR="00C20B80" w:rsidRPr="00B406BC" w:rsidRDefault="00C20B80" w:rsidP="001A6E29">
            <w:pPr>
              <w:jc w:val="right"/>
              <w:rPr>
                <w:i/>
                <w:sz w:val="22"/>
                <w:szCs w:val="22"/>
              </w:rPr>
            </w:pPr>
            <w:r w:rsidRPr="00B406BC">
              <w:rPr>
                <w:i/>
                <w:sz w:val="16"/>
                <w:szCs w:val="16"/>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0B0D6EC4"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5F1B0A" w14:textId="77777777" w:rsidR="00C20B80" w:rsidRPr="00B406BC" w:rsidRDefault="00C20B80" w:rsidP="001A6E29">
            <w:pPr>
              <w:jc w:val="center"/>
              <w:rPr>
                <w:b/>
                <w:bCs/>
                <w:i/>
                <w:sz w:val="22"/>
                <w:szCs w:val="22"/>
              </w:rPr>
            </w:pPr>
            <w:r w:rsidRPr="00B406BC">
              <w:rPr>
                <w:b/>
                <w:bCs/>
                <w:i/>
                <w:sz w:val="16"/>
                <w:szCs w:val="16"/>
              </w:rPr>
              <w:t>3.600</w:t>
            </w:r>
          </w:p>
        </w:tc>
        <w:tc>
          <w:tcPr>
            <w:tcW w:w="1201" w:type="dxa"/>
            <w:tcBorders>
              <w:left w:val="single" w:sz="4" w:space="0" w:color="auto"/>
            </w:tcBorders>
            <w:shd w:val="clear" w:color="000000" w:fill="FFFF99"/>
          </w:tcPr>
          <w:p w14:paraId="649D0D32" w14:textId="77777777" w:rsidR="00C20B80" w:rsidRPr="00B776A1" w:rsidRDefault="00C20B80" w:rsidP="001A6E29">
            <w:pPr>
              <w:jc w:val="center"/>
              <w:rPr>
                <w:b/>
                <w:bCs/>
                <w:i/>
                <w:sz w:val="22"/>
                <w:szCs w:val="22"/>
              </w:rPr>
            </w:pPr>
          </w:p>
        </w:tc>
        <w:tc>
          <w:tcPr>
            <w:tcW w:w="1418" w:type="dxa"/>
            <w:shd w:val="clear" w:color="000000" w:fill="FFFF99"/>
          </w:tcPr>
          <w:p w14:paraId="78102AB3" w14:textId="77777777" w:rsidR="00C20B80" w:rsidRPr="00B776A1" w:rsidRDefault="00C20B80" w:rsidP="001A6E29">
            <w:pPr>
              <w:jc w:val="center"/>
              <w:rPr>
                <w:b/>
                <w:bCs/>
                <w:i/>
                <w:sz w:val="22"/>
                <w:szCs w:val="22"/>
              </w:rPr>
            </w:pPr>
          </w:p>
        </w:tc>
      </w:tr>
      <w:tr w:rsidR="00C20B80" w14:paraId="6368DE27" w14:textId="77777777" w:rsidTr="00C20B80">
        <w:trPr>
          <w:trHeight w:val="270"/>
        </w:trPr>
        <w:tc>
          <w:tcPr>
            <w:tcW w:w="612" w:type="dxa"/>
            <w:shd w:val="clear" w:color="000000" w:fill="FFFFFF"/>
            <w:noWrap/>
            <w:vAlign w:val="center"/>
            <w:hideMark/>
          </w:tcPr>
          <w:p w14:paraId="6C16843B" w14:textId="77777777" w:rsidR="00C20B80" w:rsidRPr="00B406BC" w:rsidRDefault="00C20B80" w:rsidP="001A6E29">
            <w:pPr>
              <w:jc w:val="center"/>
              <w:rPr>
                <w:i/>
                <w:sz w:val="22"/>
                <w:szCs w:val="22"/>
              </w:rPr>
            </w:pPr>
            <w:r w:rsidRPr="00B406BC">
              <w:rPr>
                <w:i/>
                <w:sz w:val="22"/>
                <w:szCs w:val="22"/>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6DBAE0A" w14:textId="77777777" w:rsidR="00C20B80" w:rsidRPr="00B406BC" w:rsidRDefault="00C20B80" w:rsidP="001A6E29">
            <w:pPr>
              <w:rPr>
                <w:i/>
                <w:sz w:val="22"/>
                <w:szCs w:val="22"/>
              </w:rPr>
            </w:pPr>
            <w:r w:rsidRPr="00B406BC">
              <w:rPr>
                <w:i/>
                <w:sz w:val="18"/>
                <w:szCs w:val="18"/>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24B090F9" w14:textId="77777777" w:rsidR="00C20B80" w:rsidRPr="00B406BC" w:rsidRDefault="00C20B80" w:rsidP="001A6E29">
            <w:pPr>
              <w:jc w:val="right"/>
              <w:rPr>
                <w:i/>
                <w:sz w:val="22"/>
                <w:szCs w:val="22"/>
              </w:rPr>
            </w:pPr>
            <w:r w:rsidRPr="00B406BC">
              <w:rPr>
                <w:i/>
                <w:sz w:val="16"/>
                <w:szCs w:val="16"/>
              </w:rPr>
              <w:t>C120/29</w:t>
            </w:r>
          </w:p>
        </w:tc>
        <w:tc>
          <w:tcPr>
            <w:tcW w:w="709" w:type="dxa"/>
            <w:tcBorders>
              <w:top w:val="nil"/>
              <w:left w:val="nil"/>
              <w:bottom w:val="single" w:sz="4" w:space="0" w:color="auto"/>
              <w:right w:val="single" w:sz="4" w:space="0" w:color="auto"/>
            </w:tcBorders>
            <w:shd w:val="clear" w:color="auto" w:fill="auto"/>
            <w:noWrap/>
            <w:vAlign w:val="center"/>
            <w:hideMark/>
          </w:tcPr>
          <w:p w14:paraId="24B6640B"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428CDB2" w14:textId="77777777" w:rsidR="00C20B80" w:rsidRPr="00B406BC" w:rsidRDefault="00C20B80" w:rsidP="001A6E29">
            <w:pPr>
              <w:jc w:val="center"/>
              <w:rPr>
                <w:b/>
                <w:bCs/>
                <w:i/>
                <w:sz w:val="22"/>
                <w:szCs w:val="22"/>
              </w:rPr>
            </w:pPr>
            <w:r w:rsidRPr="00B406BC">
              <w:rPr>
                <w:b/>
                <w:bCs/>
                <w:i/>
                <w:sz w:val="16"/>
                <w:szCs w:val="16"/>
              </w:rPr>
              <w:t>2.100</w:t>
            </w:r>
          </w:p>
        </w:tc>
        <w:tc>
          <w:tcPr>
            <w:tcW w:w="1201" w:type="dxa"/>
            <w:tcBorders>
              <w:left w:val="single" w:sz="4" w:space="0" w:color="auto"/>
            </w:tcBorders>
            <w:shd w:val="clear" w:color="000000" w:fill="FFFF99"/>
          </w:tcPr>
          <w:p w14:paraId="2C67D505" w14:textId="77777777" w:rsidR="00C20B80" w:rsidRPr="00B776A1" w:rsidRDefault="00C20B80" w:rsidP="001A6E29">
            <w:pPr>
              <w:jc w:val="center"/>
              <w:rPr>
                <w:b/>
                <w:bCs/>
                <w:i/>
                <w:sz w:val="22"/>
                <w:szCs w:val="22"/>
              </w:rPr>
            </w:pPr>
          </w:p>
        </w:tc>
        <w:tc>
          <w:tcPr>
            <w:tcW w:w="1418" w:type="dxa"/>
            <w:shd w:val="clear" w:color="000000" w:fill="FFFF99"/>
          </w:tcPr>
          <w:p w14:paraId="2663F2DD" w14:textId="77777777" w:rsidR="00C20B80" w:rsidRPr="00B776A1" w:rsidRDefault="00C20B80" w:rsidP="001A6E29">
            <w:pPr>
              <w:jc w:val="center"/>
              <w:rPr>
                <w:b/>
                <w:bCs/>
                <w:i/>
                <w:sz w:val="22"/>
                <w:szCs w:val="22"/>
              </w:rPr>
            </w:pPr>
          </w:p>
        </w:tc>
      </w:tr>
      <w:tr w:rsidR="00C20B80" w14:paraId="51F6D127" w14:textId="77777777" w:rsidTr="00C20B80">
        <w:trPr>
          <w:trHeight w:val="270"/>
        </w:trPr>
        <w:tc>
          <w:tcPr>
            <w:tcW w:w="612" w:type="dxa"/>
            <w:shd w:val="clear" w:color="000000" w:fill="FFFFFF"/>
            <w:noWrap/>
            <w:vAlign w:val="center"/>
            <w:hideMark/>
          </w:tcPr>
          <w:p w14:paraId="491F5E27" w14:textId="77777777" w:rsidR="00C20B80" w:rsidRPr="00B406BC" w:rsidRDefault="00C20B80" w:rsidP="001A6E29">
            <w:pPr>
              <w:jc w:val="center"/>
              <w:rPr>
                <w:i/>
                <w:sz w:val="22"/>
                <w:szCs w:val="22"/>
              </w:rPr>
            </w:pPr>
            <w:r w:rsidRPr="00B406BC">
              <w:rPr>
                <w:i/>
                <w:sz w:val="22"/>
                <w:szCs w:val="22"/>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36BCBCB" w14:textId="77777777" w:rsidR="00C20B80" w:rsidRPr="00B406BC" w:rsidRDefault="00C20B80" w:rsidP="001A6E29">
            <w:pPr>
              <w:rPr>
                <w:i/>
                <w:sz w:val="22"/>
                <w:szCs w:val="22"/>
              </w:rPr>
            </w:pPr>
            <w:r w:rsidRPr="00B406BC">
              <w:rPr>
                <w:i/>
                <w:sz w:val="18"/>
                <w:szCs w:val="18"/>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69760B7A"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70A33443"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18F297" w14:textId="77777777" w:rsidR="00C20B80" w:rsidRPr="00B406BC" w:rsidRDefault="00C20B80" w:rsidP="001A6E29">
            <w:pPr>
              <w:jc w:val="center"/>
              <w:rPr>
                <w:b/>
                <w:bCs/>
                <w:i/>
                <w:sz w:val="22"/>
                <w:szCs w:val="22"/>
              </w:rPr>
            </w:pPr>
            <w:r w:rsidRPr="00B406BC">
              <w:rPr>
                <w:b/>
                <w:bCs/>
                <w:i/>
                <w:sz w:val="16"/>
                <w:szCs w:val="16"/>
              </w:rPr>
              <w:t>21.400</w:t>
            </w:r>
          </w:p>
        </w:tc>
        <w:tc>
          <w:tcPr>
            <w:tcW w:w="1201" w:type="dxa"/>
            <w:tcBorders>
              <w:left w:val="single" w:sz="4" w:space="0" w:color="auto"/>
            </w:tcBorders>
            <w:shd w:val="clear" w:color="000000" w:fill="FFFF99"/>
          </w:tcPr>
          <w:p w14:paraId="181F5543" w14:textId="77777777" w:rsidR="00C20B80" w:rsidRPr="00B776A1" w:rsidRDefault="00C20B80" w:rsidP="001A6E29">
            <w:pPr>
              <w:jc w:val="center"/>
              <w:rPr>
                <w:b/>
                <w:bCs/>
                <w:i/>
                <w:sz w:val="22"/>
                <w:szCs w:val="22"/>
              </w:rPr>
            </w:pPr>
          </w:p>
        </w:tc>
        <w:tc>
          <w:tcPr>
            <w:tcW w:w="1418" w:type="dxa"/>
            <w:shd w:val="clear" w:color="000000" w:fill="FFFF99"/>
          </w:tcPr>
          <w:p w14:paraId="0516ACFB" w14:textId="77777777" w:rsidR="00C20B80" w:rsidRPr="00B776A1" w:rsidRDefault="00C20B80" w:rsidP="001A6E29">
            <w:pPr>
              <w:jc w:val="center"/>
              <w:rPr>
                <w:b/>
                <w:bCs/>
                <w:i/>
                <w:sz w:val="22"/>
                <w:szCs w:val="22"/>
              </w:rPr>
            </w:pPr>
          </w:p>
        </w:tc>
      </w:tr>
      <w:tr w:rsidR="00C20B80" w14:paraId="0A79CE74" w14:textId="77777777" w:rsidTr="00C20B80">
        <w:trPr>
          <w:trHeight w:val="450"/>
        </w:trPr>
        <w:tc>
          <w:tcPr>
            <w:tcW w:w="612" w:type="dxa"/>
            <w:shd w:val="clear" w:color="000000" w:fill="FFFFFF"/>
            <w:noWrap/>
            <w:vAlign w:val="center"/>
            <w:hideMark/>
          </w:tcPr>
          <w:p w14:paraId="04C2B950" w14:textId="77777777" w:rsidR="00C20B80" w:rsidRPr="00B406BC" w:rsidRDefault="00C20B80" w:rsidP="001A6E29">
            <w:pPr>
              <w:jc w:val="center"/>
              <w:rPr>
                <w:i/>
                <w:sz w:val="22"/>
                <w:szCs w:val="22"/>
              </w:rPr>
            </w:pPr>
            <w:r w:rsidRPr="00B406BC">
              <w:rPr>
                <w:i/>
                <w:sz w:val="22"/>
                <w:szCs w:val="22"/>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D4BD401" w14:textId="77777777" w:rsidR="00C20B80" w:rsidRPr="00B406BC" w:rsidRDefault="00C20B80" w:rsidP="001A6E29">
            <w:pPr>
              <w:rPr>
                <w:i/>
                <w:sz w:val="22"/>
                <w:szCs w:val="22"/>
              </w:rPr>
            </w:pPr>
            <w:r w:rsidRPr="00B406BC">
              <w:rPr>
                <w:i/>
                <w:sz w:val="18"/>
                <w:szCs w:val="18"/>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21110F12" w14:textId="77777777" w:rsidR="00C20B80" w:rsidRPr="00B406BC" w:rsidRDefault="00C20B80" w:rsidP="001A6E29">
            <w:pPr>
              <w:jc w:val="right"/>
              <w:rPr>
                <w:i/>
                <w:sz w:val="22"/>
                <w:szCs w:val="22"/>
              </w:rPr>
            </w:pPr>
            <w:r w:rsidRPr="00B406BC">
              <w:rPr>
                <w:i/>
                <w:sz w:val="16"/>
                <w:szCs w:val="16"/>
              </w:rPr>
              <w:t>po načrtu proizvajalca</w:t>
            </w:r>
          </w:p>
        </w:tc>
        <w:tc>
          <w:tcPr>
            <w:tcW w:w="709" w:type="dxa"/>
            <w:tcBorders>
              <w:top w:val="nil"/>
              <w:left w:val="nil"/>
              <w:bottom w:val="single" w:sz="4" w:space="0" w:color="auto"/>
              <w:right w:val="single" w:sz="4" w:space="0" w:color="auto"/>
            </w:tcBorders>
            <w:shd w:val="clear" w:color="auto" w:fill="auto"/>
            <w:noWrap/>
            <w:vAlign w:val="center"/>
            <w:hideMark/>
          </w:tcPr>
          <w:p w14:paraId="267BDDD0"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F937D8" w14:textId="77777777" w:rsidR="00C20B80" w:rsidRPr="00B406BC" w:rsidRDefault="00C20B80" w:rsidP="001A6E29">
            <w:pPr>
              <w:jc w:val="center"/>
              <w:rPr>
                <w:b/>
                <w:bCs/>
                <w:i/>
                <w:sz w:val="22"/>
                <w:szCs w:val="22"/>
              </w:rPr>
            </w:pPr>
            <w:r w:rsidRPr="00B406BC">
              <w:rPr>
                <w:b/>
                <w:bCs/>
                <w:i/>
                <w:sz w:val="16"/>
                <w:szCs w:val="16"/>
              </w:rPr>
              <w:t>2.550</w:t>
            </w:r>
          </w:p>
        </w:tc>
        <w:tc>
          <w:tcPr>
            <w:tcW w:w="1201" w:type="dxa"/>
            <w:tcBorders>
              <w:left w:val="single" w:sz="4" w:space="0" w:color="auto"/>
            </w:tcBorders>
            <w:shd w:val="clear" w:color="000000" w:fill="FFFF99"/>
          </w:tcPr>
          <w:p w14:paraId="0BE05E05" w14:textId="77777777" w:rsidR="00C20B80" w:rsidRPr="00B776A1" w:rsidRDefault="00C20B80" w:rsidP="001A6E29">
            <w:pPr>
              <w:jc w:val="center"/>
              <w:rPr>
                <w:b/>
                <w:bCs/>
                <w:i/>
                <w:sz w:val="22"/>
                <w:szCs w:val="22"/>
              </w:rPr>
            </w:pPr>
          </w:p>
        </w:tc>
        <w:tc>
          <w:tcPr>
            <w:tcW w:w="1418" w:type="dxa"/>
            <w:shd w:val="clear" w:color="000000" w:fill="FFFF99"/>
          </w:tcPr>
          <w:p w14:paraId="3983A5BB" w14:textId="77777777" w:rsidR="00C20B80" w:rsidRPr="00B776A1" w:rsidRDefault="00C20B80" w:rsidP="001A6E29">
            <w:pPr>
              <w:jc w:val="center"/>
              <w:rPr>
                <w:b/>
                <w:bCs/>
                <w:i/>
                <w:sz w:val="22"/>
                <w:szCs w:val="22"/>
              </w:rPr>
            </w:pPr>
          </w:p>
        </w:tc>
      </w:tr>
      <w:tr w:rsidR="00C20B80" w14:paraId="67773CEB" w14:textId="77777777" w:rsidTr="00C20B80">
        <w:trPr>
          <w:trHeight w:val="255"/>
        </w:trPr>
        <w:tc>
          <w:tcPr>
            <w:tcW w:w="612" w:type="dxa"/>
            <w:shd w:val="clear" w:color="000000" w:fill="FFFFFF"/>
            <w:noWrap/>
            <w:vAlign w:val="center"/>
            <w:hideMark/>
          </w:tcPr>
          <w:p w14:paraId="7DF1F19B" w14:textId="77777777" w:rsidR="00C20B80" w:rsidRPr="00B406BC" w:rsidRDefault="00C20B80" w:rsidP="001A6E29">
            <w:pPr>
              <w:jc w:val="center"/>
              <w:rPr>
                <w:i/>
                <w:sz w:val="22"/>
                <w:szCs w:val="22"/>
              </w:rPr>
            </w:pPr>
            <w:r w:rsidRPr="00B406BC">
              <w:rPr>
                <w:i/>
                <w:sz w:val="22"/>
                <w:szCs w:val="22"/>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5CED3B9" w14:textId="77777777" w:rsidR="00C20B80" w:rsidRPr="00B406BC" w:rsidRDefault="00C20B80" w:rsidP="001A6E29">
            <w:pPr>
              <w:rPr>
                <w:i/>
                <w:sz w:val="22"/>
                <w:szCs w:val="22"/>
              </w:rPr>
            </w:pPr>
            <w:r w:rsidRPr="00B406BC">
              <w:rPr>
                <w:i/>
                <w:sz w:val="18"/>
                <w:szCs w:val="18"/>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2A9D4955"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6F1315A5"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325DFE" w14:textId="77777777" w:rsidR="00C20B80" w:rsidRPr="00B406BC" w:rsidRDefault="00C20B80" w:rsidP="001A6E29">
            <w:pPr>
              <w:jc w:val="center"/>
              <w:rPr>
                <w:b/>
                <w:bCs/>
                <w:i/>
                <w:sz w:val="22"/>
                <w:szCs w:val="22"/>
              </w:rPr>
            </w:pPr>
            <w:r w:rsidRPr="00B406BC">
              <w:rPr>
                <w:b/>
                <w:bCs/>
                <w:i/>
                <w:sz w:val="16"/>
                <w:szCs w:val="16"/>
              </w:rPr>
              <w:t>800</w:t>
            </w:r>
          </w:p>
        </w:tc>
        <w:tc>
          <w:tcPr>
            <w:tcW w:w="1201" w:type="dxa"/>
            <w:tcBorders>
              <w:left w:val="single" w:sz="4" w:space="0" w:color="auto"/>
            </w:tcBorders>
            <w:shd w:val="clear" w:color="000000" w:fill="FFFF99"/>
          </w:tcPr>
          <w:p w14:paraId="094CA747" w14:textId="77777777" w:rsidR="00C20B80" w:rsidRPr="00B776A1" w:rsidRDefault="00C20B80" w:rsidP="001A6E29">
            <w:pPr>
              <w:jc w:val="center"/>
              <w:rPr>
                <w:b/>
                <w:bCs/>
                <w:i/>
                <w:sz w:val="22"/>
                <w:szCs w:val="22"/>
              </w:rPr>
            </w:pPr>
          </w:p>
        </w:tc>
        <w:tc>
          <w:tcPr>
            <w:tcW w:w="1418" w:type="dxa"/>
            <w:shd w:val="clear" w:color="000000" w:fill="FFFF99"/>
          </w:tcPr>
          <w:p w14:paraId="5CBA05A4" w14:textId="77777777" w:rsidR="00C20B80" w:rsidRPr="00B776A1" w:rsidRDefault="00C20B80" w:rsidP="001A6E29">
            <w:pPr>
              <w:jc w:val="center"/>
              <w:rPr>
                <w:b/>
                <w:bCs/>
                <w:i/>
                <w:sz w:val="22"/>
                <w:szCs w:val="22"/>
              </w:rPr>
            </w:pPr>
          </w:p>
        </w:tc>
      </w:tr>
      <w:tr w:rsidR="00C20B80" w14:paraId="5DA459C2" w14:textId="77777777" w:rsidTr="00C20B80">
        <w:trPr>
          <w:trHeight w:val="255"/>
        </w:trPr>
        <w:tc>
          <w:tcPr>
            <w:tcW w:w="612" w:type="dxa"/>
            <w:shd w:val="clear" w:color="000000" w:fill="FFFFFF"/>
            <w:noWrap/>
            <w:vAlign w:val="center"/>
            <w:hideMark/>
          </w:tcPr>
          <w:p w14:paraId="6468E321" w14:textId="77777777" w:rsidR="00C20B80" w:rsidRPr="00B406BC" w:rsidRDefault="00C20B80" w:rsidP="001A6E29">
            <w:pPr>
              <w:jc w:val="center"/>
              <w:rPr>
                <w:i/>
                <w:sz w:val="22"/>
                <w:szCs w:val="22"/>
              </w:rPr>
            </w:pPr>
            <w:r w:rsidRPr="00B406BC">
              <w:rPr>
                <w:i/>
                <w:sz w:val="22"/>
                <w:szCs w:val="22"/>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6DE4813" w14:textId="77777777" w:rsidR="00C20B80" w:rsidRPr="00B406BC" w:rsidRDefault="00C20B80" w:rsidP="001A6E29">
            <w:pPr>
              <w:rPr>
                <w:i/>
                <w:sz w:val="22"/>
                <w:szCs w:val="22"/>
              </w:rPr>
            </w:pPr>
            <w:r w:rsidRPr="00B406BC">
              <w:rPr>
                <w:i/>
                <w:sz w:val="18"/>
                <w:szCs w:val="18"/>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387FC7A3"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191A7DAD"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85417F0" w14:textId="77777777" w:rsidR="00C20B80" w:rsidRPr="00B406BC" w:rsidRDefault="00C20B80" w:rsidP="001A6E29">
            <w:pPr>
              <w:jc w:val="center"/>
              <w:rPr>
                <w:b/>
                <w:bCs/>
                <w:i/>
                <w:sz w:val="22"/>
                <w:szCs w:val="22"/>
              </w:rPr>
            </w:pPr>
            <w:r w:rsidRPr="00B406BC">
              <w:rPr>
                <w:b/>
                <w:bCs/>
                <w:i/>
                <w:sz w:val="16"/>
                <w:szCs w:val="16"/>
              </w:rPr>
              <w:t>150</w:t>
            </w:r>
          </w:p>
        </w:tc>
        <w:tc>
          <w:tcPr>
            <w:tcW w:w="1201" w:type="dxa"/>
            <w:tcBorders>
              <w:left w:val="single" w:sz="4" w:space="0" w:color="auto"/>
            </w:tcBorders>
            <w:shd w:val="clear" w:color="000000" w:fill="FFFF99"/>
          </w:tcPr>
          <w:p w14:paraId="3D270D9B" w14:textId="77777777" w:rsidR="00C20B80" w:rsidRPr="00B776A1" w:rsidRDefault="00C20B80" w:rsidP="001A6E29">
            <w:pPr>
              <w:jc w:val="center"/>
              <w:rPr>
                <w:b/>
                <w:bCs/>
                <w:i/>
                <w:sz w:val="22"/>
                <w:szCs w:val="22"/>
              </w:rPr>
            </w:pPr>
          </w:p>
        </w:tc>
        <w:tc>
          <w:tcPr>
            <w:tcW w:w="1418" w:type="dxa"/>
            <w:shd w:val="clear" w:color="000000" w:fill="FFFF99"/>
          </w:tcPr>
          <w:p w14:paraId="1E41CEB9" w14:textId="77777777" w:rsidR="00C20B80" w:rsidRPr="00B776A1" w:rsidRDefault="00C20B80" w:rsidP="001A6E29">
            <w:pPr>
              <w:jc w:val="center"/>
              <w:rPr>
                <w:b/>
                <w:bCs/>
                <w:i/>
                <w:sz w:val="22"/>
                <w:szCs w:val="22"/>
              </w:rPr>
            </w:pPr>
          </w:p>
        </w:tc>
      </w:tr>
      <w:tr w:rsidR="00C20B80" w14:paraId="1A37D637" w14:textId="77777777" w:rsidTr="00C20B80">
        <w:trPr>
          <w:trHeight w:val="255"/>
        </w:trPr>
        <w:tc>
          <w:tcPr>
            <w:tcW w:w="612" w:type="dxa"/>
            <w:shd w:val="clear" w:color="000000" w:fill="FFFFFF"/>
            <w:noWrap/>
            <w:vAlign w:val="center"/>
            <w:hideMark/>
          </w:tcPr>
          <w:p w14:paraId="05145D6B" w14:textId="77777777" w:rsidR="00C20B80" w:rsidRPr="00B406BC" w:rsidRDefault="00C20B80" w:rsidP="001A6E29">
            <w:pPr>
              <w:jc w:val="center"/>
              <w:rPr>
                <w:i/>
                <w:sz w:val="22"/>
                <w:szCs w:val="22"/>
              </w:rPr>
            </w:pPr>
            <w:r w:rsidRPr="00B406BC">
              <w:rPr>
                <w:i/>
                <w:sz w:val="22"/>
                <w:szCs w:val="22"/>
              </w:rPr>
              <w:t>18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9508199" w14:textId="77777777" w:rsidR="00C20B80" w:rsidRPr="00B406BC" w:rsidRDefault="00C20B80" w:rsidP="001A6E29">
            <w:pPr>
              <w:rPr>
                <w:i/>
                <w:sz w:val="22"/>
                <w:szCs w:val="22"/>
              </w:rPr>
            </w:pPr>
            <w:r w:rsidRPr="00B406BC">
              <w:rPr>
                <w:i/>
                <w:sz w:val="18"/>
                <w:szCs w:val="18"/>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2088BF79"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a1.103</w:t>
            </w:r>
          </w:p>
        </w:tc>
        <w:tc>
          <w:tcPr>
            <w:tcW w:w="709" w:type="dxa"/>
            <w:tcBorders>
              <w:top w:val="nil"/>
              <w:left w:val="nil"/>
              <w:bottom w:val="single" w:sz="4" w:space="0" w:color="auto"/>
              <w:right w:val="single" w:sz="4" w:space="0" w:color="auto"/>
            </w:tcBorders>
            <w:shd w:val="clear" w:color="auto" w:fill="auto"/>
            <w:noWrap/>
            <w:vAlign w:val="center"/>
            <w:hideMark/>
          </w:tcPr>
          <w:p w14:paraId="39264638"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C60B434" w14:textId="77777777" w:rsidR="00C20B80" w:rsidRPr="00B406BC" w:rsidRDefault="00C20B80" w:rsidP="001A6E29">
            <w:pPr>
              <w:jc w:val="center"/>
              <w:rPr>
                <w:b/>
                <w:bCs/>
                <w:i/>
                <w:sz w:val="22"/>
                <w:szCs w:val="22"/>
              </w:rPr>
            </w:pPr>
            <w:r w:rsidRPr="00B406BC">
              <w:rPr>
                <w:b/>
                <w:bCs/>
                <w:i/>
                <w:sz w:val="16"/>
                <w:szCs w:val="16"/>
              </w:rPr>
              <w:t>30.000</w:t>
            </w:r>
          </w:p>
        </w:tc>
        <w:tc>
          <w:tcPr>
            <w:tcW w:w="1201" w:type="dxa"/>
            <w:tcBorders>
              <w:left w:val="single" w:sz="4" w:space="0" w:color="auto"/>
            </w:tcBorders>
            <w:shd w:val="clear" w:color="000000" w:fill="FFFF99"/>
          </w:tcPr>
          <w:p w14:paraId="74EDEAE8" w14:textId="77777777" w:rsidR="00C20B80" w:rsidRPr="00B776A1" w:rsidRDefault="00C20B80" w:rsidP="001A6E29">
            <w:pPr>
              <w:jc w:val="center"/>
              <w:rPr>
                <w:b/>
                <w:bCs/>
                <w:i/>
                <w:sz w:val="22"/>
                <w:szCs w:val="22"/>
              </w:rPr>
            </w:pPr>
          </w:p>
        </w:tc>
        <w:tc>
          <w:tcPr>
            <w:tcW w:w="1418" w:type="dxa"/>
            <w:shd w:val="clear" w:color="000000" w:fill="FFFF99"/>
          </w:tcPr>
          <w:p w14:paraId="6659B313" w14:textId="77777777" w:rsidR="00C20B80" w:rsidRPr="00B776A1" w:rsidRDefault="00C20B80" w:rsidP="001A6E29">
            <w:pPr>
              <w:jc w:val="center"/>
              <w:rPr>
                <w:b/>
                <w:bCs/>
                <w:i/>
                <w:sz w:val="22"/>
                <w:szCs w:val="22"/>
              </w:rPr>
            </w:pPr>
          </w:p>
        </w:tc>
      </w:tr>
      <w:tr w:rsidR="00C20B80" w14:paraId="772E02BC" w14:textId="77777777" w:rsidTr="00C20B80">
        <w:trPr>
          <w:trHeight w:val="270"/>
        </w:trPr>
        <w:tc>
          <w:tcPr>
            <w:tcW w:w="612" w:type="dxa"/>
            <w:shd w:val="clear" w:color="000000" w:fill="FFFFFF"/>
            <w:noWrap/>
            <w:vAlign w:val="center"/>
            <w:hideMark/>
          </w:tcPr>
          <w:p w14:paraId="6B21CE8D" w14:textId="77777777" w:rsidR="00C20B80" w:rsidRPr="00B406BC" w:rsidRDefault="00C20B80" w:rsidP="001A6E29">
            <w:pPr>
              <w:jc w:val="center"/>
              <w:rPr>
                <w:i/>
                <w:sz w:val="22"/>
                <w:szCs w:val="22"/>
              </w:rPr>
            </w:pPr>
            <w:r w:rsidRPr="00B406BC">
              <w:rPr>
                <w:i/>
                <w:sz w:val="22"/>
                <w:szCs w:val="22"/>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AFDD782" w14:textId="77777777" w:rsidR="00C20B80" w:rsidRPr="00B406BC" w:rsidRDefault="00C20B80" w:rsidP="001A6E29">
            <w:pPr>
              <w:rPr>
                <w:i/>
                <w:sz w:val="22"/>
                <w:szCs w:val="22"/>
              </w:rPr>
            </w:pPr>
            <w:r w:rsidRPr="00B406BC">
              <w:rPr>
                <w:i/>
                <w:sz w:val="18"/>
                <w:szCs w:val="18"/>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47415970"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110F4E8"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2902C3D" w14:textId="77777777" w:rsidR="00C20B80" w:rsidRPr="00B406BC" w:rsidRDefault="00C20B80" w:rsidP="001A6E29">
            <w:pPr>
              <w:jc w:val="center"/>
              <w:rPr>
                <w:b/>
                <w:bCs/>
                <w:i/>
                <w:sz w:val="22"/>
                <w:szCs w:val="22"/>
              </w:rPr>
            </w:pPr>
            <w:r w:rsidRPr="00B406BC">
              <w:rPr>
                <w:b/>
                <w:bCs/>
                <w:i/>
                <w:sz w:val="16"/>
                <w:szCs w:val="16"/>
              </w:rPr>
              <w:t>385.500</w:t>
            </w:r>
          </w:p>
        </w:tc>
        <w:tc>
          <w:tcPr>
            <w:tcW w:w="1201" w:type="dxa"/>
            <w:tcBorders>
              <w:left w:val="single" w:sz="4" w:space="0" w:color="auto"/>
            </w:tcBorders>
            <w:shd w:val="clear" w:color="000000" w:fill="FFFF99"/>
          </w:tcPr>
          <w:p w14:paraId="1FFE16B3" w14:textId="77777777" w:rsidR="00C20B80" w:rsidRPr="00B776A1" w:rsidRDefault="00C20B80" w:rsidP="001A6E29">
            <w:pPr>
              <w:jc w:val="center"/>
              <w:rPr>
                <w:b/>
                <w:bCs/>
                <w:i/>
                <w:sz w:val="22"/>
                <w:szCs w:val="22"/>
              </w:rPr>
            </w:pPr>
          </w:p>
        </w:tc>
        <w:tc>
          <w:tcPr>
            <w:tcW w:w="1418" w:type="dxa"/>
            <w:shd w:val="clear" w:color="000000" w:fill="FFFF99"/>
          </w:tcPr>
          <w:p w14:paraId="71B9924A" w14:textId="77777777" w:rsidR="00C20B80" w:rsidRPr="00B776A1" w:rsidRDefault="00C20B80" w:rsidP="001A6E29">
            <w:pPr>
              <w:jc w:val="center"/>
              <w:rPr>
                <w:b/>
                <w:bCs/>
                <w:i/>
                <w:sz w:val="22"/>
                <w:szCs w:val="22"/>
              </w:rPr>
            </w:pPr>
          </w:p>
        </w:tc>
      </w:tr>
      <w:tr w:rsidR="00C20B80" w14:paraId="7EDAB123" w14:textId="77777777" w:rsidTr="00C20B80">
        <w:trPr>
          <w:trHeight w:val="270"/>
        </w:trPr>
        <w:tc>
          <w:tcPr>
            <w:tcW w:w="612" w:type="dxa"/>
            <w:shd w:val="clear" w:color="000000" w:fill="FFFFFF"/>
            <w:noWrap/>
            <w:vAlign w:val="center"/>
            <w:hideMark/>
          </w:tcPr>
          <w:p w14:paraId="3B2BEF31" w14:textId="77777777" w:rsidR="00C20B80" w:rsidRPr="00B406BC" w:rsidRDefault="00C20B80" w:rsidP="001A6E29">
            <w:pPr>
              <w:jc w:val="center"/>
              <w:rPr>
                <w:i/>
                <w:sz w:val="22"/>
                <w:szCs w:val="22"/>
              </w:rPr>
            </w:pPr>
            <w:r w:rsidRPr="00B406BC">
              <w:rPr>
                <w:i/>
                <w:sz w:val="22"/>
                <w:szCs w:val="22"/>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F83FF3F" w14:textId="77777777" w:rsidR="00C20B80" w:rsidRPr="00B406BC" w:rsidRDefault="00C20B80" w:rsidP="001A6E29">
            <w:pPr>
              <w:rPr>
                <w:i/>
                <w:sz w:val="22"/>
                <w:szCs w:val="22"/>
              </w:rPr>
            </w:pPr>
            <w:r w:rsidRPr="00B406BC">
              <w:rPr>
                <w:i/>
                <w:sz w:val="18"/>
                <w:szCs w:val="18"/>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25E3E290"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2777D83"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D16E435" w14:textId="77777777" w:rsidR="00C20B80" w:rsidRPr="00B406BC" w:rsidRDefault="00C20B80" w:rsidP="001A6E29">
            <w:pPr>
              <w:jc w:val="center"/>
              <w:rPr>
                <w:b/>
                <w:bCs/>
                <w:i/>
                <w:sz w:val="22"/>
                <w:szCs w:val="22"/>
              </w:rPr>
            </w:pPr>
            <w:r w:rsidRPr="00B406BC">
              <w:rPr>
                <w:b/>
                <w:bCs/>
                <w:i/>
                <w:sz w:val="16"/>
                <w:szCs w:val="16"/>
              </w:rPr>
              <w:t>1.000</w:t>
            </w:r>
          </w:p>
        </w:tc>
        <w:tc>
          <w:tcPr>
            <w:tcW w:w="1201" w:type="dxa"/>
            <w:tcBorders>
              <w:left w:val="single" w:sz="4" w:space="0" w:color="auto"/>
            </w:tcBorders>
            <w:shd w:val="clear" w:color="000000" w:fill="FFFF99"/>
          </w:tcPr>
          <w:p w14:paraId="623D8205" w14:textId="77777777" w:rsidR="00C20B80" w:rsidRPr="00B776A1" w:rsidRDefault="00C20B80" w:rsidP="001A6E29">
            <w:pPr>
              <w:jc w:val="center"/>
              <w:rPr>
                <w:b/>
                <w:bCs/>
                <w:i/>
                <w:sz w:val="22"/>
                <w:szCs w:val="22"/>
              </w:rPr>
            </w:pPr>
          </w:p>
        </w:tc>
        <w:tc>
          <w:tcPr>
            <w:tcW w:w="1418" w:type="dxa"/>
            <w:shd w:val="clear" w:color="000000" w:fill="FFFF99"/>
          </w:tcPr>
          <w:p w14:paraId="6CB1DF91" w14:textId="77777777" w:rsidR="00C20B80" w:rsidRPr="00B776A1" w:rsidRDefault="00C20B80" w:rsidP="001A6E29">
            <w:pPr>
              <w:jc w:val="center"/>
              <w:rPr>
                <w:b/>
                <w:bCs/>
                <w:i/>
                <w:sz w:val="22"/>
                <w:szCs w:val="22"/>
              </w:rPr>
            </w:pPr>
          </w:p>
        </w:tc>
      </w:tr>
      <w:tr w:rsidR="00C20B80" w14:paraId="273DA2E0" w14:textId="77777777" w:rsidTr="00C20B80">
        <w:trPr>
          <w:trHeight w:val="480"/>
        </w:trPr>
        <w:tc>
          <w:tcPr>
            <w:tcW w:w="612" w:type="dxa"/>
            <w:shd w:val="clear" w:color="000000" w:fill="FFFFFF"/>
            <w:noWrap/>
            <w:vAlign w:val="center"/>
            <w:hideMark/>
          </w:tcPr>
          <w:p w14:paraId="26CA8879" w14:textId="77777777" w:rsidR="00C20B80" w:rsidRPr="00B406BC" w:rsidRDefault="00C20B80" w:rsidP="001A6E29">
            <w:pPr>
              <w:jc w:val="center"/>
              <w:rPr>
                <w:i/>
                <w:sz w:val="22"/>
                <w:szCs w:val="22"/>
              </w:rPr>
            </w:pPr>
            <w:r w:rsidRPr="00B406BC">
              <w:rPr>
                <w:i/>
                <w:sz w:val="22"/>
                <w:szCs w:val="22"/>
              </w:rPr>
              <w:t>21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2E24E11" w14:textId="77777777" w:rsidR="00C20B80" w:rsidRPr="00B406BC" w:rsidRDefault="00C20B80" w:rsidP="001A6E29">
            <w:pPr>
              <w:rPr>
                <w:i/>
                <w:sz w:val="22"/>
                <w:szCs w:val="22"/>
              </w:rPr>
            </w:pPr>
            <w:r w:rsidRPr="00B406BC">
              <w:rPr>
                <w:i/>
                <w:sz w:val="18"/>
                <w:szCs w:val="18"/>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7ED9C048"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02B28FC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41B3DC" w14:textId="77777777" w:rsidR="00C20B80" w:rsidRPr="00B406BC" w:rsidRDefault="00C20B80" w:rsidP="001A6E29">
            <w:pPr>
              <w:jc w:val="center"/>
              <w:rPr>
                <w:b/>
                <w:bCs/>
                <w:i/>
                <w:sz w:val="22"/>
                <w:szCs w:val="22"/>
              </w:rPr>
            </w:pPr>
            <w:r w:rsidRPr="00B406BC">
              <w:rPr>
                <w:b/>
                <w:bCs/>
                <w:i/>
                <w:sz w:val="16"/>
                <w:szCs w:val="16"/>
              </w:rPr>
              <w:t>5.000</w:t>
            </w:r>
          </w:p>
        </w:tc>
        <w:tc>
          <w:tcPr>
            <w:tcW w:w="1201" w:type="dxa"/>
            <w:tcBorders>
              <w:left w:val="single" w:sz="4" w:space="0" w:color="auto"/>
            </w:tcBorders>
            <w:shd w:val="clear" w:color="000000" w:fill="FFFF99"/>
          </w:tcPr>
          <w:p w14:paraId="4E9DC31C" w14:textId="77777777" w:rsidR="00C20B80" w:rsidRPr="00B776A1" w:rsidRDefault="00C20B80" w:rsidP="001A6E29">
            <w:pPr>
              <w:jc w:val="center"/>
              <w:rPr>
                <w:b/>
                <w:bCs/>
                <w:i/>
                <w:sz w:val="22"/>
                <w:szCs w:val="22"/>
              </w:rPr>
            </w:pPr>
          </w:p>
        </w:tc>
        <w:tc>
          <w:tcPr>
            <w:tcW w:w="1418" w:type="dxa"/>
            <w:shd w:val="clear" w:color="000000" w:fill="FFFF99"/>
          </w:tcPr>
          <w:p w14:paraId="1552DEE5" w14:textId="77777777" w:rsidR="00C20B80" w:rsidRPr="00B776A1" w:rsidRDefault="00C20B80" w:rsidP="001A6E29">
            <w:pPr>
              <w:jc w:val="center"/>
              <w:rPr>
                <w:b/>
                <w:bCs/>
                <w:i/>
                <w:sz w:val="22"/>
                <w:szCs w:val="22"/>
              </w:rPr>
            </w:pPr>
          </w:p>
        </w:tc>
      </w:tr>
      <w:tr w:rsidR="00C20B80" w14:paraId="6226D131" w14:textId="77777777" w:rsidTr="00C20B80">
        <w:trPr>
          <w:trHeight w:val="480"/>
        </w:trPr>
        <w:tc>
          <w:tcPr>
            <w:tcW w:w="612" w:type="dxa"/>
            <w:shd w:val="clear" w:color="000000" w:fill="FFFFFF"/>
            <w:noWrap/>
            <w:vAlign w:val="center"/>
            <w:hideMark/>
          </w:tcPr>
          <w:p w14:paraId="029E413F" w14:textId="77777777" w:rsidR="00C20B80" w:rsidRPr="00B406BC" w:rsidRDefault="00C20B80" w:rsidP="001A6E29">
            <w:pPr>
              <w:jc w:val="center"/>
              <w:outlineLvl w:val="0"/>
              <w:rPr>
                <w:i/>
                <w:sz w:val="22"/>
                <w:szCs w:val="22"/>
              </w:rPr>
            </w:pPr>
            <w:r w:rsidRPr="00B406BC">
              <w:rPr>
                <w:i/>
                <w:sz w:val="22"/>
                <w:szCs w:val="22"/>
              </w:rPr>
              <w:lastRenderedPageBreak/>
              <w:t>22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C39C783" w14:textId="77777777" w:rsidR="00C20B80" w:rsidRPr="00B406BC" w:rsidRDefault="00C20B80" w:rsidP="001A6E29">
            <w:pPr>
              <w:outlineLvl w:val="0"/>
              <w:rPr>
                <w:i/>
                <w:sz w:val="22"/>
                <w:szCs w:val="22"/>
              </w:rPr>
            </w:pPr>
            <w:r w:rsidRPr="00B406BC">
              <w:rPr>
                <w:i/>
                <w:sz w:val="18"/>
                <w:szCs w:val="18"/>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1FA793DB"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7AE009EB"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E9775D" w14:textId="77777777" w:rsidR="00C20B80" w:rsidRPr="00B406BC" w:rsidRDefault="00C20B80" w:rsidP="001A6E29">
            <w:pPr>
              <w:jc w:val="center"/>
              <w:outlineLvl w:val="0"/>
              <w:rPr>
                <w:b/>
                <w:bCs/>
                <w:i/>
                <w:sz w:val="22"/>
                <w:szCs w:val="22"/>
              </w:rPr>
            </w:pPr>
            <w:r w:rsidRPr="00B406BC">
              <w:rPr>
                <w:b/>
                <w:bCs/>
                <w:i/>
                <w:sz w:val="16"/>
                <w:szCs w:val="16"/>
              </w:rPr>
              <w:t>341.400</w:t>
            </w:r>
          </w:p>
        </w:tc>
        <w:tc>
          <w:tcPr>
            <w:tcW w:w="1201" w:type="dxa"/>
            <w:tcBorders>
              <w:left w:val="single" w:sz="4" w:space="0" w:color="auto"/>
            </w:tcBorders>
            <w:shd w:val="clear" w:color="000000" w:fill="FFFF99"/>
          </w:tcPr>
          <w:p w14:paraId="3A951E1A" w14:textId="77777777" w:rsidR="00C20B80" w:rsidRPr="00B776A1" w:rsidRDefault="00C20B80" w:rsidP="001A6E29">
            <w:pPr>
              <w:jc w:val="center"/>
              <w:outlineLvl w:val="0"/>
              <w:rPr>
                <w:b/>
                <w:bCs/>
                <w:i/>
                <w:sz w:val="22"/>
                <w:szCs w:val="22"/>
              </w:rPr>
            </w:pPr>
          </w:p>
        </w:tc>
        <w:tc>
          <w:tcPr>
            <w:tcW w:w="1418" w:type="dxa"/>
            <w:shd w:val="clear" w:color="000000" w:fill="FFFF99"/>
          </w:tcPr>
          <w:p w14:paraId="05B093E8" w14:textId="77777777" w:rsidR="00C20B80" w:rsidRPr="00B776A1" w:rsidRDefault="00C20B80" w:rsidP="001A6E29">
            <w:pPr>
              <w:jc w:val="center"/>
              <w:outlineLvl w:val="0"/>
              <w:rPr>
                <w:b/>
                <w:bCs/>
                <w:i/>
                <w:sz w:val="22"/>
                <w:szCs w:val="22"/>
              </w:rPr>
            </w:pPr>
          </w:p>
        </w:tc>
      </w:tr>
      <w:tr w:rsidR="00C20B80" w14:paraId="30CCB36F" w14:textId="77777777" w:rsidTr="00C20B80">
        <w:trPr>
          <w:trHeight w:val="270"/>
        </w:trPr>
        <w:tc>
          <w:tcPr>
            <w:tcW w:w="612" w:type="dxa"/>
            <w:shd w:val="clear" w:color="000000" w:fill="FFFFFF"/>
            <w:noWrap/>
            <w:vAlign w:val="center"/>
            <w:hideMark/>
          </w:tcPr>
          <w:p w14:paraId="0634418F" w14:textId="77777777" w:rsidR="00C20B80" w:rsidRPr="00B406BC" w:rsidRDefault="00C20B80" w:rsidP="001A6E29">
            <w:pPr>
              <w:jc w:val="center"/>
              <w:rPr>
                <w:i/>
                <w:sz w:val="22"/>
                <w:szCs w:val="22"/>
              </w:rPr>
            </w:pPr>
            <w:r w:rsidRPr="00B406BC">
              <w:rPr>
                <w:i/>
                <w:sz w:val="22"/>
                <w:szCs w:val="22"/>
              </w:rPr>
              <w:t>23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DC3CEFD" w14:textId="77777777" w:rsidR="00C20B80" w:rsidRPr="00B406BC" w:rsidRDefault="00C20B80" w:rsidP="001A6E29">
            <w:pPr>
              <w:rPr>
                <w:i/>
                <w:sz w:val="22"/>
                <w:szCs w:val="22"/>
              </w:rPr>
            </w:pPr>
            <w:r w:rsidRPr="00B406BC">
              <w:rPr>
                <w:i/>
                <w:sz w:val="18"/>
                <w:szCs w:val="18"/>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7BE870AF"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F37F34B"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7D58B1" w14:textId="77777777" w:rsidR="00C20B80" w:rsidRPr="00B406BC" w:rsidRDefault="00C20B80" w:rsidP="001A6E29">
            <w:pPr>
              <w:jc w:val="center"/>
              <w:rPr>
                <w:b/>
                <w:bCs/>
                <w:i/>
                <w:sz w:val="22"/>
                <w:szCs w:val="22"/>
              </w:rPr>
            </w:pPr>
            <w:r w:rsidRPr="00B406BC">
              <w:rPr>
                <w:b/>
                <w:bCs/>
                <w:i/>
                <w:sz w:val="16"/>
                <w:szCs w:val="16"/>
              </w:rPr>
              <w:t>900</w:t>
            </w:r>
          </w:p>
        </w:tc>
        <w:tc>
          <w:tcPr>
            <w:tcW w:w="1201" w:type="dxa"/>
            <w:tcBorders>
              <w:left w:val="single" w:sz="4" w:space="0" w:color="auto"/>
            </w:tcBorders>
            <w:shd w:val="clear" w:color="000000" w:fill="FFFF99"/>
          </w:tcPr>
          <w:p w14:paraId="23C04CFA" w14:textId="77777777" w:rsidR="00C20B80" w:rsidRPr="00B776A1" w:rsidRDefault="00C20B80" w:rsidP="001A6E29">
            <w:pPr>
              <w:jc w:val="center"/>
              <w:rPr>
                <w:b/>
                <w:bCs/>
                <w:i/>
                <w:sz w:val="22"/>
                <w:szCs w:val="22"/>
              </w:rPr>
            </w:pPr>
          </w:p>
        </w:tc>
        <w:tc>
          <w:tcPr>
            <w:tcW w:w="1418" w:type="dxa"/>
            <w:shd w:val="clear" w:color="000000" w:fill="FFFF99"/>
          </w:tcPr>
          <w:p w14:paraId="2355E206" w14:textId="77777777" w:rsidR="00C20B80" w:rsidRPr="00B776A1" w:rsidRDefault="00C20B80" w:rsidP="001A6E29">
            <w:pPr>
              <w:jc w:val="center"/>
              <w:rPr>
                <w:b/>
                <w:bCs/>
                <w:i/>
                <w:sz w:val="22"/>
                <w:szCs w:val="22"/>
              </w:rPr>
            </w:pPr>
          </w:p>
        </w:tc>
      </w:tr>
      <w:tr w:rsidR="00C20B80" w14:paraId="5AAECFB0" w14:textId="77777777" w:rsidTr="00C20B80">
        <w:trPr>
          <w:trHeight w:val="255"/>
        </w:trPr>
        <w:tc>
          <w:tcPr>
            <w:tcW w:w="612" w:type="dxa"/>
            <w:shd w:val="clear" w:color="000000" w:fill="FFFFFF"/>
            <w:noWrap/>
            <w:vAlign w:val="center"/>
            <w:hideMark/>
          </w:tcPr>
          <w:p w14:paraId="380C6618" w14:textId="77777777" w:rsidR="00C20B80" w:rsidRPr="00B406BC" w:rsidRDefault="00C20B80" w:rsidP="001A6E29">
            <w:pPr>
              <w:jc w:val="center"/>
              <w:outlineLvl w:val="0"/>
              <w:rPr>
                <w:i/>
                <w:sz w:val="22"/>
                <w:szCs w:val="22"/>
              </w:rPr>
            </w:pPr>
            <w:r w:rsidRPr="00B406BC">
              <w:rPr>
                <w:i/>
                <w:sz w:val="22"/>
                <w:szCs w:val="22"/>
              </w:rPr>
              <w:t>24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EB5661C" w14:textId="77777777" w:rsidR="00C20B80" w:rsidRPr="00B406BC" w:rsidRDefault="00C20B80" w:rsidP="001A6E29">
            <w:pPr>
              <w:outlineLvl w:val="0"/>
              <w:rPr>
                <w:i/>
                <w:sz w:val="22"/>
                <w:szCs w:val="22"/>
              </w:rPr>
            </w:pPr>
            <w:r w:rsidRPr="00B406BC">
              <w:rPr>
                <w:i/>
                <w:sz w:val="18"/>
                <w:szCs w:val="18"/>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201B0D46"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8D90CBF"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CADED1" w14:textId="77777777" w:rsidR="00C20B80" w:rsidRPr="00B406BC" w:rsidRDefault="00C20B80" w:rsidP="001A6E29">
            <w:pPr>
              <w:jc w:val="center"/>
              <w:outlineLvl w:val="0"/>
              <w:rPr>
                <w:b/>
                <w:bCs/>
                <w:i/>
                <w:sz w:val="22"/>
                <w:szCs w:val="22"/>
              </w:rPr>
            </w:pPr>
            <w:r w:rsidRPr="00B406BC">
              <w:rPr>
                <w:b/>
                <w:bCs/>
                <w:i/>
                <w:sz w:val="16"/>
                <w:szCs w:val="16"/>
              </w:rPr>
              <w:t>950</w:t>
            </w:r>
          </w:p>
        </w:tc>
        <w:tc>
          <w:tcPr>
            <w:tcW w:w="1201" w:type="dxa"/>
            <w:tcBorders>
              <w:left w:val="single" w:sz="4" w:space="0" w:color="auto"/>
            </w:tcBorders>
            <w:shd w:val="clear" w:color="000000" w:fill="FFFF99"/>
          </w:tcPr>
          <w:p w14:paraId="06D2D331" w14:textId="77777777" w:rsidR="00C20B80" w:rsidRPr="00B776A1" w:rsidRDefault="00C20B80" w:rsidP="001A6E29">
            <w:pPr>
              <w:jc w:val="center"/>
              <w:outlineLvl w:val="0"/>
              <w:rPr>
                <w:b/>
                <w:bCs/>
                <w:i/>
                <w:sz w:val="22"/>
                <w:szCs w:val="22"/>
              </w:rPr>
            </w:pPr>
          </w:p>
        </w:tc>
        <w:tc>
          <w:tcPr>
            <w:tcW w:w="1418" w:type="dxa"/>
            <w:shd w:val="clear" w:color="000000" w:fill="FFFF99"/>
          </w:tcPr>
          <w:p w14:paraId="60FCBB6B" w14:textId="77777777" w:rsidR="00C20B80" w:rsidRPr="00B776A1" w:rsidRDefault="00C20B80" w:rsidP="001A6E29">
            <w:pPr>
              <w:jc w:val="center"/>
              <w:outlineLvl w:val="0"/>
              <w:rPr>
                <w:b/>
                <w:bCs/>
                <w:i/>
                <w:sz w:val="22"/>
                <w:szCs w:val="22"/>
              </w:rPr>
            </w:pPr>
          </w:p>
        </w:tc>
      </w:tr>
      <w:tr w:rsidR="00C20B80" w14:paraId="4B622C4F" w14:textId="77777777" w:rsidTr="00C20B80">
        <w:trPr>
          <w:trHeight w:val="270"/>
        </w:trPr>
        <w:tc>
          <w:tcPr>
            <w:tcW w:w="612" w:type="dxa"/>
            <w:shd w:val="clear" w:color="000000" w:fill="FFFFFF"/>
            <w:noWrap/>
            <w:vAlign w:val="center"/>
            <w:hideMark/>
          </w:tcPr>
          <w:p w14:paraId="7F626847" w14:textId="77777777" w:rsidR="00C20B80" w:rsidRPr="00B406BC" w:rsidRDefault="00C20B80" w:rsidP="001A6E29">
            <w:pPr>
              <w:jc w:val="center"/>
              <w:rPr>
                <w:i/>
                <w:sz w:val="22"/>
                <w:szCs w:val="22"/>
              </w:rPr>
            </w:pPr>
            <w:r w:rsidRPr="00B406BC">
              <w:rPr>
                <w:i/>
                <w:sz w:val="22"/>
                <w:szCs w:val="22"/>
              </w:rPr>
              <w:t>25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D4767B9" w14:textId="77777777" w:rsidR="00C20B80" w:rsidRPr="00B406BC" w:rsidRDefault="00C20B80" w:rsidP="001A6E29">
            <w:pPr>
              <w:rPr>
                <w:i/>
                <w:sz w:val="22"/>
                <w:szCs w:val="22"/>
              </w:rPr>
            </w:pPr>
            <w:r w:rsidRPr="00B406BC">
              <w:rPr>
                <w:i/>
                <w:sz w:val="18"/>
                <w:szCs w:val="18"/>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37630ED5" w14:textId="77777777" w:rsidR="00C20B80" w:rsidRPr="00B406BC" w:rsidRDefault="00C20B80" w:rsidP="001A6E29">
            <w:pPr>
              <w:jc w:val="right"/>
              <w:rPr>
                <w:i/>
                <w:sz w:val="22"/>
                <w:szCs w:val="22"/>
              </w:rPr>
            </w:pPr>
            <w:r w:rsidRPr="00B406BC">
              <w:rPr>
                <w:i/>
                <w:sz w:val="16"/>
                <w:szCs w:val="16"/>
              </w:rPr>
              <w:t xml:space="preserve">po skici </w:t>
            </w:r>
            <w:r w:rsidRPr="00B406BC">
              <w:rPr>
                <w:i/>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6E3CC722"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B067AD" w14:textId="77777777" w:rsidR="00C20B80" w:rsidRPr="00B406BC" w:rsidRDefault="00C20B80" w:rsidP="001A6E29">
            <w:pPr>
              <w:jc w:val="center"/>
              <w:rPr>
                <w:b/>
                <w:bCs/>
                <w:i/>
                <w:sz w:val="22"/>
                <w:szCs w:val="22"/>
              </w:rPr>
            </w:pPr>
            <w:r w:rsidRPr="00B406BC">
              <w:rPr>
                <w:b/>
                <w:bCs/>
                <w:i/>
                <w:sz w:val="16"/>
                <w:szCs w:val="16"/>
              </w:rPr>
              <w:t>420</w:t>
            </w:r>
          </w:p>
        </w:tc>
        <w:tc>
          <w:tcPr>
            <w:tcW w:w="1201" w:type="dxa"/>
            <w:tcBorders>
              <w:left w:val="single" w:sz="4" w:space="0" w:color="auto"/>
            </w:tcBorders>
            <w:shd w:val="clear" w:color="000000" w:fill="FFFF99"/>
          </w:tcPr>
          <w:p w14:paraId="0686294C" w14:textId="77777777" w:rsidR="00C20B80" w:rsidRPr="00B776A1" w:rsidRDefault="00C20B80" w:rsidP="001A6E29">
            <w:pPr>
              <w:jc w:val="center"/>
              <w:rPr>
                <w:b/>
                <w:bCs/>
                <w:i/>
                <w:sz w:val="22"/>
                <w:szCs w:val="22"/>
              </w:rPr>
            </w:pPr>
          </w:p>
        </w:tc>
        <w:tc>
          <w:tcPr>
            <w:tcW w:w="1418" w:type="dxa"/>
            <w:shd w:val="clear" w:color="000000" w:fill="FFFF99"/>
          </w:tcPr>
          <w:p w14:paraId="63EB0D18" w14:textId="77777777" w:rsidR="00C20B80" w:rsidRPr="00B776A1" w:rsidRDefault="00C20B80" w:rsidP="001A6E29">
            <w:pPr>
              <w:jc w:val="center"/>
              <w:rPr>
                <w:b/>
                <w:bCs/>
                <w:i/>
                <w:sz w:val="22"/>
                <w:szCs w:val="22"/>
              </w:rPr>
            </w:pPr>
          </w:p>
        </w:tc>
      </w:tr>
      <w:tr w:rsidR="00C20B80" w14:paraId="14E3AB36" w14:textId="77777777" w:rsidTr="00C20B80">
        <w:trPr>
          <w:trHeight w:val="270"/>
        </w:trPr>
        <w:tc>
          <w:tcPr>
            <w:tcW w:w="612" w:type="dxa"/>
            <w:shd w:val="clear" w:color="000000" w:fill="FFFFFF"/>
            <w:noWrap/>
            <w:vAlign w:val="center"/>
            <w:hideMark/>
          </w:tcPr>
          <w:p w14:paraId="104A9D55" w14:textId="77777777" w:rsidR="00C20B80" w:rsidRPr="00B406BC" w:rsidRDefault="00C20B80" w:rsidP="001A6E29">
            <w:pPr>
              <w:jc w:val="center"/>
              <w:rPr>
                <w:i/>
                <w:sz w:val="22"/>
                <w:szCs w:val="22"/>
              </w:rPr>
            </w:pPr>
            <w:r w:rsidRPr="00B406BC">
              <w:rPr>
                <w:i/>
                <w:sz w:val="22"/>
                <w:szCs w:val="22"/>
              </w:rPr>
              <w:t>26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982760F" w14:textId="77777777" w:rsidR="00C20B80" w:rsidRPr="00B406BC" w:rsidRDefault="00C20B80" w:rsidP="001A6E29">
            <w:pPr>
              <w:rPr>
                <w:i/>
                <w:sz w:val="22"/>
                <w:szCs w:val="22"/>
              </w:rPr>
            </w:pPr>
            <w:r w:rsidRPr="00B406BC">
              <w:rPr>
                <w:i/>
                <w:sz w:val="18"/>
                <w:szCs w:val="18"/>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3CF7EF6C" w14:textId="77777777" w:rsidR="00C20B80" w:rsidRPr="00B406BC" w:rsidRDefault="00C20B80" w:rsidP="001A6E29">
            <w:pPr>
              <w:jc w:val="right"/>
              <w:rPr>
                <w:i/>
                <w:sz w:val="22"/>
                <w:szCs w:val="22"/>
              </w:rPr>
            </w:pPr>
            <w:r w:rsidRPr="00B406BC">
              <w:rPr>
                <w:i/>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hideMark/>
          </w:tcPr>
          <w:p w14:paraId="0EA8D123"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6BE974" w14:textId="77777777" w:rsidR="00C20B80" w:rsidRPr="00B406BC" w:rsidRDefault="00C20B80" w:rsidP="001A6E29">
            <w:pPr>
              <w:jc w:val="center"/>
              <w:rPr>
                <w:b/>
                <w:bCs/>
                <w:i/>
                <w:sz w:val="22"/>
                <w:szCs w:val="22"/>
              </w:rPr>
            </w:pPr>
            <w:r w:rsidRPr="00B406BC">
              <w:rPr>
                <w:b/>
                <w:bCs/>
                <w:i/>
                <w:sz w:val="16"/>
                <w:szCs w:val="16"/>
              </w:rPr>
              <w:t>3.600</w:t>
            </w:r>
          </w:p>
        </w:tc>
        <w:tc>
          <w:tcPr>
            <w:tcW w:w="1201" w:type="dxa"/>
            <w:tcBorders>
              <w:left w:val="single" w:sz="4" w:space="0" w:color="auto"/>
            </w:tcBorders>
            <w:shd w:val="clear" w:color="000000" w:fill="FFFF99"/>
          </w:tcPr>
          <w:p w14:paraId="2FE7FAC2" w14:textId="77777777" w:rsidR="00C20B80" w:rsidRPr="00B776A1" w:rsidRDefault="00C20B80" w:rsidP="001A6E29">
            <w:pPr>
              <w:jc w:val="center"/>
              <w:rPr>
                <w:b/>
                <w:bCs/>
                <w:i/>
                <w:sz w:val="22"/>
                <w:szCs w:val="22"/>
              </w:rPr>
            </w:pPr>
          </w:p>
        </w:tc>
        <w:tc>
          <w:tcPr>
            <w:tcW w:w="1418" w:type="dxa"/>
            <w:shd w:val="clear" w:color="000000" w:fill="FFFF99"/>
          </w:tcPr>
          <w:p w14:paraId="718BA271" w14:textId="77777777" w:rsidR="00C20B80" w:rsidRPr="00B776A1" w:rsidRDefault="00C20B80" w:rsidP="001A6E29">
            <w:pPr>
              <w:jc w:val="center"/>
              <w:rPr>
                <w:b/>
                <w:bCs/>
                <w:i/>
                <w:sz w:val="22"/>
                <w:szCs w:val="22"/>
              </w:rPr>
            </w:pPr>
          </w:p>
        </w:tc>
      </w:tr>
      <w:tr w:rsidR="00C20B80" w14:paraId="171C191C" w14:textId="77777777" w:rsidTr="00C20B80">
        <w:trPr>
          <w:trHeight w:val="255"/>
        </w:trPr>
        <w:tc>
          <w:tcPr>
            <w:tcW w:w="612" w:type="dxa"/>
            <w:shd w:val="clear" w:color="000000" w:fill="FFFFFF"/>
            <w:noWrap/>
            <w:vAlign w:val="center"/>
            <w:hideMark/>
          </w:tcPr>
          <w:p w14:paraId="7D2BE84B" w14:textId="77777777" w:rsidR="00C20B80" w:rsidRPr="00B406BC" w:rsidRDefault="00C20B80" w:rsidP="001A6E29">
            <w:pPr>
              <w:jc w:val="center"/>
              <w:rPr>
                <w:i/>
                <w:sz w:val="22"/>
                <w:szCs w:val="22"/>
              </w:rPr>
            </w:pPr>
            <w:r w:rsidRPr="00B406BC">
              <w:rPr>
                <w:i/>
                <w:sz w:val="22"/>
                <w:szCs w:val="22"/>
              </w:rPr>
              <w:t>27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87B6F7F" w14:textId="77777777" w:rsidR="00C20B80" w:rsidRPr="00B406BC" w:rsidRDefault="00C20B80" w:rsidP="001A6E29">
            <w:pPr>
              <w:rPr>
                <w:i/>
                <w:sz w:val="22"/>
                <w:szCs w:val="22"/>
              </w:rPr>
            </w:pPr>
            <w:r w:rsidRPr="00B406BC">
              <w:rPr>
                <w:i/>
                <w:sz w:val="18"/>
                <w:szCs w:val="18"/>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5271247E" w14:textId="77777777" w:rsidR="00C20B80" w:rsidRPr="00B406BC" w:rsidRDefault="00C20B80" w:rsidP="001A6E29">
            <w:pPr>
              <w:jc w:val="right"/>
              <w:rPr>
                <w:i/>
                <w:sz w:val="22"/>
                <w:szCs w:val="22"/>
              </w:rPr>
            </w:pPr>
            <w:r w:rsidRPr="00B406BC">
              <w:rPr>
                <w:i/>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hideMark/>
          </w:tcPr>
          <w:p w14:paraId="5991C8F1"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8D6B737" w14:textId="77777777" w:rsidR="00C20B80" w:rsidRPr="00B406BC" w:rsidRDefault="00C20B80" w:rsidP="001A6E29">
            <w:pPr>
              <w:jc w:val="center"/>
              <w:rPr>
                <w:b/>
                <w:bCs/>
                <w:i/>
                <w:sz w:val="22"/>
                <w:szCs w:val="22"/>
              </w:rPr>
            </w:pPr>
            <w:r w:rsidRPr="00B406BC">
              <w:rPr>
                <w:b/>
                <w:bCs/>
                <w:i/>
                <w:sz w:val="16"/>
                <w:szCs w:val="16"/>
              </w:rPr>
              <w:t>386</w:t>
            </w:r>
          </w:p>
        </w:tc>
        <w:tc>
          <w:tcPr>
            <w:tcW w:w="1201" w:type="dxa"/>
            <w:tcBorders>
              <w:left w:val="single" w:sz="4" w:space="0" w:color="auto"/>
            </w:tcBorders>
            <w:shd w:val="clear" w:color="000000" w:fill="FFFF99"/>
          </w:tcPr>
          <w:p w14:paraId="703FA7DF" w14:textId="77777777" w:rsidR="00C20B80" w:rsidRPr="00B776A1" w:rsidRDefault="00C20B80" w:rsidP="001A6E29">
            <w:pPr>
              <w:jc w:val="center"/>
              <w:rPr>
                <w:b/>
                <w:bCs/>
                <w:i/>
                <w:sz w:val="22"/>
                <w:szCs w:val="22"/>
              </w:rPr>
            </w:pPr>
          </w:p>
        </w:tc>
        <w:tc>
          <w:tcPr>
            <w:tcW w:w="1418" w:type="dxa"/>
            <w:shd w:val="clear" w:color="000000" w:fill="FFFF99"/>
          </w:tcPr>
          <w:p w14:paraId="55180F9F" w14:textId="77777777" w:rsidR="00C20B80" w:rsidRPr="00B776A1" w:rsidRDefault="00C20B80" w:rsidP="001A6E29">
            <w:pPr>
              <w:jc w:val="center"/>
              <w:rPr>
                <w:b/>
                <w:bCs/>
                <w:i/>
                <w:sz w:val="22"/>
                <w:szCs w:val="22"/>
              </w:rPr>
            </w:pPr>
          </w:p>
        </w:tc>
      </w:tr>
      <w:tr w:rsidR="00C20B80" w14:paraId="01E73C58" w14:textId="77777777" w:rsidTr="00C20B80">
        <w:trPr>
          <w:trHeight w:val="255"/>
        </w:trPr>
        <w:tc>
          <w:tcPr>
            <w:tcW w:w="612" w:type="dxa"/>
            <w:shd w:val="clear" w:color="000000" w:fill="FFFFFF"/>
            <w:noWrap/>
            <w:vAlign w:val="center"/>
            <w:hideMark/>
          </w:tcPr>
          <w:p w14:paraId="2BFC128D" w14:textId="77777777" w:rsidR="00C20B80" w:rsidRPr="00B406BC" w:rsidRDefault="00C20B80" w:rsidP="001A6E29">
            <w:pPr>
              <w:jc w:val="center"/>
              <w:rPr>
                <w:i/>
                <w:sz w:val="22"/>
                <w:szCs w:val="22"/>
              </w:rPr>
            </w:pPr>
            <w:r w:rsidRPr="00B406BC">
              <w:rPr>
                <w:i/>
                <w:sz w:val="22"/>
                <w:szCs w:val="22"/>
              </w:rPr>
              <w:t>28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0607ABA" w14:textId="77777777" w:rsidR="00C20B80" w:rsidRPr="00B406BC" w:rsidRDefault="00C20B80" w:rsidP="001A6E29">
            <w:pPr>
              <w:rPr>
                <w:i/>
                <w:sz w:val="22"/>
                <w:szCs w:val="22"/>
              </w:rPr>
            </w:pPr>
            <w:r w:rsidRPr="00B406BC">
              <w:rPr>
                <w:i/>
                <w:sz w:val="18"/>
                <w:szCs w:val="18"/>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1050DA56" w14:textId="77777777" w:rsidR="00C20B80" w:rsidRPr="00B406BC" w:rsidRDefault="00C20B80" w:rsidP="001A6E29">
            <w:pPr>
              <w:jc w:val="right"/>
              <w:rPr>
                <w:i/>
                <w:sz w:val="22"/>
                <w:szCs w:val="22"/>
              </w:rPr>
            </w:pPr>
            <w:r w:rsidRPr="00B406BC">
              <w:rPr>
                <w:i/>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08D4C188"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11274C" w14:textId="77777777" w:rsidR="00C20B80" w:rsidRPr="00B406BC" w:rsidRDefault="00C20B80" w:rsidP="001A6E29">
            <w:pPr>
              <w:jc w:val="center"/>
              <w:rPr>
                <w:b/>
                <w:bCs/>
                <w:i/>
                <w:sz w:val="22"/>
                <w:szCs w:val="22"/>
              </w:rPr>
            </w:pPr>
            <w:r w:rsidRPr="00B406BC">
              <w:rPr>
                <w:b/>
                <w:bCs/>
                <w:i/>
                <w:sz w:val="16"/>
                <w:szCs w:val="16"/>
              </w:rPr>
              <w:t>51</w:t>
            </w:r>
          </w:p>
        </w:tc>
        <w:tc>
          <w:tcPr>
            <w:tcW w:w="1201" w:type="dxa"/>
            <w:tcBorders>
              <w:left w:val="single" w:sz="4" w:space="0" w:color="auto"/>
            </w:tcBorders>
            <w:shd w:val="clear" w:color="000000" w:fill="FFFF99"/>
          </w:tcPr>
          <w:p w14:paraId="5E1D770A" w14:textId="77777777" w:rsidR="00C20B80" w:rsidRPr="00B776A1" w:rsidRDefault="00C20B80" w:rsidP="001A6E29">
            <w:pPr>
              <w:jc w:val="center"/>
              <w:rPr>
                <w:b/>
                <w:bCs/>
                <w:i/>
                <w:sz w:val="22"/>
                <w:szCs w:val="22"/>
              </w:rPr>
            </w:pPr>
          </w:p>
        </w:tc>
        <w:tc>
          <w:tcPr>
            <w:tcW w:w="1418" w:type="dxa"/>
            <w:shd w:val="clear" w:color="000000" w:fill="FFFF99"/>
          </w:tcPr>
          <w:p w14:paraId="2B6CA449" w14:textId="77777777" w:rsidR="00C20B80" w:rsidRPr="00B776A1" w:rsidRDefault="00C20B80" w:rsidP="001A6E29">
            <w:pPr>
              <w:jc w:val="center"/>
              <w:rPr>
                <w:b/>
                <w:bCs/>
                <w:i/>
                <w:sz w:val="22"/>
                <w:szCs w:val="22"/>
              </w:rPr>
            </w:pPr>
          </w:p>
        </w:tc>
      </w:tr>
    </w:tbl>
    <w:p w14:paraId="72815CFF" w14:textId="77777777" w:rsidR="002235FB" w:rsidRPr="00880661" w:rsidRDefault="002235FB" w:rsidP="007124B4">
      <w:pPr>
        <w:autoSpaceDE w:val="0"/>
        <w:autoSpaceDN w:val="0"/>
        <w:adjustRightInd w:val="0"/>
        <w:jc w:val="center"/>
        <w:rPr>
          <w:b/>
          <w:i/>
        </w:rPr>
      </w:pPr>
    </w:p>
    <w:p w14:paraId="0304D59D" w14:textId="77777777" w:rsidR="0075604B" w:rsidRPr="00880661" w:rsidRDefault="0075604B" w:rsidP="0075604B">
      <w:pPr>
        <w:autoSpaceDE w:val="0"/>
        <w:autoSpaceDN w:val="0"/>
        <w:adjustRightInd w:val="0"/>
        <w:spacing w:line="276" w:lineRule="auto"/>
        <w:jc w:val="both"/>
        <w:rPr>
          <w:rFonts w:eastAsia="Batang"/>
          <w:i/>
          <w:lang w:eastAsia="ko-KR"/>
        </w:rPr>
      </w:pPr>
    </w:p>
    <w:p w14:paraId="7A1D1391" w14:textId="77777777" w:rsidR="00BE2358" w:rsidRPr="0075604B" w:rsidRDefault="00BE2358" w:rsidP="00BE2358">
      <w:pPr>
        <w:autoSpaceDE w:val="0"/>
        <w:autoSpaceDN w:val="0"/>
        <w:adjustRightInd w:val="0"/>
        <w:spacing w:line="276" w:lineRule="auto"/>
        <w:jc w:val="both"/>
        <w:rPr>
          <w:rFonts w:eastAsia="Batang"/>
          <w:b/>
          <w:i/>
          <w:lang w:eastAsia="ko-KR"/>
        </w:rPr>
      </w:pPr>
      <w:r w:rsidRPr="0075604B">
        <w:rPr>
          <w:rFonts w:eastAsia="Batang"/>
          <w:b/>
          <w:i/>
          <w:lang w:eastAsia="ko-KR"/>
        </w:rPr>
        <w:t xml:space="preserve">II. </w:t>
      </w:r>
      <w:r w:rsidRPr="0075604B">
        <w:rPr>
          <w:rFonts w:eastAsia="Batang"/>
          <w:b/>
          <w:i/>
          <w:lang w:eastAsia="ko-KR"/>
        </w:rPr>
        <w:tab/>
        <w:t>Ponudbeni pogoji:</w:t>
      </w:r>
    </w:p>
    <w:p w14:paraId="1A030479" w14:textId="1FA1153D" w:rsidR="0075604B" w:rsidRPr="0075604B" w:rsidRDefault="0075604B" w:rsidP="000E74B2">
      <w:pPr>
        <w:autoSpaceDE w:val="0"/>
        <w:autoSpaceDN w:val="0"/>
        <w:adjustRightInd w:val="0"/>
        <w:spacing w:before="120" w:line="276" w:lineRule="auto"/>
        <w:jc w:val="both"/>
        <w:rPr>
          <w:b/>
          <w:bCs/>
          <w:i/>
          <w:iCs/>
        </w:rPr>
      </w:pPr>
      <w:r w:rsidRPr="0075604B">
        <w:rPr>
          <w:i/>
          <w:iCs/>
        </w:rPr>
        <w:t xml:space="preserve">Cene morajo biti oblikovane na pariteto </w:t>
      </w:r>
      <w:r w:rsidRPr="0075604B">
        <w:rPr>
          <w:b/>
          <w:bCs/>
          <w:i/>
          <w:iCs/>
        </w:rPr>
        <w:t xml:space="preserve">DDP - </w:t>
      </w:r>
      <w:r w:rsidR="00DE0AD5" w:rsidRPr="000E74B2">
        <w:rPr>
          <w:bCs/>
          <w:i/>
          <w:iCs/>
        </w:rPr>
        <w:t>Centralno skladišče Celje, Kidričeva ulica 34, 3000 Celje</w:t>
      </w:r>
      <w:r w:rsidR="000E74B2">
        <w:rPr>
          <w:b/>
          <w:bCs/>
          <w:i/>
          <w:iCs/>
        </w:rPr>
        <w:t>.</w:t>
      </w:r>
      <w:r w:rsidR="00DE0AD5" w:rsidRPr="000E74B2">
        <w:rPr>
          <w:b/>
          <w:bCs/>
          <w:i/>
          <w:iCs/>
        </w:rPr>
        <w:t xml:space="preserve"> </w:t>
      </w:r>
    </w:p>
    <w:p w14:paraId="00CF581F" w14:textId="77777777" w:rsidR="0075604B" w:rsidRPr="0075604B" w:rsidRDefault="0075604B" w:rsidP="0075604B">
      <w:pPr>
        <w:autoSpaceDE w:val="0"/>
        <w:autoSpaceDN w:val="0"/>
        <w:adjustRightInd w:val="0"/>
        <w:spacing w:before="120" w:line="276" w:lineRule="auto"/>
        <w:jc w:val="both"/>
        <w:rPr>
          <w:i/>
          <w:iCs/>
        </w:rPr>
      </w:pPr>
      <w:r w:rsidRPr="0075604B">
        <w:rPr>
          <w:i/>
          <w:iCs/>
        </w:rPr>
        <w:t>Navedba porekla blaga:___________________________</w:t>
      </w:r>
    </w:p>
    <w:p w14:paraId="2D745FA6" w14:textId="434EC2EB" w:rsidR="0075604B" w:rsidRPr="0075604B" w:rsidRDefault="0075604B" w:rsidP="0075604B">
      <w:pPr>
        <w:autoSpaceDE w:val="0"/>
        <w:autoSpaceDN w:val="0"/>
        <w:adjustRightInd w:val="0"/>
        <w:spacing w:before="120" w:line="276" w:lineRule="auto"/>
        <w:jc w:val="both"/>
        <w:rPr>
          <w:i/>
          <w:iCs/>
        </w:rPr>
      </w:pPr>
      <w:r w:rsidRPr="0075604B">
        <w:rPr>
          <w:i/>
          <w:iCs/>
        </w:rPr>
        <w:t>Cene ponudnikov morajo biti navedene v EUR brez DDV. Cena za celotno koli</w:t>
      </w:r>
      <w:r>
        <w:rPr>
          <w:i/>
          <w:iCs/>
        </w:rPr>
        <w:t>č</w:t>
      </w:r>
      <w:r w:rsidRPr="0075604B">
        <w:rPr>
          <w:i/>
          <w:iCs/>
        </w:rPr>
        <w:t>ino je</w:t>
      </w:r>
    </w:p>
    <w:p w14:paraId="64863A98" w14:textId="5AB401B1" w:rsidR="0075604B" w:rsidRPr="0075604B" w:rsidRDefault="0075604B" w:rsidP="0075604B">
      <w:pPr>
        <w:autoSpaceDE w:val="0"/>
        <w:autoSpaceDN w:val="0"/>
        <w:adjustRightInd w:val="0"/>
        <w:spacing w:before="120" w:line="276" w:lineRule="auto"/>
        <w:jc w:val="both"/>
        <w:rPr>
          <w:i/>
          <w:iCs/>
        </w:rPr>
      </w:pPr>
      <w:r w:rsidRPr="0075604B">
        <w:rPr>
          <w:i/>
          <w:iCs/>
        </w:rPr>
        <w:t>nespremenljiva do izvedbe celotnega naro</w:t>
      </w:r>
      <w:r>
        <w:rPr>
          <w:i/>
          <w:iCs/>
        </w:rPr>
        <w:t>č</w:t>
      </w:r>
      <w:r w:rsidRPr="0075604B">
        <w:rPr>
          <w:i/>
          <w:iCs/>
        </w:rPr>
        <w:t>ila.</w:t>
      </w:r>
    </w:p>
    <w:p w14:paraId="0C82D604" w14:textId="5988B5EA" w:rsidR="0075604B" w:rsidRPr="0075604B" w:rsidRDefault="0075604B" w:rsidP="0075604B">
      <w:pPr>
        <w:autoSpaceDE w:val="0"/>
        <w:autoSpaceDN w:val="0"/>
        <w:adjustRightInd w:val="0"/>
        <w:spacing w:before="120" w:line="276" w:lineRule="auto"/>
        <w:jc w:val="both"/>
        <w:rPr>
          <w:i/>
          <w:iCs/>
        </w:rPr>
      </w:pPr>
      <w:r w:rsidRPr="0075604B">
        <w:rPr>
          <w:i/>
          <w:iCs/>
        </w:rPr>
        <w:t>Naro</w:t>
      </w:r>
      <w:r>
        <w:rPr>
          <w:i/>
          <w:iCs/>
        </w:rPr>
        <w:t>č</w:t>
      </w:r>
      <w:r w:rsidRPr="0075604B">
        <w:rPr>
          <w:i/>
          <w:iCs/>
        </w:rPr>
        <w:t>nik si pridržuje pravico v skladu z dolo</w:t>
      </w:r>
      <w:r>
        <w:rPr>
          <w:i/>
          <w:iCs/>
        </w:rPr>
        <w:t>č</w:t>
      </w:r>
      <w:r w:rsidRPr="0075604B">
        <w:rPr>
          <w:i/>
          <w:iCs/>
        </w:rPr>
        <w:t>ili Zakona o javnem naro</w:t>
      </w:r>
      <w:r>
        <w:rPr>
          <w:i/>
          <w:iCs/>
        </w:rPr>
        <w:t>č</w:t>
      </w:r>
      <w:r w:rsidRPr="0075604B">
        <w:rPr>
          <w:i/>
          <w:iCs/>
        </w:rPr>
        <w:t>anju, da v primeru</w:t>
      </w:r>
    </w:p>
    <w:p w14:paraId="12590BC2" w14:textId="5CDE1A4A" w:rsidR="0075604B" w:rsidRPr="0075604B" w:rsidRDefault="0075604B" w:rsidP="0075604B">
      <w:pPr>
        <w:autoSpaceDE w:val="0"/>
        <w:autoSpaceDN w:val="0"/>
        <w:adjustRightInd w:val="0"/>
        <w:spacing w:before="120" w:line="276" w:lineRule="auto"/>
        <w:jc w:val="both"/>
        <w:rPr>
          <w:i/>
          <w:iCs/>
        </w:rPr>
      </w:pPr>
      <w:r w:rsidRPr="0075604B">
        <w:rPr>
          <w:i/>
          <w:iCs/>
        </w:rPr>
        <w:t>neobi</w:t>
      </w:r>
      <w:r>
        <w:rPr>
          <w:i/>
          <w:iCs/>
        </w:rPr>
        <w:t>č</w:t>
      </w:r>
      <w:r w:rsidRPr="0075604B">
        <w:rPr>
          <w:i/>
          <w:iCs/>
        </w:rPr>
        <w:t>ajno nizke cene, ki jo poda ponudnik v svoji ponudbi, pred zavrnitvijo le-te zahteva pisno</w:t>
      </w:r>
    </w:p>
    <w:p w14:paraId="7D24BCB5" w14:textId="77777777" w:rsidR="0075604B" w:rsidRPr="0075604B" w:rsidRDefault="0075604B" w:rsidP="0075604B">
      <w:pPr>
        <w:autoSpaceDE w:val="0"/>
        <w:autoSpaceDN w:val="0"/>
        <w:adjustRightInd w:val="0"/>
        <w:spacing w:before="120" w:line="276" w:lineRule="auto"/>
        <w:jc w:val="both"/>
        <w:rPr>
          <w:i/>
          <w:iCs/>
        </w:rPr>
      </w:pPr>
      <w:r w:rsidRPr="0075604B">
        <w:rPr>
          <w:i/>
          <w:iCs/>
        </w:rPr>
        <w:t>obrazložitev take ponudbe.</w:t>
      </w:r>
    </w:p>
    <w:p w14:paraId="0113331A" w14:textId="149FF4A7" w:rsidR="0075604B" w:rsidRDefault="0075604B" w:rsidP="0075604B">
      <w:pPr>
        <w:autoSpaceDE w:val="0"/>
        <w:autoSpaceDN w:val="0"/>
        <w:adjustRightInd w:val="0"/>
        <w:spacing w:before="120" w:line="276" w:lineRule="auto"/>
        <w:jc w:val="both"/>
        <w:rPr>
          <w:b/>
          <w:bCs/>
          <w:i/>
          <w:iCs/>
        </w:rPr>
      </w:pPr>
      <w:r w:rsidRPr="0075604B">
        <w:rPr>
          <w:i/>
          <w:iCs/>
        </w:rPr>
        <w:t>Rok dobave predmeta javnega naro</w:t>
      </w:r>
      <w:r>
        <w:rPr>
          <w:i/>
          <w:iCs/>
        </w:rPr>
        <w:t>č</w:t>
      </w:r>
      <w:r w:rsidRPr="0075604B">
        <w:rPr>
          <w:i/>
          <w:iCs/>
        </w:rPr>
        <w:t xml:space="preserve">ila je </w:t>
      </w:r>
      <w:r w:rsidR="004F3323">
        <w:rPr>
          <w:i/>
          <w:iCs/>
        </w:rPr>
        <w:t>zapisan v posameznih postavkah v tabeli rok nabave</w:t>
      </w:r>
      <w:r w:rsidRPr="0075604B">
        <w:rPr>
          <w:b/>
          <w:bCs/>
          <w:i/>
          <w:iCs/>
        </w:rPr>
        <w:t>.</w:t>
      </w:r>
    </w:p>
    <w:p w14:paraId="574D7FC3" w14:textId="589C0D90" w:rsidR="00BE2358" w:rsidRPr="00880661" w:rsidRDefault="00BE2358" w:rsidP="0075604B">
      <w:pPr>
        <w:autoSpaceDE w:val="0"/>
        <w:autoSpaceDN w:val="0"/>
        <w:adjustRightInd w:val="0"/>
        <w:spacing w:before="120" w:line="276" w:lineRule="auto"/>
        <w:jc w:val="both"/>
        <w:rPr>
          <w:rFonts w:eastAsia="Batang"/>
          <w:i/>
          <w:lang w:eastAsia="ko-KR"/>
        </w:rPr>
      </w:pPr>
      <w:r w:rsidRPr="00880661">
        <w:rPr>
          <w:rFonts w:eastAsia="Batang"/>
          <w:i/>
          <w:lang w:eastAsia="ko-KR"/>
        </w:rPr>
        <w:t xml:space="preserve">Ponudba velja </w:t>
      </w:r>
      <w:r w:rsidR="00D73513" w:rsidRPr="00880661">
        <w:rPr>
          <w:rFonts w:eastAsia="Batang"/>
          <w:b/>
          <w:i/>
          <w:lang w:eastAsia="ko-KR"/>
        </w:rPr>
        <w:t>150</w:t>
      </w:r>
      <w:r w:rsidR="00D73513" w:rsidRPr="00880661">
        <w:rPr>
          <w:rFonts w:eastAsia="Batang"/>
          <w:i/>
          <w:color w:val="FF0000"/>
          <w:lang w:eastAsia="ko-KR"/>
        </w:rPr>
        <w:t xml:space="preserve"> </w:t>
      </w:r>
      <w:r w:rsidRPr="00880661">
        <w:rPr>
          <w:rFonts w:eastAsia="Batang"/>
          <w:b/>
          <w:i/>
          <w:lang w:eastAsia="ko-KR"/>
        </w:rPr>
        <w:t>dni</w:t>
      </w:r>
      <w:r w:rsidRPr="00880661">
        <w:rPr>
          <w:rFonts w:eastAsia="Batang"/>
          <w:i/>
          <w:lang w:eastAsia="ko-KR"/>
        </w:rPr>
        <w:t>, od skrajnega roka za predložitev ponudb.</w:t>
      </w:r>
    </w:p>
    <w:p w14:paraId="532B426A" w14:textId="77777777" w:rsidR="00BE2358" w:rsidRPr="00880661" w:rsidRDefault="00BE2358" w:rsidP="00BE2358">
      <w:pPr>
        <w:spacing w:before="120" w:line="276" w:lineRule="auto"/>
        <w:jc w:val="both"/>
        <w:rPr>
          <w:rFonts w:eastAsia="Batang"/>
          <w:i/>
          <w:lang w:eastAsia="ko-KR"/>
        </w:rPr>
      </w:pPr>
      <w:r w:rsidRPr="00880661">
        <w:rPr>
          <w:rFonts w:eastAsia="Batang"/>
          <w:i/>
          <w:lang w:eastAsia="ko-KR"/>
        </w:rPr>
        <w:t xml:space="preserve">Rok plačila je </w:t>
      </w:r>
      <w:r w:rsidRPr="00880661">
        <w:rPr>
          <w:rFonts w:eastAsia="Batang"/>
          <w:b/>
          <w:i/>
          <w:lang w:eastAsia="ko-KR"/>
        </w:rPr>
        <w:t>30 dni</w:t>
      </w:r>
      <w:r w:rsidRPr="00880661">
        <w:rPr>
          <w:rFonts w:eastAsia="Batang"/>
          <w:i/>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880661" w14:paraId="74D846D6" w14:textId="77777777">
        <w:trPr>
          <w:trHeight w:val="383"/>
        </w:trPr>
        <w:tc>
          <w:tcPr>
            <w:tcW w:w="1659" w:type="dxa"/>
          </w:tcPr>
          <w:p w14:paraId="0DF37FB9" w14:textId="2964D810" w:rsidR="005F0F9C" w:rsidRPr="00880661" w:rsidRDefault="005F0F9C" w:rsidP="00694774">
            <w:pPr>
              <w:autoSpaceDE w:val="0"/>
              <w:autoSpaceDN w:val="0"/>
              <w:adjustRightInd w:val="0"/>
              <w:rPr>
                <w:i/>
                <w:color w:val="000000"/>
                <w:sz w:val="23"/>
                <w:szCs w:val="23"/>
              </w:rPr>
            </w:pPr>
          </w:p>
        </w:tc>
        <w:tc>
          <w:tcPr>
            <w:tcW w:w="1659" w:type="dxa"/>
          </w:tcPr>
          <w:p w14:paraId="51779D3E" w14:textId="0AF663F1" w:rsidR="00694774" w:rsidRPr="00880661" w:rsidRDefault="00694774" w:rsidP="00694774">
            <w:pPr>
              <w:autoSpaceDE w:val="0"/>
              <w:autoSpaceDN w:val="0"/>
              <w:adjustRightInd w:val="0"/>
              <w:rPr>
                <w:i/>
                <w:color w:val="000000"/>
                <w:sz w:val="23"/>
                <w:szCs w:val="23"/>
              </w:rPr>
            </w:pPr>
          </w:p>
        </w:tc>
      </w:tr>
    </w:tbl>
    <w:p w14:paraId="1ED28BF4" w14:textId="77777777" w:rsidR="00292CAB" w:rsidRPr="00880661" w:rsidRDefault="00292CAB" w:rsidP="00BE2358">
      <w:pPr>
        <w:spacing w:before="120" w:line="276" w:lineRule="auto"/>
        <w:jc w:val="both"/>
        <w:rPr>
          <w:rFonts w:eastAsia="Batang"/>
          <w:i/>
          <w:lang w:eastAsia="ko-KR"/>
        </w:rPr>
      </w:pPr>
    </w:p>
    <w:p w14:paraId="1AE3FDEB" w14:textId="77777777" w:rsidR="00BE2358" w:rsidRPr="00880661" w:rsidRDefault="00BE2358" w:rsidP="00BE2358">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90EC9BB" w14:textId="527EB332" w:rsidR="00BE2358" w:rsidRPr="00880661" w:rsidRDefault="00BE2358" w:rsidP="00BE2358">
      <w:pPr>
        <w:tabs>
          <w:tab w:val="left" w:pos="2730"/>
        </w:tabs>
        <w:spacing w:line="180" w:lineRule="atLeast"/>
        <w:rPr>
          <w:rFonts w:eastAsia="Batang"/>
          <w:b/>
          <w:i/>
          <w:lang w:eastAsia="ko-KR"/>
        </w:rPr>
      </w:pPr>
      <w:r w:rsidRPr="00880661">
        <w:rPr>
          <w:rFonts w:eastAsia="Batang"/>
          <w:b/>
          <w:i/>
          <w:lang w:eastAsia="ko-KR"/>
        </w:rPr>
        <w:br w:type="page"/>
      </w:r>
    </w:p>
    <w:p w14:paraId="089A1ED2" w14:textId="5F62306B" w:rsidR="00832598" w:rsidRPr="005A5D67" w:rsidRDefault="007078B8" w:rsidP="00EF6FDA">
      <w:pPr>
        <w:pStyle w:val="Naslov2"/>
        <w:rPr>
          <w:rFonts w:ascii="Times New Roman" w:hAnsi="Times New Roman" w:cs="Times New Roman"/>
          <w:strike/>
          <w:color w:val="FF0000"/>
          <w:sz w:val="24"/>
          <w:szCs w:val="24"/>
        </w:rPr>
      </w:pPr>
      <w:bookmarkStart w:id="215" w:name="_Toc534885131"/>
      <w:bookmarkStart w:id="216" w:name="_Toc534885882"/>
      <w:r w:rsidRPr="005A5D67">
        <w:rPr>
          <w:rFonts w:ascii="Times New Roman" w:hAnsi="Times New Roman" w:cs="Times New Roman"/>
          <w:strike/>
          <w:color w:val="FF0000"/>
          <w:sz w:val="24"/>
          <w:szCs w:val="24"/>
        </w:rPr>
        <w:lastRenderedPageBreak/>
        <w:t>Razpisni obrazec 3</w:t>
      </w:r>
      <w:r w:rsidR="00FB7750" w:rsidRPr="005A5D67">
        <w:rPr>
          <w:rFonts w:ascii="Times New Roman" w:hAnsi="Times New Roman" w:cs="Times New Roman"/>
          <w:strike/>
          <w:color w:val="FF0000"/>
          <w:sz w:val="24"/>
          <w:szCs w:val="24"/>
        </w:rPr>
        <w:t xml:space="preserve">: </w:t>
      </w:r>
      <w:r w:rsidR="002135C7" w:rsidRPr="005A5D67">
        <w:rPr>
          <w:rFonts w:ascii="Times New Roman" w:hAnsi="Times New Roman" w:cs="Times New Roman"/>
          <w:strike/>
          <w:color w:val="FF0000"/>
          <w:sz w:val="24"/>
          <w:szCs w:val="24"/>
        </w:rPr>
        <w:t>Pooblastilo za pridobitev podatkov iz kazenske evidence za pravno osebo</w:t>
      </w:r>
      <w:bookmarkEnd w:id="215"/>
      <w:bookmarkEnd w:id="216"/>
    </w:p>
    <w:p w14:paraId="1B9D234D" w14:textId="77777777" w:rsidR="00832598" w:rsidRPr="005A5D67" w:rsidRDefault="00832598" w:rsidP="00832598">
      <w:pPr>
        <w:keepNext/>
        <w:keepLines/>
        <w:spacing w:line="200" w:lineRule="atLeast"/>
        <w:ind w:left="360"/>
        <w:jc w:val="right"/>
        <w:outlineLvl w:val="1"/>
        <w:rPr>
          <w:b/>
          <w:i/>
          <w:strike/>
          <w:color w:val="FF0000"/>
          <w:spacing w:val="-10"/>
          <w:kern w:val="28"/>
        </w:rPr>
      </w:pPr>
    </w:p>
    <w:p w14:paraId="765FFF9C" w14:textId="77777777" w:rsidR="00832598" w:rsidRPr="005A5D67" w:rsidRDefault="00832598" w:rsidP="00832598">
      <w:pPr>
        <w:tabs>
          <w:tab w:val="left" w:pos="3261"/>
        </w:tabs>
        <w:autoSpaceDE w:val="0"/>
        <w:autoSpaceDN w:val="0"/>
        <w:adjustRightInd w:val="0"/>
        <w:jc w:val="center"/>
        <w:rPr>
          <w:i/>
          <w:strike/>
          <w:color w:val="FF0000"/>
        </w:rPr>
      </w:pPr>
    </w:p>
    <w:p w14:paraId="5BDDFE2E" w14:textId="77777777" w:rsidR="00832598" w:rsidRPr="005A5D67" w:rsidRDefault="00832598" w:rsidP="00832598">
      <w:pPr>
        <w:tabs>
          <w:tab w:val="left" w:pos="3261"/>
        </w:tabs>
        <w:autoSpaceDE w:val="0"/>
        <w:autoSpaceDN w:val="0"/>
        <w:adjustRightInd w:val="0"/>
        <w:jc w:val="center"/>
        <w:rPr>
          <w:i/>
          <w:strike/>
          <w:color w:val="FF0000"/>
        </w:rPr>
      </w:pPr>
    </w:p>
    <w:p w14:paraId="6E6D03F3" w14:textId="77777777" w:rsidR="00832598" w:rsidRPr="005A5D67" w:rsidRDefault="00832598" w:rsidP="00832598">
      <w:pPr>
        <w:tabs>
          <w:tab w:val="left" w:pos="3261"/>
        </w:tabs>
        <w:autoSpaceDE w:val="0"/>
        <w:autoSpaceDN w:val="0"/>
        <w:adjustRightInd w:val="0"/>
        <w:jc w:val="center"/>
        <w:rPr>
          <w:i/>
          <w:strike/>
          <w:color w:val="FF0000"/>
        </w:rPr>
      </w:pPr>
    </w:p>
    <w:p w14:paraId="673D67ED" w14:textId="77777777" w:rsidR="00832598" w:rsidRPr="005A5D67" w:rsidRDefault="00832598" w:rsidP="00832598">
      <w:pPr>
        <w:tabs>
          <w:tab w:val="left" w:pos="3261"/>
        </w:tabs>
        <w:autoSpaceDE w:val="0"/>
        <w:autoSpaceDN w:val="0"/>
        <w:adjustRightInd w:val="0"/>
        <w:jc w:val="center"/>
        <w:rPr>
          <w:i/>
          <w:strike/>
          <w:color w:val="FF0000"/>
        </w:rPr>
      </w:pPr>
    </w:p>
    <w:p w14:paraId="39C8E99B" w14:textId="77777777" w:rsidR="00832598" w:rsidRPr="005A5D67" w:rsidRDefault="00832598" w:rsidP="00832598">
      <w:pPr>
        <w:tabs>
          <w:tab w:val="left" w:pos="3261"/>
        </w:tabs>
        <w:autoSpaceDE w:val="0"/>
        <w:autoSpaceDN w:val="0"/>
        <w:adjustRightInd w:val="0"/>
        <w:jc w:val="center"/>
        <w:rPr>
          <w:i/>
          <w:strike/>
          <w:color w:val="FF0000"/>
        </w:rPr>
      </w:pPr>
    </w:p>
    <w:p w14:paraId="6BB6B879" w14:textId="77777777" w:rsidR="00832598" w:rsidRPr="005A5D67" w:rsidRDefault="00832598" w:rsidP="00832598">
      <w:pPr>
        <w:autoSpaceDE w:val="0"/>
        <w:autoSpaceDN w:val="0"/>
        <w:adjustRightInd w:val="0"/>
        <w:jc w:val="center"/>
        <w:rPr>
          <w:b/>
          <w:i/>
          <w:strike/>
          <w:color w:val="FF0000"/>
        </w:rPr>
      </w:pPr>
      <w:r w:rsidRPr="005A5D67">
        <w:rPr>
          <w:b/>
          <w:i/>
          <w:strike/>
          <w:color w:val="FF0000"/>
        </w:rPr>
        <w:t>POOBLASTILO</w:t>
      </w:r>
    </w:p>
    <w:p w14:paraId="5BCFD9A4" w14:textId="77777777" w:rsidR="00832598" w:rsidRPr="005A5D67" w:rsidRDefault="00832598" w:rsidP="00832598">
      <w:pPr>
        <w:autoSpaceDE w:val="0"/>
        <w:autoSpaceDN w:val="0"/>
        <w:adjustRightInd w:val="0"/>
        <w:jc w:val="center"/>
        <w:rPr>
          <w:b/>
          <w:i/>
          <w:strike/>
          <w:color w:val="FF0000"/>
        </w:rPr>
      </w:pPr>
    </w:p>
    <w:p w14:paraId="4FDD40C5" w14:textId="77777777" w:rsidR="00832598" w:rsidRPr="005A5D67" w:rsidRDefault="00832598" w:rsidP="00832598">
      <w:pPr>
        <w:autoSpaceDE w:val="0"/>
        <w:autoSpaceDN w:val="0"/>
        <w:adjustRightInd w:val="0"/>
        <w:jc w:val="center"/>
        <w:rPr>
          <w:b/>
          <w:i/>
          <w:strike/>
          <w:color w:val="FF0000"/>
        </w:rPr>
      </w:pPr>
      <w:r w:rsidRPr="005A5D67">
        <w:rPr>
          <w:b/>
          <w:i/>
          <w:strike/>
          <w:color w:val="FF0000"/>
        </w:rPr>
        <w:t xml:space="preserve">ZA PRIDOBITEV PODATKOV IZ KAZENSKE EVIDENCE ZA PRAVNO OSEBO </w:t>
      </w:r>
    </w:p>
    <w:p w14:paraId="760A9763" w14:textId="77777777" w:rsidR="00832598" w:rsidRPr="005A5D67" w:rsidRDefault="00832598" w:rsidP="00832598">
      <w:pPr>
        <w:autoSpaceDE w:val="0"/>
        <w:autoSpaceDN w:val="0"/>
        <w:adjustRightInd w:val="0"/>
        <w:jc w:val="center"/>
        <w:rPr>
          <w:b/>
          <w:i/>
          <w:strike/>
          <w:color w:val="FF0000"/>
        </w:rPr>
      </w:pPr>
    </w:p>
    <w:p w14:paraId="0F5E984B" w14:textId="77777777" w:rsidR="00832598" w:rsidRPr="005A5D67" w:rsidRDefault="00832598" w:rsidP="00832598">
      <w:pPr>
        <w:autoSpaceDE w:val="0"/>
        <w:autoSpaceDN w:val="0"/>
        <w:adjustRightInd w:val="0"/>
        <w:jc w:val="center"/>
        <w:rPr>
          <w:b/>
          <w:i/>
          <w:strike/>
          <w:color w:val="FF0000"/>
        </w:rPr>
      </w:pPr>
    </w:p>
    <w:p w14:paraId="3B053B4E" w14:textId="4D27D72E" w:rsidR="00832598" w:rsidRPr="005A5D67" w:rsidRDefault="00832598" w:rsidP="00832598">
      <w:pPr>
        <w:tabs>
          <w:tab w:val="left" w:pos="3969"/>
        </w:tabs>
        <w:spacing w:after="100" w:afterAutospacing="1"/>
        <w:jc w:val="both"/>
        <w:rPr>
          <w:i/>
          <w:strike/>
          <w:color w:val="FF0000"/>
        </w:rPr>
      </w:pPr>
      <w:r w:rsidRPr="005A5D67">
        <w:rPr>
          <w:i/>
          <w:strike/>
          <w:color w:val="FF0000"/>
        </w:rPr>
        <w:t xml:space="preserve">Pooblaščam družbo SŽ – </w:t>
      </w:r>
      <w:r w:rsidR="004A22AF" w:rsidRPr="005A5D67">
        <w:rPr>
          <w:i/>
          <w:strike/>
          <w:color w:val="FF0000"/>
        </w:rPr>
        <w:t>Infrastruktura</w:t>
      </w:r>
      <w:r w:rsidRPr="005A5D67">
        <w:rPr>
          <w:i/>
          <w:strike/>
          <w:color w:val="FF0000"/>
        </w:rPr>
        <w:t xml:space="preserve">, d.o.o., da za potrebe preverjanja izpolnjevanja pogojev v postopku oddaje javnega naročila za </w:t>
      </w:r>
      <w:r w:rsidRPr="005A5D67">
        <w:rPr>
          <w:i/>
          <w:iCs/>
          <w:strike/>
          <w:color w:val="FF0000"/>
        </w:rPr>
        <w:t>»</w:t>
      </w:r>
      <w:r w:rsidR="004A22AF" w:rsidRPr="005A5D67">
        <w:rPr>
          <w:rFonts w:eastAsia="Batang"/>
          <w:bCs/>
          <w:i/>
          <w:strike/>
          <w:color w:val="FF0000"/>
          <w:lang w:eastAsia="ko-KR"/>
        </w:rPr>
        <w:t>Dobava drobno</w:t>
      </w:r>
      <w:r w:rsidR="00DA4C26" w:rsidRPr="005A5D67">
        <w:rPr>
          <w:rFonts w:eastAsia="Batang"/>
          <w:bCs/>
          <w:i/>
          <w:strike/>
          <w:color w:val="FF0000"/>
          <w:lang w:eastAsia="ko-KR"/>
        </w:rPr>
        <w:t xml:space="preserve"> </w:t>
      </w:r>
      <w:r w:rsidR="00C20B80" w:rsidRPr="005A5D67">
        <w:rPr>
          <w:rFonts w:eastAsia="Batang"/>
          <w:bCs/>
          <w:i/>
          <w:strike/>
          <w:color w:val="FF0000"/>
          <w:lang w:eastAsia="ko-KR"/>
        </w:rPr>
        <w:t>tirnega materiala 2020</w:t>
      </w:r>
      <w:r w:rsidRPr="005A5D67">
        <w:rPr>
          <w:i/>
          <w:strike/>
          <w:color w:val="FF0000"/>
        </w:rPr>
        <w:t xml:space="preserve">« </w:t>
      </w:r>
      <w:r w:rsidRPr="005A5D67">
        <w:rPr>
          <w:i/>
          <w:iCs/>
          <w:strike/>
          <w:color w:val="FF0000"/>
        </w:rPr>
        <w:t>od</w:t>
      </w:r>
      <w:r w:rsidRPr="005A5D67">
        <w:rPr>
          <w:b/>
          <w:i/>
          <w:iCs/>
          <w:strike/>
          <w:color w:val="FF0000"/>
        </w:rPr>
        <w:t xml:space="preserve"> </w:t>
      </w:r>
      <w:r w:rsidRPr="005A5D67">
        <w:rPr>
          <w:i/>
          <w:strike/>
          <w:color w:val="FF0000"/>
        </w:rPr>
        <w:t>Ministrstva za pravosodje pridobi potrdilo iz kazenske evidence.</w:t>
      </w:r>
    </w:p>
    <w:p w14:paraId="52C0F2CE" w14:textId="77777777" w:rsidR="00832598" w:rsidRPr="005A5D67" w:rsidRDefault="00832598" w:rsidP="00832598">
      <w:pPr>
        <w:autoSpaceDE w:val="0"/>
        <w:autoSpaceDN w:val="0"/>
        <w:adjustRightInd w:val="0"/>
        <w:rPr>
          <w:i/>
          <w:strike/>
          <w:color w:val="FF0000"/>
        </w:rPr>
      </w:pPr>
    </w:p>
    <w:p w14:paraId="4F2FB003" w14:textId="306E3D2B" w:rsidR="00832598" w:rsidRPr="005A5D67" w:rsidRDefault="00832598" w:rsidP="00832598">
      <w:pPr>
        <w:autoSpaceDE w:val="0"/>
        <w:autoSpaceDN w:val="0"/>
        <w:adjustRightInd w:val="0"/>
        <w:spacing w:line="360" w:lineRule="auto"/>
        <w:rPr>
          <w:i/>
          <w:strike/>
          <w:color w:val="FF0000"/>
        </w:rPr>
      </w:pPr>
      <w:r w:rsidRPr="005A5D67">
        <w:rPr>
          <w:i/>
          <w:strike/>
          <w:color w:val="FF0000"/>
        </w:rPr>
        <w:t>Polno ime podjetja:</w:t>
      </w:r>
      <w:r w:rsidR="00AA4B66" w:rsidRPr="005A5D67">
        <w:rPr>
          <w:i/>
          <w:strike/>
          <w:color w:val="FF0000"/>
        </w:rPr>
        <w:tab/>
        <w:t>______</w:t>
      </w:r>
      <w:r w:rsidRPr="005A5D67">
        <w:rPr>
          <w:i/>
          <w:strike/>
          <w:color w:val="FF0000"/>
        </w:rPr>
        <w:t>______________________________________________________</w:t>
      </w:r>
    </w:p>
    <w:p w14:paraId="7380417F" w14:textId="3CBD6AA6" w:rsidR="00832598" w:rsidRPr="005A5D67" w:rsidRDefault="00832598" w:rsidP="00832598">
      <w:pPr>
        <w:autoSpaceDE w:val="0"/>
        <w:autoSpaceDN w:val="0"/>
        <w:adjustRightInd w:val="0"/>
        <w:spacing w:line="360" w:lineRule="auto"/>
        <w:rPr>
          <w:i/>
          <w:strike/>
          <w:color w:val="FF0000"/>
        </w:rPr>
      </w:pPr>
      <w:r w:rsidRPr="005A5D67">
        <w:rPr>
          <w:i/>
          <w:strike/>
          <w:color w:val="FF0000"/>
        </w:rPr>
        <w:t>Sedež podjetja:</w:t>
      </w:r>
      <w:r w:rsidR="00AA4B66" w:rsidRPr="005A5D67">
        <w:rPr>
          <w:i/>
          <w:strike/>
          <w:color w:val="FF0000"/>
        </w:rPr>
        <w:tab/>
      </w:r>
      <w:r w:rsidRPr="005A5D67">
        <w:rPr>
          <w:i/>
          <w:strike/>
          <w:color w:val="FF0000"/>
        </w:rPr>
        <w:t>_</w:t>
      </w:r>
      <w:r w:rsidR="00AA4B66" w:rsidRPr="005A5D67">
        <w:rPr>
          <w:i/>
          <w:strike/>
          <w:color w:val="FF0000"/>
        </w:rPr>
        <w:t>__</w:t>
      </w:r>
      <w:r w:rsidRPr="005A5D67">
        <w:rPr>
          <w:i/>
          <w:strike/>
          <w:color w:val="FF0000"/>
        </w:rPr>
        <w:t>_________________________________________________________</w:t>
      </w:r>
    </w:p>
    <w:p w14:paraId="1A5DA03F" w14:textId="1A5D8580" w:rsidR="00832598" w:rsidRPr="005A5D67" w:rsidRDefault="00832598" w:rsidP="00832598">
      <w:pPr>
        <w:autoSpaceDE w:val="0"/>
        <w:autoSpaceDN w:val="0"/>
        <w:adjustRightInd w:val="0"/>
        <w:spacing w:line="360" w:lineRule="auto"/>
        <w:rPr>
          <w:i/>
          <w:strike/>
          <w:color w:val="FF0000"/>
        </w:rPr>
      </w:pPr>
      <w:r w:rsidRPr="005A5D67">
        <w:rPr>
          <w:i/>
          <w:strike/>
          <w:color w:val="FF0000"/>
        </w:rPr>
        <w:t>Občina sedeža podjetja:</w:t>
      </w:r>
      <w:r w:rsidR="00AA4B66" w:rsidRPr="005A5D67">
        <w:rPr>
          <w:i/>
          <w:strike/>
          <w:color w:val="FF0000"/>
        </w:rPr>
        <w:tab/>
      </w:r>
      <w:r w:rsidRPr="005A5D67">
        <w:rPr>
          <w:i/>
          <w:strike/>
          <w:color w:val="FF0000"/>
        </w:rPr>
        <w:t>_</w:t>
      </w:r>
      <w:r w:rsidR="00AA4B66" w:rsidRPr="005A5D67">
        <w:rPr>
          <w:i/>
          <w:strike/>
          <w:color w:val="FF0000"/>
        </w:rPr>
        <w:t>___</w:t>
      </w:r>
      <w:r w:rsidRPr="005A5D67">
        <w:rPr>
          <w:i/>
          <w:strike/>
          <w:color w:val="FF0000"/>
        </w:rPr>
        <w:t>__________________________________________________</w:t>
      </w:r>
    </w:p>
    <w:p w14:paraId="14D95526" w14:textId="7ED1C104" w:rsidR="00832598" w:rsidRPr="005A5D67" w:rsidRDefault="00832598" w:rsidP="00832598">
      <w:pPr>
        <w:autoSpaceDE w:val="0"/>
        <w:autoSpaceDN w:val="0"/>
        <w:adjustRightInd w:val="0"/>
        <w:spacing w:line="360" w:lineRule="auto"/>
        <w:rPr>
          <w:i/>
          <w:strike/>
          <w:color w:val="FF0000"/>
        </w:rPr>
      </w:pPr>
      <w:r w:rsidRPr="005A5D67">
        <w:rPr>
          <w:i/>
          <w:strike/>
          <w:color w:val="FF0000"/>
        </w:rPr>
        <w:t>Številka vpisa v sodni register (št. vložka):</w:t>
      </w:r>
      <w:r w:rsidR="00AA4B66" w:rsidRPr="005A5D67">
        <w:rPr>
          <w:i/>
          <w:strike/>
          <w:color w:val="FF0000"/>
        </w:rPr>
        <w:tab/>
      </w:r>
      <w:r w:rsidRPr="005A5D67">
        <w:rPr>
          <w:i/>
          <w:strike/>
          <w:color w:val="FF0000"/>
        </w:rPr>
        <w:t>_</w:t>
      </w:r>
      <w:r w:rsidR="00AA4B66" w:rsidRPr="005A5D67">
        <w:rPr>
          <w:i/>
          <w:strike/>
          <w:color w:val="FF0000"/>
        </w:rPr>
        <w:t>______</w:t>
      </w:r>
      <w:r w:rsidRPr="005A5D67">
        <w:rPr>
          <w:i/>
          <w:strike/>
          <w:color w:val="FF0000"/>
        </w:rPr>
        <w:t>___________________________________</w:t>
      </w:r>
    </w:p>
    <w:p w14:paraId="70A4587C" w14:textId="5E7ED948" w:rsidR="00832598" w:rsidRPr="005A5D67" w:rsidRDefault="00832598" w:rsidP="00832598">
      <w:pPr>
        <w:autoSpaceDE w:val="0"/>
        <w:autoSpaceDN w:val="0"/>
        <w:adjustRightInd w:val="0"/>
        <w:spacing w:line="360" w:lineRule="auto"/>
        <w:rPr>
          <w:i/>
          <w:strike/>
          <w:color w:val="FF0000"/>
        </w:rPr>
      </w:pPr>
      <w:r w:rsidRPr="005A5D67">
        <w:rPr>
          <w:i/>
          <w:strike/>
          <w:color w:val="FF0000"/>
        </w:rPr>
        <w:t>Matična številka podjetja:</w:t>
      </w:r>
      <w:r w:rsidR="00AA4B66" w:rsidRPr="005A5D67">
        <w:rPr>
          <w:i/>
          <w:strike/>
          <w:color w:val="FF0000"/>
        </w:rPr>
        <w:tab/>
      </w:r>
      <w:r w:rsidRPr="005A5D67">
        <w:rPr>
          <w:i/>
          <w:strike/>
          <w:color w:val="FF0000"/>
        </w:rPr>
        <w:t>_</w:t>
      </w:r>
      <w:r w:rsidR="00AA4B66" w:rsidRPr="005A5D67">
        <w:rPr>
          <w:i/>
          <w:strike/>
          <w:color w:val="FF0000"/>
        </w:rPr>
        <w:t>____</w:t>
      </w:r>
      <w:r w:rsidRPr="005A5D67">
        <w:rPr>
          <w:i/>
          <w:strike/>
          <w:color w:val="FF0000"/>
        </w:rPr>
        <w:t>_________________________________________________</w:t>
      </w:r>
    </w:p>
    <w:p w14:paraId="6BE38A66" w14:textId="77777777" w:rsidR="00832598" w:rsidRPr="005A5D67" w:rsidRDefault="00832598" w:rsidP="00832598">
      <w:pPr>
        <w:autoSpaceDE w:val="0"/>
        <w:autoSpaceDN w:val="0"/>
        <w:adjustRightInd w:val="0"/>
        <w:rPr>
          <w:i/>
          <w:strike/>
          <w:color w:val="FF0000"/>
        </w:rPr>
      </w:pPr>
    </w:p>
    <w:p w14:paraId="134166EA" w14:textId="77777777" w:rsidR="00832598" w:rsidRPr="005A5D67" w:rsidRDefault="00832598" w:rsidP="00832598">
      <w:pPr>
        <w:autoSpaceDE w:val="0"/>
        <w:autoSpaceDN w:val="0"/>
        <w:adjustRightInd w:val="0"/>
        <w:rPr>
          <w:i/>
          <w:strike/>
          <w:color w:val="FF0000"/>
        </w:rPr>
      </w:pPr>
    </w:p>
    <w:p w14:paraId="4F15DC39" w14:textId="77777777" w:rsidR="00832598" w:rsidRPr="005A5D67" w:rsidRDefault="00832598" w:rsidP="00832598">
      <w:pPr>
        <w:autoSpaceDE w:val="0"/>
        <w:autoSpaceDN w:val="0"/>
        <w:adjustRightInd w:val="0"/>
        <w:rPr>
          <w:i/>
          <w:strike/>
          <w:color w:val="FF0000"/>
        </w:rPr>
      </w:pPr>
    </w:p>
    <w:p w14:paraId="14AE5FE9" w14:textId="35EA79C3" w:rsidR="00832598" w:rsidRPr="005A5D67" w:rsidRDefault="00832598" w:rsidP="00832598">
      <w:pPr>
        <w:autoSpaceDE w:val="0"/>
        <w:autoSpaceDN w:val="0"/>
        <w:adjustRightInd w:val="0"/>
        <w:rPr>
          <w:i/>
          <w:strike/>
          <w:color w:val="FF0000"/>
        </w:rPr>
      </w:pPr>
      <w:r w:rsidRPr="005A5D67">
        <w:rPr>
          <w:i/>
          <w:strike/>
          <w:color w:val="FF0000"/>
        </w:rPr>
        <w:t>Kraj in datum:</w:t>
      </w:r>
      <w:r w:rsidR="004A5775" w:rsidRPr="005A5D67">
        <w:rPr>
          <w:i/>
          <w:strike/>
          <w:color w:val="FF0000"/>
        </w:rPr>
        <w:tab/>
      </w:r>
      <w:r w:rsidRPr="005A5D67">
        <w:rPr>
          <w:i/>
          <w:strike/>
          <w:color w:val="FF0000"/>
        </w:rPr>
        <w:tab/>
      </w:r>
      <w:r w:rsidRPr="005A5D67">
        <w:rPr>
          <w:i/>
          <w:strike/>
          <w:color w:val="FF0000"/>
        </w:rPr>
        <w:tab/>
      </w:r>
      <w:r w:rsidRPr="005A5D67">
        <w:rPr>
          <w:i/>
          <w:strike/>
          <w:color w:val="FF0000"/>
        </w:rPr>
        <w:tab/>
      </w:r>
      <w:r w:rsidRPr="005A5D67">
        <w:rPr>
          <w:i/>
          <w:strike/>
          <w:color w:val="FF0000"/>
        </w:rPr>
        <w:tab/>
        <w:t>Žig</w:t>
      </w:r>
      <w:r w:rsidR="004A5775" w:rsidRPr="005A5D67">
        <w:rPr>
          <w:i/>
          <w:strike/>
          <w:color w:val="FF0000"/>
        </w:rPr>
        <w:t>:</w:t>
      </w:r>
      <w:r w:rsidR="004A5775" w:rsidRPr="005A5D67">
        <w:rPr>
          <w:i/>
          <w:strike/>
          <w:color w:val="FF0000"/>
        </w:rPr>
        <w:tab/>
      </w:r>
      <w:r w:rsidR="004A5775" w:rsidRPr="005A5D67">
        <w:rPr>
          <w:i/>
          <w:strike/>
          <w:color w:val="FF0000"/>
        </w:rPr>
        <w:tab/>
      </w:r>
      <w:r w:rsidR="004A5775" w:rsidRPr="005A5D67">
        <w:rPr>
          <w:i/>
          <w:strike/>
          <w:color w:val="FF0000"/>
        </w:rPr>
        <w:tab/>
      </w:r>
      <w:r w:rsidR="004A5775" w:rsidRPr="005A5D67">
        <w:rPr>
          <w:i/>
          <w:strike/>
          <w:color w:val="FF0000"/>
        </w:rPr>
        <w:tab/>
        <w:t>Podpis ponudnika:</w:t>
      </w:r>
    </w:p>
    <w:p w14:paraId="00A22206" w14:textId="77777777" w:rsidR="00832598" w:rsidRPr="005A5D67" w:rsidRDefault="00832598" w:rsidP="00832598">
      <w:pPr>
        <w:autoSpaceDE w:val="0"/>
        <w:autoSpaceDN w:val="0"/>
        <w:adjustRightInd w:val="0"/>
        <w:rPr>
          <w:i/>
          <w:strike/>
          <w:color w:val="FF0000"/>
        </w:rPr>
      </w:pPr>
    </w:p>
    <w:p w14:paraId="66FFF261" w14:textId="77777777" w:rsidR="00832598" w:rsidRPr="005A5D67" w:rsidRDefault="00832598" w:rsidP="00832598">
      <w:pPr>
        <w:rPr>
          <w:b/>
          <w:i/>
          <w:strike/>
          <w:color w:val="FF0000"/>
        </w:rPr>
      </w:pPr>
    </w:p>
    <w:p w14:paraId="040267E8" w14:textId="77777777" w:rsidR="00832598" w:rsidRPr="005A5D67" w:rsidRDefault="00832598" w:rsidP="00832598">
      <w:pPr>
        <w:rPr>
          <w:b/>
          <w:i/>
          <w:strike/>
          <w:color w:val="FF0000"/>
        </w:rPr>
      </w:pPr>
    </w:p>
    <w:p w14:paraId="6B58E71A" w14:textId="77777777" w:rsidR="00832598" w:rsidRPr="005A5D67" w:rsidRDefault="00832598" w:rsidP="00832598">
      <w:pPr>
        <w:rPr>
          <w:b/>
          <w:i/>
          <w:strike/>
          <w:color w:val="FF0000"/>
        </w:rPr>
      </w:pPr>
    </w:p>
    <w:p w14:paraId="4CA6B6A6" w14:textId="77777777" w:rsidR="00832598" w:rsidRPr="005A5D67" w:rsidRDefault="00832598" w:rsidP="00832598">
      <w:pPr>
        <w:rPr>
          <w:b/>
          <w:i/>
          <w:strike/>
          <w:color w:val="FF0000"/>
        </w:rPr>
      </w:pPr>
    </w:p>
    <w:p w14:paraId="32B9CEDB" w14:textId="77777777" w:rsidR="00832598" w:rsidRPr="005A5D67" w:rsidRDefault="00832598" w:rsidP="00832598">
      <w:pPr>
        <w:rPr>
          <w:b/>
          <w:i/>
          <w:strike/>
          <w:color w:val="FF0000"/>
        </w:rPr>
      </w:pPr>
    </w:p>
    <w:p w14:paraId="1D416527" w14:textId="77777777" w:rsidR="00832598" w:rsidRPr="005A5D67" w:rsidRDefault="00832598" w:rsidP="00832598">
      <w:pPr>
        <w:rPr>
          <w:b/>
          <w:i/>
          <w:strike/>
          <w:color w:val="FF0000"/>
        </w:rPr>
      </w:pPr>
    </w:p>
    <w:p w14:paraId="70D2487B" w14:textId="77777777" w:rsidR="00832598" w:rsidRPr="005A5D67" w:rsidRDefault="00832598" w:rsidP="00832598">
      <w:pPr>
        <w:rPr>
          <w:b/>
          <w:i/>
          <w:strike/>
          <w:color w:val="FF0000"/>
        </w:rPr>
      </w:pPr>
    </w:p>
    <w:p w14:paraId="4E33832E" w14:textId="77777777" w:rsidR="00832598" w:rsidRPr="005A5D67" w:rsidRDefault="00832598" w:rsidP="00832598">
      <w:pPr>
        <w:rPr>
          <w:b/>
          <w:i/>
          <w:strike/>
          <w:color w:val="FF0000"/>
        </w:rPr>
      </w:pPr>
      <w:r w:rsidRPr="005A5D67">
        <w:rPr>
          <w:b/>
          <w:i/>
          <w:strike/>
          <w:color w:val="FF0000"/>
        </w:rPr>
        <w:t>OPOMBA:</w:t>
      </w:r>
    </w:p>
    <w:p w14:paraId="293C5627" w14:textId="77777777" w:rsidR="00832598" w:rsidRPr="005A5D67" w:rsidRDefault="00832598" w:rsidP="00832598">
      <w:pPr>
        <w:rPr>
          <w:b/>
          <w:i/>
          <w:strike/>
          <w:color w:val="FF0000"/>
        </w:rPr>
      </w:pPr>
      <w:r w:rsidRPr="005A5D67">
        <w:rPr>
          <w:b/>
          <w:i/>
          <w:strike/>
          <w:color w:val="FF0000"/>
        </w:rPr>
        <w:t>Obrazec morajo izpolniti in podpisati ponudnik, vsak partner  v skupnem nastopu in vsak podizvajalec.</w:t>
      </w:r>
    </w:p>
    <w:p w14:paraId="0AC1D2DD" w14:textId="77777777" w:rsidR="00832598" w:rsidRPr="00880661" w:rsidRDefault="00832598" w:rsidP="00832598">
      <w:pPr>
        <w:keepNext/>
        <w:keepLines/>
        <w:spacing w:line="200" w:lineRule="atLeast"/>
        <w:jc w:val="right"/>
        <w:outlineLvl w:val="1"/>
        <w:rPr>
          <w:b/>
          <w:i/>
          <w:color w:val="00B050"/>
          <w:spacing w:val="-10"/>
          <w:kern w:val="28"/>
        </w:rPr>
      </w:pPr>
    </w:p>
    <w:p w14:paraId="76289CC3" w14:textId="77777777" w:rsidR="00832598" w:rsidRPr="00880661" w:rsidRDefault="00832598" w:rsidP="00832598">
      <w:pPr>
        <w:keepNext/>
        <w:keepLines/>
        <w:spacing w:line="200" w:lineRule="atLeast"/>
        <w:jc w:val="right"/>
        <w:outlineLvl w:val="1"/>
        <w:rPr>
          <w:b/>
          <w:i/>
          <w:color w:val="00B050"/>
          <w:spacing w:val="-10"/>
          <w:kern w:val="28"/>
        </w:rPr>
      </w:pPr>
    </w:p>
    <w:p w14:paraId="0F12CBCC" w14:textId="77777777" w:rsidR="00832598" w:rsidRPr="00880661" w:rsidRDefault="00832598" w:rsidP="00832598">
      <w:pPr>
        <w:keepNext/>
        <w:keepLines/>
        <w:spacing w:line="200" w:lineRule="atLeast"/>
        <w:jc w:val="right"/>
        <w:outlineLvl w:val="1"/>
        <w:rPr>
          <w:b/>
          <w:i/>
          <w:color w:val="00B050"/>
          <w:spacing w:val="-10"/>
          <w:kern w:val="28"/>
        </w:rPr>
      </w:pPr>
    </w:p>
    <w:p w14:paraId="6C6D6081" w14:textId="75858A00" w:rsidR="003B2A4B" w:rsidRDefault="00832598" w:rsidP="003B2A4B">
      <w:pPr>
        <w:tabs>
          <w:tab w:val="left" w:pos="937"/>
        </w:tabs>
        <w:rPr>
          <w:b/>
          <w:i/>
          <w:color w:val="00B050"/>
        </w:rPr>
      </w:pPr>
      <w:r w:rsidRPr="00880661">
        <w:rPr>
          <w:b/>
          <w:i/>
          <w:color w:val="00B050"/>
        </w:rPr>
        <w:tab/>
      </w:r>
      <w:bookmarkStart w:id="217" w:name="_Toc534885132"/>
      <w:bookmarkStart w:id="218" w:name="_Toc534885883"/>
    </w:p>
    <w:p w14:paraId="154F1B30" w14:textId="77777777" w:rsidR="003B2A4B" w:rsidRDefault="003B2A4B" w:rsidP="003B2A4B">
      <w:pPr>
        <w:tabs>
          <w:tab w:val="left" w:pos="937"/>
        </w:tabs>
        <w:rPr>
          <w:b/>
          <w:i/>
          <w:color w:val="00B050"/>
        </w:rPr>
      </w:pPr>
    </w:p>
    <w:p w14:paraId="3A866F2A" w14:textId="77777777" w:rsidR="003B2A4B" w:rsidRPr="003B2A4B" w:rsidRDefault="003B2A4B" w:rsidP="003B2A4B">
      <w:pPr>
        <w:tabs>
          <w:tab w:val="left" w:pos="937"/>
        </w:tabs>
        <w:rPr>
          <w:b/>
          <w:i/>
          <w:color w:val="00B050"/>
        </w:rPr>
      </w:pPr>
    </w:p>
    <w:p w14:paraId="79F5758D" w14:textId="6FE21FFA" w:rsidR="00832598" w:rsidRPr="005A5D67" w:rsidRDefault="007078B8" w:rsidP="00EF6FDA">
      <w:pPr>
        <w:pStyle w:val="Naslov2"/>
        <w:rPr>
          <w:rFonts w:ascii="Times New Roman" w:hAnsi="Times New Roman" w:cs="Times New Roman"/>
          <w:strike/>
          <w:color w:val="FF0000"/>
          <w:sz w:val="24"/>
          <w:szCs w:val="24"/>
        </w:rPr>
      </w:pPr>
      <w:r w:rsidRPr="005A5D67">
        <w:rPr>
          <w:rFonts w:ascii="Times New Roman" w:hAnsi="Times New Roman" w:cs="Times New Roman"/>
          <w:strike/>
          <w:color w:val="FF0000"/>
          <w:sz w:val="24"/>
          <w:szCs w:val="24"/>
        </w:rPr>
        <w:lastRenderedPageBreak/>
        <w:t>Razpisni obrazec 4</w:t>
      </w:r>
      <w:r w:rsidR="002135C7" w:rsidRPr="005A5D67">
        <w:rPr>
          <w:rFonts w:ascii="Times New Roman" w:hAnsi="Times New Roman" w:cs="Times New Roman"/>
          <w:strike/>
          <w:color w:val="FF0000"/>
          <w:sz w:val="24"/>
          <w:szCs w:val="24"/>
        </w:rPr>
        <w:t>: Pooblastilo za pridobitev podatkov iz kazenske evidence za fizično osebo</w:t>
      </w:r>
      <w:bookmarkEnd w:id="217"/>
      <w:bookmarkEnd w:id="218"/>
    </w:p>
    <w:p w14:paraId="58AB8F8B" w14:textId="77777777" w:rsidR="00832598" w:rsidRPr="005A5D67" w:rsidRDefault="00832598" w:rsidP="00832598">
      <w:pPr>
        <w:keepNext/>
        <w:keepLines/>
        <w:spacing w:line="200" w:lineRule="atLeast"/>
        <w:jc w:val="right"/>
        <w:outlineLvl w:val="1"/>
        <w:rPr>
          <w:b/>
          <w:i/>
          <w:strike/>
          <w:color w:val="FF0000"/>
          <w:spacing w:val="-10"/>
          <w:kern w:val="28"/>
        </w:rPr>
      </w:pPr>
    </w:p>
    <w:p w14:paraId="48AEA1EF" w14:textId="77777777" w:rsidR="00832598" w:rsidRPr="005A5D67" w:rsidRDefault="00832598" w:rsidP="00832598">
      <w:pPr>
        <w:autoSpaceDE w:val="0"/>
        <w:autoSpaceDN w:val="0"/>
        <w:adjustRightInd w:val="0"/>
        <w:jc w:val="center"/>
        <w:rPr>
          <w:i/>
          <w:strike/>
          <w:color w:val="FF0000"/>
        </w:rPr>
      </w:pPr>
    </w:p>
    <w:p w14:paraId="6E8730E0" w14:textId="77777777" w:rsidR="00832598" w:rsidRPr="005A5D67" w:rsidRDefault="00832598" w:rsidP="00832598">
      <w:pPr>
        <w:autoSpaceDE w:val="0"/>
        <w:autoSpaceDN w:val="0"/>
        <w:adjustRightInd w:val="0"/>
        <w:jc w:val="center"/>
        <w:rPr>
          <w:i/>
          <w:strike/>
          <w:color w:val="FF0000"/>
        </w:rPr>
      </w:pPr>
    </w:p>
    <w:p w14:paraId="536B0686" w14:textId="77777777" w:rsidR="00832598" w:rsidRPr="005A5D67" w:rsidRDefault="00832598" w:rsidP="00832598">
      <w:pPr>
        <w:autoSpaceDE w:val="0"/>
        <w:autoSpaceDN w:val="0"/>
        <w:adjustRightInd w:val="0"/>
        <w:rPr>
          <w:b/>
          <w:i/>
          <w:strike/>
          <w:color w:val="FF0000"/>
        </w:rPr>
      </w:pPr>
    </w:p>
    <w:p w14:paraId="4BE613FA" w14:textId="77777777" w:rsidR="00832598" w:rsidRPr="005A5D67" w:rsidRDefault="00832598" w:rsidP="00AD4E75">
      <w:pPr>
        <w:autoSpaceDE w:val="0"/>
        <w:autoSpaceDN w:val="0"/>
        <w:adjustRightInd w:val="0"/>
        <w:spacing w:before="240"/>
        <w:jc w:val="center"/>
        <w:rPr>
          <w:b/>
          <w:i/>
          <w:strike/>
          <w:color w:val="FF0000"/>
        </w:rPr>
      </w:pPr>
      <w:r w:rsidRPr="005A5D67">
        <w:rPr>
          <w:b/>
          <w:i/>
          <w:strike/>
          <w:color w:val="FF0000"/>
        </w:rPr>
        <w:t>POOBLASTILO</w:t>
      </w:r>
    </w:p>
    <w:p w14:paraId="54993ABB" w14:textId="77777777" w:rsidR="00832598" w:rsidRPr="005A5D67" w:rsidRDefault="00832598" w:rsidP="00AD4E75">
      <w:pPr>
        <w:autoSpaceDE w:val="0"/>
        <w:autoSpaceDN w:val="0"/>
        <w:adjustRightInd w:val="0"/>
        <w:spacing w:before="240"/>
        <w:jc w:val="center"/>
        <w:rPr>
          <w:b/>
          <w:i/>
          <w:strike/>
          <w:color w:val="FF0000"/>
        </w:rPr>
      </w:pPr>
      <w:r w:rsidRPr="005A5D67">
        <w:rPr>
          <w:b/>
          <w:i/>
          <w:strike/>
          <w:color w:val="FF0000"/>
        </w:rPr>
        <w:t>ZA PRIDOBITEV PODATKOV IZ KAZENSKE EVIDENCE ZA FIZIČNO OSEBO</w:t>
      </w:r>
    </w:p>
    <w:p w14:paraId="156EFAC4" w14:textId="77777777" w:rsidR="00832598" w:rsidRPr="005A5D67" w:rsidRDefault="00832598" w:rsidP="00832598">
      <w:pPr>
        <w:autoSpaceDE w:val="0"/>
        <w:autoSpaceDN w:val="0"/>
        <w:adjustRightInd w:val="0"/>
        <w:jc w:val="center"/>
        <w:rPr>
          <w:b/>
          <w:i/>
          <w:strike/>
          <w:color w:val="FF0000"/>
        </w:rPr>
      </w:pPr>
    </w:p>
    <w:p w14:paraId="1C66C4D5" w14:textId="77777777" w:rsidR="00AD4E75" w:rsidRPr="005A5D67" w:rsidRDefault="00AD4E75" w:rsidP="00832598">
      <w:pPr>
        <w:autoSpaceDE w:val="0"/>
        <w:autoSpaceDN w:val="0"/>
        <w:adjustRightInd w:val="0"/>
        <w:jc w:val="center"/>
        <w:rPr>
          <w:b/>
          <w:i/>
          <w:strike/>
          <w:color w:val="FF0000"/>
        </w:rPr>
      </w:pPr>
    </w:p>
    <w:p w14:paraId="5D96FB15" w14:textId="47956421" w:rsidR="00832598" w:rsidRPr="005A5D67" w:rsidRDefault="00832598" w:rsidP="00832598">
      <w:pPr>
        <w:tabs>
          <w:tab w:val="left" w:pos="3969"/>
        </w:tabs>
        <w:spacing w:after="100" w:afterAutospacing="1"/>
        <w:jc w:val="both"/>
        <w:rPr>
          <w:i/>
          <w:strike/>
          <w:color w:val="FF0000"/>
        </w:rPr>
      </w:pPr>
      <w:r w:rsidRPr="005A5D67">
        <w:rPr>
          <w:i/>
          <w:strike/>
          <w:color w:val="FF0000"/>
        </w:rPr>
        <w:t xml:space="preserve">Spodaj podpisani _________________________(ime in priimek) pooblaščam SŽ – </w:t>
      </w:r>
      <w:r w:rsidR="004A22AF" w:rsidRPr="005A5D67">
        <w:rPr>
          <w:i/>
          <w:strike/>
          <w:color w:val="FF0000"/>
        </w:rPr>
        <w:t>Infrastruktura</w:t>
      </w:r>
      <w:r w:rsidRPr="005A5D67">
        <w:rPr>
          <w:i/>
          <w:strike/>
          <w:color w:val="FF0000"/>
        </w:rPr>
        <w:t xml:space="preserve">, d.o.o., da za potrebe preverjanja izpolnjevanja pogojev v postopku oddaje javnega naročila za </w:t>
      </w:r>
      <w:r w:rsidRPr="005A5D67">
        <w:rPr>
          <w:i/>
          <w:iCs/>
          <w:strike/>
          <w:color w:val="FF0000"/>
        </w:rPr>
        <w:t>»</w:t>
      </w:r>
      <w:r w:rsidR="004A22AF" w:rsidRPr="005A5D67">
        <w:rPr>
          <w:rFonts w:eastAsia="Batang"/>
          <w:bCs/>
          <w:i/>
          <w:strike/>
          <w:color w:val="FF0000"/>
          <w:lang w:eastAsia="ko-KR"/>
        </w:rPr>
        <w:t>Dobava drobno</w:t>
      </w:r>
      <w:r w:rsidR="00DA4C26" w:rsidRPr="005A5D67">
        <w:rPr>
          <w:rFonts w:eastAsia="Batang"/>
          <w:bCs/>
          <w:i/>
          <w:strike/>
          <w:color w:val="FF0000"/>
          <w:lang w:eastAsia="ko-KR"/>
        </w:rPr>
        <w:t xml:space="preserve"> </w:t>
      </w:r>
      <w:r w:rsidR="00C20B80" w:rsidRPr="005A5D67">
        <w:rPr>
          <w:rFonts w:eastAsia="Batang"/>
          <w:bCs/>
          <w:i/>
          <w:strike/>
          <w:color w:val="FF0000"/>
          <w:lang w:eastAsia="ko-KR"/>
        </w:rPr>
        <w:t>tirnega materiala 2020</w:t>
      </w:r>
      <w:r w:rsidRPr="005A5D67">
        <w:rPr>
          <w:i/>
          <w:strike/>
          <w:color w:val="FF0000"/>
        </w:rPr>
        <w:t xml:space="preserve">« </w:t>
      </w:r>
      <w:r w:rsidRPr="005A5D67">
        <w:rPr>
          <w:i/>
          <w:iCs/>
          <w:strike/>
          <w:color w:val="FF0000"/>
        </w:rPr>
        <w:t xml:space="preserve">od </w:t>
      </w:r>
      <w:r w:rsidRPr="005A5D67">
        <w:rPr>
          <w:i/>
          <w:strike/>
          <w:color w:val="FF0000"/>
        </w:rPr>
        <w:t>Ministrstva za pravosodje pridobi potrdilo iz kazenske evidence fizičnih oseb.</w:t>
      </w:r>
    </w:p>
    <w:p w14:paraId="042B3238" w14:textId="77777777" w:rsidR="00832598" w:rsidRPr="005A5D67" w:rsidRDefault="00832598" w:rsidP="00832598">
      <w:pPr>
        <w:autoSpaceDE w:val="0"/>
        <w:autoSpaceDN w:val="0"/>
        <w:adjustRightInd w:val="0"/>
        <w:spacing w:line="360" w:lineRule="auto"/>
        <w:rPr>
          <w:i/>
          <w:strike/>
          <w:color w:val="FF0000"/>
        </w:rPr>
      </w:pPr>
      <w:r w:rsidRPr="005A5D67">
        <w:rPr>
          <w:i/>
          <w:strike/>
          <w:color w:val="FF0000"/>
        </w:rPr>
        <w:t>Moji osebni podatki so naslednji:</w:t>
      </w:r>
    </w:p>
    <w:p w14:paraId="08323CCE" w14:textId="3306027A" w:rsidR="00832598" w:rsidRPr="005A5D67" w:rsidRDefault="00832598" w:rsidP="00AA4B66">
      <w:pPr>
        <w:autoSpaceDE w:val="0"/>
        <w:autoSpaceDN w:val="0"/>
        <w:adjustRightInd w:val="0"/>
        <w:spacing w:line="360" w:lineRule="auto"/>
        <w:rPr>
          <w:i/>
          <w:strike/>
          <w:color w:val="FF0000"/>
        </w:rPr>
      </w:pPr>
      <w:r w:rsidRPr="005A5D67">
        <w:rPr>
          <w:i/>
          <w:strike/>
          <w:color w:val="FF0000"/>
        </w:rPr>
        <w:t>EMŠO:</w:t>
      </w:r>
      <w:r w:rsidR="00AD4E75" w:rsidRPr="005A5D67">
        <w:rPr>
          <w:i/>
          <w:strike/>
          <w:color w:val="FF0000"/>
        </w:rPr>
        <w:tab/>
      </w:r>
      <w:r w:rsidR="00AD4E75" w:rsidRPr="005A5D67">
        <w:rPr>
          <w:i/>
          <w:strike/>
          <w:color w:val="FF0000"/>
        </w:rPr>
        <w:tab/>
      </w:r>
      <w:r w:rsidRPr="005A5D67">
        <w:rPr>
          <w:i/>
          <w:strike/>
          <w:color w:val="FF0000"/>
        </w:rPr>
        <w:t>_______________</w:t>
      </w:r>
      <w:r w:rsidR="00AD4E75" w:rsidRPr="005A5D67">
        <w:rPr>
          <w:i/>
          <w:strike/>
          <w:color w:val="FF0000"/>
        </w:rPr>
        <w:t>_____________________________________________</w:t>
      </w:r>
    </w:p>
    <w:p w14:paraId="0A534FA1" w14:textId="56C7917B" w:rsidR="00832598" w:rsidRPr="005A5D67" w:rsidRDefault="00832598" w:rsidP="00AA4B66">
      <w:pPr>
        <w:autoSpaceDE w:val="0"/>
        <w:autoSpaceDN w:val="0"/>
        <w:adjustRightInd w:val="0"/>
        <w:spacing w:line="360" w:lineRule="auto"/>
        <w:rPr>
          <w:i/>
          <w:strike/>
          <w:color w:val="FF0000"/>
        </w:rPr>
      </w:pPr>
      <w:r w:rsidRPr="005A5D67">
        <w:rPr>
          <w:i/>
          <w:strike/>
          <w:color w:val="FF0000"/>
        </w:rPr>
        <w:t>Datum rojstva:</w:t>
      </w:r>
      <w:r w:rsidR="00AD4E75" w:rsidRPr="005A5D67">
        <w:rPr>
          <w:i/>
          <w:strike/>
          <w:color w:val="FF0000"/>
        </w:rPr>
        <w:tab/>
        <w:t>_</w:t>
      </w:r>
      <w:r w:rsidRPr="005A5D67">
        <w:rPr>
          <w:i/>
          <w:strike/>
          <w:color w:val="FF0000"/>
        </w:rPr>
        <w:t>_______</w:t>
      </w:r>
      <w:r w:rsidR="00AD4E75" w:rsidRPr="005A5D67">
        <w:rPr>
          <w:i/>
          <w:strike/>
          <w:color w:val="FF0000"/>
        </w:rPr>
        <w:t>____________________________________________</w:t>
      </w:r>
      <w:r w:rsidRPr="005A5D67">
        <w:rPr>
          <w:i/>
          <w:strike/>
          <w:color w:val="FF0000"/>
        </w:rPr>
        <w:t>________</w:t>
      </w:r>
    </w:p>
    <w:p w14:paraId="39228E15" w14:textId="3510C957" w:rsidR="00832598" w:rsidRPr="005A5D67" w:rsidRDefault="00832598" w:rsidP="00AA4B66">
      <w:pPr>
        <w:autoSpaceDE w:val="0"/>
        <w:autoSpaceDN w:val="0"/>
        <w:adjustRightInd w:val="0"/>
        <w:spacing w:line="360" w:lineRule="auto"/>
        <w:rPr>
          <w:i/>
          <w:strike/>
          <w:color w:val="FF0000"/>
        </w:rPr>
      </w:pPr>
      <w:r w:rsidRPr="005A5D67">
        <w:rPr>
          <w:i/>
          <w:strike/>
          <w:color w:val="FF0000"/>
        </w:rPr>
        <w:t>Kraj rojstva:</w:t>
      </w:r>
      <w:r w:rsidR="00AD4E75" w:rsidRPr="005A5D67">
        <w:rPr>
          <w:i/>
          <w:strike/>
          <w:color w:val="FF0000"/>
        </w:rPr>
        <w:tab/>
      </w:r>
      <w:r w:rsidR="00AD4E75" w:rsidRPr="005A5D67">
        <w:rPr>
          <w:i/>
          <w:strike/>
          <w:color w:val="FF0000"/>
        </w:rPr>
        <w:tab/>
        <w:t>___________________________________________</w:t>
      </w:r>
      <w:r w:rsidRPr="005A5D67">
        <w:rPr>
          <w:i/>
          <w:strike/>
          <w:color w:val="FF0000"/>
        </w:rPr>
        <w:t>_________________</w:t>
      </w:r>
    </w:p>
    <w:p w14:paraId="7DB1971D" w14:textId="6008D5A3" w:rsidR="00832598" w:rsidRPr="005A5D67" w:rsidRDefault="00832598" w:rsidP="00AA4B66">
      <w:pPr>
        <w:autoSpaceDE w:val="0"/>
        <w:autoSpaceDN w:val="0"/>
        <w:adjustRightInd w:val="0"/>
        <w:spacing w:line="360" w:lineRule="auto"/>
        <w:rPr>
          <w:i/>
          <w:strike/>
          <w:color w:val="FF0000"/>
        </w:rPr>
      </w:pPr>
      <w:r w:rsidRPr="005A5D67">
        <w:rPr>
          <w:i/>
          <w:strike/>
          <w:color w:val="FF0000"/>
        </w:rPr>
        <w:t>Občina rojstva:</w:t>
      </w:r>
      <w:r w:rsidR="00AD4E75" w:rsidRPr="005A5D67">
        <w:rPr>
          <w:i/>
          <w:strike/>
          <w:color w:val="FF0000"/>
        </w:rPr>
        <w:tab/>
      </w:r>
      <w:r w:rsidRPr="005A5D67">
        <w:rPr>
          <w:i/>
          <w:strike/>
          <w:color w:val="FF0000"/>
        </w:rPr>
        <w:t>__</w:t>
      </w:r>
      <w:r w:rsidR="00AD4E75" w:rsidRPr="005A5D67">
        <w:rPr>
          <w:i/>
          <w:strike/>
          <w:color w:val="FF0000"/>
        </w:rPr>
        <w:t>_____________________________________________</w:t>
      </w:r>
      <w:r w:rsidRPr="005A5D67">
        <w:rPr>
          <w:i/>
          <w:strike/>
          <w:color w:val="FF0000"/>
        </w:rPr>
        <w:t>_____________</w:t>
      </w:r>
    </w:p>
    <w:p w14:paraId="20FF2B6C" w14:textId="5E1632EE" w:rsidR="00832598" w:rsidRPr="005A5D67" w:rsidRDefault="00832598" w:rsidP="00AA4B66">
      <w:pPr>
        <w:autoSpaceDE w:val="0"/>
        <w:autoSpaceDN w:val="0"/>
        <w:adjustRightInd w:val="0"/>
        <w:spacing w:line="360" w:lineRule="auto"/>
        <w:rPr>
          <w:i/>
          <w:strike/>
          <w:color w:val="FF0000"/>
        </w:rPr>
      </w:pPr>
      <w:r w:rsidRPr="005A5D67">
        <w:rPr>
          <w:i/>
          <w:strike/>
          <w:color w:val="FF0000"/>
        </w:rPr>
        <w:t>Država rojstva:</w:t>
      </w:r>
      <w:r w:rsidR="00AD4E75" w:rsidRPr="005A5D67">
        <w:rPr>
          <w:i/>
          <w:strike/>
          <w:color w:val="FF0000"/>
        </w:rPr>
        <w:tab/>
      </w:r>
      <w:r w:rsidRPr="005A5D67">
        <w:rPr>
          <w:i/>
          <w:strike/>
          <w:color w:val="FF0000"/>
        </w:rPr>
        <w:t>_</w:t>
      </w:r>
      <w:r w:rsidR="00AD4E75" w:rsidRPr="005A5D67">
        <w:rPr>
          <w:i/>
          <w:strike/>
          <w:color w:val="FF0000"/>
        </w:rPr>
        <w:t>_____________________________________________</w:t>
      </w:r>
      <w:r w:rsidRPr="005A5D67">
        <w:rPr>
          <w:i/>
          <w:strike/>
          <w:color w:val="FF0000"/>
        </w:rPr>
        <w:t>______________</w:t>
      </w:r>
    </w:p>
    <w:p w14:paraId="783199AF" w14:textId="14ACC827" w:rsidR="00832598" w:rsidRPr="005A5D67" w:rsidRDefault="00832598" w:rsidP="00AA4B66">
      <w:pPr>
        <w:autoSpaceDE w:val="0"/>
        <w:autoSpaceDN w:val="0"/>
        <w:adjustRightInd w:val="0"/>
        <w:spacing w:line="360" w:lineRule="auto"/>
        <w:rPr>
          <w:i/>
          <w:strike/>
          <w:color w:val="FF0000"/>
        </w:rPr>
      </w:pPr>
      <w:r w:rsidRPr="005A5D67">
        <w:rPr>
          <w:i/>
          <w:strike/>
          <w:color w:val="FF0000"/>
        </w:rPr>
        <w:t>Naslov stalnega/začasnega bivališča: _______________</w:t>
      </w:r>
      <w:r w:rsidR="00AD4E75" w:rsidRPr="005A5D67">
        <w:rPr>
          <w:i/>
          <w:strike/>
          <w:color w:val="FF0000"/>
        </w:rPr>
        <w:t>__________</w:t>
      </w:r>
      <w:r w:rsidRPr="005A5D67">
        <w:rPr>
          <w:i/>
          <w:strike/>
          <w:color w:val="FF0000"/>
        </w:rPr>
        <w:t>_______________________</w:t>
      </w:r>
    </w:p>
    <w:p w14:paraId="21E1CB68" w14:textId="1251D4DE" w:rsidR="00832598" w:rsidRPr="005A5D67" w:rsidRDefault="00832598" w:rsidP="00AA4B66">
      <w:pPr>
        <w:autoSpaceDE w:val="0"/>
        <w:autoSpaceDN w:val="0"/>
        <w:adjustRightInd w:val="0"/>
        <w:spacing w:line="360" w:lineRule="auto"/>
        <w:rPr>
          <w:i/>
          <w:strike/>
          <w:color w:val="FF0000"/>
        </w:rPr>
      </w:pPr>
      <w:r w:rsidRPr="005A5D67">
        <w:rPr>
          <w:i/>
          <w:strike/>
          <w:color w:val="FF0000"/>
        </w:rPr>
        <w:t>Državljanstvo:</w:t>
      </w:r>
      <w:r w:rsidR="00AD4E75" w:rsidRPr="005A5D67">
        <w:rPr>
          <w:i/>
          <w:strike/>
          <w:color w:val="FF0000"/>
        </w:rPr>
        <w:tab/>
      </w:r>
      <w:r w:rsidR="00AD4E75" w:rsidRPr="005A5D67">
        <w:rPr>
          <w:i/>
          <w:strike/>
          <w:color w:val="FF0000"/>
        </w:rPr>
        <w:tab/>
        <w:t>____________________________________________</w:t>
      </w:r>
      <w:r w:rsidRPr="005A5D67">
        <w:rPr>
          <w:i/>
          <w:strike/>
          <w:color w:val="FF0000"/>
        </w:rPr>
        <w:t>________________</w:t>
      </w:r>
    </w:p>
    <w:p w14:paraId="6E451FEF" w14:textId="62AC0B19" w:rsidR="00832598" w:rsidRPr="005A5D67" w:rsidRDefault="00832598" w:rsidP="00AA4B66">
      <w:pPr>
        <w:autoSpaceDE w:val="0"/>
        <w:autoSpaceDN w:val="0"/>
        <w:adjustRightInd w:val="0"/>
        <w:spacing w:line="360" w:lineRule="auto"/>
        <w:rPr>
          <w:i/>
          <w:strike/>
          <w:color w:val="FF0000"/>
        </w:rPr>
      </w:pPr>
      <w:r w:rsidRPr="005A5D67">
        <w:rPr>
          <w:i/>
          <w:strike/>
          <w:color w:val="FF0000"/>
        </w:rPr>
        <w:t>Moj prejšnji priimek se je glasil:</w:t>
      </w:r>
      <w:r w:rsidR="00AD4E75" w:rsidRPr="005A5D67">
        <w:rPr>
          <w:i/>
          <w:strike/>
          <w:color w:val="FF0000"/>
        </w:rPr>
        <w:tab/>
      </w:r>
      <w:r w:rsidRPr="005A5D67">
        <w:rPr>
          <w:i/>
          <w:strike/>
          <w:color w:val="FF0000"/>
        </w:rPr>
        <w:t>_</w:t>
      </w:r>
      <w:r w:rsidR="00AD4E75" w:rsidRPr="005A5D67">
        <w:rPr>
          <w:i/>
          <w:strike/>
          <w:color w:val="FF0000"/>
        </w:rPr>
        <w:t>_______________________________</w:t>
      </w:r>
      <w:r w:rsidRPr="005A5D67">
        <w:rPr>
          <w:i/>
          <w:strike/>
          <w:color w:val="FF0000"/>
        </w:rPr>
        <w:t>________________</w:t>
      </w:r>
    </w:p>
    <w:p w14:paraId="6CE6F4C7" w14:textId="77777777" w:rsidR="00832598" w:rsidRPr="005A5D67" w:rsidRDefault="00832598" w:rsidP="00832598">
      <w:pPr>
        <w:autoSpaceDE w:val="0"/>
        <w:autoSpaceDN w:val="0"/>
        <w:adjustRightInd w:val="0"/>
        <w:rPr>
          <w:i/>
          <w:strike/>
          <w:color w:val="FF0000"/>
        </w:rPr>
      </w:pPr>
    </w:p>
    <w:p w14:paraId="7349784A" w14:textId="77777777" w:rsidR="00832598" w:rsidRPr="005A5D67" w:rsidRDefault="00832598" w:rsidP="00832598">
      <w:pPr>
        <w:autoSpaceDE w:val="0"/>
        <w:autoSpaceDN w:val="0"/>
        <w:adjustRightInd w:val="0"/>
        <w:rPr>
          <w:i/>
          <w:strike/>
          <w:color w:val="FF0000"/>
        </w:rPr>
      </w:pPr>
    </w:p>
    <w:p w14:paraId="6498B4C7" w14:textId="77777777" w:rsidR="00832598" w:rsidRPr="005A5D67" w:rsidRDefault="00832598" w:rsidP="00832598">
      <w:pPr>
        <w:autoSpaceDE w:val="0"/>
        <w:autoSpaceDN w:val="0"/>
        <w:adjustRightInd w:val="0"/>
        <w:rPr>
          <w:i/>
          <w:strike/>
          <w:color w:val="FF0000"/>
        </w:rPr>
      </w:pPr>
    </w:p>
    <w:p w14:paraId="7A0D8DFA" w14:textId="77777777" w:rsidR="004A5775" w:rsidRPr="005A5D67" w:rsidRDefault="004A5775" w:rsidP="004A5775">
      <w:pPr>
        <w:autoSpaceDE w:val="0"/>
        <w:autoSpaceDN w:val="0"/>
        <w:adjustRightInd w:val="0"/>
        <w:rPr>
          <w:i/>
          <w:strike/>
          <w:color w:val="FF0000"/>
        </w:rPr>
      </w:pPr>
      <w:r w:rsidRPr="005A5D67">
        <w:rPr>
          <w:i/>
          <w:strike/>
          <w:color w:val="FF0000"/>
        </w:rPr>
        <w:t>Kraj in datum:</w:t>
      </w:r>
      <w:r w:rsidRPr="005A5D67">
        <w:rPr>
          <w:i/>
          <w:strike/>
          <w:color w:val="FF0000"/>
        </w:rPr>
        <w:tab/>
      </w:r>
      <w:r w:rsidRPr="005A5D67">
        <w:rPr>
          <w:i/>
          <w:strike/>
          <w:color w:val="FF0000"/>
        </w:rPr>
        <w:tab/>
      </w:r>
      <w:r w:rsidRPr="005A5D67">
        <w:rPr>
          <w:i/>
          <w:strike/>
          <w:color w:val="FF0000"/>
        </w:rPr>
        <w:tab/>
      </w:r>
      <w:r w:rsidRPr="005A5D67">
        <w:rPr>
          <w:i/>
          <w:strike/>
          <w:color w:val="FF0000"/>
        </w:rPr>
        <w:tab/>
      </w:r>
      <w:r w:rsidRPr="005A5D67">
        <w:rPr>
          <w:i/>
          <w:strike/>
          <w:color w:val="FF0000"/>
        </w:rPr>
        <w:tab/>
        <w:t>Žig:</w:t>
      </w:r>
      <w:r w:rsidRPr="005A5D67">
        <w:rPr>
          <w:i/>
          <w:strike/>
          <w:color w:val="FF0000"/>
        </w:rPr>
        <w:tab/>
      </w:r>
      <w:r w:rsidRPr="005A5D67">
        <w:rPr>
          <w:i/>
          <w:strike/>
          <w:color w:val="FF0000"/>
        </w:rPr>
        <w:tab/>
      </w:r>
      <w:r w:rsidRPr="005A5D67">
        <w:rPr>
          <w:i/>
          <w:strike/>
          <w:color w:val="FF0000"/>
        </w:rPr>
        <w:tab/>
      </w:r>
      <w:r w:rsidRPr="005A5D67">
        <w:rPr>
          <w:i/>
          <w:strike/>
          <w:color w:val="FF0000"/>
        </w:rPr>
        <w:tab/>
        <w:t>Podpis ponudnika:</w:t>
      </w:r>
    </w:p>
    <w:p w14:paraId="574D92B5" w14:textId="77777777" w:rsidR="00832598" w:rsidRPr="005A5D67" w:rsidRDefault="00832598" w:rsidP="00832598">
      <w:pPr>
        <w:autoSpaceDE w:val="0"/>
        <w:autoSpaceDN w:val="0"/>
        <w:adjustRightInd w:val="0"/>
        <w:rPr>
          <w:i/>
          <w:strike/>
          <w:color w:val="FF0000"/>
        </w:rPr>
      </w:pPr>
    </w:p>
    <w:p w14:paraId="56021054" w14:textId="77777777" w:rsidR="00832598" w:rsidRPr="005A5D67" w:rsidRDefault="00832598" w:rsidP="00832598">
      <w:pPr>
        <w:autoSpaceDE w:val="0"/>
        <w:autoSpaceDN w:val="0"/>
        <w:adjustRightInd w:val="0"/>
        <w:rPr>
          <w:i/>
          <w:strike/>
          <w:color w:val="FF0000"/>
        </w:rPr>
      </w:pPr>
    </w:p>
    <w:p w14:paraId="3E6A14DF" w14:textId="77777777" w:rsidR="004A5775" w:rsidRPr="005A5D67" w:rsidRDefault="004A5775" w:rsidP="00832598">
      <w:pPr>
        <w:autoSpaceDE w:val="0"/>
        <w:autoSpaceDN w:val="0"/>
        <w:adjustRightInd w:val="0"/>
        <w:rPr>
          <w:i/>
          <w:strike/>
          <w:color w:val="FF0000"/>
        </w:rPr>
      </w:pPr>
    </w:p>
    <w:p w14:paraId="06AF8DA6" w14:textId="77777777" w:rsidR="004A5775" w:rsidRPr="005A5D67" w:rsidRDefault="004A5775" w:rsidP="00832598">
      <w:pPr>
        <w:autoSpaceDE w:val="0"/>
        <w:autoSpaceDN w:val="0"/>
        <w:adjustRightInd w:val="0"/>
        <w:rPr>
          <w:i/>
          <w:strike/>
          <w:color w:val="FF0000"/>
        </w:rPr>
      </w:pPr>
    </w:p>
    <w:p w14:paraId="283959E8" w14:textId="77777777" w:rsidR="00832598" w:rsidRPr="005A5D67" w:rsidRDefault="00832598" w:rsidP="00832598">
      <w:pPr>
        <w:autoSpaceDE w:val="0"/>
        <w:autoSpaceDN w:val="0"/>
        <w:adjustRightInd w:val="0"/>
        <w:rPr>
          <w:b/>
          <w:i/>
          <w:strike/>
          <w:color w:val="FF0000"/>
        </w:rPr>
      </w:pPr>
      <w:r w:rsidRPr="005A5D67">
        <w:rPr>
          <w:b/>
          <w:i/>
          <w:strike/>
          <w:color w:val="FF0000"/>
        </w:rPr>
        <w:t xml:space="preserve">Opomba naročnika: </w:t>
      </w:r>
    </w:p>
    <w:p w14:paraId="3B3AE8A2" w14:textId="77777777" w:rsidR="00832598" w:rsidRPr="005A5D67" w:rsidRDefault="00832598" w:rsidP="00832598">
      <w:pPr>
        <w:autoSpaceDE w:val="0"/>
        <w:autoSpaceDN w:val="0"/>
        <w:adjustRightInd w:val="0"/>
        <w:jc w:val="both"/>
        <w:rPr>
          <w:b/>
          <w:i/>
          <w:strike/>
          <w:color w:val="FF0000"/>
        </w:rPr>
      </w:pPr>
      <w:r w:rsidRPr="005A5D67">
        <w:rPr>
          <w:b/>
          <w:i/>
          <w:strike/>
          <w:color w:val="FF000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880661" w:rsidRDefault="00832598" w:rsidP="00832598">
      <w:pPr>
        <w:autoSpaceDE w:val="0"/>
        <w:autoSpaceDN w:val="0"/>
        <w:adjustRightInd w:val="0"/>
        <w:rPr>
          <w:b/>
          <w:i/>
        </w:rPr>
      </w:pPr>
    </w:p>
    <w:p w14:paraId="0D3A6A86" w14:textId="77777777" w:rsidR="00832598" w:rsidRPr="00880661" w:rsidRDefault="00832598" w:rsidP="00832598">
      <w:pPr>
        <w:autoSpaceDE w:val="0"/>
        <w:autoSpaceDN w:val="0"/>
        <w:adjustRightInd w:val="0"/>
        <w:rPr>
          <w:b/>
          <w:i/>
        </w:rPr>
      </w:pPr>
    </w:p>
    <w:p w14:paraId="71974059" w14:textId="61836C11" w:rsidR="003E2E91" w:rsidRPr="00880661" w:rsidRDefault="00A959CE" w:rsidP="00F32528">
      <w:pPr>
        <w:pStyle w:val="Naslov2"/>
        <w:rPr>
          <w:rFonts w:ascii="Times New Roman" w:hAnsi="Times New Roman" w:cs="Times New Roman"/>
          <w:sz w:val="24"/>
          <w:szCs w:val="24"/>
        </w:rPr>
      </w:pPr>
      <w:r w:rsidRPr="00880661">
        <w:br w:type="page"/>
      </w:r>
      <w:bookmarkStart w:id="219" w:name="_Toc534885133"/>
      <w:bookmarkStart w:id="220" w:name="_Toc534885884"/>
      <w:r w:rsidR="007078B8">
        <w:rPr>
          <w:rFonts w:ascii="Times New Roman" w:hAnsi="Times New Roman" w:cs="Times New Roman"/>
          <w:sz w:val="24"/>
          <w:szCs w:val="24"/>
        </w:rPr>
        <w:lastRenderedPageBreak/>
        <w:t>Razpisni obrazec 5</w:t>
      </w:r>
      <w:r w:rsidR="002135C7">
        <w:rPr>
          <w:rFonts w:ascii="Times New Roman" w:hAnsi="Times New Roman" w:cs="Times New Roman"/>
          <w:sz w:val="24"/>
          <w:szCs w:val="24"/>
        </w:rPr>
        <w:t>: Vzorec pogodbe</w:t>
      </w:r>
      <w:bookmarkEnd w:id="219"/>
      <w:bookmarkEnd w:id="220"/>
    </w:p>
    <w:p w14:paraId="76949638" w14:textId="77777777" w:rsidR="003E2E91" w:rsidRPr="00880661" w:rsidRDefault="003E2E91" w:rsidP="007124B4">
      <w:pPr>
        <w:autoSpaceDE w:val="0"/>
        <w:autoSpaceDN w:val="0"/>
        <w:adjustRightInd w:val="0"/>
        <w:rPr>
          <w:b/>
          <w:i/>
        </w:rPr>
      </w:pPr>
    </w:p>
    <w:p w14:paraId="2D207C47" w14:textId="3D53E638" w:rsidR="007124B4" w:rsidRPr="00880661" w:rsidRDefault="007124B4" w:rsidP="003E2E91">
      <w:pPr>
        <w:autoSpaceDE w:val="0"/>
        <w:autoSpaceDN w:val="0"/>
        <w:adjustRightInd w:val="0"/>
        <w:jc w:val="center"/>
        <w:rPr>
          <w:b/>
          <w:i/>
        </w:rPr>
      </w:pPr>
      <w:r w:rsidRPr="00880661">
        <w:rPr>
          <w:b/>
          <w:i/>
        </w:rPr>
        <w:t xml:space="preserve">VZOREC </w:t>
      </w:r>
      <w:r w:rsidR="00B65CB5" w:rsidRPr="00880661">
        <w:rPr>
          <w:b/>
          <w:i/>
        </w:rPr>
        <w:t>POGODBE</w:t>
      </w:r>
    </w:p>
    <w:p w14:paraId="3BA74D8A" w14:textId="77777777" w:rsidR="004A5775" w:rsidRPr="00880661" w:rsidRDefault="004A5775" w:rsidP="00B40E2F">
      <w:pPr>
        <w:autoSpaceDE w:val="0"/>
        <w:autoSpaceDN w:val="0"/>
        <w:adjustRightInd w:val="0"/>
        <w:jc w:val="right"/>
        <w:rPr>
          <w:b/>
          <w:i/>
        </w:rPr>
      </w:pPr>
    </w:p>
    <w:p w14:paraId="3BC4F849" w14:textId="77777777" w:rsidR="00863832" w:rsidRDefault="00863832" w:rsidP="00863832">
      <w:pPr>
        <w:autoSpaceDE w:val="0"/>
        <w:autoSpaceDN w:val="0"/>
        <w:adjustRightInd w:val="0"/>
        <w:rPr>
          <w:i/>
          <w:iCs/>
        </w:rPr>
      </w:pPr>
      <w:r>
        <w:rPr>
          <w:b/>
          <w:bCs/>
          <w:i/>
          <w:iCs/>
        </w:rPr>
        <w:t xml:space="preserve">SŽ – Infrastruktura, d.o.o., </w:t>
      </w:r>
      <w:r>
        <w:rPr>
          <w:i/>
          <w:iCs/>
        </w:rPr>
        <w:t>Kolodvorska 11, 1000 Ljubljana</w:t>
      </w:r>
    </w:p>
    <w:p w14:paraId="0E75DA1F" w14:textId="77777777" w:rsidR="00863832" w:rsidRDefault="00863832" w:rsidP="00863832">
      <w:pPr>
        <w:autoSpaceDE w:val="0"/>
        <w:autoSpaceDN w:val="0"/>
        <w:adjustRightInd w:val="0"/>
        <w:rPr>
          <w:i/>
          <w:iCs/>
        </w:rPr>
      </w:pPr>
      <w:r>
        <w:rPr>
          <w:i/>
          <w:iCs/>
        </w:rPr>
        <w:t>TR št. SI5602923-0259545562 (odprt pri NLB, d.d.), osnovni kapital 15.828.186,15 EUR,</w:t>
      </w:r>
    </w:p>
    <w:p w14:paraId="5A3D8351" w14:textId="5A3A2CAC" w:rsidR="00863832" w:rsidRDefault="00863832" w:rsidP="00863832">
      <w:pPr>
        <w:autoSpaceDE w:val="0"/>
        <w:autoSpaceDN w:val="0"/>
        <w:adjustRightInd w:val="0"/>
        <w:rPr>
          <w:i/>
          <w:iCs/>
        </w:rPr>
      </w:pPr>
      <w:r>
        <w:rPr>
          <w:i/>
          <w:iCs/>
        </w:rPr>
        <w:t>Mat. št. 6017177000, dav</w:t>
      </w:r>
      <w:r w:rsidR="009F4C64">
        <w:rPr>
          <w:i/>
          <w:iCs/>
        </w:rPr>
        <w:t>č</w:t>
      </w:r>
      <w:r>
        <w:rPr>
          <w:i/>
          <w:iCs/>
        </w:rPr>
        <w:t>ni zavezanec,</w:t>
      </w:r>
    </w:p>
    <w:p w14:paraId="04E3B324" w14:textId="77777777" w:rsidR="00863832" w:rsidRDefault="00863832" w:rsidP="00863832">
      <w:pPr>
        <w:autoSpaceDE w:val="0"/>
        <w:autoSpaceDN w:val="0"/>
        <w:adjustRightInd w:val="0"/>
        <w:rPr>
          <w:i/>
          <w:iCs/>
        </w:rPr>
      </w:pPr>
      <w:r>
        <w:rPr>
          <w:i/>
          <w:iCs/>
        </w:rPr>
        <w:t>Identifikacijska številka za DDV: SI94995737,</w:t>
      </w:r>
    </w:p>
    <w:p w14:paraId="4A3F8BA8" w14:textId="50617A83" w:rsidR="001C1045" w:rsidRPr="00880661" w:rsidRDefault="00863832" w:rsidP="00863832">
      <w:pPr>
        <w:rPr>
          <w:rFonts w:eastAsia="Batang"/>
          <w:i/>
          <w:sz w:val="16"/>
          <w:szCs w:val="16"/>
          <w:lang w:eastAsia="ko-KR"/>
        </w:rPr>
      </w:pPr>
      <w:r>
        <w:rPr>
          <w:i/>
          <w:iCs/>
        </w:rPr>
        <w:t xml:space="preserve">ki jo zastopa direktor, g. Matjaž KRANJC </w:t>
      </w:r>
      <w:r>
        <w:rPr>
          <w:i/>
          <w:iCs/>
          <w:sz w:val="22"/>
          <w:szCs w:val="22"/>
        </w:rPr>
        <w:t xml:space="preserve">(v nadaljnjem besedilu: </w:t>
      </w:r>
      <w:r w:rsidR="00933959">
        <w:rPr>
          <w:i/>
          <w:iCs/>
          <w:sz w:val="22"/>
          <w:szCs w:val="22"/>
        </w:rPr>
        <w:t>NAROČNIK</w:t>
      </w:r>
      <w:r>
        <w:rPr>
          <w:i/>
          <w:iCs/>
          <w:sz w:val="22"/>
          <w:szCs w:val="22"/>
        </w:rPr>
        <w:t>)</w:t>
      </w:r>
    </w:p>
    <w:p w14:paraId="2FB455D9" w14:textId="77777777" w:rsidR="00FC4CD8" w:rsidRDefault="00FC4CD8" w:rsidP="001C1045">
      <w:pPr>
        <w:rPr>
          <w:rFonts w:eastAsia="Batang"/>
          <w:i/>
          <w:lang w:eastAsia="ko-KR"/>
        </w:rPr>
      </w:pPr>
    </w:p>
    <w:p w14:paraId="02DD9A7B" w14:textId="7A1FC422" w:rsidR="001C1045" w:rsidRPr="00880661" w:rsidRDefault="00FC4CD8" w:rsidP="001C1045">
      <w:pPr>
        <w:rPr>
          <w:rFonts w:eastAsia="Batang"/>
          <w:i/>
          <w:lang w:eastAsia="ko-KR"/>
        </w:rPr>
      </w:pPr>
      <w:r>
        <w:rPr>
          <w:rFonts w:eastAsia="Batang"/>
          <w:i/>
          <w:lang w:eastAsia="ko-KR"/>
        </w:rPr>
        <w:t>i</w:t>
      </w:r>
      <w:r w:rsidR="001C1045" w:rsidRPr="00880661">
        <w:rPr>
          <w:rFonts w:eastAsia="Batang"/>
          <w:i/>
          <w:lang w:eastAsia="ko-KR"/>
        </w:rPr>
        <w:t>n</w:t>
      </w:r>
    </w:p>
    <w:p w14:paraId="539D0BE6" w14:textId="44CC0E87" w:rsidR="001C1045" w:rsidRPr="00880661" w:rsidRDefault="001C1045" w:rsidP="001C1045">
      <w:pPr>
        <w:spacing w:line="276" w:lineRule="auto"/>
        <w:rPr>
          <w:rFonts w:eastAsia="Batang"/>
          <w:i/>
          <w:lang w:eastAsia="ko-KR"/>
        </w:rPr>
      </w:pPr>
    </w:p>
    <w:p w14:paraId="4DA4C984" w14:textId="344E254C" w:rsidR="001C1045" w:rsidRPr="00880661" w:rsidRDefault="001C1045" w:rsidP="001C1045">
      <w:pPr>
        <w:spacing w:line="276" w:lineRule="auto"/>
        <w:rPr>
          <w:rFonts w:eastAsia="Batang"/>
          <w:b/>
          <w:i/>
          <w:lang w:eastAsia="ko-KR"/>
        </w:rPr>
      </w:pPr>
      <w:r w:rsidRPr="00880661">
        <w:rPr>
          <w:rFonts w:eastAsia="Batang"/>
          <w:i/>
          <w:lang w:eastAsia="ko-KR"/>
        </w:rPr>
        <w:t xml:space="preserve">(v nadaljnjem besedilu: </w:t>
      </w:r>
      <w:r w:rsidR="00863832">
        <w:rPr>
          <w:rFonts w:eastAsia="Batang"/>
          <w:i/>
          <w:lang w:eastAsia="ko-KR"/>
        </w:rPr>
        <w:t>DOBAVITELJ</w:t>
      </w:r>
      <w:r w:rsidRPr="00880661">
        <w:rPr>
          <w:rFonts w:eastAsia="Batang"/>
          <w:i/>
          <w:lang w:eastAsia="ko-KR"/>
        </w:rPr>
        <w:t xml:space="preserve">) </w:t>
      </w:r>
    </w:p>
    <w:p w14:paraId="631FF203" w14:textId="77777777" w:rsidR="001C1045" w:rsidRPr="00880661" w:rsidRDefault="001C1045" w:rsidP="001C1045">
      <w:pPr>
        <w:spacing w:before="120"/>
        <w:rPr>
          <w:rFonts w:eastAsia="Batang"/>
          <w:i/>
          <w:lang w:eastAsia="ko-KR"/>
        </w:rPr>
      </w:pPr>
      <w:r w:rsidRPr="00880661">
        <w:rPr>
          <w:rFonts w:eastAsia="Batang"/>
          <w:i/>
          <w:lang w:eastAsia="ko-KR"/>
        </w:rPr>
        <w:t>sklepata naslednjo</w:t>
      </w:r>
    </w:p>
    <w:p w14:paraId="5B9448D6" w14:textId="3661CFDB" w:rsidR="001C1045" w:rsidRPr="00880661" w:rsidRDefault="00FC4CD8" w:rsidP="00E42DFC">
      <w:pPr>
        <w:keepLines/>
        <w:spacing w:before="240" w:after="120"/>
        <w:jc w:val="center"/>
        <w:rPr>
          <w:rFonts w:eastAsia="Batang"/>
          <w:b/>
          <w:bCs/>
          <w:i/>
          <w:iCs/>
          <w:lang w:eastAsia="ko-KR"/>
        </w:rPr>
      </w:pPr>
      <w:r>
        <w:rPr>
          <w:rFonts w:eastAsia="Batang"/>
          <w:b/>
          <w:bCs/>
          <w:i/>
          <w:iCs/>
          <w:lang w:eastAsia="ko-KR"/>
        </w:rPr>
        <w:t>PO</w:t>
      </w:r>
      <w:r w:rsidR="005A7821">
        <w:rPr>
          <w:rFonts w:eastAsia="Batang"/>
          <w:b/>
          <w:bCs/>
          <w:i/>
          <w:iCs/>
          <w:lang w:eastAsia="ko-KR"/>
        </w:rPr>
        <w:t>GODBO NAB št.: ……/2020</w:t>
      </w:r>
      <w:r w:rsidR="001219FC" w:rsidRPr="00880661">
        <w:rPr>
          <w:rFonts w:eastAsia="Batang"/>
          <w:b/>
          <w:bCs/>
          <w:i/>
          <w:iCs/>
          <w:lang w:eastAsia="ko-KR"/>
        </w:rPr>
        <w:t>/</w:t>
      </w:r>
      <w:r>
        <w:rPr>
          <w:rFonts w:eastAsia="Batang"/>
          <w:b/>
          <w:bCs/>
          <w:i/>
          <w:iCs/>
          <w:lang w:eastAsia="ko-KR"/>
        </w:rPr>
        <w:t>13</w:t>
      </w:r>
    </w:p>
    <w:p w14:paraId="62BB1B39" w14:textId="5D096595" w:rsidR="001C1045" w:rsidRPr="00FC4CD8" w:rsidRDefault="00863832" w:rsidP="00EE2526">
      <w:pPr>
        <w:jc w:val="both"/>
        <w:rPr>
          <w:rFonts w:eastAsia="Batang"/>
          <w:bCs/>
          <w:i/>
          <w:color w:val="000000" w:themeColor="text1"/>
          <w:lang w:eastAsia="ko-KR"/>
        </w:rPr>
      </w:pPr>
      <w:r>
        <w:rPr>
          <w:rFonts w:eastAsia="Batang"/>
          <w:i/>
          <w:lang w:eastAsia="ko-KR"/>
        </w:rPr>
        <w:t>Dobavitelj</w:t>
      </w:r>
      <w:r w:rsidR="00536E17" w:rsidRPr="00880661">
        <w:rPr>
          <w:rFonts w:eastAsia="Batang"/>
          <w:i/>
          <w:color w:val="FF0000"/>
          <w:lang w:eastAsia="ko-KR"/>
        </w:rPr>
        <w:t xml:space="preserve"> </w:t>
      </w:r>
      <w:r w:rsidR="001C1045" w:rsidRPr="00880661">
        <w:rPr>
          <w:rFonts w:eastAsia="Batang"/>
          <w:i/>
          <w:lang w:eastAsia="ko-KR"/>
        </w:rPr>
        <w:t xml:space="preserve">je bil izbran kot najugodnejši ponudnik na podlagi izvedenega javnega naročila v skladu </w:t>
      </w:r>
      <w:r w:rsidR="00451CAF" w:rsidRPr="00880661">
        <w:rPr>
          <w:rFonts w:eastAsia="Batang"/>
          <w:i/>
          <w:lang w:eastAsia="ko-KR"/>
        </w:rPr>
        <w:t>s 40</w:t>
      </w:r>
      <w:r w:rsidR="001C1045" w:rsidRPr="00880661">
        <w:rPr>
          <w:rFonts w:eastAsia="Batang"/>
          <w:i/>
          <w:lang w:eastAsia="ko-KR"/>
        </w:rPr>
        <w:t>. členom Zakona o javnem naročanju ZJN-3 (Uradni list RS, št. 91/2015</w:t>
      </w:r>
      <w:r w:rsidR="00803DE8" w:rsidRPr="00880661">
        <w:rPr>
          <w:rFonts w:eastAsia="Batang"/>
          <w:i/>
          <w:lang w:eastAsia="ko-KR"/>
        </w:rPr>
        <w:t xml:space="preserve"> </w:t>
      </w:r>
      <w:r w:rsidR="00803DE8" w:rsidRPr="00880661">
        <w:rPr>
          <w:i/>
        </w:rPr>
        <w:t>in 14/18</w:t>
      </w:r>
      <w:r w:rsidR="001C1045" w:rsidRPr="00880661">
        <w:rPr>
          <w:rFonts w:eastAsia="Batang"/>
          <w:i/>
          <w:lang w:eastAsia="ko-KR"/>
        </w:rPr>
        <w:t xml:space="preserve">, v </w:t>
      </w:r>
      <w:r w:rsidR="001C1045" w:rsidRPr="00880661">
        <w:rPr>
          <w:rFonts w:eastAsia="Batang"/>
          <w:i/>
          <w:color w:val="000000" w:themeColor="text1"/>
          <w:lang w:eastAsia="ko-KR"/>
        </w:rPr>
        <w:t>nadaljevanju ZJN-3)</w:t>
      </w:r>
      <w:r w:rsidR="001C1045" w:rsidRPr="00880661">
        <w:rPr>
          <w:rFonts w:eastAsia="Batang"/>
          <w:i/>
          <w:lang w:eastAsia="ko-KR"/>
        </w:rPr>
        <w:t xml:space="preserve"> »</w:t>
      </w:r>
      <w:r w:rsidR="00FC4CD8" w:rsidRPr="00FC4CD8">
        <w:rPr>
          <w:rFonts w:eastAsia="Batang"/>
          <w:bCs/>
          <w:i/>
          <w:color w:val="000000" w:themeColor="text1"/>
          <w:lang w:eastAsia="ko-KR"/>
        </w:rPr>
        <w:t>Drobno tirni material 20</w:t>
      </w:r>
      <w:r w:rsidR="00C20B80">
        <w:rPr>
          <w:rFonts w:eastAsia="Batang"/>
          <w:bCs/>
          <w:i/>
          <w:color w:val="000000" w:themeColor="text1"/>
          <w:lang w:eastAsia="ko-KR"/>
        </w:rPr>
        <w:t>20</w:t>
      </w:r>
      <w:r w:rsidR="001C1045" w:rsidRPr="00880661">
        <w:rPr>
          <w:rFonts w:eastAsia="Batang"/>
          <w:i/>
          <w:lang w:eastAsia="ko-KR"/>
        </w:rPr>
        <w:t>«, objavljenega na Portalu javnih naročil, št. objave …………….. z dne ………...</w:t>
      </w:r>
    </w:p>
    <w:p w14:paraId="3F103F9C" w14:textId="77777777" w:rsidR="001C1045" w:rsidRPr="00880661" w:rsidRDefault="001C1045" w:rsidP="00EE2526">
      <w:pPr>
        <w:jc w:val="both"/>
        <w:rPr>
          <w:rFonts w:eastAsia="Batang"/>
          <w:i/>
          <w:lang w:eastAsia="ko-KR"/>
        </w:rPr>
      </w:pPr>
    </w:p>
    <w:p w14:paraId="5BABE5E8" w14:textId="77777777" w:rsidR="000959F9" w:rsidRPr="00880661" w:rsidRDefault="000959F9" w:rsidP="000959F9">
      <w:pPr>
        <w:pStyle w:val="telo0"/>
        <w:spacing w:before="0" w:after="0"/>
        <w:rPr>
          <w:b/>
          <w:bCs/>
          <w:i/>
          <w:iCs/>
        </w:rPr>
      </w:pPr>
      <w:r w:rsidRPr="00880661">
        <w:rPr>
          <w:b/>
          <w:bCs/>
          <w:i/>
          <w:iCs/>
        </w:rPr>
        <w:t>I. PREDMET POGODBE</w:t>
      </w:r>
    </w:p>
    <w:p w14:paraId="49EAE928" w14:textId="77777777" w:rsidR="000959F9" w:rsidRPr="00880661" w:rsidRDefault="000959F9" w:rsidP="00BB1054">
      <w:pPr>
        <w:pStyle w:val="Navadensplet"/>
        <w:numPr>
          <w:ilvl w:val="0"/>
          <w:numId w:val="12"/>
        </w:numPr>
        <w:spacing w:after="0"/>
        <w:jc w:val="center"/>
        <w:rPr>
          <w:i/>
          <w:color w:val="auto"/>
          <w:sz w:val="24"/>
          <w:szCs w:val="24"/>
        </w:rPr>
      </w:pPr>
      <w:r w:rsidRPr="00880661">
        <w:rPr>
          <w:b/>
          <w:bCs/>
          <w:i/>
          <w:color w:val="auto"/>
          <w:sz w:val="24"/>
          <w:szCs w:val="24"/>
        </w:rPr>
        <w:t>člen</w:t>
      </w:r>
    </w:p>
    <w:p w14:paraId="53FF8A8F" w14:textId="55376939" w:rsidR="000959F9" w:rsidRPr="00880661" w:rsidRDefault="000959F9" w:rsidP="000959F9">
      <w:pPr>
        <w:pStyle w:val="Navadensplet"/>
        <w:spacing w:after="0"/>
        <w:rPr>
          <w:i/>
          <w:color w:val="auto"/>
          <w:sz w:val="24"/>
          <w:szCs w:val="24"/>
        </w:rPr>
      </w:pPr>
      <w:r w:rsidRPr="00880661">
        <w:rPr>
          <w:i/>
          <w:color w:val="auto"/>
          <w:sz w:val="24"/>
          <w:szCs w:val="24"/>
        </w:rPr>
        <w:t xml:space="preserve">S to pogodbo se pogodbeni stranki dogovorita o dobavi </w:t>
      </w:r>
      <w:r w:rsidR="00FC4CD8">
        <w:rPr>
          <w:i/>
          <w:color w:val="auto"/>
          <w:sz w:val="24"/>
          <w:szCs w:val="24"/>
        </w:rPr>
        <w:t>materiala</w:t>
      </w:r>
      <w:r w:rsidRPr="00880661">
        <w:rPr>
          <w:i/>
          <w:iCs/>
          <w:color w:val="auto"/>
          <w:sz w:val="24"/>
          <w:szCs w:val="24"/>
        </w:rPr>
        <w:t xml:space="preserve"> </w:t>
      </w:r>
      <w:r w:rsidRPr="00880661">
        <w:rPr>
          <w:i/>
          <w:color w:val="auto"/>
          <w:sz w:val="24"/>
          <w:szCs w:val="24"/>
        </w:rPr>
        <w:t xml:space="preserve">na podlagi ponudbenega predračuna  št.: ……………,  v skladu s tehničnimi zahtevami </w:t>
      </w:r>
      <w:r w:rsidRPr="000C4FD4">
        <w:rPr>
          <w:i/>
          <w:color w:val="auto"/>
          <w:sz w:val="24"/>
          <w:szCs w:val="24"/>
        </w:rPr>
        <w:t>(Razpisni obrazec</w:t>
      </w:r>
      <w:r w:rsidR="009F4C64">
        <w:rPr>
          <w:i/>
          <w:color w:val="auto"/>
          <w:sz w:val="24"/>
          <w:szCs w:val="24"/>
        </w:rPr>
        <w:t xml:space="preserve"> 13</w:t>
      </w:r>
      <w:r w:rsidRPr="000C4FD4">
        <w:rPr>
          <w:i/>
          <w:color w:val="auto"/>
          <w:sz w:val="24"/>
          <w:szCs w:val="24"/>
        </w:rPr>
        <w:t xml:space="preserve"> </w:t>
      </w:r>
      <w:r w:rsidR="00231B05" w:rsidRPr="000C4FD4">
        <w:rPr>
          <w:i/>
          <w:color w:val="auto"/>
          <w:sz w:val="24"/>
          <w:szCs w:val="24"/>
        </w:rPr>
        <w:t>-</w:t>
      </w:r>
      <w:r w:rsidR="00231B05" w:rsidRPr="000C4FD4">
        <w:rPr>
          <w:i/>
          <w:color w:val="FF0000"/>
          <w:sz w:val="24"/>
          <w:szCs w:val="24"/>
        </w:rPr>
        <w:t xml:space="preserve"> </w:t>
      </w:r>
      <w:r w:rsidRPr="000C4FD4">
        <w:rPr>
          <w:i/>
          <w:color w:val="auto"/>
          <w:sz w:val="24"/>
          <w:szCs w:val="24"/>
        </w:rPr>
        <w:t>tehnične zahteve)</w:t>
      </w:r>
      <w:r w:rsidRPr="00880661">
        <w:rPr>
          <w:i/>
          <w:color w:val="auto"/>
          <w:sz w:val="24"/>
          <w:szCs w:val="24"/>
        </w:rPr>
        <w:t>, ki sta sestavni del pogodbe.</w:t>
      </w:r>
    </w:p>
    <w:p w14:paraId="6346EB8C" w14:textId="77777777" w:rsidR="00C20B80" w:rsidRPr="005A0AA5" w:rsidRDefault="00C20B80" w:rsidP="00C20B80">
      <w:pPr>
        <w:jc w:val="both"/>
        <w:rPr>
          <w:i/>
        </w:rPr>
      </w:pPr>
    </w:p>
    <w:p w14:paraId="0AFA972D" w14:textId="23DE11C2" w:rsidR="00C20B80" w:rsidRPr="005A0AA5" w:rsidRDefault="00DE0AD5" w:rsidP="000E74B2">
      <w:pPr>
        <w:jc w:val="both"/>
        <w:rPr>
          <w:i/>
        </w:rPr>
      </w:pPr>
      <w:r>
        <w:rPr>
          <w:i/>
          <w:iCs/>
          <w:sz w:val="23"/>
          <w:szCs w:val="23"/>
        </w:rPr>
        <w:t xml:space="preserve">Naročnik si v času pogodbenega razmerja pridržuje pravico </w:t>
      </w:r>
      <w:r>
        <w:rPr>
          <w:b/>
          <w:bCs/>
          <w:i/>
          <w:iCs/>
          <w:sz w:val="23"/>
          <w:szCs w:val="23"/>
        </w:rPr>
        <w:t xml:space="preserve">povečati oziroma zmanjšati pogodbeno količino do 30% </w:t>
      </w:r>
      <w:r>
        <w:rPr>
          <w:i/>
          <w:iCs/>
          <w:sz w:val="23"/>
          <w:szCs w:val="23"/>
        </w:rPr>
        <w:t>po ceni, ponujeni na javnem razpisu.</w:t>
      </w:r>
    </w:p>
    <w:p w14:paraId="56CBC263" w14:textId="77777777" w:rsidR="00C20B80" w:rsidRPr="00880661" w:rsidRDefault="00C20B80" w:rsidP="000959F9">
      <w:pPr>
        <w:pStyle w:val="telo0"/>
        <w:spacing w:before="0" w:after="0"/>
        <w:rPr>
          <w:i/>
        </w:rPr>
      </w:pPr>
    </w:p>
    <w:p w14:paraId="514EF333" w14:textId="77777777" w:rsidR="000959F9" w:rsidRPr="00880661" w:rsidRDefault="000959F9" w:rsidP="000959F9">
      <w:pPr>
        <w:pStyle w:val="telo0"/>
        <w:spacing w:before="0" w:after="0"/>
        <w:rPr>
          <w:b/>
          <w:bCs/>
          <w:i/>
          <w:iCs/>
        </w:rPr>
      </w:pPr>
      <w:r w:rsidRPr="00880661">
        <w:rPr>
          <w:b/>
          <w:bCs/>
          <w:i/>
          <w:iCs/>
        </w:rPr>
        <w:t>II. CENA IN ROK DOBAVE</w:t>
      </w:r>
    </w:p>
    <w:p w14:paraId="6A4291B5" w14:textId="77777777" w:rsidR="000959F9" w:rsidRPr="00880661" w:rsidRDefault="000959F9" w:rsidP="00BB1054">
      <w:pPr>
        <w:pStyle w:val="telo0"/>
        <w:numPr>
          <w:ilvl w:val="0"/>
          <w:numId w:val="13"/>
        </w:numPr>
        <w:spacing w:before="0" w:after="0"/>
        <w:jc w:val="center"/>
        <w:rPr>
          <w:i/>
        </w:rPr>
      </w:pPr>
      <w:r w:rsidRPr="00880661">
        <w:rPr>
          <w:b/>
          <w:bCs/>
          <w:i/>
          <w:iCs/>
        </w:rPr>
        <w:t>člen</w:t>
      </w:r>
    </w:p>
    <w:p w14:paraId="16DCA9AB" w14:textId="55202BF5" w:rsidR="000959F9" w:rsidRDefault="000959F9" w:rsidP="000959F9">
      <w:pPr>
        <w:pStyle w:val="Navadensplet"/>
        <w:spacing w:after="0"/>
        <w:rPr>
          <w:i/>
          <w:color w:val="auto"/>
          <w:sz w:val="24"/>
          <w:szCs w:val="24"/>
        </w:rPr>
      </w:pPr>
      <w:r w:rsidRPr="00880661">
        <w:rPr>
          <w:i/>
          <w:color w:val="auto"/>
          <w:sz w:val="24"/>
          <w:szCs w:val="24"/>
        </w:rPr>
        <w:t>Pogodbene cene po tej pogodbi so določene na podlagi ponudbenega predračuna</w:t>
      </w:r>
      <w:r w:rsidRPr="00880661">
        <w:rPr>
          <w:i/>
          <w:color w:val="auto"/>
        </w:rPr>
        <w:t xml:space="preserve"> </w:t>
      </w:r>
      <w:r w:rsidRPr="00880661">
        <w:rPr>
          <w:i/>
          <w:color w:val="auto"/>
          <w:sz w:val="24"/>
          <w:szCs w:val="24"/>
        </w:rPr>
        <w:t>št. …………….. z dne ………… in znaša</w:t>
      </w:r>
      <w:r w:rsidR="00536E17" w:rsidRPr="00880661">
        <w:rPr>
          <w:i/>
          <w:color w:val="auto"/>
          <w:sz w:val="24"/>
          <w:szCs w:val="24"/>
        </w:rPr>
        <w:t>jo</w:t>
      </w:r>
      <w:r w:rsidRPr="00880661">
        <w:rPr>
          <w:i/>
          <w:color w:val="auto"/>
          <w:sz w:val="24"/>
          <w:szCs w:val="24"/>
        </w:rPr>
        <w:t xml:space="preserve">: </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3708"/>
        <w:gridCol w:w="1559"/>
        <w:gridCol w:w="709"/>
        <w:gridCol w:w="886"/>
        <w:gridCol w:w="1382"/>
        <w:gridCol w:w="1134"/>
      </w:tblGrid>
      <w:tr w:rsidR="00C20B80" w14:paraId="6AE3E966" w14:textId="77777777" w:rsidTr="00EB4E6B">
        <w:trPr>
          <w:trHeight w:val="945"/>
        </w:trPr>
        <w:tc>
          <w:tcPr>
            <w:tcW w:w="612" w:type="dxa"/>
            <w:shd w:val="clear" w:color="000000" w:fill="FFFF99"/>
            <w:vAlign w:val="center"/>
            <w:hideMark/>
          </w:tcPr>
          <w:p w14:paraId="492F1257" w14:textId="77777777" w:rsidR="00C20B80" w:rsidRPr="00B776A1" w:rsidRDefault="00C20B80" w:rsidP="001A6E29">
            <w:pPr>
              <w:jc w:val="center"/>
              <w:rPr>
                <w:b/>
                <w:bCs/>
                <w:i/>
                <w:color w:val="000000"/>
                <w:sz w:val="22"/>
                <w:szCs w:val="22"/>
              </w:rPr>
            </w:pPr>
            <w:r w:rsidRPr="00B776A1">
              <w:rPr>
                <w:b/>
                <w:bCs/>
                <w:i/>
                <w:color w:val="000000"/>
                <w:sz w:val="22"/>
                <w:szCs w:val="22"/>
              </w:rPr>
              <w:t>zap. št.</w:t>
            </w:r>
          </w:p>
        </w:tc>
        <w:tc>
          <w:tcPr>
            <w:tcW w:w="3708" w:type="dxa"/>
            <w:shd w:val="clear" w:color="000000" w:fill="FFFF99"/>
            <w:noWrap/>
            <w:vAlign w:val="center"/>
            <w:hideMark/>
          </w:tcPr>
          <w:p w14:paraId="2DDF70F8" w14:textId="77777777" w:rsidR="00C20B80" w:rsidRPr="00B776A1" w:rsidRDefault="00C20B80" w:rsidP="001A6E29">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6FFD9A01" w14:textId="77777777" w:rsidR="00C20B80" w:rsidRPr="00B776A1" w:rsidRDefault="00C20B80" w:rsidP="001A6E29">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6F0A163E" w14:textId="77777777" w:rsidR="00C20B80" w:rsidRPr="00B776A1" w:rsidRDefault="00C20B80" w:rsidP="001A6E29">
            <w:pPr>
              <w:jc w:val="center"/>
              <w:rPr>
                <w:b/>
                <w:bCs/>
                <w:i/>
                <w:color w:val="000000"/>
                <w:sz w:val="22"/>
                <w:szCs w:val="22"/>
              </w:rPr>
            </w:pPr>
            <w:r w:rsidRPr="00B776A1">
              <w:rPr>
                <w:b/>
                <w:bCs/>
                <w:i/>
                <w:color w:val="000000"/>
                <w:sz w:val="22"/>
                <w:szCs w:val="22"/>
              </w:rPr>
              <w:t>enota</w:t>
            </w:r>
          </w:p>
        </w:tc>
        <w:tc>
          <w:tcPr>
            <w:tcW w:w="886" w:type="dxa"/>
            <w:tcBorders>
              <w:bottom w:val="single" w:sz="4" w:space="0" w:color="auto"/>
            </w:tcBorders>
            <w:shd w:val="clear" w:color="000000" w:fill="FFFF99"/>
            <w:vAlign w:val="center"/>
            <w:hideMark/>
          </w:tcPr>
          <w:p w14:paraId="7104285B" w14:textId="77777777" w:rsidR="00C20B80" w:rsidRPr="00B776A1" w:rsidRDefault="00C20B80" w:rsidP="001A6E29">
            <w:pPr>
              <w:jc w:val="center"/>
              <w:rPr>
                <w:b/>
                <w:bCs/>
                <w:i/>
                <w:color w:val="000000"/>
                <w:sz w:val="22"/>
                <w:szCs w:val="22"/>
              </w:rPr>
            </w:pPr>
            <w:r>
              <w:rPr>
                <w:b/>
                <w:bCs/>
                <w:i/>
                <w:color w:val="000000"/>
                <w:sz w:val="22"/>
                <w:szCs w:val="22"/>
              </w:rPr>
              <w:t>Okvirna količina</w:t>
            </w:r>
          </w:p>
        </w:tc>
        <w:tc>
          <w:tcPr>
            <w:tcW w:w="1382" w:type="dxa"/>
            <w:shd w:val="clear" w:color="000000" w:fill="FFFF99"/>
          </w:tcPr>
          <w:p w14:paraId="478D1130" w14:textId="77777777" w:rsidR="00C20B80" w:rsidRPr="00B776A1" w:rsidRDefault="00C20B80" w:rsidP="001A6E29">
            <w:pPr>
              <w:jc w:val="center"/>
              <w:rPr>
                <w:b/>
                <w:bCs/>
                <w:i/>
                <w:color w:val="000000"/>
                <w:sz w:val="22"/>
                <w:szCs w:val="22"/>
              </w:rPr>
            </w:pPr>
            <w:r w:rsidRPr="00B776A1">
              <w:rPr>
                <w:b/>
                <w:bCs/>
                <w:i/>
                <w:sz w:val="22"/>
                <w:szCs w:val="22"/>
              </w:rPr>
              <w:t>Cena/kos v EUR (brez DDV)</w:t>
            </w:r>
          </w:p>
        </w:tc>
        <w:tc>
          <w:tcPr>
            <w:tcW w:w="1134" w:type="dxa"/>
            <w:shd w:val="clear" w:color="000000" w:fill="FFFF99"/>
          </w:tcPr>
          <w:p w14:paraId="09D92818" w14:textId="77777777" w:rsidR="00C20B80" w:rsidRPr="00B776A1" w:rsidRDefault="00C20B80" w:rsidP="001A6E29">
            <w:pPr>
              <w:jc w:val="center"/>
              <w:rPr>
                <w:b/>
                <w:bCs/>
                <w:i/>
                <w:color w:val="000000"/>
                <w:sz w:val="22"/>
                <w:szCs w:val="22"/>
              </w:rPr>
            </w:pPr>
            <w:r w:rsidRPr="00B776A1">
              <w:rPr>
                <w:b/>
                <w:bCs/>
                <w:i/>
                <w:sz w:val="22"/>
                <w:szCs w:val="22"/>
              </w:rPr>
              <w:t>Skupna vrednost v EUR (brez DDV)</w:t>
            </w:r>
          </w:p>
        </w:tc>
      </w:tr>
      <w:tr w:rsidR="00C20B80" w14:paraId="1F8630D0" w14:textId="77777777" w:rsidTr="00EB4E6B">
        <w:trPr>
          <w:trHeight w:val="480"/>
        </w:trPr>
        <w:tc>
          <w:tcPr>
            <w:tcW w:w="612" w:type="dxa"/>
            <w:shd w:val="clear" w:color="000000" w:fill="FFFFFF"/>
            <w:noWrap/>
            <w:vAlign w:val="center"/>
            <w:hideMark/>
          </w:tcPr>
          <w:p w14:paraId="447DCF3D" w14:textId="77777777" w:rsidR="00C20B80" w:rsidRPr="00B406BC" w:rsidRDefault="00C20B80" w:rsidP="001A6E29">
            <w:pPr>
              <w:jc w:val="center"/>
              <w:rPr>
                <w:i/>
                <w:sz w:val="22"/>
                <w:szCs w:val="22"/>
              </w:rPr>
            </w:pPr>
            <w:r w:rsidRPr="00B406BC">
              <w:rPr>
                <w:i/>
                <w:sz w:val="22"/>
                <w:szCs w:val="22"/>
              </w:rPr>
              <w:t>1</w:t>
            </w:r>
          </w:p>
        </w:tc>
        <w:tc>
          <w:tcPr>
            <w:tcW w:w="3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42144" w14:textId="77777777" w:rsidR="00C20B80" w:rsidRPr="00B406BC" w:rsidRDefault="00C20B80" w:rsidP="001A6E29">
            <w:pPr>
              <w:rPr>
                <w:i/>
                <w:sz w:val="22"/>
                <w:szCs w:val="22"/>
              </w:rPr>
            </w:pPr>
            <w:r w:rsidRPr="00B406BC">
              <w:rPr>
                <w:i/>
                <w:sz w:val="18"/>
                <w:szCs w:val="18"/>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FCF9D4" w14:textId="77777777" w:rsidR="00C20B80" w:rsidRPr="00B406BC" w:rsidRDefault="00C20B80" w:rsidP="001A6E29">
            <w:pPr>
              <w:jc w:val="right"/>
              <w:rPr>
                <w:i/>
                <w:sz w:val="22"/>
                <w:szCs w:val="22"/>
              </w:rPr>
            </w:pPr>
            <w:r w:rsidRPr="00B406BC">
              <w:rPr>
                <w:i/>
                <w:sz w:val="16"/>
                <w:szCs w:val="16"/>
              </w:rPr>
              <w:t>TS-Z a1.106-10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0928D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A706606" w14:textId="77777777" w:rsidR="00C20B80" w:rsidRPr="00B406BC" w:rsidRDefault="00C20B80" w:rsidP="001A6E29">
            <w:pPr>
              <w:jc w:val="center"/>
              <w:rPr>
                <w:b/>
                <w:bCs/>
                <w:i/>
                <w:sz w:val="22"/>
                <w:szCs w:val="22"/>
              </w:rPr>
            </w:pPr>
            <w:r w:rsidRPr="00B406BC">
              <w:rPr>
                <w:b/>
                <w:bCs/>
                <w:i/>
                <w:sz w:val="16"/>
                <w:szCs w:val="16"/>
              </w:rPr>
              <w:t>100</w:t>
            </w:r>
          </w:p>
        </w:tc>
        <w:tc>
          <w:tcPr>
            <w:tcW w:w="1382" w:type="dxa"/>
            <w:tcBorders>
              <w:left w:val="single" w:sz="4" w:space="0" w:color="auto"/>
            </w:tcBorders>
            <w:shd w:val="clear" w:color="000000" w:fill="FFFF99"/>
          </w:tcPr>
          <w:p w14:paraId="6506A435" w14:textId="77777777" w:rsidR="00C20B80" w:rsidRPr="00B776A1" w:rsidRDefault="00C20B80" w:rsidP="001A6E29">
            <w:pPr>
              <w:jc w:val="center"/>
              <w:rPr>
                <w:b/>
                <w:bCs/>
                <w:i/>
                <w:sz w:val="22"/>
                <w:szCs w:val="22"/>
              </w:rPr>
            </w:pPr>
          </w:p>
        </w:tc>
        <w:tc>
          <w:tcPr>
            <w:tcW w:w="1134" w:type="dxa"/>
            <w:shd w:val="clear" w:color="000000" w:fill="FFFF99"/>
          </w:tcPr>
          <w:p w14:paraId="4AD66FA7" w14:textId="77777777" w:rsidR="00C20B80" w:rsidRPr="00B776A1" w:rsidRDefault="00C20B80" w:rsidP="001A6E29">
            <w:pPr>
              <w:jc w:val="center"/>
              <w:rPr>
                <w:b/>
                <w:bCs/>
                <w:i/>
                <w:sz w:val="22"/>
                <w:szCs w:val="22"/>
              </w:rPr>
            </w:pPr>
          </w:p>
        </w:tc>
      </w:tr>
      <w:tr w:rsidR="00C20B80" w14:paraId="7E6ECB5D" w14:textId="77777777" w:rsidTr="00EB4E6B">
        <w:trPr>
          <w:trHeight w:val="480"/>
        </w:trPr>
        <w:tc>
          <w:tcPr>
            <w:tcW w:w="612" w:type="dxa"/>
            <w:shd w:val="clear" w:color="000000" w:fill="FFFFFF"/>
            <w:noWrap/>
            <w:vAlign w:val="center"/>
            <w:hideMark/>
          </w:tcPr>
          <w:p w14:paraId="7A0B588D" w14:textId="77777777" w:rsidR="00C20B80" w:rsidRPr="00B406BC" w:rsidRDefault="00C20B80" w:rsidP="001A6E29">
            <w:pPr>
              <w:jc w:val="center"/>
              <w:rPr>
                <w:i/>
                <w:sz w:val="22"/>
                <w:szCs w:val="22"/>
              </w:rPr>
            </w:pPr>
            <w:r w:rsidRPr="00B406BC">
              <w:rPr>
                <w:i/>
                <w:sz w:val="22"/>
                <w:szCs w:val="22"/>
              </w:rPr>
              <w:t>2</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205113E2" w14:textId="77777777" w:rsidR="00C20B80" w:rsidRPr="00B406BC" w:rsidRDefault="00C20B80" w:rsidP="001A6E29">
            <w:pPr>
              <w:rPr>
                <w:i/>
                <w:sz w:val="22"/>
                <w:szCs w:val="22"/>
              </w:rPr>
            </w:pPr>
            <w:r w:rsidRPr="00B406BC">
              <w:rPr>
                <w:i/>
                <w:sz w:val="18"/>
                <w:szCs w:val="18"/>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617485EA" w14:textId="77777777" w:rsidR="00C20B80" w:rsidRPr="00B406BC" w:rsidRDefault="00C20B80" w:rsidP="001A6E29">
            <w:pPr>
              <w:jc w:val="right"/>
              <w:rPr>
                <w:i/>
                <w:sz w:val="22"/>
                <w:szCs w:val="22"/>
              </w:rPr>
            </w:pPr>
            <w:r w:rsidRPr="00B406BC">
              <w:rPr>
                <w:i/>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4E42406B"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EAE1D9D" w14:textId="77777777" w:rsidR="00C20B80" w:rsidRPr="00B406BC" w:rsidRDefault="00C20B80" w:rsidP="001A6E29">
            <w:pPr>
              <w:jc w:val="center"/>
              <w:rPr>
                <w:b/>
                <w:bCs/>
                <w:i/>
                <w:sz w:val="22"/>
                <w:szCs w:val="22"/>
              </w:rPr>
            </w:pPr>
            <w:r w:rsidRPr="00B406BC">
              <w:rPr>
                <w:b/>
                <w:bCs/>
                <w:i/>
                <w:sz w:val="16"/>
                <w:szCs w:val="16"/>
              </w:rPr>
              <w:t>20</w:t>
            </w:r>
          </w:p>
        </w:tc>
        <w:tc>
          <w:tcPr>
            <w:tcW w:w="1382" w:type="dxa"/>
            <w:tcBorders>
              <w:left w:val="single" w:sz="4" w:space="0" w:color="auto"/>
            </w:tcBorders>
            <w:shd w:val="clear" w:color="000000" w:fill="FFFF99"/>
          </w:tcPr>
          <w:p w14:paraId="58B2FA95" w14:textId="77777777" w:rsidR="00C20B80" w:rsidRPr="00B776A1" w:rsidRDefault="00C20B80" w:rsidP="001A6E29">
            <w:pPr>
              <w:jc w:val="center"/>
              <w:rPr>
                <w:b/>
                <w:bCs/>
                <w:i/>
                <w:sz w:val="22"/>
                <w:szCs w:val="22"/>
              </w:rPr>
            </w:pPr>
          </w:p>
        </w:tc>
        <w:tc>
          <w:tcPr>
            <w:tcW w:w="1134" w:type="dxa"/>
            <w:shd w:val="clear" w:color="000000" w:fill="FFFF99"/>
          </w:tcPr>
          <w:p w14:paraId="65440B35" w14:textId="77777777" w:rsidR="00C20B80" w:rsidRPr="00B776A1" w:rsidRDefault="00C20B80" w:rsidP="001A6E29">
            <w:pPr>
              <w:jc w:val="center"/>
              <w:rPr>
                <w:b/>
                <w:bCs/>
                <w:i/>
                <w:sz w:val="22"/>
                <w:szCs w:val="22"/>
              </w:rPr>
            </w:pPr>
          </w:p>
        </w:tc>
      </w:tr>
      <w:tr w:rsidR="00C20B80" w14:paraId="7EDE1A61" w14:textId="77777777" w:rsidTr="00EB4E6B">
        <w:trPr>
          <w:trHeight w:val="450"/>
        </w:trPr>
        <w:tc>
          <w:tcPr>
            <w:tcW w:w="612" w:type="dxa"/>
            <w:shd w:val="clear" w:color="000000" w:fill="FFFFFF"/>
            <w:noWrap/>
            <w:vAlign w:val="center"/>
            <w:hideMark/>
          </w:tcPr>
          <w:p w14:paraId="7B7CAA30" w14:textId="77777777" w:rsidR="00C20B80" w:rsidRPr="00B406BC" w:rsidRDefault="00C20B80" w:rsidP="001A6E29">
            <w:pPr>
              <w:jc w:val="center"/>
              <w:rPr>
                <w:i/>
                <w:sz w:val="22"/>
                <w:szCs w:val="22"/>
              </w:rPr>
            </w:pPr>
            <w:r w:rsidRPr="00B406BC">
              <w:rPr>
                <w:i/>
                <w:sz w:val="22"/>
                <w:szCs w:val="22"/>
              </w:rPr>
              <w:t>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7899F9EE" w14:textId="77777777" w:rsidR="00C20B80" w:rsidRPr="00B406BC" w:rsidRDefault="00C20B80" w:rsidP="001A6E29">
            <w:pPr>
              <w:rPr>
                <w:i/>
                <w:sz w:val="22"/>
                <w:szCs w:val="22"/>
              </w:rPr>
            </w:pPr>
            <w:r w:rsidRPr="00B406BC">
              <w:rPr>
                <w:i/>
                <w:sz w:val="18"/>
                <w:szCs w:val="18"/>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46162176" w14:textId="77777777" w:rsidR="00C20B80" w:rsidRPr="00B406BC" w:rsidRDefault="00C20B80" w:rsidP="001A6E29">
            <w:pPr>
              <w:jc w:val="right"/>
              <w:rPr>
                <w:i/>
                <w:sz w:val="22"/>
                <w:szCs w:val="22"/>
              </w:rPr>
            </w:pPr>
            <w:r w:rsidRPr="00B406BC">
              <w:rPr>
                <w: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5A0E8B6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B06B898" w14:textId="77777777" w:rsidR="00C20B80" w:rsidRPr="00B406BC" w:rsidRDefault="00C20B80" w:rsidP="001A6E29">
            <w:pPr>
              <w:jc w:val="center"/>
              <w:rPr>
                <w:b/>
                <w:bCs/>
                <w:i/>
                <w:sz w:val="22"/>
                <w:szCs w:val="22"/>
              </w:rPr>
            </w:pPr>
            <w:r w:rsidRPr="00B406BC">
              <w:rPr>
                <w:b/>
                <w:bCs/>
                <w:i/>
                <w:sz w:val="16"/>
                <w:szCs w:val="16"/>
              </w:rPr>
              <w:t>22</w:t>
            </w:r>
          </w:p>
        </w:tc>
        <w:tc>
          <w:tcPr>
            <w:tcW w:w="1382" w:type="dxa"/>
            <w:tcBorders>
              <w:left w:val="single" w:sz="4" w:space="0" w:color="auto"/>
            </w:tcBorders>
            <w:shd w:val="clear" w:color="000000" w:fill="FFFF99"/>
          </w:tcPr>
          <w:p w14:paraId="4BE498AD" w14:textId="77777777" w:rsidR="00C20B80" w:rsidRPr="00B776A1" w:rsidRDefault="00C20B80" w:rsidP="001A6E29">
            <w:pPr>
              <w:jc w:val="center"/>
              <w:rPr>
                <w:b/>
                <w:bCs/>
                <w:i/>
                <w:sz w:val="22"/>
                <w:szCs w:val="22"/>
              </w:rPr>
            </w:pPr>
          </w:p>
        </w:tc>
        <w:tc>
          <w:tcPr>
            <w:tcW w:w="1134" w:type="dxa"/>
            <w:shd w:val="clear" w:color="000000" w:fill="FFFF99"/>
          </w:tcPr>
          <w:p w14:paraId="1BC20F9F" w14:textId="77777777" w:rsidR="00C20B80" w:rsidRPr="00B776A1" w:rsidRDefault="00C20B80" w:rsidP="001A6E29">
            <w:pPr>
              <w:jc w:val="center"/>
              <w:rPr>
                <w:b/>
                <w:bCs/>
                <w:i/>
                <w:sz w:val="22"/>
                <w:szCs w:val="22"/>
              </w:rPr>
            </w:pPr>
          </w:p>
        </w:tc>
      </w:tr>
      <w:tr w:rsidR="00C20B80" w14:paraId="33BF7436" w14:textId="77777777" w:rsidTr="00EB4E6B">
        <w:trPr>
          <w:trHeight w:val="450"/>
        </w:trPr>
        <w:tc>
          <w:tcPr>
            <w:tcW w:w="612" w:type="dxa"/>
            <w:shd w:val="clear" w:color="000000" w:fill="FFFFFF"/>
            <w:noWrap/>
            <w:vAlign w:val="center"/>
            <w:hideMark/>
          </w:tcPr>
          <w:p w14:paraId="29A6F05A" w14:textId="77777777" w:rsidR="00C20B80" w:rsidRPr="00B406BC" w:rsidRDefault="00C20B80" w:rsidP="001A6E29">
            <w:pPr>
              <w:jc w:val="center"/>
              <w:rPr>
                <w:i/>
                <w:sz w:val="22"/>
                <w:szCs w:val="22"/>
              </w:rPr>
            </w:pPr>
            <w:r w:rsidRPr="00B406BC">
              <w:rPr>
                <w:i/>
                <w:sz w:val="22"/>
                <w:szCs w:val="22"/>
              </w:rPr>
              <w:t>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45F82F1" w14:textId="77777777" w:rsidR="00C20B80" w:rsidRPr="00B406BC" w:rsidRDefault="00C20B80" w:rsidP="001A6E29">
            <w:pPr>
              <w:rPr>
                <w:i/>
                <w:sz w:val="22"/>
                <w:szCs w:val="22"/>
              </w:rPr>
            </w:pPr>
            <w:r w:rsidRPr="00B406BC">
              <w:rPr>
                <w:i/>
                <w:sz w:val="18"/>
                <w:szCs w:val="18"/>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5F2F0DA6" w14:textId="77777777" w:rsidR="00C20B80" w:rsidRPr="00B406BC" w:rsidRDefault="00C20B80" w:rsidP="001A6E29">
            <w:pPr>
              <w:jc w:val="right"/>
              <w:rPr>
                <w:i/>
                <w:sz w:val="22"/>
                <w:szCs w:val="22"/>
              </w:rPr>
            </w:pPr>
            <w:r w:rsidRPr="00B406BC">
              <w:rPr>
                <w:i/>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2B2B78B1"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DC1DA8B" w14:textId="77777777" w:rsidR="00C20B80" w:rsidRPr="00B406BC" w:rsidRDefault="00C20B80" w:rsidP="001A6E29">
            <w:pPr>
              <w:jc w:val="center"/>
              <w:rPr>
                <w:b/>
                <w:bCs/>
                <w:i/>
                <w:sz w:val="22"/>
                <w:szCs w:val="22"/>
              </w:rPr>
            </w:pPr>
            <w:r w:rsidRPr="00B406BC">
              <w:rPr>
                <w:b/>
                <w:bCs/>
                <w:i/>
                <w:sz w:val="16"/>
                <w:szCs w:val="16"/>
              </w:rPr>
              <w:t>12.200</w:t>
            </w:r>
          </w:p>
        </w:tc>
        <w:tc>
          <w:tcPr>
            <w:tcW w:w="1382" w:type="dxa"/>
            <w:tcBorders>
              <w:left w:val="single" w:sz="4" w:space="0" w:color="auto"/>
            </w:tcBorders>
            <w:shd w:val="clear" w:color="000000" w:fill="FFFF99"/>
          </w:tcPr>
          <w:p w14:paraId="50E9E1D5" w14:textId="77777777" w:rsidR="00C20B80" w:rsidRPr="00B776A1" w:rsidRDefault="00C20B80" w:rsidP="001A6E29">
            <w:pPr>
              <w:jc w:val="center"/>
              <w:rPr>
                <w:b/>
                <w:bCs/>
                <w:i/>
                <w:sz w:val="22"/>
                <w:szCs w:val="22"/>
              </w:rPr>
            </w:pPr>
          </w:p>
        </w:tc>
        <w:tc>
          <w:tcPr>
            <w:tcW w:w="1134" w:type="dxa"/>
            <w:shd w:val="clear" w:color="000000" w:fill="FFFF99"/>
          </w:tcPr>
          <w:p w14:paraId="37899254" w14:textId="77777777" w:rsidR="00C20B80" w:rsidRPr="00B776A1" w:rsidRDefault="00C20B80" w:rsidP="001A6E29">
            <w:pPr>
              <w:jc w:val="center"/>
              <w:rPr>
                <w:b/>
                <w:bCs/>
                <w:i/>
                <w:sz w:val="22"/>
                <w:szCs w:val="22"/>
              </w:rPr>
            </w:pPr>
          </w:p>
        </w:tc>
      </w:tr>
      <w:tr w:rsidR="00C20B80" w14:paraId="4CE13483" w14:textId="77777777" w:rsidTr="00EB4E6B">
        <w:trPr>
          <w:trHeight w:val="450"/>
        </w:trPr>
        <w:tc>
          <w:tcPr>
            <w:tcW w:w="612" w:type="dxa"/>
            <w:shd w:val="clear" w:color="000000" w:fill="FFFFFF"/>
            <w:noWrap/>
            <w:vAlign w:val="center"/>
            <w:hideMark/>
          </w:tcPr>
          <w:p w14:paraId="52DA1156" w14:textId="77777777" w:rsidR="00C20B80" w:rsidRPr="00B406BC" w:rsidRDefault="00C20B80" w:rsidP="001A6E29">
            <w:pPr>
              <w:jc w:val="center"/>
              <w:rPr>
                <w:i/>
                <w:sz w:val="22"/>
                <w:szCs w:val="22"/>
              </w:rPr>
            </w:pPr>
            <w:r w:rsidRPr="00B406BC">
              <w:rPr>
                <w:i/>
                <w:sz w:val="22"/>
                <w:szCs w:val="22"/>
              </w:rPr>
              <w:t>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12D7E24B" w14:textId="77777777" w:rsidR="00C20B80" w:rsidRPr="00B406BC" w:rsidRDefault="00C20B80" w:rsidP="001A6E29">
            <w:pPr>
              <w:rPr>
                <w:i/>
                <w:sz w:val="22"/>
                <w:szCs w:val="22"/>
              </w:rPr>
            </w:pPr>
            <w:r w:rsidRPr="00B406BC">
              <w:rPr>
                <w:i/>
                <w:sz w:val="18"/>
                <w:szCs w:val="18"/>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7F1106BF" w14:textId="77777777" w:rsidR="00C20B80" w:rsidRPr="00B406BC" w:rsidRDefault="00C20B80" w:rsidP="001A6E29">
            <w:pPr>
              <w:jc w:val="right"/>
              <w:rPr>
                <w:i/>
                <w:sz w:val="22"/>
                <w:szCs w:val="22"/>
              </w:rPr>
            </w:pPr>
            <w:r w:rsidRPr="00B406BC">
              <w:rPr>
                <w:i/>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4B3CD3B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93A0FF" w14:textId="77777777" w:rsidR="00C20B80" w:rsidRPr="00B406BC" w:rsidRDefault="00C20B80" w:rsidP="001A6E29">
            <w:pPr>
              <w:jc w:val="center"/>
              <w:rPr>
                <w:b/>
                <w:bCs/>
                <w:i/>
                <w:sz w:val="22"/>
                <w:szCs w:val="22"/>
              </w:rPr>
            </w:pPr>
            <w:r w:rsidRPr="00B406BC">
              <w:rPr>
                <w:b/>
                <w:bCs/>
                <w:i/>
                <w:sz w:val="16"/>
                <w:szCs w:val="16"/>
              </w:rPr>
              <w:t>350</w:t>
            </w:r>
          </w:p>
        </w:tc>
        <w:tc>
          <w:tcPr>
            <w:tcW w:w="1382" w:type="dxa"/>
            <w:tcBorders>
              <w:left w:val="single" w:sz="4" w:space="0" w:color="auto"/>
            </w:tcBorders>
            <w:shd w:val="clear" w:color="000000" w:fill="FFFF99"/>
          </w:tcPr>
          <w:p w14:paraId="75943E56" w14:textId="77777777" w:rsidR="00C20B80" w:rsidRPr="00B776A1" w:rsidRDefault="00C20B80" w:rsidP="001A6E29">
            <w:pPr>
              <w:jc w:val="center"/>
              <w:rPr>
                <w:b/>
                <w:bCs/>
                <w:i/>
                <w:sz w:val="22"/>
                <w:szCs w:val="22"/>
              </w:rPr>
            </w:pPr>
          </w:p>
        </w:tc>
        <w:tc>
          <w:tcPr>
            <w:tcW w:w="1134" w:type="dxa"/>
            <w:shd w:val="clear" w:color="000000" w:fill="FFFF99"/>
          </w:tcPr>
          <w:p w14:paraId="53285211" w14:textId="77777777" w:rsidR="00C20B80" w:rsidRPr="00B776A1" w:rsidRDefault="00C20B80" w:rsidP="001A6E29">
            <w:pPr>
              <w:jc w:val="center"/>
              <w:rPr>
                <w:b/>
                <w:bCs/>
                <w:i/>
                <w:sz w:val="22"/>
                <w:szCs w:val="22"/>
              </w:rPr>
            </w:pPr>
          </w:p>
        </w:tc>
      </w:tr>
      <w:tr w:rsidR="00C20B80" w14:paraId="6206BF7A" w14:textId="77777777" w:rsidTr="00EB4E6B">
        <w:trPr>
          <w:trHeight w:val="465"/>
        </w:trPr>
        <w:tc>
          <w:tcPr>
            <w:tcW w:w="612" w:type="dxa"/>
            <w:shd w:val="clear" w:color="000000" w:fill="FFFFFF"/>
            <w:noWrap/>
            <w:vAlign w:val="center"/>
            <w:hideMark/>
          </w:tcPr>
          <w:p w14:paraId="76A8535D" w14:textId="77777777" w:rsidR="00C20B80" w:rsidRPr="00B406BC" w:rsidRDefault="00C20B80" w:rsidP="001A6E29">
            <w:pPr>
              <w:jc w:val="center"/>
              <w:outlineLvl w:val="0"/>
              <w:rPr>
                <w:i/>
                <w:sz w:val="22"/>
                <w:szCs w:val="22"/>
              </w:rPr>
            </w:pPr>
            <w:r w:rsidRPr="00B406BC">
              <w:rPr>
                <w:i/>
                <w:sz w:val="22"/>
                <w:szCs w:val="22"/>
              </w:rPr>
              <w:lastRenderedPageBreak/>
              <w:t>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2930575" w14:textId="77777777" w:rsidR="00C20B80" w:rsidRPr="00B406BC" w:rsidRDefault="00C20B80" w:rsidP="001A6E29">
            <w:pPr>
              <w:outlineLvl w:val="0"/>
              <w:rPr>
                <w:i/>
                <w:sz w:val="22"/>
                <w:szCs w:val="22"/>
              </w:rPr>
            </w:pPr>
            <w:r w:rsidRPr="00B406BC">
              <w:rPr>
                <w:i/>
                <w:sz w:val="18"/>
                <w:szCs w:val="18"/>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4D4517EB" w14:textId="77777777" w:rsidR="00C20B80" w:rsidRPr="00B406BC" w:rsidRDefault="00C20B80" w:rsidP="001A6E29">
            <w:pPr>
              <w:jc w:val="right"/>
              <w:outlineLvl w:val="0"/>
              <w:rPr>
                <w:i/>
                <w:sz w:val="22"/>
                <w:szCs w:val="22"/>
              </w:rPr>
            </w:pPr>
            <w:r w:rsidRPr="00B406BC">
              <w:rPr>
                <w:i/>
                <w:sz w:val="16"/>
                <w:szCs w:val="16"/>
              </w:rPr>
              <w:t xml:space="preserve">povzeti po        </w:t>
            </w:r>
            <w:r w:rsidRPr="00B406BC">
              <w:rPr>
                <w:i/>
                <w:sz w:val="16"/>
                <w:szCs w:val="16"/>
              </w:rPr>
              <w:br/>
              <w:t>TS-Z a1.106-4</w:t>
            </w:r>
          </w:p>
        </w:tc>
        <w:tc>
          <w:tcPr>
            <w:tcW w:w="709" w:type="dxa"/>
            <w:tcBorders>
              <w:top w:val="nil"/>
              <w:left w:val="nil"/>
              <w:bottom w:val="single" w:sz="4" w:space="0" w:color="auto"/>
              <w:right w:val="single" w:sz="4" w:space="0" w:color="auto"/>
            </w:tcBorders>
            <w:shd w:val="clear" w:color="auto" w:fill="auto"/>
            <w:noWrap/>
            <w:vAlign w:val="center"/>
            <w:hideMark/>
          </w:tcPr>
          <w:p w14:paraId="6EB377F9"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60E70FB" w14:textId="77777777" w:rsidR="00C20B80" w:rsidRPr="00B406BC" w:rsidRDefault="00C20B80" w:rsidP="001A6E29">
            <w:pPr>
              <w:jc w:val="center"/>
              <w:outlineLvl w:val="0"/>
              <w:rPr>
                <w:b/>
                <w:bCs/>
                <w:i/>
                <w:sz w:val="22"/>
                <w:szCs w:val="22"/>
              </w:rPr>
            </w:pPr>
            <w:r w:rsidRPr="00B406BC">
              <w:rPr>
                <w:b/>
                <w:bCs/>
                <w:i/>
                <w:sz w:val="16"/>
                <w:szCs w:val="16"/>
              </w:rPr>
              <w:t>426</w:t>
            </w:r>
          </w:p>
        </w:tc>
        <w:tc>
          <w:tcPr>
            <w:tcW w:w="1382" w:type="dxa"/>
            <w:tcBorders>
              <w:left w:val="single" w:sz="4" w:space="0" w:color="auto"/>
            </w:tcBorders>
            <w:shd w:val="clear" w:color="000000" w:fill="FFFF99"/>
          </w:tcPr>
          <w:p w14:paraId="2311522F" w14:textId="77777777" w:rsidR="00C20B80" w:rsidRPr="00B776A1" w:rsidRDefault="00C20B80" w:rsidP="001A6E29">
            <w:pPr>
              <w:jc w:val="center"/>
              <w:outlineLvl w:val="0"/>
              <w:rPr>
                <w:b/>
                <w:bCs/>
                <w:i/>
                <w:sz w:val="22"/>
                <w:szCs w:val="22"/>
              </w:rPr>
            </w:pPr>
          </w:p>
        </w:tc>
        <w:tc>
          <w:tcPr>
            <w:tcW w:w="1134" w:type="dxa"/>
            <w:shd w:val="clear" w:color="000000" w:fill="FFFF99"/>
          </w:tcPr>
          <w:p w14:paraId="6A8A986F" w14:textId="77777777" w:rsidR="00C20B80" w:rsidRPr="00B776A1" w:rsidRDefault="00C20B80" w:rsidP="001A6E29">
            <w:pPr>
              <w:jc w:val="center"/>
              <w:outlineLvl w:val="0"/>
              <w:rPr>
                <w:b/>
                <w:bCs/>
                <w:i/>
                <w:sz w:val="22"/>
                <w:szCs w:val="22"/>
              </w:rPr>
            </w:pPr>
          </w:p>
        </w:tc>
      </w:tr>
      <w:tr w:rsidR="00C20B80" w14:paraId="53AB0E4F" w14:textId="77777777" w:rsidTr="00EB4E6B">
        <w:trPr>
          <w:trHeight w:val="510"/>
        </w:trPr>
        <w:tc>
          <w:tcPr>
            <w:tcW w:w="612" w:type="dxa"/>
            <w:shd w:val="clear" w:color="000000" w:fill="FFFFFF"/>
            <w:noWrap/>
            <w:vAlign w:val="center"/>
            <w:hideMark/>
          </w:tcPr>
          <w:p w14:paraId="37EC8D67" w14:textId="77777777" w:rsidR="00C20B80" w:rsidRPr="00B406BC" w:rsidRDefault="00C20B80" w:rsidP="001A6E29">
            <w:pPr>
              <w:jc w:val="center"/>
              <w:rPr>
                <w:i/>
                <w:sz w:val="22"/>
                <w:szCs w:val="22"/>
              </w:rPr>
            </w:pPr>
            <w:r w:rsidRPr="00B406BC">
              <w:rPr>
                <w:i/>
                <w:sz w:val="22"/>
                <w:szCs w:val="22"/>
              </w:rPr>
              <w:t>7</w:t>
            </w:r>
          </w:p>
        </w:tc>
        <w:tc>
          <w:tcPr>
            <w:tcW w:w="3708" w:type="dxa"/>
            <w:tcBorders>
              <w:top w:val="nil"/>
              <w:left w:val="single" w:sz="4" w:space="0" w:color="auto"/>
              <w:bottom w:val="single" w:sz="4" w:space="0" w:color="auto"/>
              <w:right w:val="single" w:sz="4" w:space="0" w:color="auto"/>
            </w:tcBorders>
            <w:shd w:val="clear" w:color="auto" w:fill="auto"/>
            <w:vAlign w:val="center"/>
            <w:hideMark/>
          </w:tcPr>
          <w:p w14:paraId="08F97958" w14:textId="77777777" w:rsidR="00C20B80" w:rsidRPr="00B406BC" w:rsidRDefault="00C20B80" w:rsidP="001A6E29">
            <w:pPr>
              <w:rPr>
                <w:i/>
                <w:sz w:val="22"/>
                <w:szCs w:val="22"/>
              </w:rPr>
            </w:pPr>
            <w:r w:rsidRPr="00B406BC">
              <w:rPr>
                <w:i/>
                <w:sz w:val="18"/>
                <w:szCs w:val="18"/>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65B0DF09" w14:textId="77777777" w:rsidR="00C20B80" w:rsidRPr="00B406BC" w:rsidRDefault="00C20B80" w:rsidP="001A6E29">
            <w:pPr>
              <w:jc w:val="right"/>
              <w:rPr>
                <w:i/>
                <w:sz w:val="22"/>
                <w:szCs w:val="22"/>
              </w:rPr>
            </w:pPr>
            <w:r w:rsidRPr="00B406BC">
              <w:rPr>
                <w:i/>
                <w:sz w:val="16"/>
                <w:szCs w:val="16"/>
              </w:rPr>
              <w:t xml:space="preserve">JŽS G1.113     </w:t>
            </w:r>
            <w:r w:rsidRPr="00B406BC">
              <w:rPr>
                <w:i/>
                <w:sz w:val="16"/>
                <w:szCs w:val="16"/>
              </w:rPr>
              <w:br/>
              <w:t>UIC 864-6</w:t>
            </w:r>
          </w:p>
        </w:tc>
        <w:tc>
          <w:tcPr>
            <w:tcW w:w="709" w:type="dxa"/>
            <w:tcBorders>
              <w:top w:val="nil"/>
              <w:left w:val="nil"/>
              <w:bottom w:val="single" w:sz="4" w:space="0" w:color="auto"/>
              <w:right w:val="single" w:sz="4" w:space="0" w:color="auto"/>
            </w:tcBorders>
            <w:shd w:val="clear" w:color="auto" w:fill="auto"/>
            <w:noWrap/>
            <w:vAlign w:val="center"/>
            <w:hideMark/>
          </w:tcPr>
          <w:p w14:paraId="4D6953B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CBD0EC2" w14:textId="77777777" w:rsidR="00C20B80" w:rsidRPr="00B406BC" w:rsidRDefault="00C20B80" w:rsidP="001A6E29">
            <w:pPr>
              <w:jc w:val="center"/>
              <w:rPr>
                <w:b/>
                <w:bCs/>
                <w:i/>
                <w:sz w:val="22"/>
                <w:szCs w:val="22"/>
              </w:rPr>
            </w:pPr>
            <w:r w:rsidRPr="00B406BC">
              <w:rPr>
                <w:b/>
                <w:bCs/>
                <w:i/>
                <w:sz w:val="16"/>
                <w:szCs w:val="16"/>
              </w:rPr>
              <w:t>150</w:t>
            </w:r>
          </w:p>
        </w:tc>
        <w:tc>
          <w:tcPr>
            <w:tcW w:w="1382" w:type="dxa"/>
            <w:tcBorders>
              <w:left w:val="single" w:sz="4" w:space="0" w:color="auto"/>
            </w:tcBorders>
            <w:shd w:val="clear" w:color="000000" w:fill="FFFF99"/>
          </w:tcPr>
          <w:p w14:paraId="5BEC17AB" w14:textId="77777777" w:rsidR="00C20B80" w:rsidRPr="00B776A1" w:rsidRDefault="00C20B80" w:rsidP="001A6E29">
            <w:pPr>
              <w:jc w:val="center"/>
              <w:rPr>
                <w:b/>
                <w:bCs/>
                <w:i/>
                <w:sz w:val="22"/>
                <w:szCs w:val="22"/>
              </w:rPr>
            </w:pPr>
          </w:p>
        </w:tc>
        <w:tc>
          <w:tcPr>
            <w:tcW w:w="1134" w:type="dxa"/>
            <w:shd w:val="clear" w:color="000000" w:fill="FFFF99"/>
          </w:tcPr>
          <w:p w14:paraId="0B54EA3E" w14:textId="77777777" w:rsidR="00C20B80" w:rsidRPr="00B776A1" w:rsidRDefault="00C20B80" w:rsidP="001A6E29">
            <w:pPr>
              <w:jc w:val="center"/>
              <w:rPr>
                <w:b/>
                <w:bCs/>
                <w:i/>
                <w:sz w:val="22"/>
                <w:szCs w:val="22"/>
              </w:rPr>
            </w:pPr>
          </w:p>
        </w:tc>
      </w:tr>
      <w:tr w:rsidR="00C20B80" w14:paraId="01E537D0" w14:textId="77777777" w:rsidTr="00EB4E6B">
        <w:trPr>
          <w:trHeight w:val="255"/>
        </w:trPr>
        <w:tc>
          <w:tcPr>
            <w:tcW w:w="612" w:type="dxa"/>
            <w:shd w:val="clear" w:color="000000" w:fill="FFFFFF"/>
            <w:noWrap/>
            <w:vAlign w:val="center"/>
            <w:hideMark/>
          </w:tcPr>
          <w:p w14:paraId="6450D8F8" w14:textId="77777777" w:rsidR="00C20B80" w:rsidRPr="00B406BC" w:rsidRDefault="00C20B80" w:rsidP="001A6E29">
            <w:pPr>
              <w:jc w:val="center"/>
              <w:rPr>
                <w:i/>
                <w:sz w:val="22"/>
                <w:szCs w:val="22"/>
              </w:rPr>
            </w:pPr>
            <w:r w:rsidRPr="00B406BC">
              <w:rPr>
                <w:i/>
                <w:sz w:val="22"/>
                <w:szCs w:val="22"/>
              </w:rPr>
              <w:t>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CA08DFE" w14:textId="77777777" w:rsidR="00C20B80" w:rsidRPr="00B406BC" w:rsidRDefault="00C20B80" w:rsidP="001A6E29">
            <w:pPr>
              <w:rPr>
                <w:i/>
                <w:sz w:val="22"/>
                <w:szCs w:val="22"/>
              </w:rPr>
            </w:pPr>
            <w:r w:rsidRPr="00B406BC">
              <w:rPr>
                <w:i/>
                <w:sz w:val="18"/>
                <w:szCs w:val="18"/>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06741255" w14:textId="77777777" w:rsidR="00C20B80" w:rsidRPr="00B406BC" w:rsidRDefault="00C20B80" w:rsidP="001A6E29">
            <w:pPr>
              <w:jc w:val="right"/>
              <w:rPr>
                <w:i/>
                <w:sz w:val="22"/>
                <w:szCs w:val="22"/>
              </w:rPr>
            </w:pPr>
            <w:r w:rsidRPr="00B406BC">
              <w:rPr>
                <w:i/>
                <w:sz w:val="16"/>
                <w:szCs w:val="16"/>
              </w:rPr>
              <w:t>SSA 58-P150-40</w:t>
            </w:r>
            <w:r w:rsidRPr="00B406BC">
              <w:rPr>
                <w:i/>
                <w:sz w:val="16"/>
                <w:szCs w:val="16"/>
              </w:rPr>
              <w:br/>
              <w:t>C622/58</w:t>
            </w:r>
            <w:r w:rsidRPr="00B406BC">
              <w:rPr>
                <w:i/>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2DEFFE2D"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AF6E022" w14:textId="77777777" w:rsidR="00C20B80" w:rsidRPr="00B406BC" w:rsidRDefault="00C20B80" w:rsidP="001A6E29">
            <w:pPr>
              <w:jc w:val="center"/>
              <w:rPr>
                <w:b/>
                <w:bCs/>
                <w:i/>
                <w:sz w:val="22"/>
                <w:szCs w:val="22"/>
              </w:rPr>
            </w:pPr>
            <w:r w:rsidRPr="00B406BC">
              <w:rPr>
                <w:b/>
                <w:bCs/>
                <w:i/>
                <w:sz w:val="16"/>
                <w:szCs w:val="16"/>
              </w:rPr>
              <w:t>3.120</w:t>
            </w:r>
          </w:p>
        </w:tc>
        <w:tc>
          <w:tcPr>
            <w:tcW w:w="1382" w:type="dxa"/>
            <w:tcBorders>
              <w:left w:val="single" w:sz="4" w:space="0" w:color="auto"/>
            </w:tcBorders>
            <w:shd w:val="clear" w:color="000000" w:fill="FFFF99"/>
          </w:tcPr>
          <w:p w14:paraId="1C0165C0" w14:textId="77777777" w:rsidR="00C20B80" w:rsidRPr="00B776A1" w:rsidRDefault="00C20B80" w:rsidP="001A6E29">
            <w:pPr>
              <w:jc w:val="center"/>
              <w:rPr>
                <w:b/>
                <w:bCs/>
                <w:i/>
                <w:sz w:val="22"/>
                <w:szCs w:val="22"/>
              </w:rPr>
            </w:pPr>
          </w:p>
        </w:tc>
        <w:tc>
          <w:tcPr>
            <w:tcW w:w="1134" w:type="dxa"/>
            <w:shd w:val="clear" w:color="000000" w:fill="FFFF99"/>
          </w:tcPr>
          <w:p w14:paraId="7CA931B7" w14:textId="77777777" w:rsidR="00C20B80" w:rsidRPr="00B776A1" w:rsidRDefault="00C20B80" w:rsidP="001A6E29">
            <w:pPr>
              <w:jc w:val="center"/>
              <w:rPr>
                <w:b/>
                <w:bCs/>
                <w:i/>
                <w:sz w:val="22"/>
                <w:szCs w:val="22"/>
              </w:rPr>
            </w:pPr>
          </w:p>
        </w:tc>
      </w:tr>
      <w:tr w:rsidR="00C20B80" w14:paraId="4E65D8A9" w14:textId="77777777" w:rsidTr="00EB4E6B">
        <w:trPr>
          <w:trHeight w:val="255"/>
        </w:trPr>
        <w:tc>
          <w:tcPr>
            <w:tcW w:w="612" w:type="dxa"/>
            <w:shd w:val="clear" w:color="000000" w:fill="FFFFFF"/>
            <w:noWrap/>
            <w:vAlign w:val="center"/>
            <w:hideMark/>
          </w:tcPr>
          <w:p w14:paraId="519AE3A1" w14:textId="77777777" w:rsidR="00C20B80" w:rsidRPr="00B406BC" w:rsidRDefault="00C20B80" w:rsidP="001A6E29">
            <w:pPr>
              <w:jc w:val="center"/>
              <w:rPr>
                <w:i/>
                <w:sz w:val="22"/>
                <w:szCs w:val="22"/>
              </w:rPr>
            </w:pPr>
            <w:r w:rsidRPr="00B406BC">
              <w:rPr>
                <w:i/>
                <w:sz w:val="22"/>
                <w:szCs w:val="22"/>
              </w:rPr>
              <w:t>9</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E1B72C1" w14:textId="77777777" w:rsidR="00C20B80" w:rsidRPr="00B406BC" w:rsidRDefault="00C20B80" w:rsidP="001A6E29">
            <w:pPr>
              <w:rPr>
                <w:i/>
                <w:sz w:val="22"/>
                <w:szCs w:val="22"/>
              </w:rPr>
            </w:pPr>
            <w:r w:rsidRPr="00B406BC">
              <w:rPr>
                <w:i/>
                <w:sz w:val="18"/>
                <w:szCs w:val="18"/>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3E0E29BC" w14:textId="77777777" w:rsidR="00C20B80" w:rsidRPr="00B406BC" w:rsidRDefault="00C20B80" w:rsidP="001A6E29">
            <w:pPr>
              <w:jc w:val="right"/>
              <w:rPr>
                <w:i/>
                <w:sz w:val="22"/>
                <w:szCs w:val="22"/>
              </w:rPr>
            </w:pPr>
            <w:r w:rsidRPr="00B406BC">
              <w:rPr>
                <w:i/>
                <w:sz w:val="16"/>
                <w:szCs w:val="16"/>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4063E00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970287" w14:textId="77777777" w:rsidR="00C20B80" w:rsidRPr="00B406BC" w:rsidRDefault="00C20B80" w:rsidP="001A6E29">
            <w:pPr>
              <w:jc w:val="center"/>
              <w:rPr>
                <w:b/>
                <w:bCs/>
                <w:i/>
                <w:sz w:val="22"/>
                <w:szCs w:val="22"/>
              </w:rPr>
            </w:pPr>
            <w:r w:rsidRPr="00B406BC">
              <w:rPr>
                <w:b/>
                <w:bCs/>
                <w:i/>
                <w:sz w:val="16"/>
                <w:szCs w:val="16"/>
              </w:rPr>
              <w:t>2.700</w:t>
            </w:r>
          </w:p>
        </w:tc>
        <w:tc>
          <w:tcPr>
            <w:tcW w:w="1382" w:type="dxa"/>
            <w:tcBorders>
              <w:left w:val="single" w:sz="4" w:space="0" w:color="auto"/>
            </w:tcBorders>
            <w:shd w:val="clear" w:color="000000" w:fill="FFFF99"/>
          </w:tcPr>
          <w:p w14:paraId="0648CA8A" w14:textId="77777777" w:rsidR="00C20B80" w:rsidRPr="00B776A1" w:rsidRDefault="00C20B80" w:rsidP="001A6E29">
            <w:pPr>
              <w:jc w:val="center"/>
              <w:rPr>
                <w:b/>
                <w:bCs/>
                <w:i/>
                <w:sz w:val="22"/>
                <w:szCs w:val="22"/>
              </w:rPr>
            </w:pPr>
          </w:p>
        </w:tc>
        <w:tc>
          <w:tcPr>
            <w:tcW w:w="1134" w:type="dxa"/>
            <w:shd w:val="clear" w:color="000000" w:fill="FFFF99"/>
          </w:tcPr>
          <w:p w14:paraId="318ECD47" w14:textId="77777777" w:rsidR="00C20B80" w:rsidRPr="00B776A1" w:rsidRDefault="00C20B80" w:rsidP="001A6E29">
            <w:pPr>
              <w:jc w:val="center"/>
              <w:rPr>
                <w:b/>
                <w:bCs/>
                <w:i/>
                <w:sz w:val="22"/>
                <w:szCs w:val="22"/>
              </w:rPr>
            </w:pPr>
          </w:p>
        </w:tc>
      </w:tr>
      <w:tr w:rsidR="00C20B80" w14:paraId="0F71610D" w14:textId="77777777" w:rsidTr="00EB4E6B">
        <w:trPr>
          <w:trHeight w:val="300"/>
        </w:trPr>
        <w:tc>
          <w:tcPr>
            <w:tcW w:w="612" w:type="dxa"/>
            <w:shd w:val="clear" w:color="000000" w:fill="FFFFFF"/>
            <w:noWrap/>
            <w:vAlign w:val="center"/>
            <w:hideMark/>
          </w:tcPr>
          <w:p w14:paraId="3435AA41" w14:textId="77777777" w:rsidR="00C20B80" w:rsidRPr="00B406BC" w:rsidRDefault="00C20B80" w:rsidP="001A6E29">
            <w:pPr>
              <w:jc w:val="center"/>
              <w:rPr>
                <w:i/>
                <w:sz w:val="22"/>
                <w:szCs w:val="22"/>
              </w:rPr>
            </w:pPr>
            <w:r w:rsidRPr="00B406BC">
              <w:rPr>
                <w:i/>
                <w:sz w:val="22"/>
                <w:szCs w:val="22"/>
              </w:rPr>
              <w:t>10</w:t>
            </w:r>
          </w:p>
        </w:tc>
        <w:tc>
          <w:tcPr>
            <w:tcW w:w="3708" w:type="dxa"/>
            <w:tcBorders>
              <w:top w:val="nil"/>
              <w:left w:val="nil"/>
              <w:bottom w:val="nil"/>
              <w:right w:val="nil"/>
            </w:tcBorders>
            <w:shd w:val="clear" w:color="auto" w:fill="auto"/>
            <w:noWrap/>
            <w:vAlign w:val="center"/>
            <w:hideMark/>
          </w:tcPr>
          <w:p w14:paraId="09D157CF" w14:textId="77777777" w:rsidR="00C20B80" w:rsidRPr="00B406BC" w:rsidRDefault="00C20B80" w:rsidP="001A6E29">
            <w:pPr>
              <w:rPr>
                <w:i/>
                <w:sz w:val="22"/>
                <w:szCs w:val="22"/>
              </w:rPr>
            </w:pPr>
            <w:r w:rsidRPr="00B406BC">
              <w:rPr>
                <w:i/>
                <w:sz w:val="18"/>
                <w:szCs w:val="18"/>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F224BA8" w14:textId="77777777" w:rsidR="00C20B80" w:rsidRPr="00B406BC" w:rsidRDefault="00C20B80" w:rsidP="001A6E29">
            <w:pPr>
              <w:jc w:val="right"/>
              <w:rPr>
                <w:i/>
                <w:sz w:val="22"/>
                <w:szCs w:val="22"/>
              </w:rPr>
            </w:pPr>
            <w:r w:rsidRPr="00B406BC">
              <w:rPr>
                <w:i/>
                <w:sz w:val="16"/>
                <w:szCs w:val="16"/>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21BD535C" w14:textId="77777777" w:rsidR="00C20B80" w:rsidRPr="00B406BC" w:rsidRDefault="00C20B80" w:rsidP="001A6E29">
            <w:pPr>
              <w:jc w:val="center"/>
              <w:rPr>
                <w:i/>
                <w:sz w:val="22"/>
                <w:szCs w:val="22"/>
              </w:rPr>
            </w:pPr>
            <w:r w:rsidRPr="00B406BC">
              <w:rPr>
                <w:i/>
                <w:sz w:val="16"/>
                <w:szCs w:val="16"/>
              </w:rPr>
              <w:t>set</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33B667" w14:textId="77777777" w:rsidR="00C20B80" w:rsidRPr="00B406BC" w:rsidRDefault="00C20B80" w:rsidP="001A6E29">
            <w:pPr>
              <w:jc w:val="center"/>
              <w:rPr>
                <w:b/>
                <w:bCs/>
                <w:i/>
                <w:sz w:val="22"/>
                <w:szCs w:val="22"/>
              </w:rPr>
            </w:pPr>
            <w:r w:rsidRPr="00B406BC">
              <w:rPr>
                <w:b/>
                <w:bCs/>
                <w:i/>
                <w:sz w:val="16"/>
                <w:szCs w:val="16"/>
              </w:rPr>
              <w:t>800</w:t>
            </w:r>
          </w:p>
        </w:tc>
        <w:tc>
          <w:tcPr>
            <w:tcW w:w="1382" w:type="dxa"/>
            <w:tcBorders>
              <w:left w:val="single" w:sz="4" w:space="0" w:color="auto"/>
            </w:tcBorders>
            <w:shd w:val="clear" w:color="000000" w:fill="FFFF99"/>
          </w:tcPr>
          <w:p w14:paraId="15E98049" w14:textId="77777777" w:rsidR="00C20B80" w:rsidRPr="00B776A1" w:rsidRDefault="00C20B80" w:rsidP="001A6E29">
            <w:pPr>
              <w:jc w:val="center"/>
              <w:rPr>
                <w:b/>
                <w:bCs/>
                <w:i/>
                <w:sz w:val="22"/>
                <w:szCs w:val="22"/>
              </w:rPr>
            </w:pPr>
          </w:p>
        </w:tc>
        <w:tc>
          <w:tcPr>
            <w:tcW w:w="1134" w:type="dxa"/>
            <w:shd w:val="clear" w:color="000000" w:fill="FFFF99"/>
          </w:tcPr>
          <w:p w14:paraId="39EB3587" w14:textId="77777777" w:rsidR="00C20B80" w:rsidRPr="00B776A1" w:rsidRDefault="00C20B80" w:rsidP="001A6E29">
            <w:pPr>
              <w:jc w:val="center"/>
              <w:rPr>
                <w:b/>
                <w:bCs/>
                <w:i/>
                <w:sz w:val="22"/>
                <w:szCs w:val="22"/>
              </w:rPr>
            </w:pPr>
          </w:p>
        </w:tc>
      </w:tr>
      <w:tr w:rsidR="00C20B80" w14:paraId="2C6C376F" w14:textId="77777777" w:rsidTr="00EB4E6B">
        <w:trPr>
          <w:trHeight w:val="450"/>
        </w:trPr>
        <w:tc>
          <w:tcPr>
            <w:tcW w:w="612" w:type="dxa"/>
            <w:shd w:val="clear" w:color="000000" w:fill="FFFFFF"/>
            <w:noWrap/>
            <w:vAlign w:val="center"/>
            <w:hideMark/>
          </w:tcPr>
          <w:p w14:paraId="0BA4DD82" w14:textId="77777777" w:rsidR="00C20B80" w:rsidRPr="00B406BC" w:rsidRDefault="00C20B80" w:rsidP="001A6E29">
            <w:pPr>
              <w:jc w:val="center"/>
              <w:outlineLvl w:val="0"/>
              <w:rPr>
                <w:i/>
                <w:sz w:val="22"/>
                <w:szCs w:val="22"/>
              </w:rPr>
            </w:pPr>
            <w:r w:rsidRPr="00B406BC">
              <w:rPr>
                <w:i/>
                <w:sz w:val="22"/>
                <w:szCs w:val="22"/>
              </w:rPr>
              <w:t>11</w:t>
            </w:r>
          </w:p>
        </w:tc>
        <w:tc>
          <w:tcPr>
            <w:tcW w:w="3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27707" w14:textId="77777777" w:rsidR="00C20B80" w:rsidRPr="00B406BC" w:rsidRDefault="00C20B80" w:rsidP="001A6E29">
            <w:pPr>
              <w:outlineLvl w:val="0"/>
              <w:rPr>
                <w:i/>
                <w:sz w:val="22"/>
                <w:szCs w:val="22"/>
              </w:rPr>
            </w:pPr>
            <w:r w:rsidRPr="00B406BC">
              <w:rPr>
                <w:i/>
                <w:sz w:val="18"/>
                <w:szCs w:val="18"/>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7B2D2739" w14:textId="77777777" w:rsidR="00C20B80" w:rsidRPr="00B406BC" w:rsidRDefault="00C20B80" w:rsidP="001A6E29">
            <w:pPr>
              <w:jc w:val="right"/>
              <w:outlineLvl w:val="0"/>
              <w:rPr>
                <w:i/>
                <w:sz w:val="22"/>
                <w:szCs w:val="22"/>
              </w:rPr>
            </w:pPr>
            <w:r w:rsidRPr="00B406BC">
              <w:rPr>
                <w:i/>
                <w:sz w:val="16"/>
                <w:szCs w:val="16"/>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0E46B430" w14:textId="77777777" w:rsidR="00C20B80" w:rsidRPr="00B406BC" w:rsidRDefault="00C20B80" w:rsidP="001A6E29">
            <w:pPr>
              <w:jc w:val="center"/>
              <w:outlineLvl w:val="0"/>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7B604A" w14:textId="77777777" w:rsidR="00C20B80" w:rsidRPr="00B406BC" w:rsidRDefault="00C20B80" w:rsidP="001A6E29">
            <w:pPr>
              <w:jc w:val="center"/>
              <w:outlineLvl w:val="0"/>
              <w:rPr>
                <w:b/>
                <w:bCs/>
                <w:i/>
                <w:sz w:val="22"/>
                <w:szCs w:val="22"/>
              </w:rPr>
            </w:pPr>
            <w:r w:rsidRPr="00B406BC">
              <w:rPr>
                <w:b/>
                <w:bCs/>
                <w:i/>
                <w:sz w:val="16"/>
                <w:szCs w:val="16"/>
              </w:rPr>
              <w:t>560</w:t>
            </w:r>
          </w:p>
        </w:tc>
        <w:tc>
          <w:tcPr>
            <w:tcW w:w="1382" w:type="dxa"/>
            <w:tcBorders>
              <w:left w:val="single" w:sz="4" w:space="0" w:color="auto"/>
            </w:tcBorders>
            <w:shd w:val="clear" w:color="000000" w:fill="FFFF99"/>
          </w:tcPr>
          <w:p w14:paraId="1D29E255" w14:textId="77777777" w:rsidR="00C20B80" w:rsidRPr="00B776A1" w:rsidRDefault="00C20B80" w:rsidP="001A6E29">
            <w:pPr>
              <w:jc w:val="center"/>
              <w:outlineLvl w:val="0"/>
              <w:rPr>
                <w:b/>
                <w:bCs/>
                <w:i/>
                <w:sz w:val="22"/>
                <w:szCs w:val="22"/>
              </w:rPr>
            </w:pPr>
          </w:p>
        </w:tc>
        <w:tc>
          <w:tcPr>
            <w:tcW w:w="1134" w:type="dxa"/>
            <w:shd w:val="clear" w:color="000000" w:fill="FFFF99"/>
          </w:tcPr>
          <w:p w14:paraId="6ADC9C7C" w14:textId="77777777" w:rsidR="00C20B80" w:rsidRPr="00B776A1" w:rsidRDefault="00C20B80" w:rsidP="001A6E29">
            <w:pPr>
              <w:jc w:val="center"/>
              <w:outlineLvl w:val="0"/>
              <w:rPr>
                <w:b/>
                <w:bCs/>
                <w:i/>
                <w:sz w:val="22"/>
                <w:szCs w:val="22"/>
              </w:rPr>
            </w:pPr>
          </w:p>
        </w:tc>
      </w:tr>
      <w:tr w:rsidR="00C20B80" w14:paraId="2CE43629" w14:textId="77777777" w:rsidTr="00EB4E6B">
        <w:trPr>
          <w:trHeight w:val="540"/>
        </w:trPr>
        <w:tc>
          <w:tcPr>
            <w:tcW w:w="612" w:type="dxa"/>
            <w:shd w:val="clear" w:color="000000" w:fill="FFFFFF"/>
            <w:noWrap/>
            <w:vAlign w:val="center"/>
            <w:hideMark/>
          </w:tcPr>
          <w:p w14:paraId="4E9776DD" w14:textId="77777777" w:rsidR="00C20B80" w:rsidRPr="00B406BC" w:rsidRDefault="00C20B80" w:rsidP="001A6E29">
            <w:pPr>
              <w:jc w:val="center"/>
              <w:rPr>
                <w:i/>
                <w:sz w:val="22"/>
                <w:szCs w:val="22"/>
              </w:rPr>
            </w:pPr>
            <w:r w:rsidRPr="00B406BC">
              <w:rPr>
                <w:i/>
                <w:sz w:val="22"/>
                <w:szCs w:val="22"/>
              </w:rPr>
              <w:t>12</w:t>
            </w:r>
          </w:p>
        </w:tc>
        <w:tc>
          <w:tcPr>
            <w:tcW w:w="3708" w:type="dxa"/>
            <w:tcBorders>
              <w:top w:val="nil"/>
              <w:left w:val="single" w:sz="4" w:space="0" w:color="auto"/>
              <w:bottom w:val="single" w:sz="4" w:space="0" w:color="auto"/>
              <w:right w:val="single" w:sz="4" w:space="0" w:color="auto"/>
            </w:tcBorders>
            <w:shd w:val="clear" w:color="auto" w:fill="auto"/>
            <w:vAlign w:val="center"/>
            <w:hideMark/>
          </w:tcPr>
          <w:p w14:paraId="23B7D873" w14:textId="77777777" w:rsidR="00C20B80" w:rsidRPr="00B406BC" w:rsidRDefault="00C20B80" w:rsidP="001A6E29">
            <w:pPr>
              <w:rPr>
                <w:i/>
                <w:sz w:val="22"/>
                <w:szCs w:val="22"/>
              </w:rPr>
            </w:pPr>
            <w:r w:rsidRPr="00B406BC">
              <w:rPr>
                <w:i/>
                <w:sz w:val="18"/>
                <w:szCs w:val="18"/>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5EF77749" w14:textId="77777777" w:rsidR="00C20B80" w:rsidRPr="00B406BC" w:rsidRDefault="00C20B80" w:rsidP="001A6E29">
            <w:pPr>
              <w:jc w:val="right"/>
              <w:rPr>
                <w:i/>
                <w:sz w:val="22"/>
                <w:szCs w:val="22"/>
              </w:rPr>
            </w:pPr>
            <w:r w:rsidRPr="00B406BC">
              <w:rPr>
                <w:i/>
                <w:sz w:val="16"/>
                <w:szCs w:val="16"/>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56A81E9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AB2084" w14:textId="77777777" w:rsidR="00C20B80" w:rsidRPr="00B406BC" w:rsidRDefault="00C20B80" w:rsidP="001A6E29">
            <w:pPr>
              <w:jc w:val="center"/>
              <w:rPr>
                <w:b/>
                <w:bCs/>
                <w:i/>
                <w:sz w:val="22"/>
                <w:szCs w:val="22"/>
              </w:rPr>
            </w:pPr>
            <w:r w:rsidRPr="00B406BC">
              <w:rPr>
                <w:b/>
                <w:bCs/>
                <w:i/>
                <w:sz w:val="16"/>
                <w:szCs w:val="16"/>
              </w:rPr>
              <w:t>3.600</w:t>
            </w:r>
          </w:p>
        </w:tc>
        <w:tc>
          <w:tcPr>
            <w:tcW w:w="1382" w:type="dxa"/>
            <w:tcBorders>
              <w:left w:val="single" w:sz="4" w:space="0" w:color="auto"/>
            </w:tcBorders>
            <w:shd w:val="clear" w:color="000000" w:fill="FFFF99"/>
          </w:tcPr>
          <w:p w14:paraId="620B1343" w14:textId="77777777" w:rsidR="00C20B80" w:rsidRPr="00B776A1" w:rsidRDefault="00C20B80" w:rsidP="001A6E29">
            <w:pPr>
              <w:jc w:val="center"/>
              <w:rPr>
                <w:b/>
                <w:bCs/>
                <w:i/>
                <w:sz w:val="22"/>
                <w:szCs w:val="22"/>
              </w:rPr>
            </w:pPr>
          </w:p>
        </w:tc>
        <w:tc>
          <w:tcPr>
            <w:tcW w:w="1134" w:type="dxa"/>
            <w:shd w:val="clear" w:color="000000" w:fill="FFFF99"/>
          </w:tcPr>
          <w:p w14:paraId="5DEECABA" w14:textId="77777777" w:rsidR="00C20B80" w:rsidRPr="00B776A1" w:rsidRDefault="00C20B80" w:rsidP="001A6E29">
            <w:pPr>
              <w:jc w:val="center"/>
              <w:rPr>
                <w:b/>
                <w:bCs/>
                <w:i/>
                <w:sz w:val="22"/>
                <w:szCs w:val="22"/>
              </w:rPr>
            </w:pPr>
          </w:p>
        </w:tc>
      </w:tr>
      <w:tr w:rsidR="00C20B80" w14:paraId="58AE0F5C" w14:textId="77777777" w:rsidTr="00EB4E6B">
        <w:trPr>
          <w:trHeight w:val="270"/>
        </w:trPr>
        <w:tc>
          <w:tcPr>
            <w:tcW w:w="612" w:type="dxa"/>
            <w:shd w:val="clear" w:color="000000" w:fill="FFFFFF"/>
            <w:noWrap/>
            <w:vAlign w:val="center"/>
            <w:hideMark/>
          </w:tcPr>
          <w:p w14:paraId="49FE8EA6" w14:textId="77777777" w:rsidR="00C20B80" w:rsidRPr="00B406BC" w:rsidRDefault="00C20B80" w:rsidP="001A6E29">
            <w:pPr>
              <w:jc w:val="center"/>
              <w:rPr>
                <w:i/>
                <w:sz w:val="22"/>
                <w:szCs w:val="22"/>
              </w:rPr>
            </w:pPr>
            <w:r w:rsidRPr="00B406BC">
              <w:rPr>
                <w:i/>
                <w:sz w:val="22"/>
                <w:szCs w:val="22"/>
              </w:rPr>
              <w:t>13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45B34248" w14:textId="77777777" w:rsidR="00C20B80" w:rsidRPr="00B406BC" w:rsidRDefault="00C20B80" w:rsidP="001A6E29">
            <w:pPr>
              <w:rPr>
                <w:i/>
                <w:sz w:val="22"/>
                <w:szCs w:val="22"/>
              </w:rPr>
            </w:pPr>
            <w:r w:rsidRPr="00B406BC">
              <w:rPr>
                <w:i/>
                <w:sz w:val="18"/>
                <w:szCs w:val="18"/>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0902A50B" w14:textId="77777777" w:rsidR="00C20B80" w:rsidRPr="00B406BC" w:rsidRDefault="00C20B80" w:rsidP="001A6E29">
            <w:pPr>
              <w:jc w:val="right"/>
              <w:rPr>
                <w:i/>
                <w:sz w:val="22"/>
                <w:szCs w:val="22"/>
              </w:rPr>
            </w:pPr>
            <w:r w:rsidRPr="00B406BC">
              <w:rPr>
                <w:i/>
                <w:sz w:val="16"/>
                <w:szCs w:val="16"/>
              </w:rPr>
              <w:t>C120/29</w:t>
            </w:r>
          </w:p>
        </w:tc>
        <w:tc>
          <w:tcPr>
            <w:tcW w:w="709" w:type="dxa"/>
            <w:tcBorders>
              <w:top w:val="nil"/>
              <w:left w:val="nil"/>
              <w:bottom w:val="single" w:sz="4" w:space="0" w:color="auto"/>
              <w:right w:val="single" w:sz="4" w:space="0" w:color="auto"/>
            </w:tcBorders>
            <w:shd w:val="clear" w:color="auto" w:fill="auto"/>
            <w:noWrap/>
            <w:vAlign w:val="center"/>
            <w:hideMark/>
          </w:tcPr>
          <w:p w14:paraId="45824527"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1A3BED0" w14:textId="77777777" w:rsidR="00C20B80" w:rsidRPr="00B406BC" w:rsidRDefault="00C20B80" w:rsidP="001A6E29">
            <w:pPr>
              <w:jc w:val="center"/>
              <w:rPr>
                <w:b/>
                <w:bCs/>
                <w:i/>
                <w:sz w:val="22"/>
                <w:szCs w:val="22"/>
              </w:rPr>
            </w:pPr>
            <w:r w:rsidRPr="00B406BC">
              <w:rPr>
                <w:b/>
                <w:bCs/>
                <w:i/>
                <w:sz w:val="16"/>
                <w:szCs w:val="16"/>
              </w:rPr>
              <w:t>2.100</w:t>
            </w:r>
          </w:p>
        </w:tc>
        <w:tc>
          <w:tcPr>
            <w:tcW w:w="1382" w:type="dxa"/>
            <w:tcBorders>
              <w:left w:val="single" w:sz="4" w:space="0" w:color="auto"/>
            </w:tcBorders>
            <w:shd w:val="clear" w:color="000000" w:fill="FFFF99"/>
          </w:tcPr>
          <w:p w14:paraId="71DBFCA3" w14:textId="77777777" w:rsidR="00C20B80" w:rsidRPr="00B776A1" w:rsidRDefault="00C20B80" w:rsidP="001A6E29">
            <w:pPr>
              <w:jc w:val="center"/>
              <w:rPr>
                <w:b/>
                <w:bCs/>
                <w:i/>
                <w:sz w:val="22"/>
                <w:szCs w:val="22"/>
              </w:rPr>
            </w:pPr>
          </w:p>
        </w:tc>
        <w:tc>
          <w:tcPr>
            <w:tcW w:w="1134" w:type="dxa"/>
            <w:shd w:val="clear" w:color="000000" w:fill="FFFF99"/>
          </w:tcPr>
          <w:p w14:paraId="1F77F992" w14:textId="77777777" w:rsidR="00C20B80" w:rsidRPr="00B776A1" w:rsidRDefault="00C20B80" w:rsidP="001A6E29">
            <w:pPr>
              <w:jc w:val="center"/>
              <w:rPr>
                <w:b/>
                <w:bCs/>
                <w:i/>
                <w:sz w:val="22"/>
                <w:szCs w:val="22"/>
              </w:rPr>
            </w:pPr>
          </w:p>
        </w:tc>
      </w:tr>
      <w:tr w:rsidR="00C20B80" w14:paraId="42B824AC" w14:textId="77777777" w:rsidTr="00EB4E6B">
        <w:trPr>
          <w:trHeight w:val="270"/>
        </w:trPr>
        <w:tc>
          <w:tcPr>
            <w:tcW w:w="612" w:type="dxa"/>
            <w:shd w:val="clear" w:color="000000" w:fill="FFFFFF"/>
            <w:noWrap/>
            <w:vAlign w:val="center"/>
            <w:hideMark/>
          </w:tcPr>
          <w:p w14:paraId="2890148A" w14:textId="77777777" w:rsidR="00C20B80" w:rsidRPr="00B406BC" w:rsidRDefault="00C20B80" w:rsidP="001A6E29">
            <w:pPr>
              <w:jc w:val="center"/>
              <w:rPr>
                <w:i/>
                <w:sz w:val="22"/>
                <w:szCs w:val="22"/>
              </w:rPr>
            </w:pPr>
            <w:r w:rsidRPr="00B406BC">
              <w:rPr>
                <w:i/>
                <w:sz w:val="22"/>
                <w:szCs w:val="22"/>
              </w:rPr>
              <w:t>14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A70BCFD" w14:textId="77777777" w:rsidR="00C20B80" w:rsidRPr="00B406BC" w:rsidRDefault="00C20B80" w:rsidP="001A6E29">
            <w:pPr>
              <w:rPr>
                <w:i/>
                <w:sz w:val="22"/>
                <w:szCs w:val="22"/>
              </w:rPr>
            </w:pPr>
            <w:r w:rsidRPr="00B406BC">
              <w:rPr>
                <w:i/>
                <w:sz w:val="18"/>
                <w:szCs w:val="18"/>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120EFAFF"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63BFCE3E"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05816E9" w14:textId="77777777" w:rsidR="00C20B80" w:rsidRPr="00B406BC" w:rsidRDefault="00C20B80" w:rsidP="001A6E29">
            <w:pPr>
              <w:jc w:val="center"/>
              <w:rPr>
                <w:b/>
                <w:bCs/>
                <w:i/>
                <w:sz w:val="22"/>
                <w:szCs w:val="22"/>
              </w:rPr>
            </w:pPr>
            <w:r w:rsidRPr="00B406BC">
              <w:rPr>
                <w:b/>
                <w:bCs/>
                <w:i/>
                <w:sz w:val="16"/>
                <w:szCs w:val="16"/>
              </w:rPr>
              <w:t>21.400</w:t>
            </w:r>
          </w:p>
        </w:tc>
        <w:tc>
          <w:tcPr>
            <w:tcW w:w="1382" w:type="dxa"/>
            <w:tcBorders>
              <w:left w:val="single" w:sz="4" w:space="0" w:color="auto"/>
            </w:tcBorders>
            <w:shd w:val="clear" w:color="000000" w:fill="FFFF99"/>
          </w:tcPr>
          <w:p w14:paraId="5E73C22F" w14:textId="77777777" w:rsidR="00C20B80" w:rsidRPr="00B776A1" w:rsidRDefault="00C20B80" w:rsidP="001A6E29">
            <w:pPr>
              <w:jc w:val="center"/>
              <w:rPr>
                <w:b/>
                <w:bCs/>
                <w:i/>
                <w:sz w:val="22"/>
                <w:szCs w:val="22"/>
              </w:rPr>
            </w:pPr>
          </w:p>
        </w:tc>
        <w:tc>
          <w:tcPr>
            <w:tcW w:w="1134" w:type="dxa"/>
            <w:shd w:val="clear" w:color="000000" w:fill="FFFF99"/>
          </w:tcPr>
          <w:p w14:paraId="19ED613D" w14:textId="77777777" w:rsidR="00C20B80" w:rsidRPr="00B776A1" w:rsidRDefault="00C20B80" w:rsidP="001A6E29">
            <w:pPr>
              <w:jc w:val="center"/>
              <w:rPr>
                <w:b/>
                <w:bCs/>
                <w:i/>
                <w:sz w:val="22"/>
                <w:szCs w:val="22"/>
              </w:rPr>
            </w:pPr>
          </w:p>
        </w:tc>
      </w:tr>
      <w:tr w:rsidR="00C20B80" w14:paraId="7C8C5FAB" w14:textId="77777777" w:rsidTr="00EB4E6B">
        <w:trPr>
          <w:trHeight w:val="450"/>
        </w:trPr>
        <w:tc>
          <w:tcPr>
            <w:tcW w:w="612" w:type="dxa"/>
            <w:shd w:val="clear" w:color="000000" w:fill="FFFFFF"/>
            <w:noWrap/>
            <w:vAlign w:val="center"/>
            <w:hideMark/>
          </w:tcPr>
          <w:p w14:paraId="2D63A736" w14:textId="77777777" w:rsidR="00C20B80" w:rsidRPr="00B406BC" w:rsidRDefault="00C20B80" w:rsidP="001A6E29">
            <w:pPr>
              <w:jc w:val="center"/>
              <w:rPr>
                <w:i/>
                <w:sz w:val="22"/>
                <w:szCs w:val="22"/>
              </w:rPr>
            </w:pPr>
            <w:r w:rsidRPr="00B406BC">
              <w:rPr>
                <w:i/>
                <w:sz w:val="22"/>
                <w:szCs w:val="22"/>
              </w:rPr>
              <w:t>15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3129C74" w14:textId="77777777" w:rsidR="00C20B80" w:rsidRPr="00B406BC" w:rsidRDefault="00C20B80" w:rsidP="001A6E29">
            <w:pPr>
              <w:rPr>
                <w:i/>
                <w:sz w:val="22"/>
                <w:szCs w:val="22"/>
              </w:rPr>
            </w:pPr>
            <w:r w:rsidRPr="00B406BC">
              <w:rPr>
                <w:i/>
                <w:sz w:val="18"/>
                <w:szCs w:val="18"/>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5C09062D" w14:textId="77777777" w:rsidR="00C20B80" w:rsidRPr="00B406BC" w:rsidRDefault="00C20B80" w:rsidP="001A6E29">
            <w:pPr>
              <w:jc w:val="right"/>
              <w:rPr>
                <w:i/>
                <w:sz w:val="22"/>
                <w:szCs w:val="22"/>
              </w:rPr>
            </w:pPr>
            <w:r w:rsidRPr="00B406BC">
              <w:rPr>
                <w:i/>
                <w:sz w:val="16"/>
                <w:szCs w:val="16"/>
              </w:rPr>
              <w:t>po načrtu proizvajalca</w:t>
            </w:r>
          </w:p>
        </w:tc>
        <w:tc>
          <w:tcPr>
            <w:tcW w:w="709" w:type="dxa"/>
            <w:tcBorders>
              <w:top w:val="nil"/>
              <w:left w:val="nil"/>
              <w:bottom w:val="single" w:sz="4" w:space="0" w:color="auto"/>
              <w:right w:val="single" w:sz="4" w:space="0" w:color="auto"/>
            </w:tcBorders>
            <w:shd w:val="clear" w:color="auto" w:fill="auto"/>
            <w:noWrap/>
            <w:vAlign w:val="center"/>
            <w:hideMark/>
          </w:tcPr>
          <w:p w14:paraId="613EC5BC"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34B1E3" w14:textId="77777777" w:rsidR="00C20B80" w:rsidRPr="00B406BC" w:rsidRDefault="00C20B80" w:rsidP="001A6E29">
            <w:pPr>
              <w:jc w:val="center"/>
              <w:rPr>
                <w:b/>
                <w:bCs/>
                <w:i/>
                <w:sz w:val="22"/>
                <w:szCs w:val="22"/>
              </w:rPr>
            </w:pPr>
            <w:r w:rsidRPr="00B406BC">
              <w:rPr>
                <w:b/>
                <w:bCs/>
                <w:i/>
                <w:sz w:val="16"/>
                <w:szCs w:val="16"/>
              </w:rPr>
              <w:t>2.550</w:t>
            </w:r>
          </w:p>
        </w:tc>
        <w:tc>
          <w:tcPr>
            <w:tcW w:w="1382" w:type="dxa"/>
            <w:tcBorders>
              <w:left w:val="single" w:sz="4" w:space="0" w:color="auto"/>
            </w:tcBorders>
            <w:shd w:val="clear" w:color="000000" w:fill="FFFF99"/>
          </w:tcPr>
          <w:p w14:paraId="40991D38" w14:textId="77777777" w:rsidR="00C20B80" w:rsidRPr="00B776A1" w:rsidRDefault="00C20B80" w:rsidP="001A6E29">
            <w:pPr>
              <w:jc w:val="center"/>
              <w:rPr>
                <w:b/>
                <w:bCs/>
                <w:i/>
                <w:sz w:val="22"/>
                <w:szCs w:val="22"/>
              </w:rPr>
            </w:pPr>
          </w:p>
        </w:tc>
        <w:tc>
          <w:tcPr>
            <w:tcW w:w="1134" w:type="dxa"/>
            <w:shd w:val="clear" w:color="000000" w:fill="FFFF99"/>
          </w:tcPr>
          <w:p w14:paraId="4D02B952" w14:textId="77777777" w:rsidR="00C20B80" w:rsidRPr="00B776A1" w:rsidRDefault="00C20B80" w:rsidP="001A6E29">
            <w:pPr>
              <w:jc w:val="center"/>
              <w:rPr>
                <w:b/>
                <w:bCs/>
                <w:i/>
                <w:sz w:val="22"/>
                <w:szCs w:val="22"/>
              </w:rPr>
            </w:pPr>
          </w:p>
        </w:tc>
      </w:tr>
      <w:tr w:rsidR="00C20B80" w14:paraId="66C7A9B2" w14:textId="77777777" w:rsidTr="00EB4E6B">
        <w:trPr>
          <w:trHeight w:val="255"/>
        </w:trPr>
        <w:tc>
          <w:tcPr>
            <w:tcW w:w="612" w:type="dxa"/>
            <w:shd w:val="clear" w:color="000000" w:fill="FFFFFF"/>
            <w:noWrap/>
            <w:vAlign w:val="center"/>
            <w:hideMark/>
          </w:tcPr>
          <w:p w14:paraId="303F1E01" w14:textId="77777777" w:rsidR="00C20B80" w:rsidRPr="00B406BC" w:rsidRDefault="00C20B80" w:rsidP="001A6E29">
            <w:pPr>
              <w:jc w:val="center"/>
              <w:rPr>
                <w:i/>
                <w:sz w:val="22"/>
                <w:szCs w:val="22"/>
              </w:rPr>
            </w:pPr>
            <w:r w:rsidRPr="00B406BC">
              <w:rPr>
                <w:i/>
                <w:sz w:val="22"/>
                <w:szCs w:val="22"/>
              </w:rPr>
              <w:t>16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06EE203" w14:textId="77777777" w:rsidR="00C20B80" w:rsidRPr="00B406BC" w:rsidRDefault="00C20B80" w:rsidP="001A6E29">
            <w:pPr>
              <w:rPr>
                <w:i/>
                <w:sz w:val="22"/>
                <w:szCs w:val="22"/>
              </w:rPr>
            </w:pPr>
            <w:r w:rsidRPr="00B406BC">
              <w:rPr>
                <w:i/>
                <w:sz w:val="18"/>
                <w:szCs w:val="18"/>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38E131CE"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324085D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05ADAB9" w14:textId="77777777" w:rsidR="00C20B80" w:rsidRPr="00B406BC" w:rsidRDefault="00C20B80" w:rsidP="001A6E29">
            <w:pPr>
              <w:jc w:val="center"/>
              <w:rPr>
                <w:b/>
                <w:bCs/>
                <w:i/>
                <w:sz w:val="22"/>
                <w:szCs w:val="22"/>
              </w:rPr>
            </w:pPr>
            <w:r w:rsidRPr="00B406BC">
              <w:rPr>
                <w:b/>
                <w:bCs/>
                <w:i/>
                <w:sz w:val="16"/>
                <w:szCs w:val="16"/>
              </w:rPr>
              <w:t>800</w:t>
            </w:r>
          </w:p>
        </w:tc>
        <w:tc>
          <w:tcPr>
            <w:tcW w:w="1382" w:type="dxa"/>
            <w:tcBorders>
              <w:left w:val="single" w:sz="4" w:space="0" w:color="auto"/>
            </w:tcBorders>
            <w:shd w:val="clear" w:color="000000" w:fill="FFFF99"/>
          </w:tcPr>
          <w:p w14:paraId="6885DAB3" w14:textId="77777777" w:rsidR="00C20B80" w:rsidRPr="00B776A1" w:rsidRDefault="00C20B80" w:rsidP="001A6E29">
            <w:pPr>
              <w:jc w:val="center"/>
              <w:rPr>
                <w:b/>
                <w:bCs/>
                <w:i/>
                <w:sz w:val="22"/>
                <w:szCs w:val="22"/>
              </w:rPr>
            </w:pPr>
          </w:p>
        </w:tc>
        <w:tc>
          <w:tcPr>
            <w:tcW w:w="1134" w:type="dxa"/>
            <w:shd w:val="clear" w:color="000000" w:fill="FFFF99"/>
          </w:tcPr>
          <w:p w14:paraId="7223E9A7" w14:textId="77777777" w:rsidR="00C20B80" w:rsidRPr="00B776A1" w:rsidRDefault="00C20B80" w:rsidP="001A6E29">
            <w:pPr>
              <w:jc w:val="center"/>
              <w:rPr>
                <w:b/>
                <w:bCs/>
                <w:i/>
                <w:sz w:val="22"/>
                <w:szCs w:val="22"/>
              </w:rPr>
            </w:pPr>
          </w:p>
        </w:tc>
      </w:tr>
      <w:tr w:rsidR="00C20B80" w14:paraId="0E0B9F25" w14:textId="77777777" w:rsidTr="00EB4E6B">
        <w:trPr>
          <w:trHeight w:val="255"/>
        </w:trPr>
        <w:tc>
          <w:tcPr>
            <w:tcW w:w="612" w:type="dxa"/>
            <w:shd w:val="clear" w:color="000000" w:fill="FFFFFF"/>
            <w:noWrap/>
            <w:vAlign w:val="center"/>
            <w:hideMark/>
          </w:tcPr>
          <w:p w14:paraId="14C5FF96" w14:textId="77777777" w:rsidR="00C20B80" w:rsidRPr="00B406BC" w:rsidRDefault="00C20B80" w:rsidP="001A6E29">
            <w:pPr>
              <w:jc w:val="center"/>
              <w:rPr>
                <w:i/>
                <w:sz w:val="22"/>
                <w:szCs w:val="22"/>
              </w:rPr>
            </w:pPr>
            <w:r w:rsidRPr="00B406BC">
              <w:rPr>
                <w:i/>
                <w:sz w:val="22"/>
                <w:szCs w:val="22"/>
              </w:rPr>
              <w:t>17</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AEAE2E1" w14:textId="77777777" w:rsidR="00C20B80" w:rsidRPr="00B406BC" w:rsidRDefault="00C20B80" w:rsidP="001A6E29">
            <w:pPr>
              <w:rPr>
                <w:i/>
                <w:sz w:val="22"/>
                <w:szCs w:val="22"/>
              </w:rPr>
            </w:pPr>
            <w:r w:rsidRPr="00B406BC">
              <w:rPr>
                <w:i/>
                <w:sz w:val="18"/>
                <w:szCs w:val="18"/>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700E8CDB"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793E9375"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0ABF0E7" w14:textId="77777777" w:rsidR="00C20B80" w:rsidRPr="00B406BC" w:rsidRDefault="00C20B80" w:rsidP="001A6E29">
            <w:pPr>
              <w:jc w:val="center"/>
              <w:rPr>
                <w:b/>
                <w:bCs/>
                <w:i/>
                <w:sz w:val="22"/>
                <w:szCs w:val="22"/>
              </w:rPr>
            </w:pPr>
            <w:r w:rsidRPr="00B406BC">
              <w:rPr>
                <w:b/>
                <w:bCs/>
                <w:i/>
                <w:sz w:val="16"/>
                <w:szCs w:val="16"/>
              </w:rPr>
              <w:t>150</w:t>
            </w:r>
          </w:p>
        </w:tc>
        <w:tc>
          <w:tcPr>
            <w:tcW w:w="1382" w:type="dxa"/>
            <w:tcBorders>
              <w:left w:val="single" w:sz="4" w:space="0" w:color="auto"/>
            </w:tcBorders>
            <w:shd w:val="clear" w:color="000000" w:fill="FFFF99"/>
          </w:tcPr>
          <w:p w14:paraId="0F45C26F" w14:textId="77777777" w:rsidR="00C20B80" w:rsidRPr="00B776A1" w:rsidRDefault="00C20B80" w:rsidP="001A6E29">
            <w:pPr>
              <w:jc w:val="center"/>
              <w:rPr>
                <w:b/>
                <w:bCs/>
                <w:i/>
                <w:sz w:val="22"/>
                <w:szCs w:val="22"/>
              </w:rPr>
            </w:pPr>
          </w:p>
        </w:tc>
        <w:tc>
          <w:tcPr>
            <w:tcW w:w="1134" w:type="dxa"/>
            <w:shd w:val="clear" w:color="000000" w:fill="FFFF99"/>
          </w:tcPr>
          <w:p w14:paraId="0240E130" w14:textId="77777777" w:rsidR="00C20B80" w:rsidRPr="00B776A1" w:rsidRDefault="00C20B80" w:rsidP="001A6E29">
            <w:pPr>
              <w:jc w:val="center"/>
              <w:rPr>
                <w:b/>
                <w:bCs/>
                <w:i/>
                <w:sz w:val="22"/>
                <w:szCs w:val="22"/>
              </w:rPr>
            </w:pPr>
          </w:p>
        </w:tc>
      </w:tr>
      <w:tr w:rsidR="00C20B80" w14:paraId="112E8466" w14:textId="77777777" w:rsidTr="00EB4E6B">
        <w:trPr>
          <w:trHeight w:val="255"/>
        </w:trPr>
        <w:tc>
          <w:tcPr>
            <w:tcW w:w="612" w:type="dxa"/>
            <w:shd w:val="clear" w:color="000000" w:fill="FFFFFF"/>
            <w:noWrap/>
            <w:vAlign w:val="center"/>
            <w:hideMark/>
          </w:tcPr>
          <w:p w14:paraId="6EE50477" w14:textId="77777777" w:rsidR="00C20B80" w:rsidRPr="00B406BC" w:rsidRDefault="00C20B80" w:rsidP="001A6E29">
            <w:pPr>
              <w:jc w:val="center"/>
              <w:rPr>
                <w:i/>
                <w:sz w:val="22"/>
                <w:szCs w:val="22"/>
              </w:rPr>
            </w:pPr>
            <w:r w:rsidRPr="00B406BC">
              <w:rPr>
                <w:i/>
                <w:sz w:val="22"/>
                <w:szCs w:val="22"/>
              </w:rPr>
              <w:t>18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2E938A6" w14:textId="77777777" w:rsidR="00C20B80" w:rsidRPr="00B406BC" w:rsidRDefault="00C20B80" w:rsidP="001A6E29">
            <w:pPr>
              <w:rPr>
                <w:i/>
                <w:sz w:val="22"/>
                <w:szCs w:val="22"/>
              </w:rPr>
            </w:pPr>
            <w:r w:rsidRPr="00B406BC">
              <w:rPr>
                <w:i/>
                <w:sz w:val="18"/>
                <w:szCs w:val="18"/>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282F160B"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a1.103</w:t>
            </w:r>
          </w:p>
        </w:tc>
        <w:tc>
          <w:tcPr>
            <w:tcW w:w="709" w:type="dxa"/>
            <w:tcBorders>
              <w:top w:val="nil"/>
              <w:left w:val="nil"/>
              <w:bottom w:val="single" w:sz="4" w:space="0" w:color="auto"/>
              <w:right w:val="single" w:sz="4" w:space="0" w:color="auto"/>
            </w:tcBorders>
            <w:shd w:val="clear" w:color="auto" w:fill="auto"/>
            <w:noWrap/>
            <w:vAlign w:val="center"/>
            <w:hideMark/>
          </w:tcPr>
          <w:p w14:paraId="316D606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179F3D" w14:textId="77777777" w:rsidR="00C20B80" w:rsidRPr="00B406BC" w:rsidRDefault="00C20B80" w:rsidP="001A6E29">
            <w:pPr>
              <w:jc w:val="center"/>
              <w:rPr>
                <w:b/>
                <w:bCs/>
                <w:i/>
                <w:sz w:val="22"/>
                <w:szCs w:val="22"/>
              </w:rPr>
            </w:pPr>
            <w:r w:rsidRPr="00B406BC">
              <w:rPr>
                <w:b/>
                <w:bCs/>
                <w:i/>
                <w:sz w:val="16"/>
                <w:szCs w:val="16"/>
              </w:rPr>
              <w:t>30.000</w:t>
            </w:r>
          </w:p>
        </w:tc>
        <w:tc>
          <w:tcPr>
            <w:tcW w:w="1382" w:type="dxa"/>
            <w:tcBorders>
              <w:left w:val="single" w:sz="4" w:space="0" w:color="auto"/>
            </w:tcBorders>
            <w:shd w:val="clear" w:color="000000" w:fill="FFFF99"/>
          </w:tcPr>
          <w:p w14:paraId="4144C8DE" w14:textId="77777777" w:rsidR="00C20B80" w:rsidRPr="00B776A1" w:rsidRDefault="00C20B80" w:rsidP="001A6E29">
            <w:pPr>
              <w:jc w:val="center"/>
              <w:rPr>
                <w:b/>
                <w:bCs/>
                <w:i/>
                <w:sz w:val="22"/>
                <w:szCs w:val="22"/>
              </w:rPr>
            </w:pPr>
          </w:p>
        </w:tc>
        <w:tc>
          <w:tcPr>
            <w:tcW w:w="1134" w:type="dxa"/>
            <w:shd w:val="clear" w:color="000000" w:fill="FFFF99"/>
          </w:tcPr>
          <w:p w14:paraId="06DAC119" w14:textId="77777777" w:rsidR="00C20B80" w:rsidRPr="00B776A1" w:rsidRDefault="00C20B80" w:rsidP="001A6E29">
            <w:pPr>
              <w:jc w:val="center"/>
              <w:rPr>
                <w:b/>
                <w:bCs/>
                <w:i/>
                <w:sz w:val="22"/>
                <w:szCs w:val="22"/>
              </w:rPr>
            </w:pPr>
          </w:p>
        </w:tc>
      </w:tr>
      <w:tr w:rsidR="00C20B80" w14:paraId="17B9CCDB" w14:textId="77777777" w:rsidTr="00EB4E6B">
        <w:trPr>
          <w:trHeight w:val="270"/>
        </w:trPr>
        <w:tc>
          <w:tcPr>
            <w:tcW w:w="612" w:type="dxa"/>
            <w:shd w:val="clear" w:color="000000" w:fill="FFFFFF"/>
            <w:noWrap/>
            <w:vAlign w:val="center"/>
            <w:hideMark/>
          </w:tcPr>
          <w:p w14:paraId="4099E5E4" w14:textId="77777777" w:rsidR="00C20B80" w:rsidRPr="00B406BC" w:rsidRDefault="00C20B80" w:rsidP="001A6E29">
            <w:pPr>
              <w:jc w:val="center"/>
              <w:rPr>
                <w:i/>
                <w:sz w:val="22"/>
                <w:szCs w:val="22"/>
              </w:rPr>
            </w:pPr>
            <w:r w:rsidRPr="00B406BC">
              <w:rPr>
                <w:i/>
                <w:sz w:val="22"/>
                <w:szCs w:val="22"/>
              </w:rPr>
              <w:t>19</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B153571" w14:textId="77777777" w:rsidR="00C20B80" w:rsidRPr="00B406BC" w:rsidRDefault="00C20B80" w:rsidP="001A6E29">
            <w:pPr>
              <w:rPr>
                <w:i/>
                <w:sz w:val="22"/>
                <w:szCs w:val="22"/>
              </w:rPr>
            </w:pPr>
            <w:r w:rsidRPr="00B406BC">
              <w:rPr>
                <w:i/>
                <w:sz w:val="18"/>
                <w:szCs w:val="18"/>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27B0132F"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28DCB18A"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593CF34" w14:textId="77777777" w:rsidR="00C20B80" w:rsidRPr="00B406BC" w:rsidRDefault="00C20B80" w:rsidP="001A6E29">
            <w:pPr>
              <w:jc w:val="center"/>
              <w:rPr>
                <w:b/>
                <w:bCs/>
                <w:i/>
                <w:sz w:val="22"/>
                <w:szCs w:val="22"/>
              </w:rPr>
            </w:pPr>
            <w:r w:rsidRPr="00B406BC">
              <w:rPr>
                <w:b/>
                <w:bCs/>
                <w:i/>
                <w:sz w:val="16"/>
                <w:szCs w:val="16"/>
              </w:rPr>
              <w:t>385.500</w:t>
            </w:r>
          </w:p>
        </w:tc>
        <w:tc>
          <w:tcPr>
            <w:tcW w:w="1382" w:type="dxa"/>
            <w:tcBorders>
              <w:left w:val="single" w:sz="4" w:space="0" w:color="auto"/>
            </w:tcBorders>
            <w:shd w:val="clear" w:color="000000" w:fill="FFFF99"/>
          </w:tcPr>
          <w:p w14:paraId="0280D017" w14:textId="77777777" w:rsidR="00C20B80" w:rsidRPr="00B776A1" w:rsidRDefault="00C20B80" w:rsidP="001A6E29">
            <w:pPr>
              <w:jc w:val="center"/>
              <w:rPr>
                <w:b/>
                <w:bCs/>
                <w:i/>
                <w:sz w:val="22"/>
                <w:szCs w:val="22"/>
              </w:rPr>
            </w:pPr>
          </w:p>
        </w:tc>
        <w:tc>
          <w:tcPr>
            <w:tcW w:w="1134" w:type="dxa"/>
            <w:shd w:val="clear" w:color="000000" w:fill="FFFF99"/>
          </w:tcPr>
          <w:p w14:paraId="22BBBFCC" w14:textId="77777777" w:rsidR="00C20B80" w:rsidRPr="00B776A1" w:rsidRDefault="00C20B80" w:rsidP="001A6E29">
            <w:pPr>
              <w:jc w:val="center"/>
              <w:rPr>
                <w:b/>
                <w:bCs/>
                <w:i/>
                <w:sz w:val="22"/>
                <w:szCs w:val="22"/>
              </w:rPr>
            </w:pPr>
          </w:p>
        </w:tc>
      </w:tr>
      <w:tr w:rsidR="00C20B80" w14:paraId="59A13060" w14:textId="77777777" w:rsidTr="00EB4E6B">
        <w:trPr>
          <w:trHeight w:val="270"/>
        </w:trPr>
        <w:tc>
          <w:tcPr>
            <w:tcW w:w="612" w:type="dxa"/>
            <w:shd w:val="clear" w:color="000000" w:fill="FFFFFF"/>
            <w:noWrap/>
            <w:vAlign w:val="center"/>
            <w:hideMark/>
          </w:tcPr>
          <w:p w14:paraId="4DF4AC93" w14:textId="77777777" w:rsidR="00C20B80" w:rsidRPr="00B406BC" w:rsidRDefault="00C20B80" w:rsidP="001A6E29">
            <w:pPr>
              <w:jc w:val="center"/>
              <w:rPr>
                <w:i/>
                <w:sz w:val="22"/>
                <w:szCs w:val="22"/>
              </w:rPr>
            </w:pPr>
            <w:r w:rsidRPr="00B406BC">
              <w:rPr>
                <w:i/>
                <w:sz w:val="22"/>
                <w:szCs w:val="22"/>
              </w:rPr>
              <w:t>20</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E8D5407" w14:textId="77777777" w:rsidR="00C20B80" w:rsidRPr="00B406BC" w:rsidRDefault="00C20B80" w:rsidP="001A6E29">
            <w:pPr>
              <w:rPr>
                <w:i/>
                <w:sz w:val="22"/>
                <w:szCs w:val="22"/>
              </w:rPr>
            </w:pPr>
            <w:r w:rsidRPr="00B406BC">
              <w:rPr>
                <w:i/>
                <w:sz w:val="18"/>
                <w:szCs w:val="18"/>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4EDD551A"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1C16A801"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37F4DF" w14:textId="77777777" w:rsidR="00C20B80" w:rsidRPr="00B406BC" w:rsidRDefault="00C20B80" w:rsidP="001A6E29">
            <w:pPr>
              <w:jc w:val="center"/>
              <w:rPr>
                <w:b/>
                <w:bCs/>
                <w:i/>
                <w:sz w:val="22"/>
                <w:szCs w:val="22"/>
              </w:rPr>
            </w:pPr>
            <w:r w:rsidRPr="00B406BC">
              <w:rPr>
                <w:b/>
                <w:bCs/>
                <w:i/>
                <w:sz w:val="16"/>
                <w:szCs w:val="16"/>
              </w:rPr>
              <w:t>1.000</w:t>
            </w:r>
          </w:p>
        </w:tc>
        <w:tc>
          <w:tcPr>
            <w:tcW w:w="1382" w:type="dxa"/>
            <w:tcBorders>
              <w:left w:val="single" w:sz="4" w:space="0" w:color="auto"/>
            </w:tcBorders>
            <w:shd w:val="clear" w:color="000000" w:fill="FFFF99"/>
          </w:tcPr>
          <w:p w14:paraId="79B9E5ED" w14:textId="77777777" w:rsidR="00C20B80" w:rsidRPr="00B776A1" w:rsidRDefault="00C20B80" w:rsidP="001A6E29">
            <w:pPr>
              <w:jc w:val="center"/>
              <w:rPr>
                <w:b/>
                <w:bCs/>
                <w:i/>
                <w:sz w:val="22"/>
                <w:szCs w:val="22"/>
              </w:rPr>
            </w:pPr>
          </w:p>
        </w:tc>
        <w:tc>
          <w:tcPr>
            <w:tcW w:w="1134" w:type="dxa"/>
            <w:shd w:val="clear" w:color="000000" w:fill="FFFF99"/>
          </w:tcPr>
          <w:p w14:paraId="6BB6A9E9" w14:textId="77777777" w:rsidR="00C20B80" w:rsidRPr="00B776A1" w:rsidRDefault="00C20B80" w:rsidP="001A6E29">
            <w:pPr>
              <w:jc w:val="center"/>
              <w:rPr>
                <w:b/>
                <w:bCs/>
                <w:i/>
                <w:sz w:val="22"/>
                <w:szCs w:val="22"/>
              </w:rPr>
            </w:pPr>
          </w:p>
        </w:tc>
      </w:tr>
      <w:tr w:rsidR="00C20B80" w14:paraId="43FA7D79" w14:textId="77777777" w:rsidTr="00EB4E6B">
        <w:trPr>
          <w:trHeight w:val="480"/>
        </w:trPr>
        <w:tc>
          <w:tcPr>
            <w:tcW w:w="612" w:type="dxa"/>
            <w:shd w:val="clear" w:color="000000" w:fill="FFFFFF"/>
            <w:noWrap/>
            <w:vAlign w:val="center"/>
            <w:hideMark/>
          </w:tcPr>
          <w:p w14:paraId="17C9BFE6" w14:textId="77777777" w:rsidR="00C20B80" w:rsidRPr="00B406BC" w:rsidRDefault="00C20B80" w:rsidP="001A6E29">
            <w:pPr>
              <w:jc w:val="center"/>
              <w:rPr>
                <w:i/>
                <w:sz w:val="22"/>
                <w:szCs w:val="22"/>
              </w:rPr>
            </w:pPr>
            <w:r w:rsidRPr="00B406BC">
              <w:rPr>
                <w:i/>
                <w:sz w:val="22"/>
                <w:szCs w:val="22"/>
              </w:rPr>
              <w:t>21</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1D3990C" w14:textId="77777777" w:rsidR="00C20B80" w:rsidRPr="00B406BC" w:rsidRDefault="00C20B80" w:rsidP="001A6E29">
            <w:pPr>
              <w:rPr>
                <w:i/>
                <w:sz w:val="22"/>
                <w:szCs w:val="22"/>
              </w:rPr>
            </w:pPr>
            <w:r w:rsidRPr="00B406BC">
              <w:rPr>
                <w:i/>
                <w:sz w:val="18"/>
                <w:szCs w:val="18"/>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1DA32792"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731C71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BAF4F90" w14:textId="77777777" w:rsidR="00C20B80" w:rsidRPr="00B406BC" w:rsidRDefault="00C20B80" w:rsidP="001A6E29">
            <w:pPr>
              <w:jc w:val="center"/>
              <w:rPr>
                <w:b/>
                <w:bCs/>
                <w:i/>
                <w:sz w:val="22"/>
                <w:szCs w:val="22"/>
              </w:rPr>
            </w:pPr>
            <w:r w:rsidRPr="00B406BC">
              <w:rPr>
                <w:b/>
                <w:bCs/>
                <w:i/>
                <w:sz w:val="16"/>
                <w:szCs w:val="16"/>
              </w:rPr>
              <w:t>5.000</w:t>
            </w:r>
          </w:p>
        </w:tc>
        <w:tc>
          <w:tcPr>
            <w:tcW w:w="1382" w:type="dxa"/>
            <w:tcBorders>
              <w:left w:val="single" w:sz="4" w:space="0" w:color="auto"/>
            </w:tcBorders>
            <w:shd w:val="clear" w:color="000000" w:fill="FFFF99"/>
          </w:tcPr>
          <w:p w14:paraId="3F8C2679" w14:textId="77777777" w:rsidR="00C20B80" w:rsidRPr="00B776A1" w:rsidRDefault="00C20B80" w:rsidP="001A6E29">
            <w:pPr>
              <w:jc w:val="center"/>
              <w:rPr>
                <w:b/>
                <w:bCs/>
                <w:i/>
                <w:sz w:val="22"/>
                <w:szCs w:val="22"/>
              </w:rPr>
            </w:pPr>
          </w:p>
        </w:tc>
        <w:tc>
          <w:tcPr>
            <w:tcW w:w="1134" w:type="dxa"/>
            <w:shd w:val="clear" w:color="000000" w:fill="FFFF99"/>
          </w:tcPr>
          <w:p w14:paraId="7EACBDCE" w14:textId="77777777" w:rsidR="00C20B80" w:rsidRPr="00B776A1" w:rsidRDefault="00C20B80" w:rsidP="001A6E29">
            <w:pPr>
              <w:jc w:val="center"/>
              <w:rPr>
                <w:b/>
                <w:bCs/>
                <w:i/>
                <w:sz w:val="22"/>
                <w:szCs w:val="22"/>
              </w:rPr>
            </w:pPr>
          </w:p>
        </w:tc>
      </w:tr>
      <w:tr w:rsidR="00C20B80" w14:paraId="4E9E10E1" w14:textId="77777777" w:rsidTr="00EB4E6B">
        <w:trPr>
          <w:trHeight w:val="480"/>
        </w:trPr>
        <w:tc>
          <w:tcPr>
            <w:tcW w:w="612" w:type="dxa"/>
            <w:shd w:val="clear" w:color="000000" w:fill="FFFFFF"/>
            <w:noWrap/>
            <w:vAlign w:val="center"/>
            <w:hideMark/>
          </w:tcPr>
          <w:p w14:paraId="7BAC6BB0" w14:textId="77777777" w:rsidR="00C20B80" w:rsidRPr="00B406BC" w:rsidRDefault="00C20B80" w:rsidP="001A6E29">
            <w:pPr>
              <w:jc w:val="center"/>
              <w:outlineLvl w:val="0"/>
              <w:rPr>
                <w:i/>
                <w:sz w:val="22"/>
                <w:szCs w:val="22"/>
              </w:rPr>
            </w:pPr>
            <w:r w:rsidRPr="00B406BC">
              <w:rPr>
                <w:i/>
                <w:sz w:val="22"/>
                <w:szCs w:val="22"/>
              </w:rPr>
              <w:t>22</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20AC2BE3" w14:textId="77777777" w:rsidR="00C20B80" w:rsidRPr="00B406BC" w:rsidRDefault="00C20B80" w:rsidP="001A6E29">
            <w:pPr>
              <w:outlineLvl w:val="0"/>
              <w:rPr>
                <w:i/>
                <w:sz w:val="22"/>
                <w:szCs w:val="22"/>
              </w:rPr>
            </w:pPr>
            <w:r w:rsidRPr="00B406BC">
              <w:rPr>
                <w:i/>
                <w:sz w:val="18"/>
                <w:szCs w:val="18"/>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081C5B24"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2E125FB"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AE6F9" w14:textId="77777777" w:rsidR="00C20B80" w:rsidRPr="00B406BC" w:rsidRDefault="00C20B80" w:rsidP="001A6E29">
            <w:pPr>
              <w:jc w:val="center"/>
              <w:outlineLvl w:val="0"/>
              <w:rPr>
                <w:b/>
                <w:bCs/>
                <w:i/>
                <w:sz w:val="22"/>
                <w:szCs w:val="22"/>
              </w:rPr>
            </w:pPr>
            <w:r w:rsidRPr="00B406BC">
              <w:rPr>
                <w:b/>
                <w:bCs/>
                <w:i/>
                <w:sz w:val="16"/>
                <w:szCs w:val="16"/>
              </w:rPr>
              <w:t>341.400</w:t>
            </w:r>
          </w:p>
        </w:tc>
        <w:tc>
          <w:tcPr>
            <w:tcW w:w="1382" w:type="dxa"/>
            <w:tcBorders>
              <w:left w:val="single" w:sz="4" w:space="0" w:color="auto"/>
            </w:tcBorders>
            <w:shd w:val="clear" w:color="000000" w:fill="FFFF99"/>
          </w:tcPr>
          <w:p w14:paraId="4FFBC1A9" w14:textId="77777777" w:rsidR="00C20B80" w:rsidRPr="00B776A1" w:rsidRDefault="00C20B80" w:rsidP="001A6E29">
            <w:pPr>
              <w:jc w:val="center"/>
              <w:outlineLvl w:val="0"/>
              <w:rPr>
                <w:b/>
                <w:bCs/>
                <w:i/>
                <w:sz w:val="22"/>
                <w:szCs w:val="22"/>
              </w:rPr>
            </w:pPr>
          </w:p>
        </w:tc>
        <w:tc>
          <w:tcPr>
            <w:tcW w:w="1134" w:type="dxa"/>
            <w:shd w:val="clear" w:color="000000" w:fill="FFFF99"/>
          </w:tcPr>
          <w:p w14:paraId="08415D1F" w14:textId="77777777" w:rsidR="00C20B80" w:rsidRPr="00B776A1" w:rsidRDefault="00C20B80" w:rsidP="001A6E29">
            <w:pPr>
              <w:jc w:val="center"/>
              <w:outlineLvl w:val="0"/>
              <w:rPr>
                <w:b/>
                <w:bCs/>
                <w:i/>
                <w:sz w:val="22"/>
                <w:szCs w:val="22"/>
              </w:rPr>
            </w:pPr>
          </w:p>
        </w:tc>
      </w:tr>
      <w:tr w:rsidR="00C20B80" w14:paraId="00047BC8" w14:textId="77777777" w:rsidTr="00EB4E6B">
        <w:trPr>
          <w:trHeight w:val="270"/>
        </w:trPr>
        <w:tc>
          <w:tcPr>
            <w:tcW w:w="612" w:type="dxa"/>
            <w:shd w:val="clear" w:color="000000" w:fill="FFFFFF"/>
            <w:noWrap/>
            <w:vAlign w:val="center"/>
            <w:hideMark/>
          </w:tcPr>
          <w:p w14:paraId="20FA5E6F" w14:textId="77777777" w:rsidR="00C20B80" w:rsidRPr="00B406BC" w:rsidRDefault="00C20B80" w:rsidP="001A6E29">
            <w:pPr>
              <w:jc w:val="center"/>
              <w:rPr>
                <w:i/>
                <w:sz w:val="22"/>
                <w:szCs w:val="22"/>
              </w:rPr>
            </w:pPr>
            <w:r w:rsidRPr="00B406BC">
              <w:rPr>
                <w:i/>
                <w:sz w:val="22"/>
                <w:szCs w:val="22"/>
              </w:rPr>
              <w:t>23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400581DF" w14:textId="77777777" w:rsidR="00C20B80" w:rsidRPr="00B406BC" w:rsidRDefault="00C20B80" w:rsidP="001A6E29">
            <w:pPr>
              <w:rPr>
                <w:i/>
                <w:sz w:val="22"/>
                <w:szCs w:val="22"/>
              </w:rPr>
            </w:pPr>
            <w:r w:rsidRPr="00B406BC">
              <w:rPr>
                <w:i/>
                <w:sz w:val="18"/>
                <w:szCs w:val="18"/>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2E540EAC"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69C39AF9"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1D2F08" w14:textId="77777777" w:rsidR="00C20B80" w:rsidRPr="00B406BC" w:rsidRDefault="00C20B80" w:rsidP="001A6E29">
            <w:pPr>
              <w:jc w:val="center"/>
              <w:rPr>
                <w:b/>
                <w:bCs/>
                <w:i/>
                <w:sz w:val="22"/>
                <w:szCs w:val="22"/>
              </w:rPr>
            </w:pPr>
            <w:r w:rsidRPr="00B406BC">
              <w:rPr>
                <w:b/>
                <w:bCs/>
                <w:i/>
                <w:sz w:val="16"/>
                <w:szCs w:val="16"/>
              </w:rPr>
              <w:t>900</w:t>
            </w:r>
          </w:p>
        </w:tc>
        <w:tc>
          <w:tcPr>
            <w:tcW w:w="1382" w:type="dxa"/>
            <w:tcBorders>
              <w:left w:val="single" w:sz="4" w:space="0" w:color="auto"/>
            </w:tcBorders>
            <w:shd w:val="clear" w:color="000000" w:fill="FFFF99"/>
          </w:tcPr>
          <w:p w14:paraId="4AA200F3" w14:textId="77777777" w:rsidR="00C20B80" w:rsidRPr="00B776A1" w:rsidRDefault="00C20B80" w:rsidP="001A6E29">
            <w:pPr>
              <w:jc w:val="center"/>
              <w:rPr>
                <w:b/>
                <w:bCs/>
                <w:i/>
                <w:sz w:val="22"/>
                <w:szCs w:val="22"/>
              </w:rPr>
            </w:pPr>
          </w:p>
        </w:tc>
        <w:tc>
          <w:tcPr>
            <w:tcW w:w="1134" w:type="dxa"/>
            <w:shd w:val="clear" w:color="000000" w:fill="FFFF99"/>
          </w:tcPr>
          <w:p w14:paraId="440B4936" w14:textId="77777777" w:rsidR="00C20B80" w:rsidRPr="00B776A1" w:rsidRDefault="00C20B80" w:rsidP="001A6E29">
            <w:pPr>
              <w:jc w:val="center"/>
              <w:rPr>
                <w:b/>
                <w:bCs/>
                <w:i/>
                <w:sz w:val="22"/>
                <w:szCs w:val="22"/>
              </w:rPr>
            </w:pPr>
          </w:p>
        </w:tc>
      </w:tr>
      <w:tr w:rsidR="00C20B80" w14:paraId="22231159" w14:textId="77777777" w:rsidTr="00EB4E6B">
        <w:trPr>
          <w:trHeight w:val="255"/>
        </w:trPr>
        <w:tc>
          <w:tcPr>
            <w:tcW w:w="612" w:type="dxa"/>
            <w:shd w:val="clear" w:color="000000" w:fill="FFFFFF"/>
            <w:noWrap/>
            <w:vAlign w:val="center"/>
            <w:hideMark/>
          </w:tcPr>
          <w:p w14:paraId="470D4EFE" w14:textId="77777777" w:rsidR="00C20B80" w:rsidRPr="00B406BC" w:rsidRDefault="00C20B80" w:rsidP="001A6E29">
            <w:pPr>
              <w:jc w:val="center"/>
              <w:outlineLvl w:val="0"/>
              <w:rPr>
                <w:i/>
                <w:sz w:val="22"/>
                <w:szCs w:val="22"/>
              </w:rPr>
            </w:pPr>
            <w:r w:rsidRPr="00B406BC">
              <w:rPr>
                <w:i/>
                <w:sz w:val="22"/>
                <w:szCs w:val="22"/>
              </w:rPr>
              <w:t>24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49C4DF9" w14:textId="77777777" w:rsidR="00C20B80" w:rsidRPr="00B406BC" w:rsidRDefault="00C20B80" w:rsidP="001A6E29">
            <w:pPr>
              <w:outlineLvl w:val="0"/>
              <w:rPr>
                <w:i/>
                <w:sz w:val="22"/>
                <w:szCs w:val="22"/>
              </w:rPr>
            </w:pPr>
            <w:r w:rsidRPr="00B406BC">
              <w:rPr>
                <w:i/>
                <w:sz w:val="18"/>
                <w:szCs w:val="18"/>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5B684024"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9719A7E"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409F74" w14:textId="77777777" w:rsidR="00C20B80" w:rsidRPr="00B406BC" w:rsidRDefault="00C20B80" w:rsidP="001A6E29">
            <w:pPr>
              <w:jc w:val="center"/>
              <w:outlineLvl w:val="0"/>
              <w:rPr>
                <w:b/>
                <w:bCs/>
                <w:i/>
                <w:sz w:val="22"/>
                <w:szCs w:val="22"/>
              </w:rPr>
            </w:pPr>
            <w:r w:rsidRPr="00B406BC">
              <w:rPr>
                <w:b/>
                <w:bCs/>
                <w:i/>
                <w:sz w:val="16"/>
                <w:szCs w:val="16"/>
              </w:rPr>
              <w:t>950</w:t>
            </w:r>
          </w:p>
        </w:tc>
        <w:tc>
          <w:tcPr>
            <w:tcW w:w="1382" w:type="dxa"/>
            <w:tcBorders>
              <w:left w:val="single" w:sz="4" w:space="0" w:color="auto"/>
            </w:tcBorders>
            <w:shd w:val="clear" w:color="000000" w:fill="FFFF99"/>
          </w:tcPr>
          <w:p w14:paraId="1831EA27" w14:textId="77777777" w:rsidR="00C20B80" w:rsidRPr="00B776A1" w:rsidRDefault="00C20B80" w:rsidP="001A6E29">
            <w:pPr>
              <w:jc w:val="center"/>
              <w:outlineLvl w:val="0"/>
              <w:rPr>
                <w:b/>
                <w:bCs/>
                <w:i/>
                <w:sz w:val="22"/>
                <w:szCs w:val="22"/>
              </w:rPr>
            </w:pPr>
          </w:p>
        </w:tc>
        <w:tc>
          <w:tcPr>
            <w:tcW w:w="1134" w:type="dxa"/>
            <w:shd w:val="clear" w:color="000000" w:fill="FFFF99"/>
          </w:tcPr>
          <w:p w14:paraId="4DF098CF" w14:textId="77777777" w:rsidR="00C20B80" w:rsidRPr="00B776A1" w:rsidRDefault="00C20B80" w:rsidP="001A6E29">
            <w:pPr>
              <w:jc w:val="center"/>
              <w:outlineLvl w:val="0"/>
              <w:rPr>
                <w:b/>
                <w:bCs/>
                <w:i/>
                <w:sz w:val="22"/>
                <w:szCs w:val="22"/>
              </w:rPr>
            </w:pPr>
          </w:p>
        </w:tc>
      </w:tr>
      <w:tr w:rsidR="00C20B80" w14:paraId="5B022CBB" w14:textId="77777777" w:rsidTr="00EB4E6B">
        <w:trPr>
          <w:trHeight w:val="270"/>
        </w:trPr>
        <w:tc>
          <w:tcPr>
            <w:tcW w:w="612" w:type="dxa"/>
            <w:shd w:val="clear" w:color="000000" w:fill="FFFFFF"/>
            <w:noWrap/>
            <w:vAlign w:val="center"/>
            <w:hideMark/>
          </w:tcPr>
          <w:p w14:paraId="365D3622" w14:textId="77777777" w:rsidR="00C20B80" w:rsidRPr="00B406BC" w:rsidRDefault="00C20B80" w:rsidP="001A6E29">
            <w:pPr>
              <w:jc w:val="center"/>
              <w:rPr>
                <w:i/>
                <w:sz w:val="22"/>
                <w:szCs w:val="22"/>
              </w:rPr>
            </w:pPr>
            <w:r w:rsidRPr="00B406BC">
              <w:rPr>
                <w:i/>
                <w:sz w:val="22"/>
                <w:szCs w:val="22"/>
              </w:rPr>
              <w:t>25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0F29609" w14:textId="77777777" w:rsidR="00C20B80" w:rsidRPr="00B406BC" w:rsidRDefault="00C20B80" w:rsidP="001A6E29">
            <w:pPr>
              <w:rPr>
                <w:i/>
                <w:sz w:val="22"/>
                <w:szCs w:val="22"/>
              </w:rPr>
            </w:pPr>
            <w:r w:rsidRPr="00B406BC">
              <w:rPr>
                <w:i/>
                <w:sz w:val="18"/>
                <w:szCs w:val="18"/>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6572AF62" w14:textId="77777777" w:rsidR="00C20B80" w:rsidRPr="00B406BC" w:rsidRDefault="00C20B80" w:rsidP="001A6E29">
            <w:pPr>
              <w:jc w:val="right"/>
              <w:rPr>
                <w:i/>
                <w:sz w:val="22"/>
                <w:szCs w:val="22"/>
              </w:rPr>
            </w:pPr>
            <w:r w:rsidRPr="00B406BC">
              <w:rPr>
                <w:i/>
                <w:sz w:val="16"/>
                <w:szCs w:val="16"/>
              </w:rPr>
              <w:t xml:space="preserve">po skici </w:t>
            </w:r>
            <w:r w:rsidRPr="00B406BC">
              <w:rPr>
                <w:i/>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7BBF33D1"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133C45F" w14:textId="77777777" w:rsidR="00C20B80" w:rsidRPr="00B406BC" w:rsidRDefault="00C20B80" w:rsidP="001A6E29">
            <w:pPr>
              <w:jc w:val="center"/>
              <w:rPr>
                <w:b/>
                <w:bCs/>
                <w:i/>
                <w:sz w:val="22"/>
                <w:szCs w:val="22"/>
              </w:rPr>
            </w:pPr>
            <w:r w:rsidRPr="00B406BC">
              <w:rPr>
                <w:b/>
                <w:bCs/>
                <w:i/>
                <w:sz w:val="16"/>
                <w:szCs w:val="16"/>
              </w:rPr>
              <w:t>420</w:t>
            </w:r>
          </w:p>
        </w:tc>
        <w:tc>
          <w:tcPr>
            <w:tcW w:w="1382" w:type="dxa"/>
            <w:tcBorders>
              <w:left w:val="single" w:sz="4" w:space="0" w:color="auto"/>
            </w:tcBorders>
            <w:shd w:val="clear" w:color="000000" w:fill="FFFF99"/>
          </w:tcPr>
          <w:p w14:paraId="6A015CA2" w14:textId="77777777" w:rsidR="00C20B80" w:rsidRPr="00B776A1" w:rsidRDefault="00C20B80" w:rsidP="001A6E29">
            <w:pPr>
              <w:jc w:val="center"/>
              <w:rPr>
                <w:b/>
                <w:bCs/>
                <w:i/>
                <w:sz w:val="22"/>
                <w:szCs w:val="22"/>
              </w:rPr>
            </w:pPr>
          </w:p>
        </w:tc>
        <w:tc>
          <w:tcPr>
            <w:tcW w:w="1134" w:type="dxa"/>
            <w:shd w:val="clear" w:color="000000" w:fill="FFFF99"/>
          </w:tcPr>
          <w:p w14:paraId="514B90E3" w14:textId="77777777" w:rsidR="00C20B80" w:rsidRPr="00B776A1" w:rsidRDefault="00C20B80" w:rsidP="001A6E29">
            <w:pPr>
              <w:jc w:val="center"/>
              <w:rPr>
                <w:b/>
                <w:bCs/>
                <w:i/>
                <w:sz w:val="22"/>
                <w:szCs w:val="22"/>
              </w:rPr>
            </w:pPr>
          </w:p>
        </w:tc>
      </w:tr>
      <w:tr w:rsidR="00C20B80" w14:paraId="170E2965" w14:textId="77777777" w:rsidTr="00EB4E6B">
        <w:trPr>
          <w:trHeight w:val="270"/>
        </w:trPr>
        <w:tc>
          <w:tcPr>
            <w:tcW w:w="612" w:type="dxa"/>
            <w:shd w:val="clear" w:color="000000" w:fill="FFFFFF"/>
            <w:noWrap/>
            <w:vAlign w:val="center"/>
            <w:hideMark/>
          </w:tcPr>
          <w:p w14:paraId="7D7ADAB8" w14:textId="77777777" w:rsidR="00C20B80" w:rsidRPr="00B406BC" w:rsidRDefault="00C20B80" w:rsidP="001A6E29">
            <w:pPr>
              <w:jc w:val="center"/>
              <w:rPr>
                <w:i/>
                <w:sz w:val="22"/>
                <w:szCs w:val="22"/>
              </w:rPr>
            </w:pPr>
            <w:r w:rsidRPr="00B406BC">
              <w:rPr>
                <w:i/>
                <w:sz w:val="22"/>
                <w:szCs w:val="22"/>
              </w:rPr>
              <w:t>26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D25CE69" w14:textId="77777777" w:rsidR="00C20B80" w:rsidRPr="00B406BC" w:rsidRDefault="00C20B80" w:rsidP="001A6E29">
            <w:pPr>
              <w:rPr>
                <w:i/>
                <w:sz w:val="22"/>
                <w:szCs w:val="22"/>
              </w:rPr>
            </w:pPr>
            <w:r w:rsidRPr="00B406BC">
              <w:rPr>
                <w:i/>
                <w:sz w:val="18"/>
                <w:szCs w:val="18"/>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5E6C7EDD" w14:textId="77777777" w:rsidR="00C20B80" w:rsidRPr="00B406BC" w:rsidRDefault="00C20B80" w:rsidP="001A6E29">
            <w:pPr>
              <w:jc w:val="right"/>
              <w:rPr>
                <w:i/>
                <w:sz w:val="22"/>
                <w:szCs w:val="22"/>
              </w:rPr>
            </w:pPr>
            <w:r w:rsidRPr="00B406BC">
              <w:rPr>
                <w:i/>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hideMark/>
          </w:tcPr>
          <w:p w14:paraId="034BD3B5"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F057E0E" w14:textId="77777777" w:rsidR="00C20B80" w:rsidRPr="00B406BC" w:rsidRDefault="00C20B80" w:rsidP="001A6E29">
            <w:pPr>
              <w:jc w:val="center"/>
              <w:rPr>
                <w:b/>
                <w:bCs/>
                <w:i/>
                <w:sz w:val="22"/>
                <w:szCs w:val="22"/>
              </w:rPr>
            </w:pPr>
            <w:r w:rsidRPr="00B406BC">
              <w:rPr>
                <w:b/>
                <w:bCs/>
                <w:i/>
                <w:sz w:val="16"/>
                <w:szCs w:val="16"/>
              </w:rPr>
              <w:t>3.600</w:t>
            </w:r>
          </w:p>
        </w:tc>
        <w:tc>
          <w:tcPr>
            <w:tcW w:w="1382" w:type="dxa"/>
            <w:tcBorders>
              <w:left w:val="single" w:sz="4" w:space="0" w:color="auto"/>
            </w:tcBorders>
            <w:shd w:val="clear" w:color="000000" w:fill="FFFF99"/>
          </w:tcPr>
          <w:p w14:paraId="60C19483" w14:textId="77777777" w:rsidR="00C20B80" w:rsidRPr="00B776A1" w:rsidRDefault="00C20B80" w:rsidP="001A6E29">
            <w:pPr>
              <w:jc w:val="center"/>
              <w:rPr>
                <w:b/>
                <w:bCs/>
                <w:i/>
                <w:sz w:val="22"/>
                <w:szCs w:val="22"/>
              </w:rPr>
            </w:pPr>
          </w:p>
        </w:tc>
        <w:tc>
          <w:tcPr>
            <w:tcW w:w="1134" w:type="dxa"/>
            <w:shd w:val="clear" w:color="000000" w:fill="FFFF99"/>
          </w:tcPr>
          <w:p w14:paraId="7D6B439F" w14:textId="77777777" w:rsidR="00C20B80" w:rsidRPr="00B776A1" w:rsidRDefault="00C20B80" w:rsidP="001A6E29">
            <w:pPr>
              <w:jc w:val="center"/>
              <w:rPr>
                <w:b/>
                <w:bCs/>
                <w:i/>
                <w:sz w:val="22"/>
                <w:szCs w:val="22"/>
              </w:rPr>
            </w:pPr>
          </w:p>
        </w:tc>
      </w:tr>
      <w:tr w:rsidR="00C20B80" w14:paraId="5193B1DB" w14:textId="77777777" w:rsidTr="00EB4E6B">
        <w:trPr>
          <w:trHeight w:val="255"/>
        </w:trPr>
        <w:tc>
          <w:tcPr>
            <w:tcW w:w="612" w:type="dxa"/>
            <w:shd w:val="clear" w:color="000000" w:fill="FFFFFF"/>
            <w:noWrap/>
            <w:vAlign w:val="center"/>
            <w:hideMark/>
          </w:tcPr>
          <w:p w14:paraId="1556BA45" w14:textId="77777777" w:rsidR="00C20B80" w:rsidRPr="00B406BC" w:rsidRDefault="00C20B80" w:rsidP="001A6E29">
            <w:pPr>
              <w:jc w:val="center"/>
              <w:rPr>
                <w:i/>
                <w:sz w:val="22"/>
                <w:szCs w:val="22"/>
              </w:rPr>
            </w:pPr>
            <w:r w:rsidRPr="00B406BC">
              <w:rPr>
                <w:i/>
                <w:sz w:val="22"/>
                <w:szCs w:val="22"/>
              </w:rPr>
              <w:t>27</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B34B3D8" w14:textId="77777777" w:rsidR="00C20B80" w:rsidRPr="00B406BC" w:rsidRDefault="00C20B80" w:rsidP="001A6E29">
            <w:pPr>
              <w:rPr>
                <w:i/>
                <w:sz w:val="22"/>
                <w:szCs w:val="22"/>
              </w:rPr>
            </w:pPr>
            <w:r w:rsidRPr="00B406BC">
              <w:rPr>
                <w:i/>
                <w:sz w:val="18"/>
                <w:szCs w:val="18"/>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6FE449F2" w14:textId="77777777" w:rsidR="00C20B80" w:rsidRPr="00B406BC" w:rsidRDefault="00C20B80" w:rsidP="001A6E29">
            <w:pPr>
              <w:jc w:val="right"/>
              <w:rPr>
                <w:i/>
                <w:sz w:val="22"/>
                <w:szCs w:val="22"/>
              </w:rPr>
            </w:pPr>
            <w:r w:rsidRPr="00B406BC">
              <w:rPr>
                <w:i/>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hideMark/>
          </w:tcPr>
          <w:p w14:paraId="23F5B902"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4C75161" w14:textId="77777777" w:rsidR="00C20B80" w:rsidRPr="00B406BC" w:rsidRDefault="00C20B80" w:rsidP="001A6E29">
            <w:pPr>
              <w:jc w:val="center"/>
              <w:rPr>
                <w:b/>
                <w:bCs/>
                <w:i/>
                <w:sz w:val="22"/>
                <w:szCs w:val="22"/>
              </w:rPr>
            </w:pPr>
            <w:r w:rsidRPr="00B406BC">
              <w:rPr>
                <w:b/>
                <w:bCs/>
                <w:i/>
                <w:sz w:val="16"/>
                <w:szCs w:val="16"/>
              </w:rPr>
              <w:t>386</w:t>
            </w:r>
          </w:p>
        </w:tc>
        <w:tc>
          <w:tcPr>
            <w:tcW w:w="1382" w:type="dxa"/>
            <w:tcBorders>
              <w:left w:val="single" w:sz="4" w:space="0" w:color="auto"/>
            </w:tcBorders>
            <w:shd w:val="clear" w:color="000000" w:fill="FFFF99"/>
          </w:tcPr>
          <w:p w14:paraId="0D89ACF0" w14:textId="77777777" w:rsidR="00C20B80" w:rsidRPr="00B776A1" w:rsidRDefault="00C20B80" w:rsidP="001A6E29">
            <w:pPr>
              <w:jc w:val="center"/>
              <w:rPr>
                <w:b/>
                <w:bCs/>
                <w:i/>
                <w:sz w:val="22"/>
                <w:szCs w:val="22"/>
              </w:rPr>
            </w:pPr>
          </w:p>
        </w:tc>
        <w:tc>
          <w:tcPr>
            <w:tcW w:w="1134" w:type="dxa"/>
            <w:shd w:val="clear" w:color="000000" w:fill="FFFF99"/>
          </w:tcPr>
          <w:p w14:paraId="75BC3D97" w14:textId="77777777" w:rsidR="00C20B80" w:rsidRPr="00B776A1" w:rsidRDefault="00C20B80" w:rsidP="001A6E29">
            <w:pPr>
              <w:jc w:val="center"/>
              <w:rPr>
                <w:b/>
                <w:bCs/>
                <w:i/>
                <w:sz w:val="22"/>
                <w:szCs w:val="22"/>
              </w:rPr>
            </w:pPr>
          </w:p>
        </w:tc>
      </w:tr>
      <w:tr w:rsidR="00C20B80" w14:paraId="417A8F29" w14:textId="77777777" w:rsidTr="00EB4E6B">
        <w:trPr>
          <w:trHeight w:val="255"/>
        </w:trPr>
        <w:tc>
          <w:tcPr>
            <w:tcW w:w="612" w:type="dxa"/>
            <w:shd w:val="clear" w:color="000000" w:fill="FFFFFF"/>
            <w:noWrap/>
            <w:vAlign w:val="center"/>
            <w:hideMark/>
          </w:tcPr>
          <w:p w14:paraId="2A1AFCE5" w14:textId="77777777" w:rsidR="00C20B80" w:rsidRPr="00B406BC" w:rsidRDefault="00C20B80" w:rsidP="001A6E29">
            <w:pPr>
              <w:jc w:val="center"/>
              <w:rPr>
                <w:i/>
                <w:sz w:val="22"/>
                <w:szCs w:val="22"/>
              </w:rPr>
            </w:pPr>
            <w:r w:rsidRPr="00B406BC">
              <w:rPr>
                <w:i/>
                <w:sz w:val="22"/>
                <w:szCs w:val="22"/>
              </w:rPr>
              <w:t>28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864AAF7" w14:textId="77777777" w:rsidR="00C20B80" w:rsidRPr="00B406BC" w:rsidRDefault="00C20B80" w:rsidP="001A6E29">
            <w:pPr>
              <w:rPr>
                <w:i/>
                <w:sz w:val="22"/>
                <w:szCs w:val="22"/>
              </w:rPr>
            </w:pPr>
            <w:r w:rsidRPr="00B406BC">
              <w:rPr>
                <w:i/>
                <w:sz w:val="18"/>
                <w:szCs w:val="18"/>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78FFB465" w14:textId="77777777" w:rsidR="00C20B80" w:rsidRPr="00B406BC" w:rsidRDefault="00C20B80" w:rsidP="001A6E29">
            <w:pPr>
              <w:jc w:val="right"/>
              <w:rPr>
                <w:i/>
                <w:sz w:val="22"/>
                <w:szCs w:val="22"/>
              </w:rPr>
            </w:pPr>
            <w:r w:rsidRPr="00B406BC">
              <w:rPr>
                <w:i/>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04B891C3"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7BC9E1D" w14:textId="77777777" w:rsidR="00C20B80" w:rsidRPr="00B406BC" w:rsidRDefault="00C20B80" w:rsidP="001A6E29">
            <w:pPr>
              <w:jc w:val="center"/>
              <w:rPr>
                <w:b/>
                <w:bCs/>
                <w:i/>
                <w:sz w:val="22"/>
                <w:szCs w:val="22"/>
              </w:rPr>
            </w:pPr>
            <w:r w:rsidRPr="00B406BC">
              <w:rPr>
                <w:b/>
                <w:bCs/>
                <w:i/>
                <w:sz w:val="16"/>
                <w:szCs w:val="16"/>
              </w:rPr>
              <w:t>51</w:t>
            </w:r>
          </w:p>
        </w:tc>
        <w:tc>
          <w:tcPr>
            <w:tcW w:w="1382" w:type="dxa"/>
            <w:tcBorders>
              <w:left w:val="single" w:sz="4" w:space="0" w:color="auto"/>
            </w:tcBorders>
            <w:shd w:val="clear" w:color="000000" w:fill="FFFF99"/>
          </w:tcPr>
          <w:p w14:paraId="5A0A81D2" w14:textId="77777777" w:rsidR="00C20B80" w:rsidRPr="00B776A1" w:rsidRDefault="00C20B80" w:rsidP="001A6E29">
            <w:pPr>
              <w:jc w:val="center"/>
              <w:rPr>
                <w:b/>
                <w:bCs/>
                <w:i/>
                <w:sz w:val="22"/>
                <w:szCs w:val="22"/>
              </w:rPr>
            </w:pPr>
          </w:p>
        </w:tc>
        <w:tc>
          <w:tcPr>
            <w:tcW w:w="1134" w:type="dxa"/>
            <w:shd w:val="clear" w:color="000000" w:fill="FFFF99"/>
          </w:tcPr>
          <w:p w14:paraId="60233379" w14:textId="77777777" w:rsidR="00C20B80" w:rsidRPr="00B776A1" w:rsidRDefault="00C20B80" w:rsidP="001A6E29">
            <w:pPr>
              <w:jc w:val="center"/>
              <w:rPr>
                <w:b/>
                <w:bCs/>
                <w:i/>
                <w:sz w:val="22"/>
                <w:szCs w:val="22"/>
              </w:rPr>
            </w:pPr>
          </w:p>
        </w:tc>
      </w:tr>
    </w:tbl>
    <w:p w14:paraId="0041F6ED" w14:textId="36DC39FD" w:rsidR="000959F9" w:rsidRDefault="00CA19BB" w:rsidP="000959F9">
      <w:pPr>
        <w:pStyle w:val="Navadensplet"/>
        <w:spacing w:after="0"/>
        <w:rPr>
          <w:b/>
          <w:i/>
          <w:color w:val="auto"/>
          <w:sz w:val="24"/>
          <w:szCs w:val="24"/>
        </w:rPr>
      </w:pPr>
      <w:r w:rsidRPr="00CA19BB">
        <w:rPr>
          <w:b/>
          <w:i/>
          <w:color w:val="auto"/>
          <w:sz w:val="24"/>
          <w:szCs w:val="24"/>
        </w:rPr>
        <w:t>Cene morajo biti oblikovane na pariteto DDP - Centralno skladišče Celje, Kidričeva ulica 34, 3000 Celje.</w:t>
      </w:r>
    </w:p>
    <w:p w14:paraId="2B716716" w14:textId="77777777" w:rsidR="00CA19BB" w:rsidRDefault="00CA19BB" w:rsidP="000959F9">
      <w:pPr>
        <w:pStyle w:val="Navadensplet"/>
        <w:spacing w:after="0"/>
        <w:rPr>
          <w:i/>
          <w:color w:val="auto"/>
          <w:sz w:val="24"/>
          <w:szCs w:val="24"/>
        </w:rPr>
      </w:pPr>
    </w:p>
    <w:p w14:paraId="1205936D" w14:textId="62705F00" w:rsidR="000959F9" w:rsidRPr="00880661" w:rsidRDefault="000959F9" w:rsidP="000959F9">
      <w:pPr>
        <w:pStyle w:val="Navadensplet"/>
        <w:spacing w:after="0"/>
        <w:rPr>
          <w:i/>
          <w:color w:val="auto"/>
          <w:sz w:val="24"/>
          <w:szCs w:val="24"/>
        </w:rPr>
      </w:pPr>
      <w:r w:rsidRPr="00880661">
        <w:rPr>
          <w:i/>
          <w:color w:val="auto"/>
          <w:sz w:val="24"/>
          <w:szCs w:val="24"/>
        </w:rPr>
        <w:t xml:space="preserve">Cene so v času veljavnosti pogodbe fiksne in nespremenljive ves čas veljavnosti pogodbe in zajemajo vse morebitne podražitve </w:t>
      </w:r>
      <w:r w:rsidR="00863832">
        <w:rPr>
          <w:i/>
          <w:color w:val="auto"/>
          <w:sz w:val="24"/>
          <w:szCs w:val="24"/>
        </w:rPr>
        <w:t xml:space="preserve">blaga. Če </w:t>
      </w:r>
      <w:r w:rsidR="00933959">
        <w:rPr>
          <w:i/>
          <w:color w:val="auto"/>
          <w:sz w:val="24"/>
          <w:szCs w:val="24"/>
        </w:rPr>
        <w:t>naročnik</w:t>
      </w:r>
      <w:r w:rsidR="00863832">
        <w:rPr>
          <w:i/>
          <w:color w:val="auto"/>
          <w:sz w:val="24"/>
          <w:szCs w:val="24"/>
        </w:rPr>
        <w:t xml:space="preserve"> ugotovi, da je dobavitelj</w:t>
      </w:r>
      <w:r w:rsidRPr="00880661">
        <w:rPr>
          <w:i/>
          <w:color w:val="auto"/>
          <w:sz w:val="24"/>
          <w:szCs w:val="24"/>
        </w:rPr>
        <w:t xml:space="preserve"> zaračunal blago po višji ceni kot je ta določena s pogodbo, jo mora na zahtevo kupca popraviti oziroma uskladiti s ceno iz te pogodbe.</w:t>
      </w:r>
    </w:p>
    <w:p w14:paraId="7AF5801B" w14:textId="77777777" w:rsidR="000959F9" w:rsidRPr="00880661" w:rsidRDefault="000959F9" w:rsidP="000959F9">
      <w:pPr>
        <w:pStyle w:val="Navadensplet"/>
        <w:spacing w:after="0"/>
        <w:rPr>
          <w:i/>
          <w:color w:val="auto"/>
          <w:sz w:val="24"/>
          <w:szCs w:val="24"/>
        </w:rPr>
      </w:pPr>
    </w:p>
    <w:p w14:paraId="37407EE6" w14:textId="77777777" w:rsidR="000959F9" w:rsidRPr="00880661" w:rsidRDefault="000959F9" w:rsidP="00BB1054">
      <w:pPr>
        <w:pStyle w:val="telo0"/>
        <w:numPr>
          <w:ilvl w:val="0"/>
          <w:numId w:val="14"/>
        </w:numPr>
        <w:spacing w:before="0" w:after="0"/>
        <w:jc w:val="center"/>
        <w:rPr>
          <w:i/>
        </w:rPr>
      </w:pPr>
      <w:r w:rsidRPr="00880661">
        <w:rPr>
          <w:b/>
          <w:bCs/>
          <w:i/>
          <w:iCs/>
        </w:rPr>
        <w:t>člen</w:t>
      </w:r>
    </w:p>
    <w:p w14:paraId="1B6BE00E" w14:textId="77777777" w:rsidR="00933D0B" w:rsidRDefault="00933D0B" w:rsidP="000959F9">
      <w:pPr>
        <w:pStyle w:val="telo0"/>
        <w:spacing w:before="0" w:after="0"/>
        <w:rPr>
          <w:i/>
          <w:iCs/>
        </w:rPr>
      </w:pPr>
    </w:p>
    <w:p w14:paraId="40511765" w14:textId="776CE151" w:rsidR="000959F9" w:rsidRDefault="00933D0B" w:rsidP="000959F9">
      <w:pPr>
        <w:pStyle w:val="telo0"/>
        <w:spacing w:before="0" w:after="0"/>
        <w:rPr>
          <w:i/>
          <w:iCs/>
        </w:rPr>
      </w:pPr>
      <w:r>
        <w:rPr>
          <w:i/>
          <w:iCs/>
        </w:rPr>
        <w:t>Dostava je mogoča od ponedeljka do četrtka od 7:00 do 14:00 ure, v petek od 7:00 ure do 12:00 ure (sobota, nedelja in prazniki – dostava ni mogoča)</w:t>
      </w:r>
    </w:p>
    <w:p w14:paraId="6CC5B2E5" w14:textId="31A56E2C" w:rsidR="00933D0B" w:rsidRDefault="00933D0B" w:rsidP="000959F9">
      <w:pPr>
        <w:pStyle w:val="telo0"/>
        <w:spacing w:before="0" w:after="0"/>
        <w:rPr>
          <w:i/>
          <w:iCs/>
        </w:rPr>
      </w:pPr>
      <w:r>
        <w:rPr>
          <w:i/>
          <w:iCs/>
        </w:rPr>
        <w:t>Dostavo je potrebno pisno najaviti kontaktni osebi in skrbniku po pogodbi vsaj 4 delovni dni pred dobavo.</w:t>
      </w:r>
    </w:p>
    <w:p w14:paraId="270CD072" w14:textId="77777777" w:rsidR="00933D0B" w:rsidRDefault="00933D0B" w:rsidP="000959F9">
      <w:pPr>
        <w:pStyle w:val="telo0"/>
        <w:spacing w:before="0" w:after="0"/>
        <w:rPr>
          <w:i/>
          <w:iCs/>
        </w:rPr>
      </w:pPr>
    </w:p>
    <w:p w14:paraId="195C0922" w14:textId="77777777" w:rsidR="000E74B2" w:rsidRDefault="000E74B2" w:rsidP="000959F9">
      <w:pPr>
        <w:pStyle w:val="telo0"/>
        <w:spacing w:before="0" w:after="0"/>
        <w:rPr>
          <w:b/>
          <w:i/>
          <w:iCs/>
        </w:rPr>
      </w:pPr>
    </w:p>
    <w:p w14:paraId="7AD72607" w14:textId="77777777" w:rsidR="000E74B2" w:rsidRDefault="000E74B2" w:rsidP="000959F9">
      <w:pPr>
        <w:pStyle w:val="telo0"/>
        <w:spacing w:before="0" w:after="0"/>
        <w:rPr>
          <w:b/>
          <w:i/>
          <w:iCs/>
        </w:rPr>
      </w:pPr>
    </w:p>
    <w:p w14:paraId="3E577458" w14:textId="3C171E4C" w:rsidR="007078B8" w:rsidRPr="007078B8" w:rsidRDefault="007078B8" w:rsidP="000959F9">
      <w:pPr>
        <w:pStyle w:val="telo0"/>
        <w:spacing w:before="0" w:after="0"/>
        <w:rPr>
          <w:b/>
          <w:i/>
          <w:iCs/>
        </w:rPr>
      </w:pPr>
      <w:r w:rsidRPr="007078B8">
        <w:rPr>
          <w:b/>
          <w:i/>
          <w:iCs/>
        </w:rPr>
        <w:lastRenderedPageBreak/>
        <w:t>ROK DOBAVE:</w:t>
      </w:r>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3943"/>
        <w:gridCol w:w="1485"/>
        <w:gridCol w:w="783"/>
        <w:gridCol w:w="918"/>
        <w:gridCol w:w="1275"/>
        <w:gridCol w:w="1276"/>
      </w:tblGrid>
      <w:tr w:rsidR="00C20B80" w:rsidRPr="005F0F14" w14:paraId="188C9AF9" w14:textId="77777777" w:rsidTr="00C20B80">
        <w:trPr>
          <w:trHeight w:val="660"/>
        </w:trPr>
        <w:tc>
          <w:tcPr>
            <w:tcW w:w="7722" w:type="dxa"/>
            <w:gridSpan w:val="5"/>
            <w:shd w:val="clear" w:color="auto" w:fill="auto"/>
            <w:noWrap/>
            <w:vAlign w:val="center"/>
            <w:hideMark/>
          </w:tcPr>
          <w:p w14:paraId="45F4D090" w14:textId="77777777" w:rsidR="00C20B80" w:rsidRPr="005F0F14" w:rsidRDefault="00C20B80" w:rsidP="001A6E29">
            <w:pPr>
              <w:rPr>
                <w:i/>
                <w:color w:val="000000"/>
                <w:sz w:val="22"/>
                <w:szCs w:val="22"/>
              </w:rPr>
            </w:pPr>
            <w:r w:rsidRPr="005F0F14">
              <w:rPr>
                <w:i/>
                <w:color w:val="000000"/>
                <w:sz w:val="22"/>
                <w:szCs w:val="22"/>
              </w:rPr>
              <w:t> </w:t>
            </w:r>
          </w:p>
          <w:p w14:paraId="5BF209D7" w14:textId="77777777" w:rsidR="00C20B80" w:rsidRPr="005F0F14" w:rsidRDefault="00C20B80" w:rsidP="001A6E29">
            <w:pPr>
              <w:rPr>
                <w:i/>
                <w:color w:val="000000"/>
                <w:sz w:val="22"/>
                <w:szCs w:val="22"/>
              </w:rPr>
            </w:pPr>
            <w:r w:rsidRPr="005F0F14">
              <w:rPr>
                <w:i/>
                <w:color w:val="000000"/>
                <w:sz w:val="22"/>
                <w:szCs w:val="22"/>
              </w:rPr>
              <w:t> </w:t>
            </w:r>
          </w:p>
          <w:p w14:paraId="6F705BAA" w14:textId="77777777" w:rsidR="00C20B80" w:rsidRPr="005F0F14" w:rsidRDefault="00C20B80" w:rsidP="001A6E29">
            <w:pPr>
              <w:rPr>
                <w:i/>
                <w:color w:val="000000"/>
                <w:sz w:val="22"/>
                <w:szCs w:val="22"/>
              </w:rPr>
            </w:pPr>
            <w:r w:rsidRPr="005F0F14">
              <w:rPr>
                <w:i/>
                <w:color w:val="000000"/>
                <w:sz w:val="22"/>
                <w:szCs w:val="22"/>
              </w:rPr>
              <w:t> </w:t>
            </w:r>
          </w:p>
        </w:tc>
        <w:tc>
          <w:tcPr>
            <w:tcW w:w="1275" w:type="dxa"/>
            <w:shd w:val="clear" w:color="000000" w:fill="FABF8F"/>
            <w:vAlign w:val="center"/>
            <w:hideMark/>
          </w:tcPr>
          <w:p w14:paraId="44796B70" w14:textId="77777777" w:rsidR="00C20B80" w:rsidRPr="005F0F14" w:rsidRDefault="00C20B80" w:rsidP="001A6E29">
            <w:pPr>
              <w:jc w:val="center"/>
              <w:rPr>
                <w:b/>
                <w:bCs/>
                <w:i/>
                <w:sz w:val="22"/>
                <w:szCs w:val="22"/>
              </w:rPr>
            </w:pPr>
            <w:r>
              <w:rPr>
                <w:b/>
                <w:bCs/>
                <w:i/>
                <w:sz w:val="22"/>
                <w:szCs w:val="22"/>
              </w:rPr>
              <w:t>1. dobava-</w:t>
            </w:r>
            <w:r>
              <w:rPr>
                <w:b/>
                <w:bCs/>
                <w:i/>
                <w:sz w:val="22"/>
                <w:szCs w:val="22"/>
              </w:rPr>
              <w:br/>
              <w:t>do 15.06</w:t>
            </w:r>
            <w:r w:rsidRPr="005F0F14">
              <w:rPr>
                <w:b/>
                <w:bCs/>
                <w:i/>
                <w:sz w:val="22"/>
                <w:szCs w:val="22"/>
              </w:rPr>
              <w:t>.</w:t>
            </w:r>
          </w:p>
        </w:tc>
        <w:tc>
          <w:tcPr>
            <w:tcW w:w="1276" w:type="dxa"/>
            <w:shd w:val="clear" w:color="000000" w:fill="FABF8F"/>
            <w:vAlign w:val="center"/>
            <w:hideMark/>
          </w:tcPr>
          <w:p w14:paraId="011B8A13" w14:textId="77777777" w:rsidR="00C20B80" w:rsidRPr="005F0F14" w:rsidRDefault="00C20B80" w:rsidP="001A6E29">
            <w:pPr>
              <w:jc w:val="center"/>
              <w:rPr>
                <w:b/>
                <w:bCs/>
                <w:i/>
                <w:sz w:val="22"/>
                <w:szCs w:val="22"/>
              </w:rPr>
            </w:pPr>
            <w:r>
              <w:rPr>
                <w:b/>
                <w:bCs/>
                <w:i/>
                <w:sz w:val="22"/>
                <w:szCs w:val="22"/>
              </w:rPr>
              <w:t>2. dobava-</w:t>
            </w:r>
            <w:r>
              <w:rPr>
                <w:b/>
                <w:bCs/>
                <w:i/>
                <w:sz w:val="22"/>
                <w:szCs w:val="22"/>
              </w:rPr>
              <w:br/>
              <w:t>do 31.07</w:t>
            </w:r>
            <w:r w:rsidRPr="005F0F14">
              <w:rPr>
                <w:b/>
                <w:bCs/>
                <w:i/>
                <w:sz w:val="22"/>
                <w:szCs w:val="22"/>
              </w:rPr>
              <w:t>.</w:t>
            </w:r>
          </w:p>
        </w:tc>
      </w:tr>
      <w:tr w:rsidR="00C20B80" w:rsidRPr="005F0F14" w14:paraId="7320E00B" w14:textId="77777777" w:rsidTr="00C20B80">
        <w:trPr>
          <w:trHeight w:val="945"/>
        </w:trPr>
        <w:tc>
          <w:tcPr>
            <w:tcW w:w="593" w:type="dxa"/>
            <w:shd w:val="clear" w:color="000000" w:fill="FFFF99"/>
            <w:vAlign w:val="center"/>
            <w:hideMark/>
          </w:tcPr>
          <w:p w14:paraId="65221268" w14:textId="77777777" w:rsidR="00C20B80" w:rsidRPr="005F0F14" w:rsidRDefault="00C20B80" w:rsidP="001A6E29">
            <w:pPr>
              <w:jc w:val="center"/>
              <w:rPr>
                <w:b/>
                <w:bCs/>
                <w:i/>
                <w:color w:val="000000"/>
                <w:sz w:val="22"/>
                <w:szCs w:val="22"/>
              </w:rPr>
            </w:pPr>
            <w:r w:rsidRPr="005F0F14">
              <w:rPr>
                <w:b/>
                <w:bCs/>
                <w:i/>
                <w:color w:val="000000"/>
                <w:sz w:val="22"/>
                <w:szCs w:val="22"/>
              </w:rPr>
              <w:t>zap. št.</w:t>
            </w:r>
          </w:p>
        </w:tc>
        <w:tc>
          <w:tcPr>
            <w:tcW w:w="3943" w:type="dxa"/>
            <w:shd w:val="clear" w:color="000000" w:fill="FFFF99"/>
            <w:noWrap/>
            <w:vAlign w:val="center"/>
            <w:hideMark/>
          </w:tcPr>
          <w:p w14:paraId="6728FDDA" w14:textId="77777777" w:rsidR="00C20B80" w:rsidRPr="005F0F14" w:rsidRDefault="00C20B80" w:rsidP="001A6E29">
            <w:pPr>
              <w:jc w:val="center"/>
              <w:rPr>
                <w:b/>
                <w:bCs/>
                <w:i/>
                <w:color w:val="000000"/>
                <w:sz w:val="22"/>
                <w:szCs w:val="22"/>
              </w:rPr>
            </w:pPr>
            <w:r w:rsidRPr="005F0F14">
              <w:rPr>
                <w:b/>
                <w:bCs/>
                <w:i/>
                <w:color w:val="000000"/>
                <w:sz w:val="22"/>
                <w:szCs w:val="22"/>
              </w:rPr>
              <w:t>VRSTA MATERIALA</w:t>
            </w:r>
          </w:p>
        </w:tc>
        <w:tc>
          <w:tcPr>
            <w:tcW w:w="1485" w:type="dxa"/>
            <w:shd w:val="clear" w:color="000000" w:fill="FFFF99"/>
            <w:vAlign w:val="center"/>
            <w:hideMark/>
          </w:tcPr>
          <w:p w14:paraId="2A9F8317" w14:textId="77777777" w:rsidR="00C20B80" w:rsidRPr="005F0F14" w:rsidRDefault="00C20B80" w:rsidP="001A6E29">
            <w:pPr>
              <w:jc w:val="center"/>
              <w:rPr>
                <w:b/>
                <w:bCs/>
                <w:i/>
                <w:sz w:val="22"/>
                <w:szCs w:val="22"/>
              </w:rPr>
            </w:pPr>
            <w:r w:rsidRPr="005F0F14">
              <w:rPr>
                <w:b/>
                <w:bCs/>
                <w:i/>
                <w:sz w:val="22"/>
                <w:szCs w:val="22"/>
              </w:rPr>
              <w:t>Standard,  Oznaka</w:t>
            </w:r>
          </w:p>
        </w:tc>
        <w:tc>
          <w:tcPr>
            <w:tcW w:w="783" w:type="dxa"/>
            <w:shd w:val="clear" w:color="000000" w:fill="FFFF99"/>
            <w:noWrap/>
            <w:vAlign w:val="center"/>
            <w:hideMark/>
          </w:tcPr>
          <w:p w14:paraId="4474DC9A" w14:textId="77777777" w:rsidR="00C20B80" w:rsidRPr="005F0F14" w:rsidRDefault="00C20B80" w:rsidP="001A6E29">
            <w:pPr>
              <w:jc w:val="center"/>
              <w:rPr>
                <w:b/>
                <w:bCs/>
                <w:i/>
                <w:color w:val="000000"/>
                <w:sz w:val="22"/>
                <w:szCs w:val="22"/>
              </w:rPr>
            </w:pPr>
            <w:r w:rsidRPr="005F0F14">
              <w:rPr>
                <w:b/>
                <w:bCs/>
                <w:i/>
                <w:color w:val="000000"/>
                <w:sz w:val="22"/>
                <w:szCs w:val="22"/>
              </w:rPr>
              <w:t>enota</w:t>
            </w:r>
          </w:p>
        </w:tc>
        <w:tc>
          <w:tcPr>
            <w:tcW w:w="918" w:type="dxa"/>
            <w:tcBorders>
              <w:bottom w:val="single" w:sz="4" w:space="0" w:color="auto"/>
            </w:tcBorders>
            <w:shd w:val="clear" w:color="000000" w:fill="FFFF99"/>
            <w:vAlign w:val="center"/>
            <w:hideMark/>
          </w:tcPr>
          <w:p w14:paraId="523FD237" w14:textId="75D5AD31" w:rsidR="00C20B80" w:rsidRPr="005F0F14" w:rsidRDefault="005A7821" w:rsidP="001A6E29">
            <w:pPr>
              <w:jc w:val="center"/>
              <w:rPr>
                <w:b/>
                <w:bCs/>
                <w:i/>
                <w:color w:val="000000"/>
                <w:sz w:val="22"/>
                <w:szCs w:val="22"/>
              </w:rPr>
            </w:pPr>
            <w:r>
              <w:rPr>
                <w:b/>
                <w:bCs/>
                <w:i/>
                <w:color w:val="000000"/>
                <w:sz w:val="22"/>
                <w:szCs w:val="22"/>
              </w:rPr>
              <w:t>Okvirna količina</w:t>
            </w:r>
          </w:p>
        </w:tc>
        <w:tc>
          <w:tcPr>
            <w:tcW w:w="1275" w:type="dxa"/>
            <w:tcBorders>
              <w:bottom w:val="single" w:sz="4" w:space="0" w:color="auto"/>
            </w:tcBorders>
            <w:shd w:val="clear" w:color="000000" w:fill="FFFF99"/>
            <w:vAlign w:val="center"/>
            <w:hideMark/>
          </w:tcPr>
          <w:p w14:paraId="757072C0" w14:textId="77777777" w:rsidR="00C20B80" w:rsidRPr="005F0F14" w:rsidRDefault="00C20B80" w:rsidP="001A6E29">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1. dobava</w:t>
            </w:r>
          </w:p>
        </w:tc>
        <w:tc>
          <w:tcPr>
            <w:tcW w:w="1276" w:type="dxa"/>
            <w:tcBorders>
              <w:bottom w:val="single" w:sz="4" w:space="0" w:color="auto"/>
            </w:tcBorders>
            <w:shd w:val="clear" w:color="000000" w:fill="FFFF99"/>
            <w:vAlign w:val="center"/>
            <w:hideMark/>
          </w:tcPr>
          <w:p w14:paraId="75EF29BB" w14:textId="77777777" w:rsidR="00C20B80" w:rsidRPr="005F0F14" w:rsidRDefault="00C20B80" w:rsidP="001A6E29">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2. dobava</w:t>
            </w:r>
          </w:p>
        </w:tc>
      </w:tr>
      <w:tr w:rsidR="00C20B80" w:rsidRPr="005F0F14" w14:paraId="48BED770" w14:textId="77777777" w:rsidTr="00C20B80">
        <w:trPr>
          <w:trHeight w:val="480"/>
        </w:trPr>
        <w:tc>
          <w:tcPr>
            <w:tcW w:w="593" w:type="dxa"/>
            <w:shd w:val="clear" w:color="000000" w:fill="FFFFFF"/>
            <w:noWrap/>
            <w:vAlign w:val="center"/>
            <w:hideMark/>
          </w:tcPr>
          <w:p w14:paraId="4F40029A" w14:textId="77777777" w:rsidR="00C20B80" w:rsidRPr="00B406BC" w:rsidRDefault="00C20B80" w:rsidP="001A6E29">
            <w:pPr>
              <w:jc w:val="center"/>
              <w:rPr>
                <w:i/>
                <w:sz w:val="20"/>
                <w:szCs w:val="20"/>
              </w:rPr>
            </w:pPr>
            <w:r w:rsidRPr="00B406BC">
              <w:rPr>
                <w:i/>
                <w:sz w:val="20"/>
                <w:szCs w:val="20"/>
              </w:rPr>
              <w:t>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0AA7B" w14:textId="77777777" w:rsidR="00C20B80" w:rsidRPr="00B406BC" w:rsidRDefault="00C20B80" w:rsidP="001A6E29">
            <w:pPr>
              <w:rPr>
                <w:i/>
                <w:sz w:val="20"/>
                <w:szCs w:val="20"/>
              </w:rPr>
            </w:pPr>
            <w:r w:rsidRPr="00B406BC">
              <w:rPr>
                <w:i/>
                <w:sz w:val="20"/>
                <w:szCs w:val="20"/>
              </w:rPr>
              <w:t>Spojka tirnična 45 E1, 49 E1</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5891709" w14:textId="77777777" w:rsidR="00C20B80" w:rsidRPr="00B406BC" w:rsidRDefault="00C20B80" w:rsidP="001A6E29">
            <w:pPr>
              <w:jc w:val="right"/>
              <w:rPr>
                <w:i/>
                <w:sz w:val="20"/>
                <w:szCs w:val="20"/>
              </w:rPr>
            </w:pPr>
            <w:r w:rsidRPr="00B406BC">
              <w:rPr>
                <w:i/>
                <w:sz w:val="20"/>
                <w:szCs w:val="20"/>
              </w:rPr>
              <w:t>TS-Z a1.106-10</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374592C1"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31BD1D4" w14:textId="77777777" w:rsidR="00C20B80" w:rsidRPr="00B406BC" w:rsidRDefault="00C20B80" w:rsidP="001A6E29">
            <w:pPr>
              <w:jc w:val="center"/>
              <w:rPr>
                <w:b/>
                <w:bCs/>
                <w:i/>
                <w:sz w:val="20"/>
                <w:szCs w:val="20"/>
              </w:rPr>
            </w:pPr>
            <w:r w:rsidRPr="00B406BC">
              <w:rPr>
                <w:b/>
                <w:bCs/>
                <w:i/>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D4D7214"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1E4EB8" w14:textId="77777777" w:rsidR="00C20B80" w:rsidRPr="00B406BC" w:rsidRDefault="00C20B80" w:rsidP="001A6E29">
            <w:pPr>
              <w:jc w:val="center"/>
              <w:rPr>
                <w:b/>
                <w:bCs/>
                <w:i/>
                <w:sz w:val="20"/>
                <w:szCs w:val="20"/>
              </w:rPr>
            </w:pPr>
            <w:r w:rsidRPr="00B406BC">
              <w:rPr>
                <w:b/>
                <w:bCs/>
                <w:i/>
                <w:sz w:val="20"/>
                <w:szCs w:val="20"/>
              </w:rPr>
              <w:t>100</w:t>
            </w:r>
          </w:p>
        </w:tc>
      </w:tr>
      <w:tr w:rsidR="00C20B80" w:rsidRPr="005F0F14" w14:paraId="5EA2827B" w14:textId="77777777" w:rsidTr="00C20B80">
        <w:trPr>
          <w:trHeight w:val="480"/>
        </w:trPr>
        <w:tc>
          <w:tcPr>
            <w:tcW w:w="593" w:type="dxa"/>
            <w:shd w:val="clear" w:color="000000" w:fill="FFFFFF"/>
            <w:noWrap/>
            <w:vAlign w:val="center"/>
            <w:hideMark/>
          </w:tcPr>
          <w:p w14:paraId="5C5BC16C" w14:textId="77777777" w:rsidR="00C20B80" w:rsidRPr="00B406BC" w:rsidRDefault="00C20B80" w:rsidP="001A6E29">
            <w:pPr>
              <w:jc w:val="center"/>
              <w:rPr>
                <w:i/>
                <w:sz w:val="20"/>
                <w:szCs w:val="20"/>
              </w:rPr>
            </w:pPr>
            <w:r w:rsidRPr="00B406BC">
              <w:rPr>
                <w:i/>
                <w:sz w:val="20"/>
                <w:szCs w:val="20"/>
              </w:rPr>
              <w:t>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7182EFD" w14:textId="77777777" w:rsidR="00C20B80" w:rsidRPr="00B406BC" w:rsidRDefault="00C20B80" w:rsidP="001A6E29">
            <w:pPr>
              <w:rPr>
                <w:i/>
                <w:sz w:val="20"/>
                <w:szCs w:val="20"/>
              </w:rPr>
            </w:pPr>
            <w:r w:rsidRPr="00B406BC">
              <w:rPr>
                <w:i/>
                <w:sz w:val="20"/>
                <w:szCs w:val="20"/>
              </w:rPr>
              <w:t>Spojka tirnična 60 E1; DŽ 2a (prilagojena za pritrditev Pandrol e-sponka)</w:t>
            </w:r>
          </w:p>
        </w:tc>
        <w:tc>
          <w:tcPr>
            <w:tcW w:w="1485" w:type="dxa"/>
            <w:tcBorders>
              <w:top w:val="nil"/>
              <w:left w:val="nil"/>
              <w:bottom w:val="single" w:sz="4" w:space="0" w:color="auto"/>
              <w:right w:val="single" w:sz="4" w:space="0" w:color="auto"/>
            </w:tcBorders>
            <w:shd w:val="clear" w:color="auto" w:fill="auto"/>
            <w:vAlign w:val="center"/>
            <w:hideMark/>
          </w:tcPr>
          <w:p w14:paraId="05CF8930" w14:textId="77777777" w:rsidR="00C20B80" w:rsidRPr="00B406BC" w:rsidRDefault="00C20B80" w:rsidP="001A6E29">
            <w:pPr>
              <w:jc w:val="right"/>
              <w:rPr>
                <w:i/>
                <w:sz w:val="20"/>
                <w:szCs w:val="20"/>
              </w:rPr>
            </w:pPr>
            <w:r w:rsidRPr="00B406BC">
              <w:rPr>
                <w:i/>
                <w:sz w:val="20"/>
                <w:szCs w:val="20"/>
              </w:rPr>
              <w:t>JŽS G1.133          UIC 864-8</w:t>
            </w:r>
          </w:p>
        </w:tc>
        <w:tc>
          <w:tcPr>
            <w:tcW w:w="783" w:type="dxa"/>
            <w:tcBorders>
              <w:top w:val="nil"/>
              <w:left w:val="nil"/>
              <w:bottom w:val="single" w:sz="4" w:space="0" w:color="auto"/>
              <w:right w:val="single" w:sz="4" w:space="0" w:color="auto"/>
            </w:tcBorders>
            <w:shd w:val="clear" w:color="auto" w:fill="auto"/>
            <w:noWrap/>
            <w:vAlign w:val="center"/>
            <w:hideMark/>
          </w:tcPr>
          <w:p w14:paraId="05CEB1C9"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871A19" w14:textId="77777777" w:rsidR="00C20B80" w:rsidRPr="00B406BC" w:rsidRDefault="00C20B80" w:rsidP="001A6E29">
            <w:pPr>
              <w:jc w:val="center"/>
              <w:rPr>
                <w:b/>
                <w:bCs/>
                <w:i/>
                <w:sz w:val="20"/>
                <w:szCs w:val="20"/>
              </w:rPr>
            </w:pPr>
            <w:r w:rsidRPr="00B406BC">
              <w:rPr>
                <w:b/>
                <w:bCs/>
                <w:i/>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B012620"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6204276" w14:textId="77777777" w:rsidR="00C20B80" w:rsidRPr="00B406BC" w:rsidRDefault="00C20B80" w:rsidP="001A6E29">
            <w:pPr>
              <w:jc w:val="center"/>
              <w:rPr>
                <w:b/>
                <w:bCs/>
                <w:i/>
                <w:sz w:val="20"/>
                <w:szCs w:val="20"/>
              </w:rPr>
            </w:pPr>
            <w:r w:rsidRPr="00B406BC">
              <w:rPr>
                <w:b/>
                <w:bCs/>
                <w:i/>
                <w:sz w:val="20"/>
                <w:szCs w:val="20"/>
              </w:rPr>
              <w:t>20</w:t>
            </w:r>
          </w:p>
        </w:tc>
      </w:tr>
      <w:tr w:rsidR="00C20B80" w:rsidRPr="005F0F14" w14:paraId="235DFEDD" w14:textId="77777777" w:rsidTr="00C20B80">
        <w:trPr>
          <w:trHeight w:val="450"/>
        </w:trPr>
        <w:tc>
          <w:tcPr>
            <w:tcW w:w="593" w:type="dxa"/>
            <w:shd w:val="clear" w:color="000000" w:fill="FFFFFF"/>
            <w:noWrap/>
            <w:vAlign w:val="center"/>
            <w:hideMark/>
          </w:tcPr>
          <w:p w14:paraId="1B748BD1" w14:textId="77777777" w:rsidR="00C20B80" w:rsidRPr="00B406BC" w:rsidRDefault="00C20B80" w:rsidP="001A6E29">
            <w:pPr>
              <w:jc w:val="center"/>
              <w:rPr>
                <w:i/>
                <w:sz w:val="20"/>
                <w:szCs w:val="20"/>
              </w:rPr>
            </w:pPr>
            <w:r w:rsidRPr="00B406BC">
              <w:rPr>
                <w:i/>
                <w:sz w:val="20"/>
                <w:szCs w:val="20"/>
              </w:rPr>
              <w:t>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61249050" w14:textId="77777777" w:rsidR="00C20B80" w:rsidRPr="00B406BC" w:rsidRDefault="00C20B80" w:rsidP="001A6E29">
            <w:pPr>
              <w:rPr>
                <w:i/>
                <w:sz w:val="20"/>
                <w:szCs w:val="20"/>
              </w:rPr>
            </w:pPr>
            <w:r w:rsidRPr="00B406BC">
              <w:rPr>
                <w:i/>
                <w:sz w:val="20"/>
                <w:szCs w:val="20"/>
              </w:rPr>
              <w:t xml:space="preserve">Spona za spojke 60E1                           </w:t>
            </w:r>
          </w:p>
        </w:tc>
        <w:tc>
          <w:tcPr>
            <w:tcW w:w="1485" w:type="dxa"/>
            <w:tcBorders>
              <w:top w:val="nil"/>
              <w:left w:val="nil"/>
              <w:bottom w:val="single" w:sz="4" w:space="0" w:color="auto"/>
              <w:right w:val="single" w:sz="4" w:space="0" w:color="auto"/>
            </w:tcBorders>
            <w:shd w:val="clear" w:color="auto" w:fill="auto"/>
            <w:vAlign w:val="center"/>
            <w:hideMark/>
          </w:tcPr>
          <w:p w14:paraId="52C14087" w14:textId="77777777" w:rsidR="00C20B80" w:rsidRPr="00B406BC" w:rsidRDefault="00C20B80" w:rsidP="001A6E29">
            <w:pPr>
              <w:jc w:val="right"/>
              <w:rPr>
                <w:i/>
                <w:sz w:val="20"/>
                <w:szCs w:val="20"/>
              </w:rPr>
            </w:pPr>
            <w:r w:rsidRPr="00B406BC">
              <w:rPr>
                <w:i/>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AD5515C"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49F19DA" w14:textId="77777777" w:rsidR="00C20B80" w:rsidRPr="00B406BC" w:rsidRDefault="00C20B80" w:rsidP="001A6E29">
            <w:pPr>
              <w:jc w:val="center"/>
              <w:rPr>
                <w:b/>
                <w:bCs/>
                <w:i/>
                <w:sz w:val="20"/>
                <w:szCs w:val="20"/>
              </w:rPr>
            </w:pPr>
            <w:r w:rsidRPr="00B406BC">
              <w:rPr>
                <w:b/>
                <w:bCs/>
                <w:i/>
                <w:sz w:val="20"/>
                <w:szCs w:val="20"/>
              </w:rPr>
              <w:t>22</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AF9B76"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9EBBA7C" w14:textId="77777777" w:rsidR="00C20B80" w:rsidRPr="00B406BC" w:rsidRDefault="00C20B80" w:rsidP="001A6E29">
            <w:pPr>
              <w:jc w:val="center"/>
              <w:rPr>
                <w:b/>
                <w:bCs/>
                <w:i/>
                <w:sz w:val="20"/>
                <w:szCs w:val="20"/>
              </w:rPr>
            </w:pPr>
            <w:r w:rsidRPr="00B406BC">
              <w:rPr>
                <w:b/>
                <w:bCs/>
                <w:i/>
                <w:sz w:val="20"/>
                <w:szCs w:val="20"/>
              </w:rPr>
              <w:t>22</w:t>
            </w:r>
          </w:p>
        </w:tc>
      </w:tr>
      <w:tr w:rsidR="00C20B80" w:rsidRPr="005F0F14" w14:paraId="2F3B301C" w14:textId="77777777" w:rsidTr="00C20B80">
        <w:trPr>
          <w:trHeight w:val="450"/>
        </w:trPr>
        <w:tc>
          <w:tcPr>
            <w:tcW w:w="593" w:type="dxa"/>
            <w:shd w:val="clear" w:color="000000" w:fill="FFFFFF"/>
            <w:noWrap/>
            <w:vAlign w:val="center"/>
            <w:hideMark/>
          </w:tcPr>
          <w:p w14:paraId="680739A0" w14:textId="77777777" w:rsidR="00C20B80" w:rsidRPr="00B406BC" w:rsidRDefault="00C20B80" w:rsidP="001A6E29">
            <w:pPr>
              <w:jc w:val="center"/>
              <w:rPr>
                <w:i/>
                <w:sz w:val="20"/>
                <w:szCs w:val="20"/>
              </w:rPr>
            </w:pPr>
            <w:r w:rsidRPr="00B406BC">
              <w:rPr>
                <w:i/>
                <w:sz w:val="20"/>
                <w:szCs w:val="20"/>
              </w:rPr>
              <w:t>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83AAB0E" w14:textId="77777777" w:rsidR="00C20B80" w:rsidRPr="00B406BC" w:rsidRDefault="00C20B80" w:rsidP="001A6E29">
            <w:pPr>
              <w:rPr>
                <w:i/>
                <w:sz w:val="20"/>
                <w:szCs w:val="20"/>
              </w:rPr>
            </w:pPr>
            <w:r w:rsidRPr="00B406BC">
              <w:rPr>
                <w:i/>
                <w:sz w:val="20"/>
                <w:szCs w:val="20"/>
              </w:rPr>
              <w:t>Plošča podložna 49 E1 - 1:20; 345x160 mm</w:t>
            </w:r>
          </w:p>
        </w:tc>
        <w:tc>
          <w:tcPr>
            <w:tcW w:w="1485" w:type="dxa"/>
            <w:tcBorders>
              <w:top w:val="nil"/>
              <w:left w:val="nil"/>
              <w:bottom w:val="single" w:sz="4" w:space="0" w:color="auto"/>
              <w:right w:val="single" w:sz="4" w:space="0" w:color="auto"/>
            </w:tcBorders>
            <w:shd w:val="clear" w:color="auto" w:fill="auto"/>
            <w:vAlign w:val="center"/>
            <w:hideMark/>
          </w:tcPr>
          <w:p w14:paraId="7DC1228E" w14:textId="77777777" w:rsidR="00C20B80" w:rsidRPr="00B406BC" w:rsidRDefault="00C20B80" w:rsidP="001A6E29">
            <w:pPr>
              <w:jc w:val="right"/>
              <w:rPr>
                <w:i/>
                <w:sz w:val="20"/>
                <w:szCs w:val="20"/>
              </w:rPr>
            </w:pPr>
            <w:r w:rsidRPr="00B406BC">
              <w:rPr>
                <w:i/>
                <w:sz w:val="20"/>
                <w:szCs w:val="20"/>
              </w:rPr>
              <w:t>JŽS G1.101         UIC 864-6</w:t>
            </w:r>
          </w:p>
        </w:tc>
        <w:tc>
          <w:tcPr>
            <w:tcW w:w="783" w:type="dxa"/>
            <w:tcBorders>
              <w:top w:val="nil"/>
              <w:left w:val="nil"/>
              <w:bottom w:val="single" w:sz="4" w:space="0" w:color="auto"/>
              <w:right w:val="single" w:sz="4" w:space="0" w:color="auto"/>
            </w:tcBorders>
            <w:shd w:val="clear" w:color="auto" w:fill="auto"/>
            <w:noWrap/>
            <w:vAlign w:val="center"/>
            <w:hideMark/>
          </w:tcPr>
          <w:p w14:paraId="7557A62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E8D4CA1" w14:textId="77777777" w:rsidR="00C20B80" w:rsidRPr="00B406BC" w:rsidRDefault="00C20B80" w:rsidP="001A6E29">
            <w:pPr>
              <w:jc w:val="center"/>
              <w:rPr>
                <w:b/>
                <w:bCs/>
                <w:i/>
                <w:sz w:val="20"/>
                <w:szCs w:val="20"/>
              </w:rPr>
            </w:pPr>
            <w:r w:rsidRPr="00B406BC">
              <w:rPr>
                <w:b/>
                <w:bCs/>
                <w:i/>
                <w:sz w:val="20"/>
                <w:szCs w:val="20"/>
              </w:rPr>
              <w:t>12.200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DC19414" w14:textId="77777777" w:rsidR="00C20B80" w:rsidRPr="00B406BC" w:rsidRDefault="00C20B80" w:rsidP="001A6E29">
            <w:pPr>
              <w:jc w:val="center"/>
              <w:rPr>
                <w:b/>
                <w:bCs/>
                <w:i/>
                <w:sz w:val="20"/>
                <w:szCs w:val="20"/>
              </w:rPr>
            </w:pPr>
            <w:r w:rsidRPr="00B406BC">
              <w:rPr>
                <w:b/>
                <w:bCs/>
                <w:i/>
                <w:sz w:val="20"/>
                <w:szCs w:val="20"/>
              </w:rPr>
              <w:t>6.200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65AAA12" w14:textId="77777777" w:rsidR="00C20B80" w:rsidRPr="00B406BC" w:rsidRDefault="00C20B80" w:rsidP="001A6E29">
            <w:pPr>
              <w:jc w:val="center"/>
              <w:rPr>
                <w:b/>
                <w:bCs/>
                <w:i/>
                <w:sz w:val="20"/>
                <w:szCs w:val="20"/>
              </w:rPr>
            </w:pPr>
            <w:r w:rsidRPr="00B406BC">
              <w:rPr>
                <w:b/>
                <w:bCs/>
                <w:i/>
                <w:sz w:val="20"/>
                <w:szCs w:val="20"/>
              </w:rPr>
              <w:t>6.000</w:t>
            </w:r>
          </w:p>
        </w:tc>
      </w:tr>
      <w:tr w:rsidR="00C20B80" w:rsidRPr="005F0F14" w14:paraId="3897411B" w14:textId="77777777" w:rsidTr="00C20B80">
        <w:trPr>
          <w:trHeight w:val="450"/>
        </w:trPr>
        <w:tc>
          <w:tcPr>
            <w:tcW w:w="593" w:type="dxa"/>
            <w:shd w:val="clear" w:color="000000" w:fill="FFFFFF"/>
            <w:noWrap/>
            <w:vAlign w:val="center"/>
            <w:hideMark/>
          </w:tcPr>
          <w:p w14:paraId="0CB16529" w14:textId="77777777" w:rsidR="00C20B80" w:rsidRPr="00B406BC" w:rsidRDefault="00C20B80" w:rsidP="001A6E29">
            <w:pPr>
              <w:jc w:val="center"/>
              <w:rPr>
                <w:i/>
                <w:sz w:val="20"/>
                <w:szCs w:val="20"/>
              </w:rPr>
            </w:pPr>
            <w:r w:rsidRPr="00B406BC">
              <w:rPr>
                <w:i/>
                <w:sz w:val="20"/>
                <w:szCs w:val="20"/>
              </w:rPr>
              <w:t>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C829836" w14:textId="77777777" w:rsidR="00C20B80" w:rsidRPr="00B406BC" w:rsidRDefault="00C20B80" w:rsidP="001A6E29">
            <w:pPr>
              <w:rPr>
                <w:i/>
                <w:sz w:val="20"/>
                <w:szCs w:val="20"/>
              </w:rPr>
            </w:pPr>
            <w:r w:rsidRPr="00B406BC">
              <w:rPr>
                <w:i/>
                <w:sz w:val="20"/>
                <w:szCs w:val="20"/>
              </w:rPr>
              <w:t>Plošča podložna 49 E1 - ravna;  345x160 mm</w:t>
            </w:r>
          </w:p>
        </w:tc>
        <w:tc>
          <w:tcPr>
            <w:tcW w:w="1485" w:type="dxa"/>
            <w:tcBorders>
              <w:top w:val="nil"/>
              <w:left w:val="nil"/>
              <w:bottom w:val="single" w:sz="4" w:space="0" w:color="auto"/>
              <w:right w:val="single" w:sz="4" w:space="0" w:color="auto"/>
            </w:tcBorders>
            <w:shd w:val="clear" w:color="auto" w:fill="auto"/>
            <w:vAlign w:val="center"/>
            <w:hideMark/>
          </w:tcPr>
          <w:p w14:paraId="0915F995" w14:textId="77777777" w:rsidR="00C20B80" w:rsidRPr="00B406BC" w:rsidRDefault="00C20B80" w:rsidP="001A6E29">
            <w:pPr>
              <w:jc w:val="right"/>
              <w:rPr>
                <w:i/>
                <w:sz w:val="20"/>
                <w:szCs w:val="20"/>
              </w:rPr>
            </w:pPr>
            <w:r w:rsidRPr="00B406BC">
              <w:rPr>
                <w:i/>
                <w:sz w:val="20"/>
                <w:szCs w:val="20"/>
              </w:rPr>
              <w:t>JŽS G1.053         UIC 864-6</w:t>
            </w:r>
          </w:p>
        </w:tc>
        <w:tc>
          <w:tcPr>
            <w:tcW w:w="783" w:type="dxa"/>
            <w:tcBorders>
              <w:top w:val="nil"/>
              <w:left w:val="nil"/>
              <w:bottom w:val="single" w:sz="4" w:space="0" w:color="auto"/>
              <w:right w:val="single" w:sz="4" w:space="0" w:color="auto"/>
            </w:tcBorders>
            <w:shd w:val="clear" w:color="auto" w:fill="auto"/>
            <w:noWrap/>
            <w:vAlign w:val="center"/>
            <w:hideMark/>
          </w:tcPr>
          <w:p w14:paraId="2B1471D1"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5F2A9A" w14:textId="77777777" w:rsidR="00C20B80" w:rsidRPr="00B406BC" w:rsidRDefault="00C20B80" w:rsidP="001A6E29">
            <w:pPr>
              <w:jc w:val="center"/>
              <w:rPr>
                <w:b/>
                <w:bCs/>
                <w:i/>
                <w:sz w:val="20"/>
                <w:szCs w:val="20"/>
              </w:rPr>
            </w:pPr>
            <w:r w:rsidRPr="00B406BC">
              <w:rPr>
                <w:b/>
                <w:bCs/>
                <w:i/>
                <w:sz w:val="20"/>
                <w:szCs w:val="20"/>
              </w:rPr>
              <w:t>350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FF24151"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BC0A56E" w14:textId="77777777" w:rsidR="00C20B80" w:rsidRPr="00B406BC" w:rsidRDefault="00C20B80" w:rsidP="001A6E29">
            <w:pPr>
              <w:jc w:val="center"/>
              <w:rPr>
                <w:b/>
                <w:bCs/>
                <w:i/>
                <w:sz w:val="20"/>
                <w:szCs w:val="20"/>
              </w:rPr>
            </w:pPr>
            <w:r w:rsidRPr="00B406BC">
              <w:rPr>
                <w:b/>
                <w:bCs/>
                <w:i/>
                <w:sz w:val="20"/>
                <w:szCs w:val="20"/>
              </w:rPr>
              <w:t>350</w:t>
            </w:r>
          </w:p>
        </w:tc>
      </w:tr>
      <w:tr w:rsidR="00C20B80" w:rsidRPr="005F0F14" w14:paraId="5D9C0AB7" w14:textId="77777777" w:rsidTr="00C20B80">
        <w:trPr>
          <w:trHeight w:val="465"/>
        </w:trPr>
        <w:tc>
          <w:tcPr>
            <w:tcW w:w="593" w:type="dxa"/>
            <w:shd w:val="clear" w:color="000000" w:fill="FFFFFF"/>
            <w:noWrap/>
            <w:vAlign w:val="center"/>
            <w:hideMark/>
          </w:tcPr>
          <w:p w14:paraId="1DA981FA" w14:textId="77777777" w:rsidR="00C20B80" w:rsidRPr="00B406BC" w:rsidRDefault="00C20B80" w:rsidP="001A6E29">
            <w:pPr>
              <w:jc w:val="center"/>
              <w:outlineLvl w:val="0"/>
              <w:rPr>
                <w:i/>
                <w:sz w:val="20"/>
                <w:szCs w:val="20"/>
              </w:rPr>
            </w:pPr>
            <w:r w:rsidRPr="00B406BC">
              <w:rPr>
                <w:i/>
                <w:sz w:val="20"/>
                <w:szCs w:val="20"/>
              </w:rPr>
              <w:t>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AEC0D25" w14:textId="77777777" w:rsidR="00C20B80" w:rsidRPr="00B406BC" w:rsidRDefault="00C20B80" w:rsidP="001A6E29">
            <w:pPr>
              <w:outlineLvl w:val="0"/>
              <w:rPr>
                <w:i/>
                <w:sz w:val="20"/>
                <w:szCs w:val="20"/>
              </w:rPr>
            </w:pPr>
            <w:r w:rsidRPr="00B406BC">
              <w:rPr>
                <w:i/>
                <w:sz w:val="20"/>
                <w:szCs w:val="20"/>
              </w:rPr>
              <w:t>Plošča podložna 49 E1 - 1:40; 345x160 mm</w:t>
            </w:r>
          </w:p>
        </w:tc>
        <w:tc>
          <w:tcPr>
            <w:tcW w:w="1485" w:type="dxa"/>
            <w:tcBorders>
              <w:top w:val="nil"/>
              <w:left w:val="nil"/>
              <w:bottom w:val="single" w:sz="4" w:space="0" w:color="auto"/>
              <w:right w:val="single" w:sz="4" w:space="0" w:color="auto"/>
            </w:tcBorders>
            <w:shd w:val="clear" w:color="auto" w:fill="auto"/>
            <w:vAlign w:val="center"/>
            <w:hideMark/>
          </w:tcPr>
          <w:p w14:paraId="1CC0F632" w14:textId="77777777" w:rsidR="00C20B80" w:rsidRPr="00B406BC" w:rsidRDefault="00C20B80" w:rsidP="001A6E29">
            <w:pPr>
              <w:jc w:val="right"/>
              <w:outlineLvl w:val="0"/>
              <w:rPr>
                <w:i/>
                <w:sz w:val="20"/>
                <w:szCs w:val="20"/>
              </w:rPr>
            </w:pPr>
            <w:r w:rsidRPr="00B406BC">
              <w:rPr>
                <w:i/>
                <w:sz w:val="20"/>
                <w:szCs w:val="20"/>
              </w:rPr>
              <w:t xml:space="preserve">povzeti po        </w:t>
            </w:r>
            <w:r w:rsidRPr="00B406BC">
              <w:rPr>
                <w:i/>
                <w:sz w:val="20"/>
                <w:szCs w:val="20"/>
              </w:rPr>
              <w:br/>
              <w:t>TS-Z a1.106-4</w:t>
            </w:r>
          </w:p>
        </w:tc>
        <w:tc>
          <w:tcPr>
            <w:tcW w:w="783" w:type="dxa"/>
            <w:tcBorders>
              <w:top w:val="nil"/>
              <w:left w:val="nil"/>
              <w:bottom w:val="single" w:sz="4" w:space="0" w:color="auto"/>
              <w:right w:val="single" w:sz="4" w:space="0" w:color="auto"/>
            </w:tcBorders>
            <w:shd w:val="clear" w:color="auto" w:fill="auto"/>
            <w:noWrap/>
            <w:vAlign w:val="center"/>
            <w:hideMark/>
          </w:tcPr>
          <w:p w14:paraId="31B1A705"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7612FE7" w14:textId="77777777" w:rsidR="00C20B80" w:rsidRPr="00B406BC" w:rsidRDefault="00C20B80" w:rsidP="001A6E29">
            <w:pPr>
              <w:jc w:val="center"/>
              <w:outlineLvl w:val="0"/>
              <w:rPr>
                <w:b/>
                <w:bCs/>
                <w:i/>
                <w:sz w:val="20"/>
                <w:szCs w:val="20"/>
              </w:rPr>
            </w:pPr>
            <w:r w:rsidRPr="00B406BC">
              <w:rPr>
                <w:b/>
                <w:bCs/>
                <w:i/>
                <w:sz w:val="20"/>
                <w:szCs w:val="20"/>
              </w:rPr>
              <w:t>426</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6777687" w14:textId="77777777" w:rsidR="00C20B80" w:rsidRPr="00B406BC" w:rsidRDefault="00C20B80" w:rsidP="001A6E29">
            <w:pPr>
              <w:jc w:val="center"/>
              <w:outlineLvl w:val="0"/>
              <w:rPr>
                <w:b/>
                <w:bCs/>
                <w:i/>
                <w:sz w:val="20"/>
                <w:szCs w:val="20"/>
              </w:rPr>
            </w:pPr>
            <w:r w:rsidRPr="00B406BC">
              <w:rPr>
                <w:b/>
                <w:bCs/>
                <w:i/>
                <w:sz w:val="20"/>
                <w:szCs w:val="20"/>
              </w:rPr>
              <w:t>426</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00AE912" w14:textId="77777777" w:rsidR="00C20B80" w:rsidRPr="00B406BC" w:rsidRDefault="00C20B80" w:rsidP="001A6E29">
            <w:pPr>
              <w:jc w:val="center"/>
              <w:outlineLvl w:val="0"/>
              <w:rPr>
                <w:b/>
                <w:bCs/>
                <w:i/>
                <w:sz w:val="20"/>
                <w:szCs w:val="20"/>
              </w:rPr>
            </w:pPr>
            <w:r w:rsidRPr="00B406BC">
              <w:rPr>
                <w:b/>
                <w:bCs/>
                <w:i/>
                <w:sz w:val="20"/>
                <w:szCs w:val="20"/>
              </w:rPr>
              <w:t>0</w:t>
            </w:r>
          </w:p>
        </w:tc>
      </w:tr>
      <w:tr w:rsidR="00C20B80" w:rsidRPr="005F0F14" w14:paraId="41F92E67" w14:textId="77777777" w:rsidTr="00C20B80">
        <w:trPr>
          <w:trHeight w:val="510"/>
        </w:trPr>
        <w:tc>
          <w:tcPr>
            <w:tcW w:w="593" w:type="dxa"/>
            <w:shd w:val="clear" w:color="000000" w:fill="FFFFFF"/>
            <w:noWrap/>
            <w:vAlign w:val="center"/>
            <w:hideMark/>
          </w:tcPr>
          <w:p w14:paraId="4653EAA4" w14:textId="77777777" w:rsidR="00C20B80" w:rsidRPr="00B406BC" w:rsidRDefault="00C20B80" w:rsidP="001A6E29">
            <w:pPr>
              <w:jc w:val="center"/>
              <w:rPr>
                <w:i/>
                <w:sz w:val="20"/>
                <w:szCs w:val="20"/>
              </w:rPr>
            </w:pPr>
            <w:r w:rsidRPr="00B406BC">
              <w:rPr>
                <w:i/>
                <w:sz w:val="20"/>
                <w:szCs w:val="20"/>
              </w:rPr>
              <w:t>7</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1C5D7F74" w14:textId="77777777" w:rsidR="00C20B80" w:rsidRPr="00B406BC" w:rsidRDefault="00C20B80" w:rsidP="001A6E29">
            <w:pPr>
              <w:rPr>
                <w:i/>
                <w:sz w:val="20"/>
                <w:szCs w:val="20"/>
              </w:rPr>
            </w:pPr>
            <w:r w:rsidRPr="00B406BC">
              <w:rPr>
                <w:i/>
                <w:sz w:val="20"/>
                <w:szCs w:val="20"/>
              </w:rPr>
              <w:t>Plošča podložna 60 E1 - ravna 370x160 mm</w:t>
            </w:r>
          </w:p>
        </w:tc>
        <w:tc>
          <w:tcPr>
            <w:tcW w:w="1485" w:type="dxa"/>
            <w:tcBorders>
              <w:top w:val="nil"/>
              <w:left w:val="nil"/>
              <w:bottom w:val="single" w:sz="4" w:space="0" w:color="auto"/>
              <w:right w:val="single" w:sz="4" w:space="0" w:color="auto"/>
            </w:tcBorders>
            <w:shd w:val="clear" w:color="auto" w:fill="auto"/>
            <w:vAlign w:val="center"/>
            <w:hideMark/>
          </w:tcPr>
          <w:p w14:paraId="49EF51DE" w14:textId="77777777" w:rsidR="00C20B80" w:rsidRPr="00B406BC" w:rsidRDefault="00C20B80" w:rsidP="001A6E29">
            <w:pPr>
              <w:jc w:val="right"/>
              <w:rPr>
                <w:i/>
                <w:sz w:val="20"/>
                <w:szCs w:val="20"/>
              </w:rPr>
            </w:pPr>
            <w:r w:rsidRPr="00B406BC">
              <w:rPr>
                <w:i/>
                <w:sz w:val="20"/>
                <w:szCs w:val="20"/>
              </w:rPr>
              <w:t xml:space="preserve">JŽS G1.113     </w:t>
            </w:r>
            <w:r w:rsidRPr="00B406BC">
              <w:rPr>
                <w:i/>
                <w:sz w:val="20"/>
                <w:szCs w:val="20"/>
              </w:rPr>
              <w:br/>
              <w:t>UIC 864-6</w:t>
            </w:r>
          </w:p>
        </w:tc>
        <w:tc>
          <w:tcPr>
            <w:tcW w:w="783" w:type="dxa"/>
            <w:tcBorders>
              <w:top w:val="nil"/>
              <w:left w:val="nil"/>
              <w:bottom w:val="single" w:sz="4" w:space="0" w:color="auto"/>
              <w:right w:val="single" w:sz="4" w:space="0" w:color="auto"/>
            </w:tcBorders>
            <w:shd w:val="clear" w:color="auto" w:fill="auto"/>
            <w:noWrap/>
            <w:vAlign w:val="center"/>
            <w:hideMark/>
          </w:tcPr>
          <w:p w14:paraId="7D248B7C"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E080C14" w14:textId="77777777" w:rsidR="00C20B80" w:rsidRPr="00B406BC" w:rsidRDefault="00C20B80" w:rsidP="001A6E29">
            <w:pPr>
              <w:jc w:val="center"/>
              <w:rPr>
                <w:b/>
                <w:bCs/>
                <w:i/>
                <w:sz w:val="20"/>
                <w:szCs w:val="20"/>
              </w:rPr>
            </w:pPr>
            <w:r w:rsidRPr="00B406BC">
              <w:rPr>
                <w:b/>
                <w:bCs/>
                <w:i/>
                <w:sz w:val="20"/>
                <w:szCs w:val="20"/>
              </w:rPr>
              <w:t>150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5C45B2C"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8EA5CDC" w14:textId="77777777" w:rsidR="00C20B80" w:rsidRPr="00B406BC" w:rsidRDefault="00C20B80" w:rsidP="001A6E29">
            <w:pPr>
              <w:jc w:val="center"/>
              <w:rPr>
                <w:b/>
                <w:bCs/>
                <w:i/>
                <w:sz w:val="20"/>
                <w:szCs w:val="20"/>
              </w:rPr>
            </w:pPr>
            <w:r w:rsidRPr="00B406BC">
              <w:rPr>
                <w:b/>
                <w:bCs/>
                <w:i/>
                <w:sz w:val="20"/>
                <w:szCs w:val="20"/>
              </w:rPr>
              <w:t>150</w:t>
            </w:r>
          </w:p>
        </w:tc>
      </w:tr>
      <w:tr w:rsidR="00C20B80" w:rsidRPr="005F0F14" w14:paraId="4B4E1F81" w14:textId="77777777" w:rsidTr="00C20B80">
        <w:trPr>
          <w:trHeight w:val="255"/>
        </w:trPr>
        <w:tc>
          <w:tcPr>
            <w:tcW w:w="593" w:type="dxa"/>
            <w:shd w:val="clear" w:color="000000" w:fill="FFFFFF"/>
            <w:noWrap/>
            <w:vAlign w:val="center"/>
            <w:hideMark/>
          </w:tcPr>
          <w:p w14:paraId="0F75EE07" w14:textId="77777777" w:rsidR="00C20B80" w:rsidRPr="00B406BC" w:rsidRDefault="00C20B80" w:rsidP="001A6E29">
            <w:pPr>
              <w:jc w:val="center"/>
              <w:rPr>
                <w:i/>
                <w:sz w:val="20"/>
                <w:szCs w:val="20"/>
              </w:rPr>
            </w:pPr>
            <w:r w:rsidRPr="00B406BC">
              <w:rPr>
                <w:i/>
                <w:sz w:val="20"/>
                <w:szCs w:val="20"/>
              </w:rPr>
              <w:t>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A393665" w14:textId="77777777" w:rsidR="00C20B80" w:rsidRPr="00B406BC" w:rsidRDefault="00C20B80" w:rsidP="001A6E29">
            <w:pPr>
              <w:rPr>
                <w:i/>
                <w:sz w:val="20"/>
                <w:szCs w:val="20"/>
              </w:rPr>
            </w:pPr>
            <w:r w:rsidRPr="00B406BC">
              <w:rPr>
                <w:i/>
                <w:sz w:val="20"/>
                <w:szCs w:val="20"/>
              </w:rPr>
              <w:t>Plošča podložna 60 E1 - 1:40 PANDROL 415x160 mm, leseni prag</w:t>
            </w:r>
          </w:p>
        </w:tc>
        <w:tc>
          <w:tcPr>
            <w:tcW w:w="1485" w:type="dxa"/>
            <w:tcBorders>
              <w:top w:val="nil"/>
              <w:left w:val="nil"/>
              <w:bottom w:val="single" w:sz="4" w:space="0" w:color="auto"/>
              <w:right w:val="single" w:sz="4" w:space="0" w:color="auto"/>
            </w:tcBorders>
            <w:shd w:val="clear" w:color="auto" w:fill="auto"/>
            <w:vAlign w:val="center"/>
            <w:hideMark/>
          </w:tcPr>
          <w:p w14:paraId="3FE88ED8" w14:textId="77777777" w:rsidR="00C20B80" w:rsidRPr="00B406BC" w:rsidRDefault="00C20B80" w:rsidP="001A6E29">
            <w:pPr>
              <w:jc w:val="right"/>
              <w:rPr>
                <w:i/>
                <w:sz w:val="20"/>
                <w:szCs w:val="20"/>
              </w:rPr>
            </w:pPr>
            <w:r w:rsidRPr="00B406BC">
              <w:rPr>
                <w:i/>
                <w:sz w:val="20"/>
                <w:szCs w:val="20"/>
              </w:rPr>
              <w:t>SSA 58-P150-40</w:t>
            </w:r>
            <w:r w:rsidRPr="00B406BC">
              <w:rPr>
                <w:i/>
                <w:sz w:val="20"/>
                <w:szCs w:val="20"/>
              </w:rPr>
              <w:br/>
              <w:t xml:space="preserve">C622/58  </w:t>
            </w:r>
          </w:p>
        </w:tc>
        <w:tc>
          <w:tcPr>
            <w:tcW w:w="783" w:type="dxa"/>
            <w:tcBorders>
              <w:top w:val="nil"/>
              <w:left w:val="nil"/>
              <w:bottom w:val="single" w:sz="4" w:space="0" w:color="auto"/>
              <w:right w:val="single" w:sz="4" w:space="0" w:color="auto"/>
            </w:tcBorders>
            <w:shd w:val="clear" w:color="auto" w:fill="auto"/>
            <w:noWrap/>
            <w:vAlign w:val="center"/>
            <w:hideMark/>
          </w:tcPr>
          <w:p w14:paraId="57BCB940"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E1BC2B5" w14:textId="77777777" w:rsidR="00C20B80" w:rsidRPr="00B406BC" w:rsidRDefault="00C20B80" w:rsidP="001A6E29">
            <w:pPr>
              <w:jc w:val="center"/>
              <w:rPr>
                <w:b/>
                <w:bCs/>
                <w:i/>
                <w:sz w:val="20"/>
                <w:szCs w:val="20"/>
              </w:rPr>
            </w:pPr>
            <w:r w:rsidRPr="00B406BC">
              <w:rPr>
                <w:b/>
                <w:bCs/>
                <w:i/>
                <w:sz w:val="20"/>
                <w:szCs w:val="20"/>
              </w:rPr>
              <w:t>3.120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09A0A1"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E63F22B" w14:textId="77777777" w:rsidR="00C20B80" w:rsidRPr="00B406BC" w:rsidRDefault="00C20B80" w:rsidP="001A6E29">
            <w:pPr>
              <w:jc w:val="center"/>
              <w:rPr>
                <w:b/>
                <w:bCs/>
                <w:i/>
                <w:sz w:val="20"/>
                <w:szCs w:val="20"/>
              </w:rPr>
            </w:pPr>
            <w:r w:rsidRPr="00B406BC">
              <w:rPr>
                <w:b/>
                <w:bCs/>
                <w:i/>
                <w:sz w:val="20"/>
                <w:szCs w:val="20"/>
              </w:rPr>
              <w:t>1.120</w:t>
            </w:r>
          </w:p>
        </w:tc>
      </w:tr>
      <w:tr w:rsidR="00C20B80" w:rsidRPr="005F0F14" w14:paraId="33523AA3" w14:textId="77777777" w:rsidTr="00C20B80">
        <w:trPr>
          <w:trHeight w:val="255"/>
        </w:trPr>
        <w:tc>
          <w:tcPr>
            <w:tcW w:w="593" w:type="dxa"/>
            <w:shd w:val="clear" w:color="000000" w:fill="FFFFFF"/>
            <w:noWrap/>
            <w:vAlign w:val="center"/>
            <w:hideMark/>
          </w:tcPr>
          <w:p w14:paraId="0F1B876F" w14:textId="77777777" w:rsidR="00C20B80" w:rsidRPr="00B406BC" w:rsidRDefault="00C20B80" w:rsidP="001A6E29">
            <w:pPr>
              <w:jc w:val="center"/>
              <w:rPr>
                <w:i/>
                <w:sz w:val="20"/>
                <w:szCs w:val="20"/>
              </w:rPr>
            </w:pPr>
            <w:r w:rsidRPr="00B406BC">
              <w:rPr>
                <w:i/>
                <w:sz w:val="20"/>
                <w:szCs w:val="20"/>
              </w:rPr>
              <w:t>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E27728F" w14:textId="77777777" w:rsidR="00C20B80" w:rsidRPr="00B406BC" w:rsidRDefault="00C20B80" w:rsidP="001A6E29">
            <w:pPr>
              <w:rPr>
                <w:i/>
                <w:sz w:val="20"/>
                <w:szCs w:val="20"/>
              </w:rPr>
            </w:pPr>
            <w:r w:rsidRPr="00B406BC">
              <w:rPr>
                <w:i/>
                <w:sz w:val="20"/>
                <w:szCs w:val="20"/>
              </w:rPr>
              <w:t>Sponka PANDROL 60 E1 E2055-S (SSA 3)</w:t>
            </w:r>
          </w:p>
        </w:tc>
        <w:tc>
          <w:tcPr>
            <w:tcW w:w="1485" w:type="dxa"/>
            <w:tcBorders>
              <w:top w:val="nil"/>
              <w:left w:val="nil"/>
              <w:bottom w:val="single" w:sz="4" w:space="0" w:color="auto"/>
              <w:right w:val="single" w:sz="4" w:space="0" w:color="auto"/>
            </w:tcBorders>
            <w:shd w:val="clear" w:color="auto" w:fill="auto"/>
            <w:vAlign w:val="center"/>
            <w:hideMark/>
          </w:tcPr>
          <w:p w14:paraId="3A62AB7F" w14:textId="77777777" w:rsidR="00C20B80" w:rsidRPr="00B406BC" w:rsidRDefault="00C20B80" w:rsidP="001A6E29">
            <w:pPr>
              <w:jc w:val="right"/>
              <w:rPr>
                <w:i/>
                <w:sz w:val="20"/>
                <w:szCs w:val="20"/>
              </w:rPr>
            </w:pPr>
            <w:r w:rsidRPr="00B406BC">
              <w:rPr>
                <w:i/>
                <w:sz w:val="20"/>
                <w:szCs w:val="20"/>
              </w:rPr>
              <w:t>C 620003</w:t>
            </w:r>
          </w:p>
        </w:tc>
        <w:tc>
          <w:tcPr>
            <w:tcW w:w="783" w:type="dxa"/>
            <w:tcBorders>
              <w:top w:val="nil"/>
              <w:left w:val="nil"/>
              <w:bottom w:val="single" w:sz="4" w:space="0" w:color="auto"/>
              <w:right w:val="single" w:sz="4" w:space="0" w:color="auto"/>
            </w:tcBorders>
            <w:shd w:val="clear" w:color="auto" w:fill="auto"/>
            <w:noWrap/>
            <w:vAlign w:val="center"/>
            <w:hideMark/>
          </w:tcPr>
          <w:p w14:paraId="7659EEEA"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2F87A8" w14:textId="77777777" w:rsidR="00C20B80" w:rsidRPr="00B406BC" w:rsidRDefault="00C20B80" w:rsidP="001A6E29">
            <w:pPr>
              <w:jc w:val="center"/>
              <w:rPr>
                <w:b/>
                <w:bCs/>
                <w:i/>
                <w:sz w:val="20"/>
                <w:szCs w:val="20"/>
              </w:rPr>
            </w:pPr>
            <w:r w:rsidRPr="00B406BC">
              <w:rPr>
                <w:b/>
                <w:bCs/>
                <w:i/>
                <w:sz w:val="20"/>
                <w:szCs w:val="20"/>
              </w:rPr>
              <w:t>2.700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743398" w14:textId="77777777" w:rsidR="00C20B80" w:rsidRPr="00B406BC" w:rsidRDefault="00C20B80" w:rsidP="001A6E29">
            <w:pPr>
              <w:jc w:val="center"/>
              <w:rPr>
                <w:b/>
                <w:bCs/>
                <w:i/>
                <w:sz w:val="20"/>
                <w:szCs w:val="20"/>
              </w:rPr>
            </w:pPr>
            <w:r w:rsidRPr="00B406BC">
              <w:rPr>
                <w:b/>
                <w:bCs/>
                <w:i/>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1EBEF8F"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588029AE" w14:textId="77777777" w:rsidTr="00C20B80">
        <w:trPr>
          <w:trHeight w:val="300"/>
        </w:trPr>
        <w:tc>
          <w:tcPr>
            <w:tcW w:w="593" w:type="dxa"/>
            <w:shd w:val="clear" w:color="000000" w:fill="FFFFFF"/>
            <w:noWrap/>
            <w:vAlign w:val="center"/>
            <w:hideMark/>
          </w:tcPr>
          <w:p w14:paraId="74A03D8D" w14:textId="77777777" w:rsidR="00C20B80" w:rsidRPr="00B406BC" w:rsidRDefault="00C20B80" w:rsidP="001A6E29">
            <w:pPr>
              <w:jc w:val="center"/>
              <w:rPr>
                <w:i/>
                <w:sz w:val="20"/>
                <w:szCs w:val="20"/>
              </w:rPr>
            </w:pPr>
            <w:r w:rsidRPr="00B406BC">
              <w:rPr>
                <w:i/>
                <w:sz w:val="20"/>
                <w:szCs w:val="20"/>
              </w:rPr>
              <w:t>10</w:t>
            </w:r>
          </w:p>
        </w:tc>
        <w:tc>
          <w:tcPr>
            <w:tcW w:w="3943" w:type="dxa"/>
            <w:tcBorders>
              <w:top w:val="nil"/>
              <w:left w:val="nil"/>
              <w:bottom w:val="nil"/>
              <w:right w:val="nil"/>
            </w:tcBorders>
            <w:shd w:val="clear" w:color="auto" w:fill="auto"/>
            <w:noWrap/>
            <w:vAlign w:val="center"/>
            <w:hideMark/>
          </w:tcPr>
          <w:p w14:paraId="42664F38" w14:textId="77777777" w:rsidR="00C20B80" w:rsidRPr="00B406BC" w:rsidRDefault="00C20B80" w:rsidP="001A6E29">
            <w:pPr>
              <w:rPr>
                <w:i/>
                <w:sz w:val="20"/>
                <w:szCs w:val="20"/>
              </w:rPr>
            </w:pPr>
            <w:r w:rsidRPr="00B406BC">
              <w:rPr>
                <w:i/>
                <w:sz w:val="20"/>
                <w:szCs w:val="20"/>
              </w:rPr>
              <w:t xml:space="preserve">Set pritrdilni PANDROL SSA 3 60 E1 na lesenih pragih (4 klipi, 2 podlogi)       </w:t>
            </w:r>
          </w:p>
        </w:tc>
        <w:tc>
          <w:tcPr>
            <w:tcW w:w="1485" w:type="dxa"/>
            <w:tcBorders>
              <w:top w:val="nil"/>
              <w:left w:val="single" w:sz="4" w:space="0" w:color="auto"/>
              <w:bottom w:val="single" w:sz="4" w:space="0" w:color="auto"/>
              <w:right w:val="single" w:sz="4" w:space="0" w:color="auto"/>
            </w:tcBorders>
            <w:shd w:val="clear" w:color="auto" w:fill="auto"/>
            <w:vAlign w:val="center"/>
            <w:hideMark/>
          </w:tcPr>
          <w:p w14:paraId="69FA0111" w14:textId="77777777" w:rsidR="00C20B80" w:rsidRPr="00B406BC" w:rsidRDefault="00C20B80" w:rsidP="001A6E29">
            <w:pPr>
              <w:jc w:val="right"/>
              <w:rPr>
                <w:i/>
                <w:sz w:val="20"/>
                <w:szCs w:val="20"/>
              </w:rPr>
            </w:pPr>
            <w:r w:rsidRPr="00B406BC">
              <w:rPr>
                <w:i/>
                <w:sz w:val="20"/>
                <w:szCs w:val="20"/>
              </w:rPr>
              <w:t>E670/112</w:t>
            </w:r>
          </w:p>
        </w:tc>
        <w:tc>
          <w:tcPr>
            <w:tcW w:w="783" w:type="dxa"/>
            <w:tcBorders>
              <w:top w:val="nil"/>
              <w:left w:val="nil"/>
              <w:bottom w:val="single" w:sz="4" w:space="0" w:color="auto"/>
              <w:right w:val="single" w:sz="4" w:space="0" w:color="auto"/>
            </w:tcBorders>
            <w:shd w:val="clear" w:color="auto" w:fill="auto"/>
            <w:noWrap/>
            <w:vAlign w:val="center"/>
            <w:hideMark/>
          </w:tcPr>
          <w:p w14:paraId="3707CE54" w14:textId="77777777" w:rsidR="00C20B80" w:rsidRPr="00B406BC" w:rsidRDefault="00C20B80" w:rsidP="001A6E29">
            <w:pPr>
              <w:jc w:val="center"/>
              <w:rPr>
                <w:i/>
                <w:sz w:val="20"/>
                <w:szCs w:val="20"/>
              </w:rPr>
            </w:pPr>
            <w:r w:rsidRPr="00B406BC">
              <w:rPr>
                <w:i/>
                <w:sz w:val="20"/>
                <w:szCs w:val="20"/>
              </w:rPr>
              <w:t>set</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834E99" w14:textId="77777777" w:rsidR="00C20B80" w:rsidRPr="00B406BC" w:rsidRDefault="00C20B80" w:rsidP="001A6E29">
            <w:pPr>
              <w:jc w:val="center"/>
              <w:rPr>
                <w:b/>
                <w:bCs/>
                <w:i/>
                <w:sz w:val="20"/>
                <w:szCs w:val="20"/>
              </w:rPr>
            </w:pPr>
            <w:r w:rsidRPr="00B406BC">
              <w:rPr>
                <w:b/>
                <w:bCs/>
                <w:i/>
                <w:sz w:val="20"/>
                <w:szCs w:val="20"/>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6B1481" w14:textId="77777777" w:rsidR="00C20B80" w:rsidRPr="00B406BC" w:rsidRDefault="00C20B80" w:rsidP="001A6E29">
            <w:pPr>
              <w:jc w:val="center"/>
              <w:rPr>
                <w:b/>
                <w:bCs/>
                <w:i/>
                <w:sz w:val="20"/>
                <w:szCs w:val="20"/>
              </w:rPr>
            </w:pPr>
            <w:r w:rsidRPr="00B406BC">
              <w:rPr>
                <w:b/>
                <w:bCs/>
                <w:i/>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FE794B"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C6257C6" w14:textId="77777777" w:rsidTr="00C20B80">
        <w:trPr>
          <w:trHeight w:val="450"/>
        </w:trPr>
        <w:tc>
          <w:tcPr>
            <w:tcW w:w="593" w:type="dxa"/>
            <w:shd w:val="clear" w:color="000000" w:fill="FFFFFF"/>
            <w:noWrap/>
            <w:vAlign w:val="center"/>
            <w:hideMark/>
          </w:tcPr>
          <w:p w14:paraId="47CBE695" w14:textId="77777777" w:rsidR="00C20B80" w:rsidRPr="00B406BC" w:rsidRDefault="00C20B80" w:rsidP="001A6E29">
            <w:pPr>
              <w:jc w:val="center"/>
              <w:outlineLvl w:val="0"/>
              <w:rPr>
                <w:i/>
                <w:sz w:val="20"/>
                <w:szCs w:val="20"/>
              </w:rPr>
            </w:pPr>
            <w:r w:rsidRPr="00B406BC">
              <w:rPr>
                <w:i/>
                <w:sz w:val="20"/>
                <w:szCs w:val="20"/>
              </w:rPr>
              <w:t>11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9AAF5" w14:textId="77777777" w:rsidR="00C20B80" w:rsidRPr="00B406BC" w:rsidRDefault="00C20B80" w:rsidP="001A6E29">
            <w:pPr>
              <w:outlineLvl w:val="0"/>
              <w:rPr>
                <w:i/>
                <w:sz w:val="20"/>
                <w:szCs w:val="20"/>
              </w:rPr>
            </w:pPr>
            <w:r w:rsidRPr="00B406BC">
              <w:rPr>
                <w:i/>
                <w:sz w:val="20"/>
                <w:szCs w:val="20"/>
              </w:rPr>
              <w:t>Set pritrdilni PANDROL SSA 36 60E1 za kpl. bet. prag (4 klipi, 4 izolatorji, 2 podlogi)</w:t>
            </w:r>
          </w:p>
        </w:tc>
        <w:tc>
          <w:tcPr>
            <w:tcW w:w="1485" w:type="dxa"/>
            <w:tcBorders>
              <w:top w:val="nil"/>
              <w:left w:val="nil"/>
              <w:bottom w:val="single" w:sz="4" w:space="0" w:color="auto"/>
              <w:right w:val="single" w:sz="4" w:space="0" w:color="auto"/>
            </w:tcBorders>
            <w:shd w:val="clear" w:color="auto" w:fill="auto"/>
            <w:vAlign w:val="center"/>
            <w:hideMark/>
          </w:tcPr>
          <w:p w14:paraId="2F006820" w14:textId="77777777" w:rsidR="00C20B80" w:rsidRPr="00B406BC" w:rsidRDefault="00C20B80" w:rsidP="001A6E29">
            <w:pPr>
              <w:jc w:val="right"/>
              <w:outlineLvl w:val="0"/>
              <w:rPr>
                <w:i/>
                <w:sz w:val="20"/>
                <w:szCs w:val="20"/>
              </w:rPr>
            </w:pPr>
            <w:r w:rsidRPr="00B406BC">
              <w:rPr>
                <w:i/>
                <w:sz w:val="20"/>
                <w:szCs w:val="20"/>
              </w:rPr>
              <w:t>E600/173</w:t>
            </w:r>
          </w:p>
        </w:tc>
        <w:tc>
          <w:tcPr>
            <w:tcW w:w="783" w:type="dxa"/>
            <w:tcBorders>
              <w:top w:val="nil"/>
              <w:left w:val="nil"/>
              <w:bottom w:val="single" w:sz="4" w:space="0" w:color="auto"/>
              <w:right w:val="single" w:sz="4" w:space="0" w:color="auto"/>
            </w:tcBorders>
            <w:shd w:val="clear" w:color="auto" w:fill="auto"/>
            <w:noWrap/>
            <w:vAlign w:val="center"/>
            <w:hideMark/>
          </w:tcPr>
          <w:p w14:paraId="3DA7557D" w14:textId="77777777" w:rsidR="00C20B80" w:rsidRPr="00B406BC" w:rsidRDefault="00C20B80" w:rsidP="001A6E29">
            <w:pPr>
              <w:jc w:val="center"/>
              <w:outlineLvl w:val="0"/>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876949" w14:textId="77777777" w:rsidR="00C20B80" w:rsidRPr="00B406BC" w:rsidRDefault="00C20B80" w:rsidP="001A6E29">
            <w:pPr>
              <w:jc w:val="center"/>
              <w:outlineLvl w:val="0"/>
              <w:rPr>
                <w:b/>
                <w:bCs/>
                <w:i/>
                <w:sz w:val="20"/>
                <w:szCs w:val="20"/>
              </w:rPr>
            </w:pPr>
            <w:r w:rsidRPr="00B406BC">
              <w:rPr>
                <w:b/>
                <w:bCs/>
                <w:i/>
                <w:sz w:val="20"/>
                <w:szCs w:val="20"/>
              </w:rPr>
              <w:t>560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0DEFD4D" w14:textId="77777777" w:rsidR="00C20B80" w:rsidRPr="00B406BC" w:rsidRDefault="00C20B80" w:rsidP="001A6E29">
            <w:pPr>
              <w:jc w:val="center"/>
              <w:outlineLvl w:val="0"/>
              <w:rPr>
                <w:b/>
                <w:bCs/>
                <w:i/>
                <w:sz w:val="20"/>
                <w:szCs w:val="20"/>
              </w:rPr>
            </w:pPr>
            <w:r w:rsidRPr="00B406BC">
              <w:rPr>
                <w:b/>
                <w:bCs/>
                <w:i/>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5A8160B" w14:textId="77777777" w:rsidR="00C20B80" w:rsidRPr="00B406BC" w:rsidRDefault="00C20B80" w:rsidP="001A6E29">
            <w:pPr>
              <w:jc w:val="center"/>
              <w:outlineLvl w:val="0"/>
              <w:rPr>
                <w:b/>
                <w:bCs/>
                <w:i/>
                <w:sz w:val="20"/>
                <w:szCs w:val="20"/>
              </w:rPr>
            </w:pPr>
            <w:r w:rsidRPr="00B406BC">
              <w:rPr>
                <w:b/>
                <w:bCs/>
                <w:i/>
                <w:sz w:val="20"/>
                <w:szCs w:val="20"/>
              </w:rPr>
              <w:t>0</w:t>
            </w:r>
          </w:p>
        </w:tc>
      </w:tr>
      <w:tr w:rsidR="00C20B80" w:rsidRPr="005F0F14" w14:paraId="0A3492A2" w14:textId="77777777" w:rsidTr="00C20B80">
        <w:trPr>
          <w:trHeight w:val="540"/>
        </w:trPr>
        <w:tc>
          <w:tcPr>
            <w:tcW w:w="593" w:type="dxa"/>
            <w:shd w:val="clear" w:color="000000" w:fill="FFFFFF"/>
            <w:noWrap/>
            <w:vAlign w:val="center"/>
            <w:hideMark/>
          </w:tcPr>
          <w:p w14:paraId="03CE199D" w14:textId="77777777" w:rsidR="00C20B80" w:rsidRPr="00B406BC" w:rsidRDefault="00C20B80" w:rsidP="001A6E29">
            <w:pPr>
              <w:jc w:val="center"/>
              <w:rPr>
                <w:i/>
                <w:sz w:val="20"/>
                <w:szCs w:val="20"/>
              </w:rPr>
            </w:pPr>
            <w:r w:rsidRPr="00B406BC">
              <w:rPr>
                <w:i/>
                <w:sz w:val="20"/>
                <w:szCs w:val="20"/>
              </w:rPr>
              <w:t>12</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14B94596" w14:textId="77777777" w:rsidR="00C20B80" w:rsidRPr="00B406BC" w:rsidRDefault="00C20B80" w:rsidP="001A6E29">
            <w:pPr>
              <w:rPr>
                <w:i/>
                <w:sz w:val="20"/>
                <w:szCs w:val="20"/>
              </w:rPr>
            </w:pPr>
            <w:r w:rsidRPr="00B406BC">
              <w:rPr>
                <w:i/>
                <w:sz w:val="20"/>
                <w:szCs w:val="20"/>
              </w:rPr>
              <w:t>Ploščica pritrdilna za "K" pritrditev</w:t>
            </w:r>
          </w:p>
        </w:tc>
        <w:tc>
          <w:tcPr>
            <w:tcW w:w="1485" w:type="dxa"/>
            <w:tcBorders>
              <w:top w:val="nil"/>
              <w:left w:val="nil"/>
              <w:bottom w:val="single" w:sz="4" w:space="0" w:color="auto"/>
              <w:right w:val="single" w:sz="4" w:space="0" w:color="auto"/>
            </w:tcBorders>
            <w:shd w:val="clear" w:color="auto" w:fill="auto"/>
            <w:vAlign w:val="center"/>
            <w:hideMark/>
          </w:tcPr>
          <w:p w14:paraId="22AF4766" w14:textId="77777777" w:rsidR="00C20B80" w:rsidRPr="00B406BC" w:rsidRDefault="00C20B80" w:rsidP="001A6E29">
            <w:pPr>
              <w:jc w:val="right"/>
              <w:rPr>
                <w:i/>
                <w:sz w:val="20"/>
                <w:szCs w:val="20"/>
              </w:rPr>
            </w:pPr>
            <w:r w:rsidRPr="00B406BC">
              <w:rPr>
                <w:i/>
                <w:sz w:val="20"/>
                <w:szCs w:val="20"/>
              </w:rPr>
              <w:t>TS-Z a1.106-2</w:t>
            </w:r>
          </w:p>
        </w:tc>
        <w:tc>
          <w:tcPr>
            <w:tcW w:w="783" w:type="dxa"/>
            <w:tcBorders>
              <w:top w:val="nil"/>
              <w:left w:val="nil"/>
              <w:bottom w:val="single" w:sz="4" w:space="0" w:color="auto"/>
              <w:right w:val="single" w:sz="4" w:space="0" w:color="auto"/>
            </w:tcBorders>
            <w:shd w:val="clear" w:color="auto" w:fill="auto"/>
            <w:noWrap/>
            <w:vAlign w:val="center"/>
            <w:hideMark/>
          </w:tcPr>
          <w:p w14:paraId="3952E338"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E39E4B" w14:textId="77777777" w:rsidR="00C20B80" w:rsidRPr="00B406BC" w:rsidRDefault="00C20B80" w:rsidP="001A6E29">
            <w:pPr>
              <w:jc w:val="center"/>
              <w:rPr>
                <w:b/>
                <w:bCs/>
                <w:i/>
                <w:sz w:val="20"/>
                <w:szCs w:val="20"/>
              </w:rPr>
            </w:pPr>
            <w:r w:rsidRPr="00B406BC">
              <w:rPr>
                <w:b/>
                <w:bCs/>
                <w:i/>
                <w:sz w:val="20"/>
                <w:szCs w:val="20"/>
              </w:rPr>
              <w:t>3.600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3C7538"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69B43D" w14:textId="77777777" w:rsidR="00C20B80" w:rsidRPr="00B406BC" w:rsidRDefault="00C20B80" w:rsidP="001A6E29">
            <w:pPr>
              <w:jc w:val="center"/>
              <w:rPr>
                <w:b/>
                <w:bCs/>
                <w:i/>
                <w:sz w:val="20"/>
                <w:szCs w:val="20"/>
              </w:rPr>
            </w:pPr>
            <w:r w:rsidRPr="00B406BC">
              <w:rPr>
                <w:b/>
                <w:bCs/>
                <w:i/>
                <w:sz w:val="20"/>
                <w:szCs w:val="20"/>
              </w:rPr>
              <w:t>1.600</w:t>
            </w:r>
          </w:p>
        </w:tc>
      </w:tr>
      <w:tr w:rsidR="00C20B80" w:rsidRPr="005F0F14" w14:paraId="6134B8F4" w14:textId="77777777" w:rsidTr="00C20B80">
        <w:trPr>
          <w:trHeight w:val="270"/>
        </w:trPr>
        <w:tc>
          <w:tcPr>
            <w:tcW w:w="593" w:type="dxa"/>
            <w:shd w:val="clear" w:color="000000" w:fill="FFFFFF"/>
            <w:noWrap/>
            <w:vAlign w:val="center"/>
            <w:hideMark/>
          </w:tcPr>
          <w:p w14:paraId="1DE9F7BE" w14:textId="77777777" w:rsidR="00C20B80" w:rsidRPr="00B406BC" w:rsidRDefault="00C20B80" w:rsidP="001A6E29">
            <w:pPr>
              <w:jc w:val="center"/>
              <w:rPr>
                <w:i/>
                <w:sz w:val="20"/>
                <w:szCs w:val="20"/>
              </w:rPr>
            </w:pPr>
            <w:r w:rsidRPr="00B406BC">
              <w:rPr>
                <w:i/>
                <w:sz w:val="20"/>
                <w:szCs w:val="20"/>
              </w:rPr>
              <w:t>13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3D1F1EA" w14:textId="77777777" w:rsidR="00C20B80" w:rsidRPr="00B406BC" w:rsidRDefault="00C20B80" w:rsidP="001A6E29">
            <w:pPr>
              <w:rPr>
                <w:i/>
                <w:sz w:val="20"/>
                <w:szCs w:val="20"/>
              </w:rPr>
            </w:pPr>
            <w:r w:rsidRPr="00B406BC">
              <w:rPr>
                <w:i/>
                <w:sz w:val="20"/>
                <w:szCs w:val="20"/>
              </w:rPr>
              <w:t>Ploščica podložna gumi PANDROL 148 x 180 x 9 mm 60 E1</w:t>
            </w:r>
          </w:p>
        </w:tc>
        <w:tc>
          <w:tcPr>
            <w:tcW w:w="1485" w:type="dxa"/>
            <w:tcBorders>
              <w:top w:val="nil"/>
              <w:left w:val="nil"/>
              <w:bottom w:val="single" w:sz="4" w:space="0" w:color="auto"/>
              <w:right w:val="single" w:sz="4" w:space="0" w:color="auto"/>
            </w:tcBorders>
            <w:shd w:val="clear" w:color="auto" w:fill="auto"/>
            <w:vAlign w:val="center"/>
            <w:hideMark/>
          </w:tcPr>
          <w:p w14:paraId="183A7933" w14:textId="77777777" w:rsidR="00C20B80" w:rsidRPr="00B406BC" w:rsidRDefault="00C20B80" w:rsidP="001A6E29">
            <w:pPr>
              <w:jc w:val="right"/>
              <w:rPr>
                <w:i/>
                <w:sz w:val="20"/>
                <w:szCs w:val="20"/>
              </w:rPr>
            </w:pPr>
            <w:r w:rsidRPr="00B406BC">
              <w:rPr>
                <w:i/>
                <w:sz w:val="20"/>
                <w:szCs w:val="20"/>
              </w:rPr>
              <w:t>C120/29</w:t>
            </w:r>
          </w:p>
        </w:tc>
        <w:tc>
          <w:tcPr>
            <w:tcW w:w="783" w:type="dxa"/>
            <w:tcBorders>
              <w:top w:val="nil"/>
              <w:left w:val="nil"/>
              <w:bottom w:val="single" w:sz="4" w:space="0" w:color="auto"/>
              <w:right w:val="single" w:sz="4" w:space="0" w:color="auto"/>
            </w:tcBorders>
            <w:shd w:val="clear" w:color="auto" w:fill="auto"/>
            <w:noWrap/>
            <w:vAlign w:val="center"/>
            <w:hideMark/>
          </w:tcPr>
          <w:p w14:paraId="16484F2E"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F124D48" w14:textId="77777777" w:rsidR="00C20B80" w:rsidRPr="00B406BC" w:rsidRDefault="00C20B80" w:rsidP="001A6E29">
            <w:pPr>
              <w:jc w:val="center"/>
              <w:rPr>
                <w:b/>
                <w:bCs/>
                <w:i/>
                <w:sz w:val="20"/>
                <w:szCs w:val="20"/>
              </w:rPr>
            </w:pPr>
            <w:r w:rsidRPr="00B406BC">
              <w:rPr>
                <w:b/>
                <w:bCs/>
                <w:i/>
                <w:sz w:val="20"/>
                <w:szCs w:val="20"/>
              </w:rPr>
              <w:t>2.100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2BBE7D" w14:textId="77777777" w:rsidR="00C20B80" w:rsidRPr="00B406BC" w:rsidRDefault="00C20B80" w:rsidP="001A6E29">
            <w:pPr>
              <w:jc w:val="center"/>
              <w:rPr>
                <w:b/>
                <w:bCs/>
                <w:i/>
                <w:sz w:val="20"/>
                <w:szCs w:val="20"/>
              </w:rPr>
            </w:pPr>
            <w:r w:rsidRPr="00B406BC">
              <w:rPr>
                <w:b/>
                <w:bCs/>
                <w:i/>
                <w:sz w:val="20"/>
                <w:szCs w:val="20"/>
              </w:rPr>
              <w:t>2.100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5379AA7"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B54BF20" w14:textId="77777777" w:rsidTr="00C20B80">
        <w:trPr>
          <w:trHeight w:val="270"/>
        </w:trPr>
        <w:tc>
          <w:tcPr>
            <w:tcW w:w="593" w:type="dxa"/>
            <w:shd w:val="clear" w:color="000000" w:fill="FFFFFF"/>
            <w:noWrap/>
            <w:vAlign w:val="center"/>
            <w:hideMark/>
          </w:tcPr>
          <w:p w14:paraId="3EA86300" w14:textId="77777777" w:rsidR="00C20B80" w:rsidRPr="00B406BC" w:rsidRDefault="00C20B80" w:rsidP="001A6E29">
            <w:pPr>
              <w:jc w:val="center"/>
              <w:rPr>
                <w:i/>
                <w:sz w:val="20"/>
                <w:szCs w:val="20"/>
              </w:rPr>
            </w:pPr>
            <w:r w:rsidRPr="00B406BC">
              <w:rPr>
                <w:i/>
                <w:sz w:val="20"/>
                <w:szCs w:val="20"/>
              </w:rPr>
              <w:t>14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CEAC23A" w14:textId="77777777" w:rsidR="00C20B80" w:rsidRPr="00B406BC" w:rsidRDefault="00C20B80" w:rsidP="001A6E29">
            <w:pPr>
              <w:rPr>
                <w:i/>
                <w:sz w:val="20"/>
                <w:szCs w:val="20"/>
              </w:rPr>
            </w:pPr>
            <w:r w:rsidRPr="00B406BC">
              <w:rPr>
                <w:i/>
                <w:sz w:val="20"/>
                <w:szCs w:val="20"/>
              </w:rPr>
              <w:t>Komplet toga pritrditev "K" (vijak "T" z matico, podložka vzmetna 24, pritrdilna ploščica)</w:t>
            </w:r>
          </w:p>
        </w:tc>
        <w:tc>
          <w:tcPr>
            <w:tcW w:w="1485" w:type="dxa"/>
            <w:tcBorders>
              <w:top w:val="nil"/>
              <w:left w:val="nil"/>
              <w:bottom w:val="single" w:sz="4" w:space="0" w:color="auto"/>
              <w:right w:val="single" w:sz="4" w:space="0" w:color="auto"/>
            </w:tcBorders>
            <w:shd w:val="clear" w:color="auto" w:fill="auto"/>
            <w:vAlign w:val="center"/>
            <w:hideMark/>
          </w:tcPr>
          <w:p w14:paraId="352A12FF" w14:textId="77777777" w:rsidR="00C20B80" w:rsidRPr="00B406BC" w:rsidRDefault="00C20B80" w:rsidP="001A6E29">
            <w:pPr>
              <w:jc w:val="right"/>
              <w:rPr>
                <w:i/>
                <w:sz w:val="20"/>
                <w:szCs w:val="20"/>
              </w:rPr>
            </w:pPr>
            <w:r w:rsidRPr="00B406BC">
              <w:rPr>
                <w:i/>
                <w:sz w:val="20"/>
                <w:szCs w:val="20"/>
              </w:rPr>
              <w:t xml:space="preserve">TS-Z a1.102       </w:t>
            </w:r>
            <w:r w:rsidRPr="00B406BC">
              <w:rPr>
                <w:i/>
                <w:sz w:val="20"/>
                <w:szCs w:val="20"/>
              </w:rPr>
              <w:br/>
              <w:t>TS-Z a1.106-2</w:t>
            </w:r>
          </w:p>
        </w:tc>
        <w:tc>
          <w:tcPr>
            <w:tcW w:w="783" w:type="dxa"/>
            <w:tcBorders>
              <w:top w:val="nil"/>
              <w:left w:val="nil"/>
              <w:bottom w:val="single" w:sz="4" w:space="0" w:color="auto"/>
              <w:right w:val="single" w:sz="4" w:space="0" w:color="auto"/>
            </w:tcBorders>
            <w:shd w:val="clear" w:color="auto" w:fill="auto"/>
            <w:noWrap/>
            <w:vAlign w:val="center"/>
            <w:hideMark/>
          </w:tcPr>
          <w:p w14:paraId="2A279801"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BFF3042" w14:textId="77777777" w:rsidR="00C20B80" w:rsidRPr="00B406BC" w:rsidRDefault="00C20B80" w:rsidP="001A6E29">
            <w:pPr>
              <w:jc w:val="center"/>
              <w:rPr>
                <w:b/>
                <w:bCs/>
                <w:i/>
                <w:sz w:val="20"/>
                <w:szCs w:val="20"/>
              </w:rPr>
            </w:pPr>
            <w:r w:rsidRPr="00B406BC">
              <w:rPr>
                <w:b/>
                <w:bCs/>
                <w:i/>
                <w:sz w:val="20"/>
                <w:szCs w:val="20"/>
              </w:rPr>
              <w:t>21.400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EB4246" w14:textId="77777777" w:rsidR="00C20B80" w:rsidRPr="00B406BC" w:rsidRDefault="00C20B80" w:rsidP="001A6E29">
            <w:pPr>
              <w:jc w:val="center"/>
              <w:rPr>
                <w:b/>
                <w:bCs/>
                <w:i/>
                <w:sz w:val="20"/>
                <w:szCs w:val="20"/>
              </w:rPr>
            </w:pPr>
            <w:r w:rsidRPr="00B406BC">
              <w:rPr>
                <w:b/>
                <w:bCs/>
                <w:i/>
                <w:sz w:val="20"/>
                <w:szCs w:val="20"/>
              </w:rPr>
              <w:t>10.000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75A394B" w14:textId="77777777" w:rsidR="00C20B80" w:rsidRPr="00B406BC" w:rsidRDefault="00C20B80" w:rsidP="001A6E29">
            <w:pPr>
              <w:jc w:val="center"/>
              <w:rPr>
                <w:b/>
                <w:bCs/>
                <w:i/>
                <w:sz w:val="20"/>
                <w:szCs w:val="20"/>
              </w:rPr>
            </w:pPr>
            <w:r w:rsidRPr="00B406BC">
              <w:rPr>
                <w:b/>
                <w:bCs/>
                <w:i/>
                <w:sz w:val="20"/>
                <w:szCs w:val="20"/>
              </w:rPr>
              <w:t>11.400</w:t>
            </w:r>
          </w:p>
        </w:tc>
      </w:tr>
      <w:tr w:rsidR="00C20B80" w:rsidRPr="005F0F14" w14:paraId="5170633C" w14:textId="77777777" w:rsidTr="00C20B80">
        <w:trPr>
          <w:trHeight w:val="450"/>
        </w:trPr>
        <w:tc>
          <w:tcPr>
            <w:tcW w:w="593" w:type="dxa"/>
            <w:shd w:val="clear" w:color="000000" w:fill="FFFFFF"/>
            <w:noWrap/>
            <w:vAlign w:val="center"/>
            <w:hideMark/>
          </w:tcPr>
          <w:p w14:paraId="1D34F00A" w14:textId="77777777" w:rsidR="00C20B80" w:rsidRPr="00B406BC" w:rsidRDefault="00C20B80" w:rsidP="001A6E29">
            <w:pPr>
              <w:jc w:val="center"/>
              <w:rPr>
                <w:i/>
                <w:sz w:val="20"/>
                <w:szCs w:val="20"/>
              </w:rPr>
            </w:pPr>
            <w:r w:rsidRPr="00B406BC">
              <w:rPr>
                <w:i/>
                <w:sz w:val="20"/>
                <w:szCs w:val="20"/>
              </w:rPr>
              <w:t>15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2E97911" w14:textId="77777777" w:rsidR="00C20B80" w:rsidRPr="00B406BC" w:rsidRDefault="00C20B80" w:rsidP="001A6E29">
            <w:pPr>
              <w:rPr>
                <w:i/>
                <w:sz w:val="20"/>
                <w:szCs w:val="20"/>
              </w:rPr>
            </w:pPr>
            <w:r w:rsidRPr="00B406BC">
              <w:rPr>
                <w:i/>
                <w:sz w:val="20"/>
                <w:szCs w:val="20"/>
              </w:rPr>
              <w:t>Komplet elastična pritrditev SKL 12-B (vijak z matico HS 32-55 mm, podložka, sponka SKL 12-B)</w:t>
            </w:r>
          </w:p>
        </w:tc>
        <w:tc>
          <w:tcPr>
            <w:tcW w:w="1485" w:type="dxa"/>
            <w:tcBorders>
              <w:top w:val="nil"/>
              <w:left w:val="nil"/>
              <w:bottom w:val="single" w:sz="4" w:space="0" w:color="auto"/>
              <w:right w:val="single" w:sz="4" w:space="0" w:color="auto"/>
            </w:tcBorders>
            <w:shd w:val="clear" w:color="auto" w:fill="auto"/>
            <w:vAlign w:val="center"/>
            <w:hideMark/>
          </w:tcPr>
          <w:p w14:paraId="21D634F4" w14:textId="77777777" w:rsidR="00C20B80" w:rsidRPr="00B406BC" w:rsidRDefault="00C20B80" w:rsidP="001A6E29">
            <w:pPr>
              <w:jc w:val="right"/>
              <w:rPr>
                <w:i/>
                <w:sz w:val="20"/>
                <w:szCs w:val="20"/>
              </w:rPr>
            </w:pPr>
            <w:r w:rsidRPr="00B406BC">
              <w:rPr>
                <w:i/>
                <w:sz w:val="20"/>
                <w:szCs w:val="20"/>
              </w:rPr>
              <w:t>po načrtu proizvajalca</w:t>
            </w:r>
          </w:p>
        </w:tc>
        <w:tc>
          <w:tcPr>
            <w:tcW w:w="783" w:type="dxa"/>
            <w:tcBorders>
              <w:top w:val="nil"/>
              <w:left w:val="nil"/>
              <w:bottom w:val="single" w:sz="4" w:space="0" w:color="auto"/>
              <w:right w:val="single" w:sz="4" w:space="0" w:color="auto"/>
            </w:tcBorders>
            <w:shd w:val="clear" w:color="auto" w:fill="auto"/>
            <w:noWrap/>
            <w:vAlign w:val="center"/>
            <w:hideMark/>
          </w:tcPr>
          <w:p w14:paraId="31BA3BD3"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095D68F" w14:textId="77777777" w:rsidR="00C20B80" w:rsidRPr="00B406BC" w:rsidRDefault="00C20B80" w:rsidP="001A6E29">
            <w:pPr>
              <w:jc w:val="center"/>
              <w:rPr>
                <w:b/>
                <w:bCs/>
                <w:i/>
                <w:sz w:val="20"/>
                <w:szCs w:val="20"/>
              </w:rPr>
            </w:pPr>
            <w:r w:rsidRPr="00B406BC">
              <w:rPr>
                <w:b/>
                <w:bCs/>
                <w:i/>
                <w:sz w:val="20"/>
                <w:szCs w:val="20"/>
              </w:rPr>
              <w:t>2.550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F54FBAD" w14:textId="77777777" w:rsidR="00C20B80" w:rsidRPr="00B406BC" w:rsidRDefault="00C20B80" w:rsidP="001A6E29">
            <w:pPr>
              <w:jc w:val="center"/>
              <w:rPr>
                <w:b/>
                <w:bCs/>
                <w:i/>
                <w:sz w:val="20"/>
                <w:szCs w:val="20"/>
              </w:rPr>
            </w:pPr>
            <w:r w:rsidRPr="00B406BC">
              <w:rPr>
                <w:b/>
                <w:bCs/>
                <w:i/>
                <w:sz w:val="20"/>
                <w:szCs w:val="20"/>
              </w:rPr>
              <w:t>2.550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A47D984"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B7E503B" w14:textId="77777777" w:rsidTr="00C20B80">
        <w:trPr>
          <w:trHeight w:val="255"/>
        </w:trPr>
        <w:tc>
          <w:tcPr>
            <w:tcW w:w="593" w:type="dxa"/>
            <w:shd w:val="clear" w:color="000000" w:fill="FFFFFF"/>
            <w:noWrap/>
            <w:vAlign w:val="center"/>
            <w:hideMark/>
          </w:tcPr>
          <w:p w14:paraId="5F9BDD2C" w14:textId="77777777" w:rsidR="00C20B80" w:rsidRPr="00B406BC" w:rsidRDefault="00C20B80" w:rsidP="001A6E29">
            <w:pPr>
              <w:jc w:val="center"/>
              <w:rPr>
                <w:i/>
                <w:sz w:val="20"/>
                <w:szCs w:val="20"/>
              </w:rPr>
            </w:pPr>
            <w:r w:rsidRPr="00B406BC">
              <w:rPr>
                <w:i/>
                <w:sz w:val="20"/>
                <w:szCs w:val="20"/>
              </w:rPr>
              <w:t>16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980BBCB" w14:textId="77777777" w:rsidR="00C20B80" w:rsidRPr="00B406BC" w:rsidRDefault="00C20B80" w:rsidP="001A6E29">
            <w:pPr>
              <w:rPr>
                <w:i/>
                <w:sz w:val="20"/>
                <w:szCs w:val="20"/>
              </w:rPr>
            </w:pPr>
            <w:r w:rsidRPr="00B406BC">
              <w:rPr>
                <w:i/>
                <w:sz w:val="20"/>
                <w:szCs w:val="20"/>
              </w:rPr>
              <w:t xml:space="preserve">Vijak spojni z matico 49E1 M24x130 </w:t>
            </w:r>
          </w:p>
        </w:tc>
        <w:tc>
          <w:tcPr>
            <w:tcW w:w="1485" w:type="dxa"/>
            <w:tcBorders>
              <w:top w:val="nil"/>
              <w:left w:val="nil"/>
              <w:bottom w:val="single" w:sz="4" w:space="0" w:color="auto"/>
              <w:right w:val="single" w:sz="4" w:space="0" w:color="auto"/>
            </w:tcBorders>
            <w:shd w:val="clear" w:color="auto" w:fill="auto"/>
            <w:vAlign w:val="center"/>
            <w:hideMark/>
          </w:tcPr>
          <w:p w14:paraId="5AB160A4" w14:textId="77777777" w:rsidR="00C20B80" w:rsidRPr="00B406BC" w:rsidRDefault="00C20B80" w:rsidP="001A6E29">
            <w:pPr>
              <w:jc w:val="right"/>
              <w:rPr>
                <w:i/>
                <w:sz w:val="20"/>
                <w:szCs w:val="20"/>
              </w:rPr>
            </w:pPr>
            <w:r w:rsidRPr="00B406BC">
              <w:rPr>
                <w:i/>
                <w:sz w:val="20"/>
                <w:szCs w:val="20"/>
              </w:rPr>
              <w:t>TS-Z a1.109-1</w:t>
            </w:r>
          </w:p>
        </w:tc>
        <w:tc>
          <w:tcPr>
            <w:tcW w:w="783" w:type="dxa"/>
            <w:tcBorders>
              <w:top w:val="nil"/>
              <w:left w:val="nil"/>
              <w:bottom w:val="single" w:sz="4" w:space="0" w:color="auto"/>
              <w:right w:val="single" w:sz="4" w:space="0" w:color="auto"/>
            </w:tcBorders>
            <w:shd w:val="clear" w:color="auto" w:fill="auto"/>
            <w:noWrap/>
            <w:vAlign w:val="center"/>
            <w:hideMark/>
          </w:tcPr>
          <w:p w14:paraId="61D5643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1AC3A" w14:textId="77777777" w:rsidR="00C20B80" w:rsidRPr="00B406BC" w:rsidRDefault="00C20B80" w:rsidP="001A6E29">
            <w:pPr>
              <w:jc w:val="center"/>
              <w:rPr>
                <w:b/>
                <w:bCs/>
                <w:i/>
                <w:sz w:val="20"/>
                <w:szCs w:val="20"/>
              </w:rPr>
            </w:pPr>
            <w:r w:rsidRPr="00B406BC">
              <w:rPr>
                <w:b/>
                <w:bCs/>
                <w:i/>
                <w:sz w:val="20"/>
                <w:szCs w:val="20"/>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DE913A5"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1A39455" w14:textId="77777777" w:rsidR="00C20B80" w:rsidRPr="00B406BC" w:rsidRDefault="00C20B80" w:rsidP="001A6E29">
            <w:pPr>
              <w:jc w:val="center"/>
              <w:rPr>
                <w:b/>
                <w:bCs/>
                <w:i/>
                <w:sz w:val="20"/>
                <w:szCs w:val="20"/>
              </w:rPr>
            </w:pPr>
            <w:r w:rsidRPr="00B406BC">
              <w:rPr>
                <w:b/>
                <w:bCs/>
                <w:i/>
                <w:sz w:val="20"/>
                <w:szCs w:val="20"/>
              </w:rPr>
              <w:t>800</w:t>
            </w:r>
          </w:p>
        </w:tc>
      </w:tr>
      <w:tr w:rsidR="00C20B80" w:rsidRPr="005F0F14" w14:paraId="54376672" w14:textId="77777777" w:rsidTr="00C20B80">
        <w:trPr>
          <w:trHeight w:val="255"/>
        </w:trPr>
        <w:tc>
          <w:tcPr>
            <w:tcW w:w="593" w:type="dxa"/>
            <w:shd w:val="clear" w:color="000000" w:fill="FFFFFF"/>
            <w:noWrap/>
            <w:vAlign w:val="center"/>
            <w:hideMark/>
          </w:tcPr>
          <w:p w14:paraId="57D8A89F" w14:textId="77777777" w:rsidR="00C20B80" w:rsidRPr="00B406BC" w:rsidRDefault="00C20B80" w:rsidP="001A6E29">
            <w:pPr>
              <w:jc w:val="center"/>
              <w:rPr>
                <w:i/>
                <w:sz w:val="20"/>
                <w:szCs w:val="20"/>
              </w:rPr>
            </w:pPr>
            <w:r w:rsidRPr="00B406BC">
              <w:rPr>
                <w:i/>
                <w:sz w:val="20"/>
                <w:szCs w:val="20"/>
              </w:rPr>
              <w:t>17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DC9B6A7" w14:textId="77777777" w:rsidR="00C20B80" w:rsidRPr="00B406BC" w:rsidRDefault="00C20B80" w:rsidP="001A6E29">
            <w:pPr>
              <w:rPr>
                <w:i/>
                <w:sz w:val="20"/>
                <w:szCs w:val="20"/>
              </w:rPr>
            </w:pPr>
            <w:r w:rsidRPr="00B406BC">
              <w:rPr>
                <w:i/>
                <w:sz w:val="20"/>
                <w:szCs w:val="20"/>
              </w:rPr>
              <w:t xml:space="preserve">Vijak spojni z matico  60 E1 M24x150 </w:t>
            </w:r>
          </w:p>
        </w:tc>
        <w:tc>
          <w:tcPr>
            <w:tcW w:w="1485" w:type="dxa"/>
            <w:tcBorders>
              <w:top w:val="nil"/>
              <w:left w:val="nil"/>
              <w:bottom w:val="single" w:sz="4" w:space="0" w:color="auto"/>
              <w:right w:val="single" w:sz="4" w:space="0" w:color="auto"/>
            </w:tcBorders>
            <w:shd w:val="clear" w:color="auto" w:fill="auto"/>
            <w:vAlign w:val="center"/>
            <w:hideMark/>
          </w:tcPr>
          <w:p w14:paraId="2E70E4CF" w14:textId="77777777" w:rsidR="00C20B80" w:rsidRPr="00B406BC" w:rsidRDefault="00C20B80" w:rsidP="001A6E29">
            <w:pPr>
              <w:jc w:val="right"/>
              <w:rPr>
                <w:i/>
                <w:sz w:val="20"/>
                <w:szCs w:val="20"/>
              </w:rPr>
            </w:pPr>
            <w:r w:rsidRPr="00B406BC">
              <w:rPr>
                <w:i/>
                <w:sz w:val="20"/>
                <w:szCs w:val="20"/>
              </w:rPr>
              <w:t>TS-Z a1.109-1</w:t>
            </w:r>
          </w:p>
        </w:tc>
        <w:tc>
          <w:tcPr>
            <w:tcW w:w="783" w:type="dxa"/>
            <w:tcBorders>
              <w:top w:val="nil"/>
              <w:left w:val="nil"/>
              <w:bottom w:val="single" w:sz="4" w:space="0" w:color="auto"/>
              <w:right w:val="single" w:sz="4" w:space="0" w:color="auto"/>
            </w:tcBorders>
            <w:shd w:val="clear" w:color="auto" w:fill="auto"/>
            <w:noWrap/>
            <w:vAlign w:val="center"/>
            <w:hideMark/>
          </w:tcPr>
          <w:p w14:paraId="3C069F4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187A72" w14:textId="77777777" w:rsidR="00C20B80" w:rsidRPr="00B406BC" w:rsidRDefault="00C20B80" w:rsidP="001A6E29">
            <w:pPr>
              <w:jc w:val="center"/>
              <w:rPr>
                <w:b/>
                <w:bCs/>
                <w:i/>
                <w:sz w:val="20"/>
                <w:szCs w:val="20"/>
              </w:rPr>
            </w:pPr>
            <w:r w:rsidRPr="00B406BC">
              <w:rPr>
                <w:b/>
                <w:bCs/>
                <w:i/>
                <w:sz w:val="20"/>
                <w:szCs w:val="20"/>
              </w:rPr>
              <w:t>150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1E4E96"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0B9D543" w14:textId="77777777" w:rsidR="00C20B80" w:rsidRPr="00B406BC" w:rsidRDefault="00C20B80" w:rsidP="001A6E29">
            <w:pPr>
              <w:jc w:val="center"/>
              <w:rPr>
                <w:b/>
                <w:bCs/>
                <w:i/>
                <w:sz w:val="20"/>
                <w:szCs w:val="20"/>
              </w:rPr>
            </w:pPr>
            <w:r w:rsidRPr="00B406BC">
              <w:rPr>
                <w:b/>
                <w:bCs/>
                <w:i/>
                <w:sz w:val="20"/>
                <w:szCs w:val="20"/>
              </w:rPr>
              <w:t>150</w:t>
            </w:r>
          </w:p>
        </w:tc>
      </w:tr>
      <w:tr w:rsidR="00C20B80" w:rsidRPr="005F0F14" w14:paraId="2FAEE77F" w14:textId="77777777" w:rsidTr="00C20B80">
        <w:trPr>
          <w:trHeight w:val="255"/>
        </w:trPr>
        <w:tc>
          <w:tcPr>
            <w:tcW w:w="593" w:type="dxa"/>
            <w:shd w:val="clear" w:color="000000" w:fill="FFFFFF"/>
            <w:noWrap/>
            <w:vAlign w:val="center"/>
            <w:hideMark/>
          </w:tcPr>
          <w:p w14:paraId="6C620DF6" w14:textId="77777777" w:rsidR="00C20B80" w:rsidRPr="00B406BC" w:rsidRDefault="00C20B80" w:rsidP="001A6E29">
            <w:pPr>
              <w:jc w:val="center"/>
              <w:rPr>
                <w:i/>
                <w:sz w:val="20"/>
                <w:szCs w:val="20"/>
              </w:rPr>
            </w:pPr>
            <w:r w:rsidRPr="00B406BC">
              <w:rPr>
                <w:i/>
                <w:sz w:val="20"/>
                <w:szCs w:val="20"/>
              </w:rPr>
              <w:t>18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8BE7B73" w14:textId="77777777" w:rsidR="00C20B80" w:rsidRPr="00B406BC" w:rsidRDefault="00C20B80" w:rsidP="001A6E29">
            <w:pPr>
              <w:rPr>
                <w:i/>
                <w:sz w:val="20"/>
                <w:szCs w:val="20"/>
              </w:rPr>
            </w:pPr>
            <w:r w:rsidRPr="00B406BC">
              <w:rPr>
                <w:i/>
                <w:sz w:val="20"/>
                <w:szCs w:val="20"/>
              </w:rPr>
              <w:t xml:space="preserve">Vijak T z matico za pritrditev "K" M22x65 </w:t>
            </w:r>
          </w:p>
        </w:tc>
        <w:tc>
          <w:tcPr>
            <w:tcW w:w="1485" w:type="dxa"/>
            <w:tcBorders>
              <w:top w:val="nil"/>
              <w:left w:val="nil"/>
              <w:bottom w:val="single" w:sz="4" w:space="0" w:color="auto"/>
              <w:right w:val="single" w:sz="4" w:space="0" w:color="auto"/>
            </w:tcBorders>
            <w:shd w:val="clear" w:color="auto" w:fill="auto"/>
            <w:vAlign w:val="center"/>
            <w:hideMark/>
          </w:tcPr>
          <w:p w14:paraId="0E929F9B" w14:textId="77777777" w:rsidR="00C20B80" w:rsidRPr="00B406BC" w:rsidRDefault="00C20B80" w:rsidP="001A6E29">
            <w:pPr>
              <w:jc w:val="right"/>
              <w:rPr>
                <w:i/>
                <w:sz w:val="20"/>
                <w:szCs w:val="20"/>
              </w:rPr>
            </w:pPr>
            <w:r w:rsidRPr="00B406BC">
              <w:rPr>
                <w:i/>
                <w:sz w:val="20"/>
                <w:szCs w:val="20"/>
              </w:rPr>
              <w:t xml:space="preserve">TS-Z a1.102      </w:t>
            </w:r>
            <w:r w:rsidRPr="00B406BC">
              <w:rPr>
                <w:i/>
                <w:sz w:val="20"/>
                <w:szCs w:val="20"/>
              </w:rPr>
              <w:br/>
              <w:t>TS-Z a1.103</w:t>
            </w:r>
          </w:p>
        </w:tc>
        <w:tc>
          <w:tcPr>
            <w:tcW w:w="783" w:type="dxa"/>
            <w:tcBorders>
              <w:top w:val="nil"/>
              <w:left w:val="nil"/>
              <w:bottom w:val="single" w:sz="4" w:space="0" w:color="auto"/>
              <w:right w:val="single" w:sz="4" w:space="0" w:color="auto"/>
            </w:tcBorders>
            <w:shd w:val="clear" w:color="auto" w:fill="auto"/>
            <w:noWrap/>
            <w:vAlign w:val="center"/>
            <w:hideMark/>
          </w:tcPr>
          <w:p w14:paraId="2A01B2F5"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E3B3CF1" w14:textId="77777777" w:rsidR="00C20B80" w:rsidRPr="00B406BC" w:rsidRDefault="00C20B80" w:rsidP="001A6E29">
            <w:pPr>
              <w:jc w:val="center"/>
              <w:rPr>
                <w:b/>
                <w:bCs/>
                <w:i/>
                <w:sz w:val="20"/>
                <w:szCs w:val="20"/>
              </w:rPr>
            </w:pPr>
            <w:r w:rsidRPr="00B406BC">
              <w:rPr>
                <w:b/>
                <w:bCs/>
                <w:i/>
                <w:sz w:val="20"/>
                <w:szCs w:val="20"/>
              </w:rPr>
              <w:t>30.000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19DBE85" w14:textId="77777777" w:rsidR="00C20B80" w:rsidRPr="00B406BC" w:rsidRDefault="00C20B80" w:rsidP="001A6E29">
            <w:pPr>
              <w:jc w:val="center"/>
              <w:rPr>
                <w:b/>
                <w:bCs/>
                <w:i/>
                <w:sz w:val="20"/>
                <w:szCs w:val="20"/>
              </w:rPr>
            </w:pPr>
            <w:r w:rsidRPr="00B406BC">
              <w:rPr>
                <w:b/>
                <w:bCs/>
                <w:i/>
                <w:sz w:val="20"/>
                <w:szCs w:val="20"/>
              </w:rPr>
              <w:t>15.000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BA2CD67" w14:textId="77777777" w:rsidR="00C20B80" w:rsidRPr="00B406BC" w:rsidRDefault="00C20B80" w:rsidP="001A6E29">
            <w:pPr>
              <w:jc w:val="center"/>
              <w:rPr>
                <w:b/>
                <w:bCs/>
                <w:i/>
                <w:sz w:val="20"/>
                <w:szCs w:val="20"/>
              </w:rPr>
            </w:pPr>
            <w:r w:rsidRPr="00B406BC">
              <w:rPr>
                <w:b/>
                <w:bCs/>
                <w:i/>
                <w:sz w:val="20"/>
                <w:szCs w:val="20"/>
              </w:rPr>
              <w:t>15.000</w:t>
            </w:r>
          </w:p>
        </w:tc>
      </w:tr>
      <w:tr w:rsidR="00C20B80" w:rsidRPr="005F0F14" w14:paraId="3226C174" w14:textId="77777777" w:rsidTr="00C20B80">
        <w:trPr>
          <w:trHeight w:val="270"/>
        </w:trPr>
        <w:tc>
          <w:tcPr>
            <w:tcW w:w="593" w:type="dxa"/>
            <w:shd w:val="clear" w:color="000000" w:fill="FFFFFF"/>
            <w:noWrap/>
            <w:vAlign w:val="center"/>
            <w:hideMark/>
          </w:tcPr>
          <w:p w14:paraId="63F3CF5F" w14:textId="77777777" w:rsidR="00C20B80" w:rsidRPr="00B406BC" w:rsidRDefault="00C20B80" w:rsidP="001A6E29">
            <w:pPr>
              <w:jc w:val="center"/>
              <w:rPr>
                <w:i/>
                <w:sz w:val="20"/>
                <w:szCs w:val="20"/>
              </w:rPr>
            </w:pPr>
            <w:r w:rsidRPr="00B406BC">
              <w:rPr>
                <w:i/>
                <w:sz w:val="20"/>
                <w:szCs w:val="20"/>
              </w:rPr>
              <w:t>19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B67605B" w14:textId="77777777" w:rsidR="00C20B80" w:rsidRPr="00B406BC" w:rsidRDefault="00C20B80" w:rsidP="001A6E29">
            <w:pPr>
              <w:rPr>
                <w:i/>
                <w:sz w:val="20"/>
                <w:szCs w:val="20"/>
              </w:rPr>
            </w:pPr>
            <w:r w:rsidRPr="00B406BC">
              <w:rPr>
                <w:i/>
                <w:sz w:val="20"/>
                <w:szCs w:val="20"/>
              </w:rPr>
              <w:t>Podložka dvojna elastična 24</w:t>
            </w:r>
          </w:p>
        </w:tc>
        <w:tc>
          <w:tcPr>
            <w:tcW w:w="1485" w:type="dxa"/>
            <w:tcBorders>
              <w:top w:val="nil"/>
              <w:left w:val="nil"/>
              <w:bottom w:val="single" w:sz="4" w:space="0" w:color="auto"/>
              <w:right w:val="single" w:sz="4" w:space="0" w:color="auto"/>
            </w:tcBorders>
            <w:shd w:val="clear" w:color="auto" w:fill="auto"/>
            <w:vAlign w:val="center"/>
            <w:hideMark/>
          </w:tcPr>
          <w:p w14:paraId="67E84BA9" w14:textId="77777777" w:rsidR="00C20B80" w:rsidRPr="00B406BC" w:rsidRDefault="00C20B80" w:rsidP="001A6E29">
            <w:pPr>
              <w:jc w:val="right"/>
              <w:rPr>
                <w:i/>
                <w:sz w:val="20"/>
                <w:szCs w:val="20"/>
              </w:rPr>
            </w:pPr>
            <w:r w:rsidRPr="00B406BC">
              <w:rPr>
                <w:i/>
                <w:sz w:val="20"/>
                <w:szCs w:val="20"/>
              </w:rPr>
              <w:t xml:space="preserve"> TS-Z a1.101</w:t>
            </w:r>
          </w:p>
        </w:tc>
        <w:tc>
          <w:tcPr>
            <w:tcW w:w="783" w:type="dxa"/>
            <w:tcBorders>
              <w:top w:val="nil"/>
              <w:left w:val="nil"/>
              <w:bottom w:val="single" w:sz="4" w:space="0" w:color="auto"/>
              <w:right w:val="single" w:sz="4" w:space="0" w:color="auto"/>
            </w:tcBorders>
            <w:shd w:val="clear" w:color="auto" w:fill="auto"/>
            <w:noWrap/>
            <w:vAlign w:val="center"/>
            <w:hideMark/>
          </w:tcPr>
          <w:p w14:paraId="55AB92F8"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232289C" w14:textId="77777777" w:rsidR="00C20B80" w:rsidRPr="00B406BC" w:rsidRDefault="00C20B80" w:rsidP="001A6E29">
            <w:pPr>
              <w:jc w:val="center"/>
              <w:rPr>
                <w:b/>
                <w:bCs/>
                <w:i/>
                <w:sz w:val="20"/>
                <w:szCs w:val="20"/>
              </w:rPr>
            </w:pPr>
            <w:r w:rsidRPr="00B406BC">
              <w:rPr>
                <w:b/>
                <w:bCs/>
                <w:i/>
                <w:sz w:val="20"/>
                <w:szCs w:val="20"/>
              </w:rPr>
              <w:t>385.500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4CAD75" w14:textId="77777777" w:rsidR="00C20B80" w:rsidRPr="00B406BC" w:rsidRDefault="00C20B80" w:rsidP="001A6E29">
            <w:pPr>
              <w:jc w:val="center"/>
              <w:rPr>
                <w:b/>
                <w:bCs/>
                <w:i/>
                <w:sz w:val="20"/>
                <w:szCs w:val="20"/>
              </w:rPr>
            </w:pPr>
            <w:r w:rsidRPr="00B406BC">
              <w:rPr>
                <w:b/>
                <w:bCs/>
                <w:i/>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A7319B" w14:textId="77777777" w:rsidR="00C20B80" w:rsidRPr="00B406BC" w:rsidRDefault="00C20B80" w:rsidP="001A6E29">
            <w:pPr>
              <w:jc w:val="center"/>
              <w:rPr>
                <w:b/>
                <w:bCs/>
                <w:i/>
                <w:sz w:val="20"/>
                <w:szCs w:val="20"/>
              </w:rPr>
            </w:pPr>
            <w:r w:rsidRPr="00B406BC">
              <w:rPr>
                <w:b/>
                <w:bCs/>
                <w:i/>
                <w:sz w:val="20"/>
                <w:szCs w:val="20"/>
              </w:rPr>
              <w:t>185.500</w:t>
            </w:r>
          </w:p>
        </w:tc>
      </w:tr>
      <w:tr w:rsidR="00C20B80" w:rsidRPr="005F0F14" w14:paraId="6BCD905C" w14:textId="77777777" w:rsidTr="00C20B80">
        <w:trPr>
          <w:trHeight w:val="270"/>
        </w:trPr>
        <w:tc>
          <w:tcPr>
            <w:tcW w:w="593" w:type="dxa"/>
            <w:shd w:val="clear" w:color="000000" w:fill="FFFFFF"/>
            <w:noWrap/>
            <w:vAlign w:val="center"/>
            <w:hideMark/>
          </w:tcPr>
          <w:p w14:paraId="13D8572F" w14:textId="77777777" w:rsidR="00C20B80" w:rsidRPr="00B406BC" w:rsidRDefault="00C20B80" w:rsidP="001A6E29">
            <w:pPr>
              <w:jc w:val="center"/>
              <w:rPr>
                <w:i/>
                <w:sz w:val="20"/>
                <w:szCs w:val="20"/>
              </w:rPr>
            </w:pPr>
            <w:r w:rsidRPr="00B406BC">
              <w:rPr>
                <w:i/>
                <w:sz w:val="20"/>
                <w:szCs w:val="20"/>
              </w:rPr>
              <w:t>20</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6D9569F5" w14:textId="77777777" w:rsidR="00C20B80" w:rsidRPr="00B406BC" w:rsidRDefault="00C20B80" w:rsidP="001A6E29">
            <w:pPr>
              <w:rPr>
                <w:i/>
                <w:sz w:val="20"/>
                <w:szCs w:val="20"/>
              </w:rPr>
            </w:pPr>
            <w:r w:rsidRPr="00B406BC">
              <w:rPr>
                <w:i/>
                <w:sz w:val="20"/>
                <w:szCs w:val="20"/>
              </w:rPr>
              <w:t>Podložka dvojna elastična 27</w:t>
            </w:r>
          </w:p>
        </w:tc>
        <w:tc>
          <w:tcPr>
            <w:tcW w:w="1485" w:type="dxa"/>
            <w:tcBorders>
              <w:top w:val="nil"/>
              <w:left w:val="nil"/>
              <w:bottom w:val="single" w:sz="4" w:space="0" w:color="auto"/>
              <w:right w:val="single" w:sz="4" w:space="0" w:color="auto"/>
            </w:tcBorders>
            <w:shd w:val="clear" w:color="auto" w:fill="auto"/>
            <w:vAlign w:val="center"/>
            <w:hideMark/>
          </w:tcPr>
          <w:p w14:paraId="180ECB93" w14:textId="77777777" w:rsidR="00C20B80" w:rsidRPr="00B406BC" w:rsidRDefault="00C20B80" w:rsidP="001A6E29">
            <w:pPr>
              <w:jc w:val="right"/>
              <w:rPr>
                <w:i/>
                <w:sz w:val="20"/>
                <w:szCs w:val="20"/>
              </w:rPr>
            </w:pPr>
            <w:r w:rsidRPr="00B406BC">
              <w:rPr>
                <w:i/>
                <w:sz w:val="20"/>
                <w:szCs w:val="20"/>
              </w:rPr>
              <w:t xml:space="preserve"> TS-Z a1.101</w:t>
            </w:r>
          </w:p>
        </w:tc>
        <w:tc>
          <w:tcPr>
            <w:tcW w:w="783" w:type="dxa"/>
            <w:tcBorders>
              <w:top w:val="nil"/>
              <w:left w:val="nil"/>
              <w:bottom w:val="single" w:sz="4" w:space="0" w:color="auto"/>
              <w:right w:val="single" w:sz="4" w:space="0" w:color="auto"/>
            </w:tcBorders>
            <w:shd w:val="clear" w:color="auto" w:fill="auto"/>
            <w:noWrap/>
            <w:vAlign w:val="center"/>
            <w:hideMark/>
          </w:tcPr>
          <w:p w14:paraId="0AA48BB7"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909FA1" w14:textId="77777777" w:rsidR="00C20B80" w:rsidRPr="00B406BC" w:rsidRDefault="00C20B80" w:rsidP="001A6E29">
            <w:pPr>
              <w:jc w:val="center"/>
              <w:rPr>
                <w:b/>
                <w:bCs/>
                <w:i/>
                <w:sz w:val="20"/>
                <w:szCs w:val="20"/>
              </w:rPr>
            </w:pPr>
            <w:r w:rsidRPr="00B406BC">
              <w:rPr>
                <w:b/>
                <w:bCs/>
                <w:i/>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48CD82"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C00F541" w14:textId="77777777" w:rsidR="00C20B80" w:rsidRPr="00B406BC" w:rsidRDefault="00C20B80" w:rsidP="001A6E29">
            <w:pPr>
              <w:jc w:val="center"/>
              <w:rPr>
                <w:b/>
                <w:bCs/>
                <w:i/>
                <w:sz w:val="20"/>
                <w:szCs w:val="20"/>
              </w:rPr>
            </w:pPr>
            <w:r w:rsidRPr="00B406BC">
              <w:rPr>
                <w:b/>
                <w:bCs/>
                <w:i/>
                <w:sz w:val="20"/>
                <w:szCs w:val="20"/>
              </w:rPr>
              <w:t>1.000</w:t>
            </w:r>
          </w:p>
        </w:tc>
      </w:tr>
      <w:tr w:rsidR="00C20B80" w:rsidRPr="005F0F14" w14:paraId="6E461385" w14:textId="77777777" w:rsidTr="00C20B80">
        <w:trPr>
          <w:trHeight w:val="480"/>
        </w:trPr>
        <w:tc>
          <w:tcPr>
            <w:tcW w:w="593" w:type="dxa"/>
            <w:shd w:val="clear" w:color="000000" w:fill="FFFFFF"/>
            <w:noWrap/>
            <w:vAlign w:val="center"/>
            <w:hideMark/>
          </w:tcPr>
          <w:p w14:paraId="4827F9C8" w14:textId="77777777" w:rsidR="00C20B80" w:rsidRPr="00B406BC" w:rsidRDefault="00C20B80" w:rsidP="001A6E29">
            <w:pPr>
              <w:jc w:val="center"/>
              <w:rPr>
                <w:i/>
                <w:sz w:val="20"/>
                <w:szCs w:val="20"/>
              </w:rPr>
            </w:pPr>
            <w:r w:rsidRPr="00B406BC">
              <w:rPr>
                <w:i/>
                <w:sz w:val="20"/>
                <w:szCs w:val="20"/>
              </w:rPr>
              <w:t>21</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0A637E9" w14:textId="77777777" w:rsidR="00C20B80" w:rsidRPr="00B406BC" w:rsidRDefault="00C20B80" w:rsidP="001A6E29">
            <w:pPr>
              <w:rPr>
                <w:i/>
                <w:sz w:val="20"/>
                <w:szCs w:val="20"/>
              </w:rPr>
            </w:pPr>
            <w:r w:rsidRPr="00B406BC">
              <w:rPr>
                <w:i/>
                <w:sz w:val="20"/>
                <w:szCs w:val="20"/>
              </w:rPr>
              <w:t>Tirfon, l= 150 mm</w:t>
            </w:r>
          </w:p>
        </w:tc>
        <w:tc>
          <w:tcPr>
            <w:tcW w:w="1485" w:type="dxa"/>
            <w:tcBorders>
              <w:top w:val="nil"/>
              <w:left w:val="nil"/>
              <w:bottom w:val="single" w:sz="4" w:space="0" w:color="auto"/>
              <w:right w:val="single" w:sz="4" w:space="0" w:color="auto"/>
            </w:tcBorders>
            <w:shd w:val="clear" w:color="auto" w:fill="auto"/>
            <w:vAlign w:val="center"/>
            <w:hideMark/>
          </w:tcPr>
          <w:p w14:paraId="43BBBFB5" w14:textId="77777777" w:rsidR="00C20B80" w:rsidRPr="00B406BC" w:rsidRDefault="00C20B80" w:rsidP="001A6E29">
            <w:pPr>
              <w:jc w:val="right"/>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14B66955"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4F3AEE8" w14:textId="77777777" w:rsidR="00C20B80" w:rsidRPr="00B406BC" w:rsidRDefault="00C20B80" w:rsidP="001A6E29">
            <w:pPr>
              <w:jc w:val="center"/>
              <w:rPr>
                <w:b/>
                <w:bCs/>
                <w:i/>
                <w:sz w:val="20"/>
                <w:szCs w:val="20"/>
              </w:rPr>
            </w:pPr>
            <w:r w:rsidRPr="00B406BC">
              <w:rPr>
                <w:b/>
                <w:bCs/>
                <w:i/>
                <w:sz w:val="20"/>
                <w:szCs w:val="20"/>
              </w:rPr>
              <w:t>5.000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389C9A2"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8090D0A" w14:textId="77777777" w:rsidR="00C20B80" w:rsidRPr="00B406BC" w:rsidRDefault="00C20B80" w:rsidP="001A6E29">
            <w:pPr>
              <w:jc w:val="center"/>
              <w:rPr>
                <w:b/>
                <w:bCs/>
                <w:i/>
                <w:sz w:val="20"/>
                <w:szCs w:val="20"/>
              </w:rPr>
            </w:pPr>
            <w:r w:rsidRPr="00B406BC">
              <w:rPr>
                <w:b/>
                <w:bCs/>
                <w:i/>
                <w:sz w:val="20"/>
                <w:szCs w:val="20"/>
              </w:rPr>
              <w:t>5.000</w:t>
            </w:r>
          </w:p>
        </w:tc>
      </w:tr>
      <w:tr w:rsidR="00C20B80" w:rsidRPr="005F0F14" w14:paraId="4FD80BB1" w14:textId="77777777" w:rsidTr="00C20B80">
        <w:trPr>
          <w:trHeight w:val="480"/>
        </w:trPr>
        <w:tc>
          <w:tcPr>
            <w:tcW w:w="593" w:type="dxa"/>
            <w:shd w:val="clear" w:color="000000" w:fill="FFFFFF"/>
            <w:noWrap/>
            <w:vAlign w:val="center"/>
            <w:hideMark/>
          </w:tcPr>
          <w:p w14:paraId="1167BBD2" w14:textId="77777777" w:rsidR="00C20B80" w:rsidRPr="00B406BC" w:rsidRDefault="00C20B80" w:rsidP="001A6E29">
            <w:pPr>
              <w:jc w:val="center"/>
              <w:outlineLvl w:val="0"/>
              <w:rPr>
                <w:i/>
                <w:sz w:val="20"/>
                <w:szCs w:val="20"/>
              </w:rPr>
            </w:pPr>
            <w:r w:rsidRPr="00B406BC">
              <w:rPr>
                <w:i/>
                <w:sz w:val="20"/>
                <w:szCs w:val="20"/>
              </w:rPr>
              <w:t>22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39D2D59" w14:textId="77777777" w:rsidR="00C20B80" w:rsidRPr="00B406BC" w:rsidRDefault="00C20B80" w:rsidP="001A6E29">
            <w:pPr>
              <w:outlineLvl w:val="0"/>
              <w:rPr>
                <w:i/>
                <w:sz w:val="20"/>
                <w:szCs w:val="20"/>
              </w:rPr>
            </w:pPr>
            <w:r w:rsidRPr="00B406BC">
              <w:rPr>
                <w:i/>
                <w:sz w:val="20"/>
                <w:szCs w:val="20"/>
              </w:rPr>
              <w:t>Tirfon, l= 160 mm</w:t>
            </w:r>
          </w:p>
        </w:tc>
        <w:tc>
          <w:tcPr>
            <w:tcW w:w="1485" w:type="dxa"/>
            <w:tcBorders>
              <w:top w:val="nil"/>
              <w:left w:val="nil"/>
              <w:bottom w:val="single" w:sz="4" w:space="0" w:color="auto"/>
              <w:right w:val="single" w:sz="4" w:space="0" w:color="auto"/>
            </w:tcBorders>
            <w:shd w:val="clear" w:color="auto" w:fill="auto"/>
            <w:vAlign w:val="center"/>
            <w:hideMark/>
          </w:tcPr>
          <w:p w14:paraId="4FE182CD" w14:textId="77777777" w:rsidR="00C20B80" w:rsidRPr="00B406BC" w:rsidRDefault="00C20B80" w:rsidP="001A6E29">
            <w:pPr>
              <w:jc w:val="right"/>
              <w:outlineLvl w:val="0"/>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1963D9A7"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A193B7" w14:textId="77777777" w:rsidR="00C20B80" w:rsidRPr="00B406BC" w:rsidRDefault="00C20B80" w:rsidP="001A6E29">
            <w:pPr>
              <w:jc w:val="center"/>
              <w:outlineLvl w:val="0"/>
              <w:rPr>
                <w:b/>
                <w:bCs/>
                <w:i/>
                <w:sz w:val="20"/>
                <w:szCs w:val="20"/>
              </w:rPr>
            </w:pPr>
            <w:r w:rsidRPr="00B406BC">
              <w:rPr>
                <w:b/>
                <w:bCs/>
                <w:i/>
                <w:sz w:val="20"/>
                <w:szCs w:val="20"/>
              </w:rPr>
              <w:t>341.400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FACA83A" w14:textId="77777777" w:rsidR="00C20B80" w:rsidRPr="00B406BC" w:rsidRDefault="00C20B80" w:rsidP="001A6E29">
            <w:pPr>
              <w:jc w:val="center"/>
              <w:outlineLvl w:val="0"/>
              <w:rPr>
                <w:b/>
                <w:bCs/>
                <w:i/>
                <w:sz w:val="20"/>
                <w:szCs w:val="20"/>
              </w:rPr>
            </w:pPr>
            <w:r w:rsidRPr="00B406BC">
              <w:rPr>
                <w:b/>
                <w:bCs/>
                <w:i/>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DBE7D41" w14:textId="77777777" w:rsidR="00C20B80" w:rsidRPr="00B406BC" w:rsidRDefault="00C20B80" w:rsidP="001A6E29">
            <w:pPr>
              <w:jc w:val="center"/>
              <w:outlineLvl w:val="0"/>
              <w:rPr>
                <w:b/>
                <w:bCs/>
                <w:i/>
                <w:sz w:val="20"/>
                <w:szCs w:val="20"/>
              </w:rPr>
            </w:pPr>
            <w:r w:rsidRPr="00B406BC">
              <w:rPr>
                <w:b/>
                <w:bCs/>
                <w:i/>
                <w:sz w:val="20"/>
                <w:szCs w:val="20"/>
              </w:rPr>
              <w:t>141.400</w:t>
            </w:r>
          </w:p>
        </w:tc>
      </w:tr>
      <w:tr w:rsidR="00C20B80" w:rsidRPr="005F0F14" w14:paraId="6007930D" w14:textId="77777777" w:rsidTr="00C20B80">
        <w:trPr>
          <w:trHeight w:val="270"/>
        </w:trPr>
        <w:tc>
          <w:tcPr>
            <w:tcW w:w="593" w:type="dxa"/>
            <w:shd w:val="clear" w:color="000000" w:fill="FFFFFF"/>
            <w:noWrap/>
            <w:vAlign w:val="center"/>
            <w:hideMark/>
          </w:tcPr>
          <w:p w14:paraId="2E45606A" w14:textId="77777777" w:rsidR="00C20B80" w:rsidRPr="00B406BC" w:rsidRDefault="00C20B80" w:rsidP="001A6E29">
            <w:pPr>
              <w:jc w:val="center"/>
              <w:rPr>
                <w:i/>
                <w:sz w:val="20"/>
                <w:szCs w:val="20"/>
              </w:rPr>
            </w:pPr>
            <w:r w:rsidRPr="00B406BC">
              <w:rPr>
                <w:i/>
                <w:sz w:val="20"/>
                <w:szCs w:val="20"/>
              </w:rPr>
              <w:t>23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690978D" w14:textId="77777777" w:rsidR="00C20B80" w:rsidRPr="00B406BC" w:rsidRDefault="00C20B80" w:rsidP="001A6E29">
            <w:pPr>
              <w:rPr>
                <w:i/>
                <w:sz w:val="20"/>
                <w:szCs w:val="20"/>
              </w:rPr>
            </w:pPr>
            <w:r w:rsidRPr="00B406BC">
              <w:rPr>
                <w:i/>
                <w:sz w:val="20"/>
                <w:szCs w:val="20"/>
              </w:rPr>
              <w:t>Tirfoni za kape na lesesenih pragih 18 x 110 mm</w:t>
            </w:r>
          </w:p>
        </w:tc>
        <w:tc>
          <w:tcPr>
            <w:tcW w:w="1485" w:type="dxa"/>
            <w:tcBorders>
              <w:top w:val="nil"/>
              <w:left w:val="nil"/>
              <w:bottom w:val="single" w:sz="4" w:space="0" w:color="auto"/>
              <w:right w:val="single" w:sz="4" w:space="0" w:color="auto"/>
            </w:tcBorders>
            <w:shd w:val="clear" w:color="auto" w:fill="auto"/>
            <w:vAlign w:val="center"/>
            <w:hideMark/>
          </w:tcPr>
          <w:p w14:paraId="6412DC47" w14:textId="77777777" w:rsidR="00C20B80" w:rsidRPr="00B406BC" w:rsidRDefault="00C20B80" w:rsidP="001A6E29">
            <w:pPr>
              <w:jc w:val="right"/>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42998AC0"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6CC45D" w14:textId="77777777" w:rsidR="00C20B80" w:rsidRPr="00B406BC" w:rsidRDefault="00C20B80" w:rsidP="001A6E29">
            <w:pPr>
              <w:jc w:val="center"/>
              <w:rPr>
                <w:b/>
                <w:bCs/>
                <w:i/>
                <w:sz w:val="20"/>
                <w:szCs w:val="20"/>
              </w:rPr>
            </w:pPr>
            <w:r w:rsidRPr="00B406BC">
              <w:rPr>
                <w:b/>
                <w:bCs/>
                <w:i/>
                <w:sz w:val="20"/>
                <w:szCs w:val="20"/>
              </w:rPr>
              <w:t>900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2B5EABE" w14:textId="77777777" w:rsidR="00C20B80" w:rsidRPr="00B406BC" w:rsidRDefault="00C20B80" w:rsidP="001A6E29">
            <w:pPr>
              <w:jc w:val="center"/>
              <w:rPr>
                <w:b/>
                <w:bCs/>
                <w:i/>
                <w:sz w:val="20"/>
                <w:szCs w:val="20"/>
              </w:rPr>
            </w:pPr>
            <w:r w:rsidRPr="00B406BC">
              <w:rPr>
                <w:b/>
                <w:bCs/>
                <w:i/>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FB5563" w14:textId="77777777" w:rsidR="00C20B80" w:rsidRPr="00B406BC" w:rsidRDefault="00C20B80" w:rsidP="001A6E29">
            <w:pPr>
              <w:jc w:val="center"/>
              <w:rPr>
                <w:b/>
                <w:bCs/>
                <w:i/>
                <w:sz w:val="20"/>
                <w:szCs w:val="20"/>
              </w:rPr>
            </w:pPr>
            <w:r w:rsidRPr="00B406BC">
              <w:rPr>
                <w:b/>
                <w:bCs/>
                <w:i/>
                <w:sz w:val="20"/>
                <w:szCs w:val="20"/>
              </w:rPr>
              <w:t>500</w:t>
            </w:r>
          </w:p>
        </w:tc>
      </w:tr>
      <w:tr w:rsidR="00C20B80" w:rsidRPr="005F0F14" w14:paraId="597B93EA" w14:textId="77777777" w:rsidTr="00C20B80">
        <w:trPr>
          <w:trHeight w:val="255"/>
        </w:trPr>
        <w:tc>
          <w:tcPr>
            <w:tcW w:w="593" w:type="dxa"/>
            <w:shd w:val="clear" w:color="000000" w:fill="FFFFFF"/>
            <w:noWrap/>
            <w:vAlign w:val="center"/>
            <w:hideMark/>
          </w:tcPr>
          <w:p w14:paraId="1DA13CA1" w14:textId="77777777" w:rsidR="00C20B80" w:rsidRPr="00B406BC" w:rsidRDefault="00C20B80" w:rsidP="001A6E29">
            <w:pPr>
              <w:jc w:val="center"/>
              <w:outlineLvl w:val="0"/>
              <w:rPr>
                <w:i/>
                <w:sz w:val="20"/>
                <w:szCs w:val="20"/>
              </w:rPr>
            </w:pPr>
            <w:r w:rsidRPr="00B406BC">
              <w:rPr>
                <w:i/>
                <w:sz w:val="20"/>
                <w:szCs w:val="20"/>
              </w:rPr>
              <w:t>24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D9FBD56" w14:textId="77777777" w:rsidR="00C20B80" w:rsidRPr="00B406BC" w:rsidRDefault="00C20B80" w:rsidP="001A6E29">
            <w:pPr>
              <w:outlineLvl w:val="0"/>
              <w:rPr>
                <w:i/>
                <w:sz w:val="20"/>
                <w:szCs w:val="20"/>
              </w:rPr>
            </w:pPr>
            <w:r w:rsidRPr="00B406BC">
              <w:rPr>
                <w:i/>
                <w:sz w:val="20"/>
                <w:szCs w:val="20"/>
              </w:rPr>
              <w:t>Tirfon za potne prehode 24 x 230 mm</w:t>
            </w:r>
          </w:p>
        </w:tc>
        <w:tc>
          <w:tcPr>
            <w:tcW w:w="1485" w:type="dxa"/>
            <w:tcBorders>
              <w:top w:val="nil"/>
              <w:left w:val="nil"/>
              <w:bottom w:val="single" w:sz="4" w:space="0" w:color="auto"/>
              <w:right w:val="single" w:sz="4" w:space="0" w:color="auto"/>
            </w:tcBorders>
            <w:shd w:val="clear" w:color="auto" w:fill="auto"/>
            <w:noWrap/>
            <w:vAlign w:val="center"/>
            <w:hideMark/>
          </w:tcPr>
          <w:p w14:paraId="042F65B6" w14:textId="77777777" w:rsidR="00C20B80" w:rsidRPr="00B406BC" w:rsidRDefault="00C20B80" w:rsidP="001A6E29">
            <w:pPr>
              <w:jc w:val="right"/>
              <w:outlineLvl w:val="0"/>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295DA5F3"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8B422EA" w14:textId="77777777" w:rsidR="00C20B80" w:rsidRPr="00B406BC" w:rsidRDefault="00C20B80" w:rsidP="001A6E29">
            <w:pPr>
              <w:jc w:val="center"/>
              <w:outlineLvl w:val="0"/>
              <w:rPr>
                <w:b/>
                <w:bCs/>
                <w:i/>
                <w:sz w:val="20"/>
                <w:szCs w:val="20"/>
              </w:rPr>
            </w:pPr>
            <w:r w:rsidRPr="00B406BC">
              <w:rPr>
                <w:b/>
                <w:bCs/>
                <w:i/>
                <w:sz w:val="20"/>
                <w:szCs w:val="20"/>
              </w:rPr>
              <w:t>950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AC1100" w14:textId="77777777" w:rsidR="00C20B80" w:rsidRPr="00B406BC" w:rsidRDefault="00C20B80" w:rsidP="001A6E29">
            <w:pPr>
              <w:jc w:val="center"/>
              <w:outlineLvl w:val="0"/>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14E3FF" w14:textId="77777777" w:rsidR="00C20B80" w:rsidRPr="00B406BC" w:rsidRDefault="00C20B80" w:rsidP="001A6E29">
            <w:pPr>
              <w:jc w:val="center"/>
              <w:outlineLvl w:val="0"/>
              <w:rPr>
                <w:b/>
                <w:bCs/>
                <w:i/>
                <w:sz w:val="20"/>
                <w:szCs w:val="20"/>
              </w:rPr>
            </w:pPr>
            <w:r w:rsidRPr="00B406BC">
              <w:rPr>
                <w:b/>
                <w:bCs/>
                <w:i/>
                <w:sz w:val="20"/>
                <w:szCs w:val="20"/>
              </w:rPr>
              <w:t>950</w:t>
            </w:r>
          </w:p>
        </w:tc>
      </w:tr>
      <w:tr w:rsidR="00C20B80" w:rsidRPr="005F0F14" w14:paraId="2F49CFCC" w14:textId="77777777" w:rsidTr="00C20B80">
        <w:trPr>
          <w:trHeight w:val="270"/>
        </w:trPr>
        <w:tc>
          <w:tcPr>
            <w:tcW w:w="593" w:type="dxa"/>
            <w:shd w:val="clear" w:color="000000" w:fill="FFFFFF"/>
            <w:noWrap/>
            <w:vAlign w:val="center"/>
            <w:hideMark/>
          </w:tcPr>
          <w:p w14:paraId="74E66686" w14:textId="77777777" w:rsidR="00C20B80" w:rsidRPr="00B406BC" w:rsidRDefault="00C20B80" w:rsidP="001A6E29">
            <w:pPr>
              <w:jc w:val="center"/>
              <w:rPr>
                <w:i/>
                <w:sz w:val="20"/>
                <w:szCs w:val="20"/>
              </w:rPr>
            </w:pPr>
            <w:r w:rsidRPr="00B406BC">
              <w:rPr>
                <w:i/>
                <w:sz w:val="20"/>
                <w:szCs w:val="20"/>
              </w:rPr>
              <w:t>25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5F81FCF" w14:textId="77777777" w:rsidR="00C20B80" w:rsidRPr="00B406BC" w:rsidRDefault="00C20B80" w:rsidP="001A6E29">
            <w:pPr>
              <w:rPr>
                <w:i/>
                <w:sz w:val="20"/>
                <w:szCs w:val="20"/>
              </w:rPr>
            </w:pPr>
            <w:r w:rsidRPr="00B406BC">
              <w:rPr>
                <w:i/>
                <w:sz w:val="20"/>
                <w:szCs w:val="20"/>
              </w:rPr>
              <w:t xml:space="preserve">Mathee naprava proti vzd. pomiku tira 60 E1 les. prag </w:t>
            </w:r>
          </w:p>
        </w:tc>
        <w:tc>
          <w:tcPr>
            <w:tcW w:w="1485" w:type="dxa"/>
            <w:tcBorders>
              <w:top w:val="nil"/>
              <w:left w:val="nil"/>
              <w:bottom w:val="single" w:sz="4" w:space="0" w:color="auto"/>
              <w:right w:val="single" w:sz="4" w:space="0" w:color="auto"/>
            </w:tcBorders>
            <w:shd w:val="clear" w:color="auto" w:fill="auto"/>
            <w:vAlign w:val="center"/>
            <w:hideMark/>
          </w:tcPr>
          <w:p w14:paraId="5AE92F39" w14:textId="77777777" w:rsidR="00C20B80" w:rsidRPr="00B406BC" w:rsidRDefault="00C20B80" w:rsidP="001A6E29">
            <w:pPr>
              <w:jc w:val="right"/>
              <w:rPr>
                <w:i/>
                <w:sz w:val="20"/>
                <w:szCs w:val="20"/>
              </w:rPr>
            </w:pPr>
            <w:r w:rsidRPr="00B406BC">
              <w:rPr>
                <w:i/>
                <w:sz w:val="20"/>
                <w:szCs w:val="20"/>
              </w:rPr>
              <w:t xml:space="preserve">po skici </w:t>
            </w:r>
            <w:r w:rsidRPr="00B406BC">
              <w:rPr>
                <w:i/>
                <w:sz w:val="20"/>
                <w:szCs w:val="20"/>
              </w:rPr>
              <w:br/>
              <w:t>60 E1 LP-2</w:t>
            </w:r>
          </w:p>
        </w:tc>
        <w:tc>
          <w:tcPr>
            <w:tcW w:w="783" w:type="dxa"/>
            <w:tcBorders>
              <w:top w:val="nil"/>
              <w:left w:val="nil"/>
              <w:bottom w:val="single" w:sz="4" w:space="0" w:color="auto"/>
              <w:right w:val="single" w:sz="4" w:space="0" w:color="auto"/>
            </w:tcBorders>
            <w:shd w:val="clear" w:color="auto" w:fill="auto"/>
            <w:noWrap/>
            <w:vAlign w:val="center"/>
            <w:hideMark/>
          </w:tcPr>
          <w:p w14:paraId="3EC5948B"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CE0757C" w14:textId="77777777" w:rsidR="00C20B80" w:rsidRPr="00B406BC" w:rsidRDefault="00C20B80" w:rsidP="001A6E29">
            <w:pPr>
              <w:jc w:val="center"/>
              <w:rPr>
                <w:b/>
                <w:bCs/>
                <w:i/>
                <w:sz w:val="20"/>
                <w:szCs w:val="20"/>
              </w:rPr>
            </w:pPr>
            <w:r w:rsidRPr="00B406BC">
              <w:rPr>
                <w:b/>
                <w:bCs/>
                <w:i/>
                <w:sz w:val="20"/>
                <w:szCs w:val="20"/>
              </w:rPr>
              <w:t>420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07D97C" w14:textId="77777777" w:rsidR="00C20B80" w:rsidRPr="00B406BC" w:rsidRDefault="00C20B80" w:rsidP="001A6E29">
            <w:pPr>
              <w:jc w:val="center"/>
              <w:rPr>
                <w:b/>
                <w:bCs/>
                <w:i/>
                <w:sz w:val="20"/>
                <w:szCs w:val="20"/>
              </w:rPr>
            </w:pPr>
            <w:r w:rsidRPr="00B406BC">
              <w:rPr>
                <w:b/>
                <w:bCs/>
                <w:i/>
                <w:sz w:val="20"/>
                <w:szCs w:val="20"/>
              </w:rPr>
              <w:t>420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A2F2FCE"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74090A79" w14:textId="77777777" w:rsidTr="00C20B80">
        <w:trPr>
          <w:trHeight w:val="270"/>
        </w:trPr>
        <w:tc>
          <w:tcPr>
            <w:tcW w:w="593" w:type="dxa"/>
            <w:shd w:val="clear" w:color="000000" w:fill="FFFFFF"/>
            <w:noWrap/>
            <w:vAlign w:val="center"/>
            <w:hideMark/>
          </w:tcPr>
          <w:p w14:paraId="3DB59668" w14:textId="77777777" w:rsidR="00C20B80" w:rsidRPr="00B406BC" w:rsidRDefault="00C20B80" w:rsidP="001A6E29">
            <w:pPr>
              <w:jc w:val="center"/>
              <w:rPr>
                <w:i/>
                <w:sz w:val="20"/>
                <w:szCs w:val="20"/>
              </w:rPr>
            </w:pPr>
            <w:r w:rsidRPr="00B406BC">
              <w:rPr>
                <w:i/>
                <w:sz w:val="20"/>
                <w:szCs w:val="20"/>
              </w:rPr>
              <w:lastRenderedPageBreak/>
              <w:t>26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A57F0B0" w14:textId="77777777" w:rsidR="00C20B80" w:rsidRPr="00B406BC" w:rsidRDefault="00C20B80" w:rsidP="001A6E29">
            <w:pPr>
              <w:rPr>
                <w:i/>
                <w:sz w:val="20"/>
                <w:szCs w:val="20"/>
              </w:rPr>
            </w:pPr>
            <w:r w:rsidRPr="00B406BC">
              <w:rPr>
                <w:i/>
                <w:sz w:val="20"/>
                <w:szCs w:val="20"/>
              </w:rPr>
              <w:t>Kapa za leseni prag - komplet</w:t>
            </w:r>
          </w:p>
        </w:tc>
        <w:tc>
          <w:tcPr>
            <w:tcW w:w="1485" w:type="dxa"/>
            <w:tcBorders>
              <w:top w:val="nil"/>
              <w:left w:val="nil"/>
              <w:bottom w:val="single" w:sz="4" w:space="0" w:color="auto"/>
              <w:right w:val="single" w:sz="4" w:space="0" w:color="auto"/>
            </w:tcBorders>
            <w:shd w:val="clear" w:color="auto" w:fill="auto"/>
            <w:vAlign w:val="center"/>
            <w:hideMark/>
          </w:tcPr>
          <w:p w14:paraId="1AB99922" w14:textId="77777777" w:rsidR="00C20B80" w:rsidRPr="00B406BC" w:rsidRDefault="00C20B80" w:rsidP="001A6E29">
            <w:pPr>
              <w:jc w:val="right"/>
              <w:rPr>
                <w:i/>
                <w:sz w:val="20"/>
                <w:szCs w:val="20"/>
              </w:rPr>
            </w:pPr>
            <w:r w:rsidRPr="00B406BC">
              <w:rPr>
                <w:i/>
                <w:sz w:val="20"/>
                <w:szCs w:val="20"/>
              </w:rPr>
              <w:t>JŽS G1.071</w:t>
            </w:r>
          </w:p>
        </w:tc>
        <w:tc>
          <w:tcPr>
            <w:tcW w:w="783" w:type="dxa"/>
            <w:tcBorders>
              <w:top w:val="nil"/>
              <w:left w:val="nil"/>
              <w:bottom w:val="single" w:sz="4" w:space="0" w:color="auto"/>
              <w:right w:val="single" w:sz="4" w:space="0" w:color="auto"/>
            </w:tcBorders>
            <w:shd w:val="clear" w:color="auto" w:fill="auto"/>
            <w:noWrap/>
            <w:vAlign w:val="center"/>
            <w:hideMark/>
          </w:tcPr>
          <w:p w14:paraId="5D34774E"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D1CFE4" w14:textId="77777777" w:rsidR="00C20B80" w:rsidRPr="00B406BC" w:rsidRDefault="00C20B80" w:rsidP="001A6E29">
            <w:pPr>
              <w:jc w:val="center"/>
              <w:rPr>
                <w:b/>
                <w:bCs/>
                <w:i/>
                <w:sz w:val="20"/>
                <w:szCs w:val="20"/>
              </w:rPr>
            </w:pPr>
            <w:r w:rsidRPr="00B406BC">
              <w:rPr>
                <w:b/>
                <w:bCs/>
                <w:i/>
                <w:sz w:val="20"/>
                <w:szCs w:val="20"/>
              </w:rPr>
              <w:t>3.600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212E87"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002BC92" w14:textId="77777777" w:rsidR="00C20B80" w:rsidRPr="00B406BC" w:rsidRDefault="00C20B80" w:rsidP="001A6E29">
            <w:pPr>
              <w:jc w:val="center"/>
              <w:rPr>
                <w:b/>
                <w:bCs/>
                <w:i/>
                <w:sz w:val="20"/>
                <w:szCs w:val="20"/>
              </w:rPr>
            </w:pPr>
            <w:r w:rsidRPr="00B406BC">
              <w:rPr>
                <w:b/>
                <w:bCs/>
                <w:i/>
                <w:sz w:val="20"/>
                <w:szCs w:val="20"/>
              </w:rPr>
              <w:t>1.600</w:t>
            </w:r>
          </w:p>
        </w:tc>
      </w:tr>
      <w:tr w:rsidR="00C20B80" w:rsidRPr="005F0F14" w14:paraId="21E640A1" w14:textId="77777777" w:rsidTr="00C20B80">
        <w:trPr>
          <w:trHeight w:val="255"/>
        </w:trPr>
        <w:tc>
          <w:tcPr>
            <w:tcW w:w="593" w:type="dxa"/>
            <w:shd w:val="clear" w:color="000000" w:fill="FFFFFF"/>
            <w:noWrap/>
            <w:vAlign w:val="center"/>
            <w:hideMark/>
          </w:tcPr>
          <w:p w14:paraId="19E3B135" w14:textId="77777777" w:rsidR="00C20B80" w:rsidRPr="00B406BC" w:rsidRDefault="00C20B80" w:rsidP="001A6E29">
            <w:pPr>
              <w:jc w:val="center"/>
              <w:rPr>
                <w:i/>
                <w:sz w:val="20"/>
                <w:szCs w:val="20"/>
              </w:rPr>
            </w:pPr>
            <w:r w:rsidRPr="00B406BC">
              <w:rPr>
                <w:i/>
                <w:sz w:val="20"/>
                <w:szCs w:val="20"/>
              </w:rPr>
              <w:t>27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F11EB6F" w14:textId="77777777" w:rsidR="00C20B80" w:rsidRPr="00B406BC" w:rsidRDefault="00C20B80" w:rsidP="001A6E29">
            <w:pPr>
              <w:rPr>
                <w:i/>
                <w:sz w:val="20"/>
                <w:szCs w:val="20"/>
              </w:rPr>
            </w:pPr>
            <w:r w:rsidRPr="00B406BC">
              <w:rPr>
                <w:i/>
                <w:sz w:val="20"/>
                <w:szCs w:val="20"/>
              </w:rPr>
              <w:t xml:space="preserve">Mathee naprava proti vzd. pomiku tira 49 E1 les. prag </w:t>
            </w:r>
          </w:p>
        </w:tc>
        <w:tc>
          <w:tcPr>
            <w:tcW w:w="1485" w:type="dxa"/>
            <w:tcBorders>
              <w:top w:val="nil"/>
              <w:left w:val="nil"/>
              <w:bottom w:val="single" w:sz="4" w:space="0" w:color="auto"/>
              <w:right w:val="single" w:sz="4" w:space="0" w:color="auto"/>
            </w:tcBorders>
            <w:shd w:val="clear" w:color="auto" w:fill="auto"/>
            <w:noWrap/>
            <w:vAlign w:val="center"/>
            <w:hideMark/>
          </w:tcPr>
          <w:p w14:paraId="7D81EF77" w14:textId="77777777" w:rsidR="00C20B80" w:rsidRPr="00B406BC" w:rsidRDefault="00C20B80" w:rsidP="001A6E29">
            <w:pPr>
              <w:jc w:val="right"/>
              <w:rPr>
                <w:i/>
                <w:sz w:val="20"/>
                <w:szCs w:val="20"/>
              </w:rPr>
            </w:pPr>
            <w:r w:rsidRPr="00B406BC">
              <w:rPr>
                <w:i/>
                <w:sz w:val="20"/>
                <w:szCs w:val="20"/>
              </w:rPr>
              <w:t>JŽS G1.070</w:t>
            </w:r>
          </w:p>
        </w:tc>
        <w:tc>
          <w:tcPr>
            <w:tcW w:w="783" w:type="dxa"/>
            <w:tcBorders>
              <w:top w:val="nil"/>
              <w:left w:val="nil"/>
              <w:bottom w:val="single" w:sz="4" w:space="0" w:color="auto"/>
              <w:right w:val="single" w:sz="4" w:space="0" w:color="auto"/>
            </w:tcBorders>
            <w:shd w:val="clear" w:color="auto" w:fill="auto"/>
            <w:noWrap/>
            <w:vAlign w:val="center"/>
            <w:hideMark/>
          </w:tcPr>
          <w:p w14:paraId="7CCCA8E1"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7BB4B" w14:textId="77777777" w:rsidR="00C20B80" w:rsidRPr="00B406BC" w:rsidRDefault="00C20B80" w:rsidP="001A6E29">
            <w:pPr>
              <w:jc w:val="center"/>
              <w:rPr>
                <w:b/>
                <w:bCs/>
                <w:i/>
                <w:sz w:val="20"/>
                <w:szCs w:val="20"/>
              </w:rPr>
            </w:pPr>
            <w:r w:rsidRPr="00B406BC">
              <w:rPr>
                <w:b/>
                <w:bCs/>
                <w:i/>
                <w:sz w:val="20"/>
                <w:szCs w:val="20"/>
              </w:rPr>
              <w:t>386</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591A51" w14:textId="77777777" w:rsidR="00C20B80" w:rsidRPr="00B406BC" w:rsidRDefault="00C20B80" w:rsidP="001A6E29">
            <w:pPr>
              <w:jc w:val="center"/>
              <w:rPr>
                <w:b/>
                <w:bCs/>
                <w:i/>
                <w:sz w:val="20"/>
                <w:szCs w:val="20"/>
              </w:rPr>
            </w:pPr>
            <w:r w:rsidRPr="00B406BC">
              <w:rPr>
                <w:b/>
                <w:bCs/>
                <w:i/>
                <w:sz w:val="20"/>
                <w:szCs w:val="20"/>
              </w:rPr>
              <w:t>386</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35368BF"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53B25F4C" w14:textId="77777777" w:rsidTr="00C20B80">
        <w:trPr>
          <w:trHeight w:val="255"/>
        </w:trPr>
        <w:tc>
          <w:tcPr>
            <w:tcW w:w="593" w:type="dxa"/>
            <w:shd w:val="clear" w:color="000000" w:fill="FFFFFF"/>
            <w:noWrap/>
            <w:vAlign w:val="center"/>
            <w:hideMark/>
          </w:tcPr>
          <w:p w14:paraId="194A20C8" w14:textId="77777777" w:rsidR="00C20B80" w:rsidRPr="00B406BC" w:rsidRDefault="00C20B80" w:rsidP="001A6E29">
            <w:pPr>
              <w:jc w:val="center"/>
              <w:rPr>
                <w:i/>
                <w:sz w:val="20"/>
                <w:szCs w:val="20"/>
              </w:rPr>
            </w:pPr>
            <w:r w:rsidRPr="00B406BC">
              <w:rPr>
                <w:i/>
                <w:sz w:val="20"/>
                <w:szCs w:val="20"/>
              </w:rPr>
              <w:t>28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BD8464A" w14:textId="77777777" w:rsidR="00C20B80" w:rsidRPr="00B406BC" w:rsidRDefault="00C20B80" w:rsidP="001A6E29">
            <w:pPr>
              <w:rPr>
                <w:i/>
                <w:sz w:val="20"/>
                <w:szCs w:val="20"/>
              </w:rPr>
            </w:pPr>
            <w:r w:rsidRPr="00B406BC">
              <w:rPr>
                <w:i/>
                <w:sz w:val="20"/>
                <w:szCs w:val="20"/>
              </w:rPr>
              <w:t>Mathee naprava proti vzd. pomiku tira 60 E1 bet. prag</w:t>
            </w:r>
          </w:p>
        </w:tc>
        <w:tc>
          <w:tcPr>
            <w:tcW w:w="1485" w:type="dxa"/>
            <w:tcBorders>
              <w:top w:val="nil"/>
              <w:left w:val="nil"/>
              <w:bottom w:val="single" w:sz="4" w:space="0" w:color="auto"/>
              <w:right w:val="single" w:sz="4" w:space="0" w:color="auto"/>
            </w:tcBorders>
            <w:shd w:val="clear" w:color="auto" w:fill="auto"/>
            <w:noWrap/>
            <w:vAlign w:val="center"/>
            <w:hideMark/>
          </w:tcPr>
          <w:p w14:paraId="430D501C" w14:textId="77777777" w:rsidR="00C20B80" w:rsidRPr="00B406BC" w:rsidRDefault="00C20B80" w:rsidP="001A6E29">
            <w:pPr>
              <w:jc w:val="right"/>
              <w:rPr>
                <w:i/>
                <w:sz w:val="20"/>
                <w:szCs w:val="20"/>
              </w:rPr>
            </w:pPr>
            <w:r w:rsidRPr="00B406BC">
              <w:rPr>
                <w:i/>
                <w:sz w:val="20"/>
                <w:szCs w:val="20"/>
              </w:rPr>
              <w:t>po načrtu</w:t>
            </w:r>
          </w:p>
        </w:tc>
        <w:tc>
          <w:tcPr>
            <w:tcW w:w="783" w:type="dxa"/>
            <w:tcBorders>
              <w:top w:val="nil"/>
              <w:left w:val="nil"/>
              <w:bottom w:val="single" w:sz="4" w:space="0" w:color="auto"/>
              <w:right w:val="single" w:sz="4" w:space="0" w:color="auto"/>
            </w:tcBorders>
            <w:shd w:val="clear" w:color="auto" w:fill="auto"/>
            <w:noWrap/>
            <w:vAlign w:val="center"/>
            <w:hideMark/>
          </w:tcPr>
          <w:p w14:paraId="70C72A18"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3A6D873" w14:textId="77777777" w:rsidR="00C20B80" w:rsidRPr="00B406BC" w:rsidRDefault="00C20B80" w:rsidP="001A6E29">
            <w:pPr>
              <w:jc w:val="center"/>
              <w:rPr>
                <w:b/>
                <w:bCs/>
                <w:i/>
                <w:sz w:val="20"/>
                <w:szCs w:val="20"/>
              </w:rPr>
            </w:pPr>
            <w:r w:rsidRPr="00B406BC">
              <w:rPr>
                <w:b/>
                <w:bCs/>
                <w:i/>
                <w:sz w:val="20"/>
                <w:szCs w:val="20"/>
              </w:rPr>
              <w:t>51</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CA85D3" w14:textId="77777777" w:rsidR="00C20B80" w:rsidRPr="00B406BC" w:rsidRDefault="00C20B80" w:rsidP="001A6E29">
            <w:pPr>
              <w:jc w:val="center"/>
              <w:rPr>
                <w:b/>
                <w:bCs/>
                <w:i/>
                <w:sz w:val="20"/>
                <w:szCs w:val="20"/>
              </w:rPr>
            </w:pPr>
            <w:r w:rsidRPr="00B406BC">
              <w:rPr>
                <w:b/>
                <w:bCs/>
                <w:i/>
                <w:sz w:val="20"/>
                <w:szCs w:val="20"/>
              </w:rPr>
              <w:t>51</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E7CC585" w14:textId="77777777" w:rsidR="00C20B80" w:rsidRPr="00B406BC" w:rsidRDefault="00C20B80" w:rsidP="001A6E29">
            <w:pPr>
              <w:jc w:val="center"/>
              <w:rPr>
                <w:b/>
                <w:bCs/>
                <w:i/>
                <w:sz w:val="20"/>
                <w:szCs w:val="20"/>
              </w:rPr>
            </w:pPr>
            <w:r w:rsidRPr="00B406BC">
              <w:rPr>
                <w:b/>
                <w:bCs/>
                <w:i/>
                <w:sz w:val="20"/>
                <w:szCs w:val="20"/>
              </w:rPr>
              <w:t>0</w:t>
            </w:r>
          </w:p>
        </w:tc>
      </w:tr>
    </w:tbl>
    <w:p w14:paraId="01E64005" w14:textId="77777777" w:rsidR="004F3323" w:rsidRDefault="004F3323" w:rsidP="000959F9">
      <w:pPr>
        <w:pStyle w:val="Navadensplet"/>
        <w:spacing w:after="0"/>
        <w:rPr>
          <w:b/>
          <w:bCs/>
          <w:i/>
          <w:color w:val="auto"/>
          <w:sz w:val="24"/>
          <w:szCs w:val="24"/>
        </w:rPr>
      </w:pPr>
    </w:p>
    <w:p w14:paraId="5A122228"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III. NAČIN PLAČILA</w:t>
      </w:r>
    </w:p>
    <w:p w14:paraId="38B01D49" w14:textId="77777777" w:rsidR="000959F9" w:rsidRPr="00FC4CD8" w:rsidRDefault="000959F9" w:rsidP="00BB1054">
      <w:pPr>
        <w:pStyle w:val="telo0"/>
        <w:numPr>
          <w:ilvl w:val="0"/>
          <w:numId w:val="15"/>
        </w:numPr>
        <w:spacing w:before="0" w:after="0"/>
        <w:jc w:val="center"/>
        <w:rPr>
          <w:i/>
        </w:rPr>
      </w:pPr>
      <w:r w:rsidRPr="00880661">
        <w:rPr>
          <w:b/>
          <w:bCs/>
          <w:i/>
          <w:iCs/>
        </w:rPr>
        <w:t>člen</w:t>
      </w:r>
    </w:p>
    <w:p w14:paraId="1D06726C" w14:textId="77777777" w:rsidR="00FC4CD8" w:rsidRPr="00880661" w:rsidRDefault="00FC4CD8" w:rsidP="004F3323">
      <w:pPr>
        <w:pStyle w:val="telo0"/>
        <w:spacing w:before="0" w:after="0"/>
        <w:ind w:left="720"/>
        <w:rPr>
          <w:i/>
        </w:rPr>
      </w:pPr>
    </w:p>
    <w:p w14:paraId="576045B8" w14:textId="7C28AAB5" w:rsidR="000959F9" w:rsidRPr="00880661" w:rsidRDefault="00933959" w:rsidP="000959F9">
      <w:pPr>
        <w:pStyle w:val="Navadensplet"/>
        <w:spacing w:after="0"/>
        <w:rPr>
          <w:i/>
          <w:color w:val="auto"/>
          <w:sz w:val="24"/>
          <w:szCs w:val="24"/>
        </w:rPr>
      </w:pPr>
      <w:r>
        <w:rPr>
          <w:i/>
          <w:color w:val="auto"/>
          <w:sz w:val="24"/>
          <w:szCs w:val="24"/>
        </w:rPr>
        <w:t>Naročnik</w:t>
      </w:r>
      <w:r w:rsidR="000959F9" w:rsidRPr="00880661">
        <w:rPr>
          <w:i/>
          <w:color w:val="auto"/>
          <w:sz w:val="24"/>
          <w:szCs w:val="24"/>
        </w:rPr>
        <w:t xml:space="preserve"> se zavezuje, da bo svojo obveznost do prodajalca iz pogodbe poravnal v 30 dneh od</w:t>
      </w:r>
      <w:r w:rsidR="00536E17" w:rsidRPr="00880661">
        <w:rPr>
          <w:i/>
          <w:color w:val="auto"/>
          <w:sz w:val="24"/>
          <w:szCs w:val="24"/>
        </w:rPr>
        <w:t xml:space="preserve"> prejema</w:t>
      </w:r>
      <w:r w:rsidR="000959F9" w:rsidRPr="00880661">
        <w:rPr>
          <w:i/>
          <w:color w:val="auto"/>
          <w:sz w:val="24"/>
          <w:szCs w:val="24"/>
        </w:rPr>
        <w:t xml:space="preserve"> </w:t>
      </w:r>
      <w:r w:rsidR="00FC4CD8">
        <w:rPr>
          <w:i/>
          <w:color w:val="auto"/>
          <w:sz w:val="24"/>
          <w:szCs w:val="24"/>
        </w:rPr>
        <w:t>r</w:t>
      </w:r>
      <w:r w:rsidR="000959F9" w:rsidRPr="00880661">
        <w:rPr>
          <w:i/>
          <w:color w:val="auto"/>
          <w:sz w:val="24"/>
          <w:szCs w:val="24"/>
        </w:rPr>
        <w:t>ačuna, na transakcijski račun ……………….. odprt pri banki: ……………………..</w:t>
      </w:r>
    </w:p>
    <w:p w14:paraId="235F99A2" w14:textId="77777777" w:rsidR="000959F9" w:rsidRPr="00880661" w:rsidRDefault="000959F9" w:rsidP="000959F9">
      <w:pPr>
        <w:pStyle w:val="Navadensplet"/>
        <w:spacing w:after="0"/>
        <w:rPr>
          <w:i/>
          <w:color w:val="auto"/>
          <w:sz w:val="24"/>
          <w:szCs w:val="24"/>
        </w:rPr>
      </w:pPr>
    </w:p>
    <w:p w14:paraId="2595A402" w14:textId="460D5778" w:rsidR="000959F9" w:rsidRPr="00880661" w:rsidRDefault="000959F9" w:rsidP="000959F9">
      <w:pPr>
        <w:pStyle w:val="Navadensplet"/>
        <w:spacing w:after="0"/>
        <w:rPr>
          <w:i/>
          <w:color w:val="auto"/>
          <w:sz w:val="24"/>
          <w:szCs w:val="24"/>
        </w:rPr>
      </w:pPr>
      <w:r w:rsidRPr="00880661">
        <w:rPr>
          <w:i/>
          <w:color w:val="auto"/>
          <w:sz w:val="24"/>
          <w:szCs w:val="24"/>
        </w:rPr>
        <w:t xml:space="preserve">Za nepravočasno poravnavo obveznosti po tej pogodbi je </w:t>
      </w:r>
      <w:r w:rsidR="00933959">
        <w:rPr>
          <w:i/>
          <w:color w:val="auto"/>
          <w:sz w:val="24"/>
          <w:szCs w:val="24"/>
        </w:rPr>
        <w:t>naročnik</w:t>
      </w:r>
      <w:r w:rsidRPr="00880661">
        <w:rPr>
          <w:i/>
          <w:color w:val="auto"/>
          <w:sz w:val="24"/>
          <w:szCs w:val="24"/>
        </w:rPr>
        <w:t xml:space="preserve"> dolžan plačati zakonite zamudne obresti, ki veljajo v času plačilne zamude.</w:t>
      </w:r>
    </w:p>
    <w:p w14:paraId="7464BA09" w14:textId="77777777" w:rsidR="00536E17" w:rsidRPr="00880661" w:rsidRDefault="00536E17" w:rsidP="000959F9">
      <w:pPr>
        <w:pStyle w:val="Navadensplet"/>
        <w:spacing w:after="0"/>
        <w:rPr>
          <w:i/>
          <w:color w:val="auto"/>
          <w:sz w:val="24"/>
          <w:szCs w:val="24"/>
        </w:rPr>
      </w:pPr>
    </w:p>
    <w:p w14:paraId="5741D884" w14:textId="4E18A7AC" w:rsidR="00536E17" w:rsidRPr="00880661" w:rsidRDefault="00863832" w:rsidP="000959F9">
      <w:pPr>
        <w:pStyle w:val="Navadensplet"/>
        <w:spacing w:after="0"/>
        <w:rPr>
          <w:i/>
          <w:color w:val="auto"/>
          <w:sz w:val="24"/>
          <w:szCs w:val="24"/>
        </w:rPr>
      </w:pPr>
      <w:r>
        <w:rPr>
          <w:i/>
          <w:color w:val="auto"/>
          <w:sz w:val="24"/>
          <w:szCs w:val="24"/>
        </w:rPr>
        <w:t>Dobavitelj</w:t>
      </w:r>
      <w:r w:rsidR="00536E17" w:rsidRPr="00880661">
        <w:rPr>
          <w:i/>
          <w:color w:val="auto"/>
          <w:sz w:val="24"/>
          <w:szCs w:val="24"/>
        </w:rPr>
        <w:t xml:space="preserve">/podizvajalec ne sme svoje denarne terjatve do kupca odstopiti tretji osebi brez predhodnega pisnega soglasja kupca. V primeru, da </w:t>
      </w:r>
      <w:r w:rsidR="00933959">
        <w:rPr>
          <w:i/>
          <w:color w:val="auto"/>
          <w:sz w:val="24"/>
          <w:szCs w:val="24"/>
        </w:rPr>
        <w:t>naročnik</w:t>
      </w:r>
      <w:r w:rsidR="00536E17" w:rsidRPr="00880661">
        <w:rPr>
          <w:i/>
          <w:color w:val="auto"/>
          <w:sz w:val="24"/>
          <w:szCs w:val="24"/>
        </w:rPr>
        <w:t xml:space="preserve"> s prenosom terjatve soglaša, sme prodajalcu/podizvajalcu zaračunati manipulativne stroške takšnega prenosa v višini 3% vrednosti prenesene terjatve (brez DDV) oziroma ne več kot 100,00 EUR brez DDV.</w:t>
      </w:r>
    </w:p>
    <w:p w14:paraId="78C1B77E" w14:textId="77777777" w:rsidR="000959F9" w:rsidRPr="00880661" w:rsidRDefault="000959F9" w:rsidP="000959F9">
      <w:pPr>
        <w:pStyle w:val="Navadensplet"/>
        <w:spacing w:after="0"/>
        <w:rPr>
          <w:i/>
          <w:color w:val="auto"/>
          <w:sz w:val="24"/>
          <w:szCs w:val="24"/>
        </w:rPr>
      </w:pPr>
    </w:p>
    <w:p w14:paraId="3AA943A7" w14:textId="77777777" w:rsidR="000959F9" w:rsidRPr="00880661" w:rsidRDefault="000959F9" w:rsidP="000959F9">
      <w:pPr>
        <w:spacing w:line="180" w:lineRule="atLeast"/>
        <w:jc w:val="both"/>
        <w:rPr>
          <w:b/>
          <w:i/>
        </w:rPr>
      </w:pPr>
      <w:r w:rsidRPr="00880661">
        <w:rPr>
          <w:b/>
          <w:i/>
        </w:rPr>
        <w:t>III. a PODIZVAJALCI</w:t>
      </w:r>
    </w:p>
    <w:p w14:paraId="16042FFE" w14:textId="77777777" w:rsidR="000959F9" w:rsidRPr="00880661" w:rsidRDefault="000959F9" w:rsidP="00A2526F">
      <w:pPr>
        <w:spacing w:after="120" w:line="180" w:lineRule="atLeast"/>
        <w:jc w:val="center"/>
        <w:rPr>
          <w:b/>
          <w:i/>
          <w:sz w:val="23"/>
          <w:szCs w:val="23"/>
        </w:rPr>
      </w:pPr>
      <w:r w:rsidRPr="00933959">
        <w:rPr>
          <w:i/>
          <w:sz w:val="23"/>
          <w:szCs w:val="23"/>
        </w:rPr>
        <w:t>4. a</w:t>
      </w:r>
      <w:r w:rsidRPr="00880661">
        <w:rPr>
          <w:b/>
          <w:i/>
          <w:sz w:val="23"/>
          <w:szCs w:val="23"/>
        </w:rPr>
        <w:t xml:space="preserve">  člen</w:t>
      </w:r>
    </w:p>
    <w:p w14:paraId="39B1E1D7" w14:textId="77777777" w:rsidR="000959F9" w:rsidRPr="00880661" w:rsidRDefault="000959F9" w:rsidP="000959F9">
      <w:pPr>
        <w:spacing w:line="180" w:lineRule="atLeast"/>
        <w:jc w:val="both"/>
        <w:rPr>
          <w:i/>
          <w:sz w:val="23"/>
          <w:szCs w:val="23"/>
        </w:rPr>
      </w:pPr>
      <w:r w:rsidRPr="00880661">
        <w:rPr>
          <w:i/>
          <w:sz w:val="23"/>
          <w:szCs w:val="23"/>
        </w:rPr>
        <w:t>Poleg prodajalca sodelujejo pri izvedbi naročila tudi naslednji podizvajalci:</w:t>
      </w:r>
    </w:p>
    <w:p w14:paraId="7831C247" w14:textId="77777777" w:rsidR="000959F9" w:rsidRPr="00880661" w:rsidRDefault="000959F9" w:rsidP="000959F9">
      <w:pPr>
        <w:jc w:val="both"/>
        <w:rPr>
          <w:i/>
          <w:sz w:val="23"/>
          <w:szCs w:val="23"/>
        </w:rPr>
      </w:pPr>
      <w:r w:rsidRPr="00880661">
        <w:rPr>
          <w:i/>
          <w:sz w:val="23"/>
          <w:szCs w:val="23"/>
        </w:rPr>
        <w:t>1._____________________________________________________________(naziv, polni naslov, matična številka, davčna številka in transakcijski račun)</w:t>
      </w:r>
    </w:p>
    <w:p w14:paraId="27F72172" w14:textId="77777777" w:rsidR="000959F9" w:rsidRPr="00880661" w:rsidRDefault="000959F9" w:rsidP="000959F9">
      <w:pPr>
        <w:jc w:val="both"/>
        <w:rPr>
          <w:i/>
          <w:sz w:val="23"/>
          <w:szCs w:val="23"/>
        </w:rPr>
      </w:pPr>
      <w:r w:rsidRPr="00880661">
        <w:rPr>
          <w:i/>
          <w:sz w:val="23"/>
          <w:szCs w:val="23"/>
        </w:rPr>
        <w:t>- vsaka vrsta blaga, ki ga bo dobavil podizvajalec</w:t>
      </w:r>
    </w:p>
    <w:p w14:paraId="4ECACB6F" w14:textId="77777777" w:rsidR="000959F9" w:rsidRPr="00880661" w:rsidRDefault="000959F9" w:rsidP="000959F9">
      <w:pPr>
        <w:jc w:val="both"/>
        <w:rPr>
          <w:i/>
          <w:sz w:val="23"/>
          <w:szCs w:val="23"/>
        </w:rPr>
      </w:pPr>
      <w:r w:rsidRPr="00880661">
        <w:rPr>
          <w:i/>
          <w:sz w:val="23"/>
          <w:szCs w:val="23"/>
        </w:rPr>
        <w:t>………………………………………………………………………………………………………</w:t>
      </w:r>
    </w:p>
    <w:p w14:paraId="54EB43EE" w14:textId="77777777" w:rsidR="000959F9" w:rsidRPr="00880661" w:rsidRDefault="000959F9" w:rsidP="000959F9">
      <w:pPr>
        <w:jc w:val="both"/>
        <w:rPr>
          <w:i/>
          <w:sz w:val="23"/>
          <w:szCs w:val="23"/>
        </w:rPr>
      </w:pPr>
      <w:r w:rsidRPr="00880661">
        <w:rPr>
          <w:i/>
          <w:sz w:val="23"/>
          <w:szCs w:val="23"/>
        </w:rPr>
        <w:t>- predmet, količina in vrednost blaga:</w:t>
      </w:r>
    </w:p>
    <w:p w14:paraId="6099DCCC" w14:textId="77777777" w:rsidR="000959F9" w:rsidRPr="00880661" w:rsidRDefault="000959F9" w:rsidP="000959F9">
      <w:pPr>
        <w:jc w:val="both"/>
        <w:rPr>
          <w:i/>
          <w:sz w:val="23"/>
          <w:szCs w:val="23"/>
        </w:rPr>
      </w:pPr>
      <w:r w:rsidRPr="00880661">
        <w:rPr>
          <w:i/>
          <w:sz w:val="23"/>
          <w:szCs w:val="23"/>
        </w:rPr>
        <w:t>………………………………………………………………………………………………</w:t>
      </w:r>
    </w:p>
    <w:p w14:paraId="09B86810" w14:textId="77777777" w:rsidR="000959F9" w:rsidRPr="00880661" w:rsidRDefault="000959F9" w:rsidP="000959F9">
      <w:pPr>
        <w:jc w:val="both"/>
        <w:rPr>
          <w:i/>
          <w:sz w:val="23"/>
          <w:szCs w:val="23"/>
        </w:rPr>
      </w:pPr>
      <w:r w:rsidRPr="00880661">
        <w:rPr>
          <w:i/>
          <w:sz w:val="23"/>
          <w:szCs w:val="23"/>
        </w:rPr>
        <w:t>2._____________________________________________________________(naziv, polni naslov, matična številka, davčna številka in transakcijski račun)</w:t>
      </w:r>
    </w:p>
    <w:p w14:paraId="027CDB26" w14:textId="77777777" w:rsidR="000959F9" w:rsidRPr="00880661" w:rsidRDefault="000959F9" w:rsidP="000959F9">
      <w:pPr>
        <w:jc w:val="both"/>
        <w:rPr>
          <w:i/>
          <w:sz w:val="23"/>
          <w:szCs w:val="23"/>
        </w:rPr>
      </w:pPr>
      <w:r w:rsidRPr="00880661">
        <w:rPr>
          <w:i/>
          <w:sz w:val="23"/>
          <w:szCs w:val="23"/>
        </w:rPr>
        <w:t>- vsaka vrsta blaga, ki ga bo dobavil podizvajalec</w:t>
      </w:r>
    </w:p>
    <w:p w14:paraId="0AEFF02A" w14:textId="77777777" w:rsidR="000959F9" w:rsidRPr="00880661" w:rsidRDefault="000959F9" w:rsidP="000959F9">
      <w:pPr>
        <w:jc w:val="both"/>
        <w:rPr>
          <w:i/>
          <w:sz w:val="23"/>
          <w:szCs w:val="23"/>
        </w:rPr>
      </w:pPr>
      <w:r w:rsidRPr="00880661">
        <w:rPr>
          <w:i/>
          <w:sz w:val="23"/>
          <w:szCs w:val="23"/>
        </w:rPr>
        <w:t>………………………………………………………………………………………………………</w:t>
      </w:r>
    </w:p>
    <w:p w14:paraId="31DD26F2" w14:textId="77777777" w:rsidR="000959F9" w:rsidRPr="00880661" w:rsidRDefault="000959F9" w:rsidP="000959F9">
      <w:pPr>
        <w:jc w:val="both"/>
        <w:rPr>
          <w:i/>
          <w:sz w:val="23"/>
          <w:szCs w:val="23"/>
        </w:rPr>
      </w:pPr>
      <w:r w:rsidRPr="00880661">
        <w:rPr>
          <w:i/>
          <w:sz w:val="23"/>
          <w:szCs w:val="23"/>
        </w:rPr>
        <w:t>- predmet, količina in vrednost blaga:</w:t>
      </w:r>
    </w:p>
    <w:p w14:paraId="0C2BD86A" w14:textId="77777777" w:rsidR="000959F9" w:rsidRPr="00880661" w:rsidRDefault="000959F9" w:rsidP="000959F9">
      <w:pPr>
        <w:jc w:val="both"/>
        <w:rPr>
          <w:i/>
          <w:sz w:val="23"/>
          <w:szCs w:val="23"/>
        </w:rPr>
      </w:pPr>
      <w:r w:rsidRPr="00880661">
        <w:rPr>
          <w:i/>
          <w:sz w:val="23"/>
          <w:szCs w:val="23"/>
        </w:rPr>
        <w:t>………………………………………………………………………………………………</w:t>
      </w:r>
    </w:p>
    <w:p w14:paraId="091A222E" w14:textId="77777777" w:rsidR="000959F9" w:rsidRPr="00880661" w:rsidRDefault="000959F9" w:rsidP="000959F9">
      <w:pPr>
        <w:jc w:val="both"/>
        <w:rPr>
          <w:i/>
          <w:sz w:val="23"/>
          <w:szCs w:val="23"/>
        </w:rPr>
      </w:pPr>
    </w:p>
    <w:p w14:paraId="4A9DFB5D" w14:textId="7A3B782D" w:rsidR="000959F9" w:rsidRPr="00880661" w:rsidRDefault="00863832" w:rsidP="000959F9">
      <w:pPr>
        <w:jc w:val="both"/>
        <w:rPr>
          <w:i/>
          <w:sz w:val="23"/>
          <w:szCs w:val="23"/>
        </w:rPr>
      </w:pPr>
      <w:r>
        <w:rPr>
          <w:i/>
          <w:sz w:val="23"/>
          <w:szCs w:val="23"/>
        </w:rPr>
        <w:t>Dobavitelj</w:t>
      </w:r>
      <w:r w:rsidR="000959F9" w:rsidRPr="00880661">
        <w:rPr>
          <w:i/>
          <w:sz w:val="23"/>
          <w:szCs w:val="23"/>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w:t>
      </w:r>
      <w:r>
        <w:rPr>
          <w:i/>
          <w:sz w:val="23"/>
          <w:szCs w:val="23"/>
        </w:rPr>
        <w:t>Dobavitelj</w:t>
      </w:r>
      <w:r w:rsidR="000959F9" w:rsidRPr="00880661">
        <w:rPr>
          <w:i/>
          <w:sz w:val="23"/>
          <w:szCs w:val="23"/>
        </w:rPr>
        <w:t xml:space="preserve"> mora računu (obračunski situaciji) obvezno priložiti predhodno potrjene račune podizvajalca/ev.</w:t>
      </w:r>
    </w:p>
    <w:p w14:paraId="29C10D45" w14:textId="77777777" w:rsidR="000959F9" w:rsidRPr="00880661" w:rsidRDefault="000959F9" w:rsidP="000959F9">
      <w:pPr>
        <w:jc w:val="both"/>
        <w:rPr>
          <w:i/>
          <w:sz w:val="23"/>
          <w:szCs w:val="23"/>
        </w:rPr>
      </w:pPr>
      <w:r w:rsidRPr="00880661">
        <w:rPr>
          <w:i/>
          <w:sz w:val="23"/>
          <w:szCs w:val="23"/>
        </w:rPr>
        <w:t>Roki plačil podizvajalcem so enaki, kot so določeni za plačilo obveznosti kupca do prodajalca v tej pogodbi.</w:t>
      </w:r>
    </w:p>
    <w:p w14:paraId="6E26D034" w14:textId="77777777" w:rsidR="000959F9" w:rsidRPr="00880661" w:rsidRDefault="000959F9" w:rsidP="000959F9">
      <w:pPr>
        <w:jc w:val="both"/>
        <w:rPr>
          <w:i/>
          <w:sz w:val="23"/>
          <w:szCs w:val="23"/>
        </w:rPr>
      </w:pPr>
      <w:r w:rsidRPr="00880661">
        <w:rPr>
          <w:i/>
          <w:sz w:val="23"/>
          <w:szCs w:val="23"/>
        </w:rPr>
        <w:t>Podizvajalec, ki je v ponudbi zahteval neposredno plačilo v skladu z 94. členom ZJN-3, mora kupcu posredovati kopijo pogodbe, ki jo je sklenil z prodajalcem, v petih (5) dneh od sklenitve te pogodbe.</w:t>
      </w:r>
    </w:p>
    <w:p w14:paraId="620E474F" w14:textId="4DF0620E" w:rsidR="000959F9" w:rsidRPr="00880661" w:rsidRDefault="000959F9" w:rsidP="000959F9">
      <w:pPr>
        <w:jc w:val="both"/>
        <w:rPr>
          <w:i/>
          <w:sz w:val="23"/>
          <w:szCs w:val="23"/>
        </w:rPr>
      </w:pPr>
      <w:r w:rsidRPr="00880661">
        <w:rPr>
          <w:i/>
          <w:sz w:val="23"/>
          <w:szCs w:val="23"/>
        </w:rPr>
        <w:t xml:space="preserve">Če neposredno plačilo podizvajalcu ni obvezno, bo naročnik od </w:t>
      </w:r>
      <w:r w:rsidR="008079B9" w:rsidRPr="00880661">
        <w:rPr>
          <w:i/>
          <w:sz w:val="23"/>
          <w:szCs w:val="23"/>
        </w:rPr>
        <w:t>prodajalca</w:t>
      </w:r>
      <w:r w:rsidR="008079B9" w:rsidRPr="00880661">
        <w:rPr>
          <w:i/>
          <w:color w:val="FF0000"/>
          <w:sz w:val="23"/>
          <w:szCs w:val="23"/>
        </w:rPr>
        <w:t xml:space="preserve"> </w:t>
      </w:r>
      <w:r w:rsidRPr="00880661">
        <w:rPr>
          <w:i/>
          <w:sz w:val="23"/>
          <w:szCs w:val="23"/>
        </w:rPr>
        <w:t>zahteval, da mu najpozneje v 60 dneh od plačila končnega računa oz. situacije pošlje svojo pisno izjavo in pisno izjavo podizvajalca, da je podizvajalec prejel plačilo za izvedeno storitev/dobavo.</w:t>
      </w:r>
    </w:p>
    <w:p w14:paraId="05A74C67" w14:textId="77777777" w:rsidR="00A2526F" w:rsidRDefault="00A2526F" w:rsidP="000959F9">
      <w:pPr>
        <w:jc w:val="both"/>
        <w:rPr>
          <w:i/>
          <w:sz w:val="23"/>
          <w:szCs w:val="23"/>
        </w:rPr>
      </w:pPr>
    </w:p>
    <w:p w14:paraId="15A4C31D" w14:textId="77777777" w:rsidR="009934F1" w:rsidRPr="00880661" w:rsidRDefault="009934F1" w:rsidP="000959F9">
      <w:pPr>
        <w:jc w:val="both"/>
        <w:rPr>
          <w:i/>
          <w:sz w:val="23"/>
          <w:szCs w:val="23"/>
        </w:rPr>
      </w:pPr>
    </w:p>
    <w:p w14:paraId="22A87775"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lastRenderedPageBreak/>
        <w:t>IV. KAKOVOST BLAGA - SISTEM ZAGOTAVLJANJA KAKOVOSTI</w:t>
      </w:r>
    </w:p>
    <w:p w14:paraId="33FB776E" w14:textId="77777777" w:rsidR="000959F9" w:rsidRPr="00880661" w:rsidRDefault="000959F9" w:rsidP="000959F9">
      <w:pPr>
        <w:pStyle w:val="Navadensplet"/>
        <w:spacing w:after="0"/>
        <w:rPr>
          <w:i/>
          <w:color w:val="auto"/>
          <w:sz w:val="16"/>
          <w:szCs w:val="16"/>
        </w:rPr>
      </w:pPr>
    </w:p>
    <w:p w14:paraId="48591B40" w14:textId="77777777" w:rsidR="00FC4CD8" w:rsidRPr="00FC4CD8" w:rsidRDefault="00FC4CD8" w:rsidP="00FC4CD8">
      <w:pPr>
        <w:autoSpaceDE w:val="0"/>
        <w:autoSpaceDN w:val="0"/>
        <w:adjustRightInd w:val="0"/>
        <w:jc w:val="both"/>
        <w:rPr>
          <w:i/>
          <w:iCs/>
          <w:color w:val="000000"/>
        </w:rPr>
      </w:pPr>
    </w:p>
    <w:p w14:paraId="46F117AF" w14:textId="35A1B8FF" w:rsidR="000959F9" w:rsidRPr="00880661" w:rsidRDefault="000E74B2" w:rsidP="000E74B2">
      <w:pPr>
        <w:pStyle w:val="Navadensplet"/>
        <w:spacing w:after="0"/>
        <w:ind w:left="360"/>
        <w:jc w:val="center"/>
        <w:rPr>
          <w:i/>
          <w:color w:val="auto"/>
          <w:sz w:val="24"/>
          <w:szCs w:val="24"/>
        </w:rPr>
      </w:pPr>
      <w:r w:rsidRPr="000E74B2">
        <w:rPr>
          <w:bCs/>
          <w:i/>
          <w:color w:val="auto"/>
          <w:sz w:val="24"/>
          <w:szCs w:val="24"/>
        </w:rPr>
        <w:t>5.</w:t>
      </w:r>
      <w:r>
        <w:rPr>
          <w:b/>
          <w:bCs/>
          <w:i/>
          <w:color w:val="auto"/>
          <w:sz w:val="24"/>
          <w:szCs w:val="24"/>
        </w:rPr>
        <w:t xml:space="preserve">   </w:t>
      </w:r>
      <w:r w:rsidR="000959F9" w:rsidRPr="00880661">
        <w:rPr>
          <w:b/>
          <w:bCs/>
          <w:i/>
          <w:color w:val="auto"/>
          <w:sz w:val="24"/>
          <w:szCs w:val="24"/>
        </w:rPr>
        <w:t>člen</w:t>
      </w:r>
    </w:p>
    <w:p w14:paraId="60A4B18D" w14:textId="5EC84C3F" w:rsidR="00FC4CD8" w:rsidRPr="00FC4CD8" w:rsidRDefault="00FC4CD8" w:rsidP="00FC4CD8">
      <w:pPr>
        <w:autoSpaceDE w:val="0"/>
        <w:autoSpaceDN w:val="0"/>
        <w:adjustRightInd w:val="0"/>
        <w:rPr>
          <w:i/>
          <w:iCs/>
        </w:rPr>
      </w:pPr>
      <w:r w:rsidRPr="00FC4CD8">
        <w:rPr>
          <w:i/>
          <w:iCs/>
        </w:rPr>
        <w:t>Material, ki je predmet te pogodbe mora v celoti ustrezati kakovosti, dolo</w:t>
      </w:r>
      <w:r>
        <w:rPr>
          <w:i/>
          <w:iCs/>
        </w:rPr>
        <w:t>č</w:t>
      </w:r>
      <w:r w:rsidRPr="00FC4CD8">
        <w:rPr>
          <w:i/>
          <w:iCs/>
        </w:rPr>
        <w:t>eni v tehni</w:t>
      </w:r>
      <w:r>
        <w:rPr>
          <w:i/>
          <w:iCs/>
        </w:rPr>
        <w:t>č</w:t>
      </w:r>
      <w:r w:rsidRPr="00FC4CD8">
        <w:rPr>
          <w:i/>
          <w:iCs/>
        </w:rPr>
        <w:t>ni dokumentaciji, kontrolni in prevzemni dokumentaciji, opredeljenim standardom in ostalim dogovorjenim zahtevam.</w:t>
      </w:r>
    </w:p>
    <w:p w14:paraId="293C4823" w14:textId="2D353008" w:rsidR="00FC4CD8" w:rsidRPr="00880661" w:rsidRDefault="000E74B2" w:rsidP="000959F9">
      <w:pPr>
        <w:pStyle w:val="Navadensplet"/>
        <w:spacing w:after="0"/>
        <w:rPr>
          <w:i/>
          <w:color w:val="auto"/>
          <w:sz w:val="24"/>
          <w:szCs w:val="24"/>
        </w:rPr>
      </w:pPr>
      <w:r>
        <w:rPr>
          <w:i/>
          <w:color w:val="auto"/>
          <w:sz w:val="24"/>
          <w:szCs w:val="24"/>
        </w:rPr>
        <w:t xml:space="preserve"> </w:t>
      </w:r>
    </w:p>
    <w:p w14:paraId="3497B577" w14:textId="6C8066F0" w:rsidR="00FC4CD8" w:rsidRPr="00FC4CD8" w:rsidRDefault="000E74B2" w:rsidP="00FC4CD8">
      <w:pPr>
        <w:autoSpaceDE w:val="0"/>
        <w:autoSpaceDN w:val="0"/>
        <w:adjustRightInd w:val="0"/>
        <w:jc w:val="center"/>
        <w:rPr>
          <w:i/>
          <w:iCs/>
          <w:sz w:val="22"/>
          <w:szCs w:val="22"/>
        </w:rPr>
      </w:pPr>
      <w:r>
        <w:rPr>
          <w:i/>
          <w:iCs/>
          <w:sz w:val="22"/>
          <w:szCs w:val="22"/>
        </w:rPr>
        <w:t xml:space="preserve">  6</w:t>
      </w:r>
      <w:r w:rsidR="00FC4CD8" w:rsidRPr="00FC4CD8">
        <w:rPr>
          <w:i/>
          <w:iCs/>
          <w:sz w:val="22"/>
          <w:szCs w:val="22"/>
        </w:rPr>
        <w:t>.</w:t>
      </w:r>
      <w:r w:rsidR="00FC4CD8">
        <w:rPr>
          <w:i/>
          <w:iCs/>
          <w:sz w:val="22"/>
          <w:szCs w:val="22"/>
        </w:rPr>
        <w:t xml:space="preserve">  </w:t>
      </w:r>
      <w:r w:rsidR="00FC4CD8" w:rsidRPr="00FC4CD8">
        <w:rPr>
          <w:i/>
          <w:iCs/>
          <w:sz w:val="22"/>
          <w:szCs w:val="22"/>
        </w:rPr>
        <w:t xml:space="preserve"> </w:t>
      </w:r>
      <w:r w:rsidR="00FC4CD8" w:rsidRPr="00FC4CD8">
        <w:rPr>
          <w:b/>
          <w:i/>
          <w:iCs/>
          <w:sz w:val="22"/>
          <w:szCs w:val="22"/>
        </w:rPr>
        <w:t>člen</w:t>
      </w:r>
    </w:p>
    <w:p w14:paraId="37304D70" w14:textId="23051429" w:rsidR="00EF6FDA" w:rsidRPr="00FC4CD8" w:rsidRDefault="00FC4CD8" w:rsidP="00FC4CD8">
      <w:pPr>
        <w:autoSpaceDE w:val="0"/>
        <w:autoSpaceDN w:val="0"/>
        <w:adjustRightInd w:val="0"/>
        <w:jc w:val="both"/>
        <w:rPr>
          <w:i/>
          <w:iCs/>
        </w:rPr>
      </w:pPr>
      <w:r w:rsidRPr="00FC4CD8">
        <w:rPr>
          <w:i/>
          <w:iCs/>
        </w:rPr>
        <w:t>Kakovost dobavljenega drobno tirnega materiala mora v celoti ustrezati ponujenemu na podlagi</w:t>
      </w:r>
      <w:r>
        <w:rPr>
          <w:i/>
          <w:iCs/>
        </w:rPr>
        <w:t xml:space="preserve"> </w:t>
      </w:r>
      <w:r w:rsidRPr="00FC4CD8">
        <w:rPr>
          <w:i/>
          <w:iCs/>
        </w:rPr>
        <w:t>tehničnih zahtev in ponudbe. Odstopanja od upoštevanih in ocenjenih ponujenih vrednosti se</w:t>
      </w:r>
      <w:r>
        <w:rPr>
          <w:i/>
          <w:iCs/>
        </w:rPr>
        <w:t xml:space="preserve"> </w:t>
      </w:r>
      <w:r w:rsidRPr="00FC4CD8">
        <w:rPr>
          <w:i/>
          <w:iCs/>
        </w:rPr>
        <w:t>ugotavljajo ob prevzemu in pisno potrdijo s strani dobavitelja. Izdelki, ki niso v skladu z razpisnimi tehničnimi zahtevami, se ne prevzamejo.</w:t>
      </w:r>
    </w:p>
    <w:p w14:paraId="7F4F9E31" w14:textId="77777777" w:rsidR="00FC4CD8" w:rsidRPr="00880661" w:rsidRDefault="00FC4CD8" w:rsidP="000959F9">
      <w:pPr>
        <w:pStyle w:val="Navadensplet"/>
        <w:spacing w:after="0"/>
        <w:rPr>
          <w:i/>
          <w:color w:val="auto"/>
          <w:sz w:val="24"/>
          <w:szCs w:val="24"/>
        </w:rPr>
      </w:pPr>
    </w:p>
    <w:p w14:paraId="6002A9F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 PREVZEM BLAGA</w:t>
      </w:r>
    </w:p>
    <w:p w14:paraId="684033D4" w14:textId="7D1833A2" w:rsidR="00933959" w:rsidRPr="004F3323" w:rsidRDefault="000E74B2" w:rsidP="004F3323">
      <w:pPr>
        <w:pStyle w:val="Navadensplet"/>
        <w:spacing w:after="0"/>
        <w:ind w:left="360"/>
        <w:jc w:val="center"/>
        <w:rPr>
          <w:i/>
          <w:color w:val="auto"/>
          <w:sz w:val="24"/>
          <w:szCs w:val="24"/>
        </w:rPr>
      </w:pPr>
      <w:r>
        <w:rPr>
          <w:bCs/>
          <w:i/>
          <w:color w:val="auto"/>
          <w:sz w:val="24"/>
          <w:szCs w:val="24"/>
        </w:rPr>
        <w:t>7</w:t>
      </w:r>
      <w:r w:rsidR="00FC4CD8" w:rsidRPr="00933959">
        <w:rPr>
          <w:bCs/>
          <w:i/>
          <w:color w:val="auto"/>
          <w:sz w:val="24"/>
          <w:szCs w:val="24"/>
        </w:rPr>
        <w:t>.</w:t>
      </w:r>
      <w:r w:rsidR="00FC4CD8">
        <w:rPr>
          <w:b/>
          <w:bCs/>
          <w:i/>
          <w:color w:val="auto"/>
          <w:sz w:val="24"/>
          <w:szCs w:val="24"/>
        </w:rPr>
        <w:t xml:space="preserve">   </w:t>
      </w:r>
      <w:r w:rsidR="000959F9" w:rsidRPr="00880661">
        <w:rPr>
          <w:b/>
          <w:bCs/>
          <w:i/>
          <w:color w:val="auto"/>
          <w:sz w:val="24"/>
          <w:szCs w:val="24"/>
        </w:rPr>
        <w:t>člen</w:t>
      </w:r>
    </w:p>
    <w:p w14:paraId="08CE7254" w14:textId="77777777" w:rsidR="00581CB8" w:rsidRPr="00746ABA" w:rsidRDefault="00581CB8" w:rsidP="00581CB8">
      <w:pPr>
        <w:jc w:val="both"/>
        <w:rPr>
          <w:i/>
          <w:iCs/>
          <w:sz w:val="22"/>
          <w:szCs w:val="22"/>
        </w:rPr>
      </w:pPr>
      <w:r w:rsidRPr="00746ABA">
        <w:rPr>
          <w:i/>
          <w:iCs/>
        </w:rPr>
        <w:t>Dobavitelj se obvezuje, da naročniku omogoči enkraten kakovostni prevzem pri proizvajalcu pred začetkom dobave. Naročnik bo za celotno pogodbeno količino materiala, za vsak dobavni rok,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w:t>
      </w:r>
    </w:p>
    <w:p w14:paraId="5F11EA40" w14:textId="67BDAA87" w:rsidR="000959F9" w:rsidRPr="00933959" w:rsidRDefault="000959F9" w:rsidP="00933959">
      <w:pPr>
        <w:autoSpaceDE w:val="0"/>
        <w:autoSpaceDN w:val="0"/>
        <w:adjustRightInd w:val="0"/>
        <w:jc w:val="both"/>
        <w:rPr>
          <w:i/>
          <w:iCs/>
          <w:color w:val="000000"/>
        </w:rPr>
      </w:pPr>
      <w:r w:rsidRPr="00933959">
        <w:rPr>
          <w:i/>
        </w:rPr>
        <w:t xml:space="preserve">  </w:t>
      </w:r>
    </w:p>
    <w:p w14:paraId="4D547D94" w14:textId="23F8932E" w:rsidR="000959F9" w:rsidRPr="00880661" w:rsidRDefault="000E74B2" w:rsidP="00933959">
      <w:pPr>
        <w:pStyle w:val="Navadensplet"/>
        <w:spacing w:after="0"/>
        <w:ind w:left="360"/>
        <w:jc w:val="center"/>
        <w:rPr>
          <w:i/>
          <w:color w:val="auto"/>
          <w:sz w:val="24"/>
          <w:szCs w:val="24"/>
        </w:rPr>
      </w:pPr>
      <w:r>
        <w:rPr>
          <w:bCs/>
          <w:i/>
          <w:color w:val="auto"/>
          <w:sz w:val="24"/>
          <w:szCs w:val="24"/>
        </w:rPr>
        <w:t>8</w:t>
      </w:r>
      <w:r w:rsidR="00933959">
        <w:rPr>
          <w:b/>
          <w:bCs/>
          <w:i/>
          <w:color w:val="auto"/>
          <w:sz w:val="24"/>
          <w:szCs w:val="24"/>
        </w:rPr>
        <w:t xml:space="preserve">.  </w:t>
      </w:r>
      <w:r w:rsidR="000959F9" w:rsidRPr="00880661">
        <w:rPr>
          <w:b/>
          <w:bCs/>
          <w:i/>
          <w:color w:val="auto"/>
          <w:sz w:val="24"/>
          <w:szCs w:val="24"/>
        </w:rPr>
        <w:t>člen</w:t>
      </w:r>
    </w:p>
    <w:p w14:paraId="3D6278EC" w14:textId="1BA8DAAC"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Količinski prevzem blaga opravi </w:t>
      </w:r>
      <w:r w:rsidR="00933959">
        <w:rPr>
          <w:i/>
          <w:color w:val="auto"/>
          <w:sz w:val="24"/>
          <w:szCs w:val="24"/>
        </w:rPr>
        <w:t>naročnik</w:t>
      </w:r>
      <w:r w:rsidRPr="00880661">
        <w:rPr>
          <w:i/>
          <w:color w:val="auto"/>
          <w:sz w:val="24"/>
          <w:szCs w:val="24"/>
        </w:rPr>
        <w:t xml:space="preserve"> v navzočnosti prevoznika, tako, da preveri število za</w:t>
      </w:r>
      <w:r w:rsidR="00933959">
        <w:rPr>
          <w:i/>
          <w:color w:val="auto"/>
          <w:sz w:val="24"/>
          <w:szCs w:val="24"/>
        </w:rPr>
        <w:t xml:space="preserve">bojev oz. </w:t>
      </w:r>
      <w:r w:rsidRPr="00880661">
        <w:rPr>
          <w:i/>
          <w:color w:val="auto"/>
          <w:sz w:val="24"/>
          <w:szCs w:val="24"/>
        </w:rPr>
        <w:t xml:space="preserve">kosov, palet in ugotovi morebitno škodo na embalaži. Za blago v embalaži opravi </w:t>
      </w:r>
      <w:r w:rsidR="00933959">
        <w:rPr>
          <w:i/>
          <w:color w:val="auto"/>
          <w:sz w:val="24"/>
          <w:szCs w:val="24"/>
        </w:rPr>
        <w:t>naročnik</w:t>
      </w:r>
      <w:r w:rsidRPr="00880661">
        <w:rPr>
          <w:i/>
          <w:color w:val="auto"/>
          <w:sz w:val="24"/>
          <w:szCs w:val="24"/>
        </w:rPr>
        <w:t xml:space="preserve"> kontrolo količine v roku 8 dni od dneva prejema. Če ugotovi odstopanje med fakturirano in dejansko količino, </w:t>
      </w:r>
      <w:r w:rsidR="00933959">
        <w:rPr>
          <w:i/>
          <w:color w:val="auto"/>
          <w:sz w:val="24"/>
          <w:szCs w:val="24"/>
        </w:rPr>
        <w:t>naročnik</w:t>
      </w:r>
      <w:r w:rsidRPr="00880661">
        <w:rPr>
          <w:i/>
          <w:color w:val="auto"/>
          <w:sz w:val="24"/>
          <w:szCs w:val="24"/>
        </w:rPr>
        <w:t xml:space="preserve"> sestavi zapisnik in ga posreduje prodajalcu.</w:t>
      </w:r>
    </w:p>
    <w:p w14:paraId="106E4F71" w14:textId="4D88172A" w:rsidR="000959F9" w:rsidRPr="00880661" w:rsidRDefault="000E74B2" w:rsidP="00933959">
      <w:pPr>
        <w:pStyle w:val="Navadensplet"/>
        <w:spacing w:after="0"/>
        <w:ind w:left="360"/>
        <w:jc w:val="center"/>
        <w:rPr>
          <w:i/>
          <w:color w:val="auto"/>
          <w:sz w:val="24"/>
          <w:szCs w:val="24"/>
        </w:rPr>
      </w:pPr>
      <w:r>
        <w:rPr>
          <w:bCs/>
          <w:i/>
          <w:color w:val="auto"/>
          <w:sz w:val="24"/>
          <w:szCs w:val="24"/>
        </w:rPr>
        <w:t>9</w:t>
      </w:r>
      <w:r w:rsidR="00933959" w:rsidRPr="00933959">
        <w:rPr>
          <w:bCs/>
          <w:i/>
          <w:color w:val="auto"/>
          <w:sz w:val="24"/>
          <w:szCs w:val="24"/>
        </w:rPr>
        <w:t>.</w:t>
      </w:r>
      <w:r w:rsidR="00933959">
        <w:rPr>
          <w:b/>
          <w:bCs/>
          <w:i/>
          <w:color w:val="auto"/>
          <w:sz w:val="24"/>
          <w:szCs w:val="24"/>
        </w:rPr>
        <w:t xml:space="preserve"> </w:t>
      </w:r>
      <w:r w:rsidR="000959F9" w:rsidRPr="00880661">
        <w:rPr>
          <w:b/>
          <w:bCs/>
          <w:i/>
          <w:color w:val="auto"/>
          <w:sz w:val="24"/>
          <w:szCs w:val="24"/>
        </w:rPr>
        <w:t>člen</w:t>
      </w:r>
    </w:p>
    <w:p w14:paraId="72EA4D22" w14:textId="5B0C758A" w:rsidR="000959F9" w:rsidRPr="00880661" w:rsidRDefault="000959F9" w:rsidP="000959F9">
      <w:pPr>
        <w:pStyle w:val="Navadensplet"/>
        <w:spacing w:after="0"/>
        <w:rPr>
          <w:i/>
          <w:color w:val="auto"/>
          <w:sz w:val="24"/>
          <w:szCs w:val="24"/>
        </w:rPr>
      </w:pPr>
      <w:r w:rsidRPr="00880661">
        <w:rPr>
          <w:i/>
          <w:color w:val="auto"/>
          <w:sz w:val="24"/>
          <w:szCs w:val="24"/>
        </w:rPr>
        <w:t xml:space="preserve">Če se s kontrolo kakovosti ugotovi, da kakovost odstopa od dogovorjene kakovosti, ima </w:t>
      </w:r>
      <w:r w:rsidR="00933959">
        <w:rPr>
          <w:i/>
          <w:color w:val="auto"/>
          <w:sz w:val="24"/>
          <w:szCs w:val="24"/>
        </w:rPr>
        <w:t>naročnik</w:t>
      </w:r>
      <w:r w:rsidRPr="00880661">
        <w:rPr>
          <w:i/>
          <w:color w:val="auto"/>
          <w:sz w:val="24"/>
          <w:szCs w:val="24"/>
        </w:rPr>
        <w:t xml:space="preserve"> pravico:</w:t>
      </w:r>
    </w:p>
    <w:p w14:paraId="219DFC34" w14:textId="1AB016B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zavrniti celotn</w:t>
      </w:r>
      <w:r w:rsidR="00933959">
        <w:rPr>
          <w:i/>
          <w:color w:val="auto"/>
          <w:sz w:val="24"/>
          <w:szCs w:val="24"/>
        </w:rPr>
        <w:t>o ali delno količino dobavljenega drobno tirnega materiala</w:t>
      </w:r>
      <w:r w:rsidRPr="00880661">
        <w:rPr>
          <w:i/>
          <w:color w:val="auto"/>
          <w:sz w:val="24"/>
          <w:szCs w:val="24"/>
        </w:rPr>
        <w:t xml:space="preserve"> ali zahtevati od prodajalca, da v roku petnajst dni nadomesti nekvalitetna </w:t>
      </w:r>
      <w:r w:rsidR="00933959">
        <w:rPr>
          <w:i/>
          <w:color w:val="auto"/>
          <w:sz w:val="24"/>
          <w:szCs w:val="24"/>
        </w:rPr>
        <w:t>izdelke s kvalitetnimi</w:t>
      </w:r>
      <w:r w:rsidRPr="00880661">
        <w:rPr>
          <w:i/>
          <w:color w:val="auto"/>
          <w:sz w:val="24"/>
          <w:szCs w:val="24"/>
        </w:rPr>
        <w:t>,</w:t>
      </w:r>
    </w:p>
    <w:p w14:paraId="44E10B44" w14:textId="1AE603FA"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 xml:space="preserve">zahtevati, da  </w:t>
      </w:r>
      <w:r w:rsidR="00FC4CD8">
        <w:rPr>
          <w:i/>
          <w:color w:val="auto"/>
          <w:sz w:val="24"/>
          <w:szCs w:val="24"/>
        </w:rPr>
        <w:t>dobavitelj</w:t>
      </w:r>
      <w:r w:rsidRPr="00880661">
        <w:rPr>
          <w:i/>
          <w:color w:val="auto"/>
          <w:sz w:val="24"/>
          <w:szCs w:val="24"/>
        </w:rPr>
        <w:t xml:space="preserve"> ustrezno zniža ceno reklamiranega blaga, v kolikor se v kontroli kakovosti ugotovi zmanjšana uporabnost dobavljenega blaga,</w:t>
      </w:r>
    </w:p>
    <w:p w14:paraId="087A0846" w14:textId="7777777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izjaviti, da razdira pogodbo.</w:t>
      </w:r>
    </w:p>
    <w:p w14:paraId="4C9C0D5E" w14:textId="6E4D5F31" w:rsidR="000959F9" w:rsidRPr="00880661" w:rsidRDefault="000959F9" w:rsidP="000959F9">
      <w:pPr>
        <w:pStyle w:val="Navadensplet"/>
        <w:spacing w:after="0"/>
        <w:rPr>
          <w:i/>
          <w:color w:val="auto"/>
          <w:sz w:val="24"/>
          <w:szCs w:val="24"/>
        </w:rPr>
      </w:pPr>
      <w:r w:rsidRPr="00880661">
        <w:rPr>
          <w:i/>
          <w:color w:val="auto"/>
          <w:sz w:val="24"/>
          <w:szCs w:val="24"/>
        </w:rPr>
        <w:t xml:space="preserve">V vsakem izmed primerov iz prejšnjega odstavka, ima </w:t>
      </w:r>
      <w:r w:rsidR="00933959">
        <w:rPr>
          <w:i/>
          <w:color w:val="auto"/>
          <w:sz w:val="24"/>
          <w:szCs w:val="24"/>
        </w:rPr>
        <w:t>naročnik</w:t>
      </w:r>
      <w:r w:rsidRPr="00880661">
        <w:rPr>
          <w:i/>
          <w:color w:val="auto"/>
          <w:sz w:val="24"/>
          <w:szCs w:val="24"/>
        </w:rPr>
        <w:t xml:space="preserve"> pravico zahtevati povrnitev nastale škode po splošnih pravilih o odškodninski odgovornosti.</w:t>
      </w:r>
    </w:p>
    <w:p w14:paraId="216235BA" w14:textId="77777777" w:rsidR="005A7821" w:rsidRPr="00880661" w:rsidRDefault="005A7821" w:rsidP="000959F9">
      <w:pPr>
        <w:pStyle w:val="Navadensplet"/>
        <w:spacing w:after="0"/>
        <w:rPr>
          <w:i/>
          <w:color w:val="auto"/>
          <w:sz w:val="24"/>
          <w:szCs w:val="24"/>
        </w:rPr>
      </w:pPr>
    </w:p>
    <w:p w14:paraId="0183AFDF" w14:textId="4A4F7124" w:rsidR="000959F9" w:rsidRPr="00880661" w:rsidRDefault="00933959" w:rsidP="00933959">
      <w:pPr>
        <w:pStyle w:val="Navadensplet"/>
        <w:spacing w:after="0"/>
        <w:ind w:left="360"/>
        <w:jc w:val="center"/>
        <w:rPr>
          <w:i/>
          <w:color w:val="auto"/>
          <w:sz w:val="24"/>
          <w:szCs w:val="24"/>
        </w:rPr>
      </w:pPr>
      <w:r w:rsidRPr="00933959">
        <w:rPr>
          <w:bCs/>
          <w:i/>
          <w:color w:val="auto"/>
          <w:sz w:val="24"/>
          <w:szCs w:val="24"/>
        </w:rPr>
        <w:t>1</w:t>
      </w:r>
      <w:r w:rsidR="000E74B2">
        <w:rPr>
          <w:bCs/>
          <w:i/>
          <w:color w:val="auto"/>
          <w:sz w:val="24"/>
          <w:szCs w:val="24"/>
        </w:rPr>
        <w:t>0</w:t>
      </w:r>
      <w:r w:rsidRPr="00933959">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33FEB8E8" w14:textId="369F4240"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nesoglasja o kvaliteti dobavljenega blaga se ta rešuje sporazumno, v nasprotnem primeru pa izvede dokazovanje kvalitete blaga tretja oseba. Stroški dokazovanja bremenijo </w:t>
      </w:r>
      <w:r w:rsidR="005D186E">
        <w:rPr>
          <w:i/>
          <w:color w:val="auto"/>
          <w:sz w:val="24"/>
          <w:szCs w:val="24"/>
        </w:rPr>
        <w:t>dobavitelja</w:t>
      </w:r>
      <w:r w:rsidRPr="00880661">
        <w:rPr>
          <w:i/>
          <w:color w:val="auto"/>
          <w:sz w:val="24"/>
          <w:szCs w:val="24"/>
        </w:rPr>
        <w:t xml:space="preserve">, če je bila predhodna </w:t>
      </w:r>
      <w:r w:rsidR="00933959">
        <w:rPr>
          <w:i/>
          <w:color w:val="auto"/>
          <w:sz w:val="24"/>
          <w:szCs w:val="24"/>
        </w:rPr>
        <w:t>naročnikova</w:t>
      </w:r>
      <w:r w:rsidRPr="00880661">
        <w:rPr>
          <w:i/>
          <w:color w:val="auto"/>
          <w:sz w:val="24"/>
          <w:szCs w:val="24"/>
        </w:rPr>
        <w:t xml:space="preserve"> ocena pravilna. Kot tretja oseba se smatrajo pooblaščene institucije za kontrolo kvalitete in preizkušanje kvalitete, ki niso v organizacijski sestavi niti </w:t>
      </w:r>
      <w:r w:rsidR="00933959">
        <w:rPr>
          <w:i/>
          <w:color w:val="auto"/>
          <w:sz w:val="24"/>
          <w:szCs w:val="24"/>
        </w:rPr>
        <w:t>naročnik</w:t>
      </w:r>
      <w:r w:rsidRPr="00880661">
        <w:rPr>
          <w:i/>
          <w:color w:val="auto"/>
          <w:sz w:val="24"/>
          <w:szCs w:val="24"/>
        </w:rPr>
        <w:t xml:space="preserve"> niti </w:t>
      </w:r>
      <w:r w:rsidR="00933959">
        <w:rPr>
          <w:i/>
          <w:color w:val="auto"/>
          <w:sz w:val="24"/>
          <w:szCs w:val="24"/>
        </w:rPr>
        <w:t>dobavitelja</w:t>
      </w:r>
      <w:r w:rsidRPr="00880661">
        <w:rPr>
          <w:i/>
          <w:color w:val="auto"/>
          <w:sz w:val="24"/>
          <w:szCs w:val="24"/>
        </w:rPr>
        <w:t>.</w:t>
      </w:r>
    </w:p>
    <w:p w14:paraId="4E086D48" w14:textId="5EBE1532"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w:t>
      </w:r>
      <w:r w:rsidR="00933959">
        <w:rPr>
          <w:i/>
          <w:color w:val="auto"/>
          <w:sz w:val="24"/>
          <w:szCs w:val="24"/>
        </w:rPr>
        <w:t>dobaviteljeve</w:t>
      </w:r>
      <w:r w:rsidRPr="00880661">
        <w:rPr>
          <w:i/>
          <w:color w:val="auto"/>
          <w:sz w:val="24"/>
          <w:szCs w:val="24"/>
        </w:rPr>
        <w:t xml:space="preserve"> zamude, neizpolnitve oz. nepravilne izpolnitve pogodbenih obveznosti, si </w:t>
      </w:r>
      <w:r w:rsidR="00933959">
        <w:rPr>
          <w:i/>
          <w:color w:val="auto"/>
          <w:sz w:val="24"/>
          <w:szCs w:val="24"/>
        </w:rPr>
        <w:t>naročnik</w:t>
      </w:r>
      <w:r w:rsidRPr="00880661">
        <w:rPr>
          <w:i/>
          <w:color w:val="auto"/>
          <w:sz w:val="24"/>
          <w:szCs w:val="24"/>
        </w:rPr>
        <w:t xml:space="preserve"> pridržuje pravico</w:t>
      </w:r>
      <w:r w:rsidR="0076755E">
        <w:rPr>
          <w:i/>
          <w:color w:val="auto"/>
          <w:sz w:val="24"/>
          <w:szCs w:val="24"/>
        </w:rPr>
        <w:t xml:space="preserve"> naročiti</w:t>
      </w:r>
      <w:r w:rsidRPr="00880661">
        <w:rPr>
          <w:i/>
          <w:color w:val="auto"/>
          <w:sz w:val="24"/>
          <w:szCs w:val="24"/>
        </w:rPr>
        <w:t xml:space="preserve"> blago primerljive kakovosti pri tretji osebi, od prodajalca pa terjati razliko med ceno dogovorjeno z prodajalcem in višjo ceno po kateri je </w:t>
      </w:r>
      <w:r w:rsidR="00933959">
        <w:rPr>
          <w:i/>
          <w:color w:val="auto"/>
          <w:sz w:val="24"/>
          <w:szCs w:val="24"/>
        </w:rPr>
        <w:t>naročil</w:t>
      </w:r>
      <w:r w:rsidRPr="00880661">
        <w:rPr>
          <w:i/>
          <w:color w:val="auto"/>
          <w:sz w:val="24"/>
          <w:szCs w:val="24"/>
        </w:rPr>
        <w:t xml:space="preserve"> blago pri tretji osebi.</w:t>
      </w:r>
    </w:p>
    <w:p w14:paraId="445FAFD2" w14:textId="77777777" w:rsidR="00914135" w:rsidRPr="00880661" w:rsidRDefault="00914135" w:rsidP="000959F9">
      <w:pPr>
        <w:pStyle w:val="Navadensplet"/>
        <w:spacing w:after="0"/>
        <w:rPr>
          <w:i/>
          <w:color w:val="auto"/>
          <w:sz w:val="24"/>
          <w:szCs w:val="24"/>
        </w:rPr>
      </w:pPr>
    </w:p>
    <w:p w14:paraId="64B457E7" w14:textId="77777777" w:rsidR="000E74B2" w:rsidRDefault="000E74B2" w:rsidP="000959F9">
      <w:pPr>
        <w:pStyle w:val="Navadensplet"/>
        <w:spacing w:after="0"/>
        <w:rPr>
          <w:b/>
          <w:bCs/>
          <w:i/>
          <w:color w:val="auto"/>
          <w:sz w:val="24"/>
          <w:szCs w:val="24"/>
        </w:rPr>
      </w:pPr>
    </w:p>
    <w:p w14:paraId="759D3359" w14:textId="77777777" w:rsidR="000E74B2" w:rsidRDefault="000E74B2" w:rsidP="000959F9">
      <w:pPr>
        <w:pStyle w:val="Navadensplet"/>
        <w:spacing w:after="0"/>
        <w:rPr>
          <w:b/>
          <w:bCs/>
          <w:i/>
          <w:color w:val="auto"/>
          <w:sz w:val="24"/>
          <w:szCs w:val="24"/>
        </w:rPr>
      </w:pPr>
    </w:p>
    <w:p w14:paraId="2AC7D5E5" w14:textId="77777777" w:rsidR="000E74B2" w:rsidRDefault="000E74B2" w:rsidP="000959F9">
      <w:pPr>
        <w:pStyle w:val="Navadensplet"/>
        <w:spacing w:after="0"/>
        <w:rPr>
          <w:b/>
          <w:bCs/>
          <w:i/>
          <w:color w:val="auto"/>
          <w:sz w:val="24"/>
          <w:szCs w:val="24"/>
        </w:rPr>
      </w:pPr>
    </w:p>
    <w:p w14:paraId="6236D88F"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 REKLAMIRANJE KAKOVOSTI</w:t>
      </w:r>
    </w:p>
    <w:p w14:paraId="52AA37C8" w14:textId="017B5178"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1</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672AE193" w14:textId="53138F7A" w:rsidR="000959F9" w:rsidRPr="00880661" w:rsidRDefault="00933959" w:rsidP="00A92954">
      <w:pPr>
        <w:pStyle w:val="Navadensplet"/>
        <w:spacing w:after="0"/>
        <w:jc w:val="both"/>
        <w:rPr>
          <w:i/>
          <w:color w:val="auto"/>
          <w:sz w:val="24"/>
          <w:szCs w:val="24"/>
        </w:rPr>
      </w:pPr>
      <w:r>
        <w:rPr>
          <w:i/>
          <w:color w:val="auto"/>
          <w:sz w:val="24"/>
          <w:szCs w:val="24"/>
        </w:rPr>
        <w:t>Naročnik</w:t>
      </w:r>
      <w:r w:rsidR="000959F9" w:rsidRPr="00880661">
        <w:rPr>
          <w:i/>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Pr>
          <w:i/>
          <w:color w:val="auto"/>
          <w:sz w:val="24"/>
          <w:szCs w:val="24"/>
        </w:rPr>
        <w:t>dobavitelj</w:t>
      </w:r>
      <w:r w:rsidR="000959F9" w:rsidRPr="00880661">
        <w:rPr>
          <w:i/>
          <w:color w:val="auto"/>
          <w:sz w:val="24"/>
          <w:szCs w:val="24"/>
        </w:rPr>
        <w:t xml:space="preserve"> dostavil </w:t>
      </w:r>
      <w:r>
        <w:rPr>
          <w:i/>
          <w:color w:val="auto"/>
          <w:sz w:val="24"/>
          <w:szCs w:val="24"/>
        </w:rPr>
        <w:t>naročniku</w:t>
      </w:r>
      <w:r w:rsidR="000959F9" w:rsidRPr="00880661">
        <w:rPr>
          <w:i/>
          <w:color w:val="auto"/>
          <w:sz w:val="24"/>
          <w:szCs w:val="24"/>
        </w:rPr>
        <w:t xml:space="preserve"> vso potrebno dokumentacijo za ugotavljanje kakovosti in količine dobavljenega blaga.</w:t>
      </w:r>
    </w:p>
    <w:p w14:paraId="01C9FE8B" w14:textId="77777777" w:rsidR="008079B9" w:rsidRDefault="008079B9" w:rsidP="000959F9">
      <w:pPr>
        <w:pStyle w:val="Navadensplet"/>
        <w:spacing w:after="0"/>
        <w:rPr>
          <w:i/>
          <w:color w:val="auto"/>
          <w:sz w:val="24"/>
          <w:szCs w:val="24"/>
        </w:rPr>
      </w:pPr>
    </w:p>
    <w:p w14:paraId="787D8170" w14:textId="2478CB1D" w:rsidR="00A92954" w:rsidRPr="00A92954" w:rsidRDefault="00A92954" w:rsidP="00A92954">
      <w:pPr>
        <w:autoSpaceDE w:val="0"/>
        <w:autoSpaceDN w:val="0"/>
        <w:adjustRightInd w:val="0"/>
        <w:jc w:val="center"/>
        <w:rPr>
          <w:i/>
          <w:iCs/>
        </w:rPr>
      </w:pPr>
      <w:r>
        <w:rPr>
          <w:i/>
          <w:iCs/>
        </w:rPr>
        <w:t xml:space="preserve">     1</w:t>
      </w:r>
      <w:r w:rsidR="000E74B2">
        <w:rPr>
          <w:i/>
          <w:iCs/>
        </w:rPr>
        <w:t>2</w:t>
      </w:r>
      <w:r w:rsidRPr="00A92954">
        <w:rPr>
          <w:i/>
          <w:iCs/>
        </w:rPr>
        <w:t>.</w:t>
      </w:r>
      <w:r w:rsidRPr="00A92954">
        <w:rPr>
          <w:b/>
          <w:i/>
          <w:iCs/>
        </w:rPr>
        <w:t xml:space="preserve"> člen</w:t>
      </w:r>
    </w:p>
    <w:p w14:paraId="60C58D0F" w14:textId="348DE1A1" w:rsidR="00A92954" w:rsidRPr="00A92954" w:rsidRDefault="00A92954" w:rsidP="00A92954">
      <w:pPr>
        <w:autoSpaceDE w:val="0"/>
        <w:autoSpaceDN w:val="0"/>
        <w:adjustRightInd w:val="0"/>
        <w:jc w:val="both"/>
        <w:rPr>
          <w:i/>
          <w:iCs/>
        </w:rPr>
      </w:pPr>
      <w:r w:rsidRPr="00A92954">
        <w:rPr>
          <w:i/>
          <w:iCs/>
        </w:rPr>
        <w:t>Dodatne proizvodne stroške pri naro</w:t>
      </w:r>
      <w:r>
        <w:rPr>
          <w:i/>
          <w:iCs/>
        </w:rPr>
        <w:t>č</w:t>
      </w:r>
      <w:r w:rsidRPr="00A92954">
        <w:rPr>
          <w:i/>
          <w:iCs/>
        </w:rPr>
        <w:t>niku zaradi odstopanja kakovosti, ki se pokažejo šele v</w:t>
      </w:r>
      <w:r>
        <w:rPr>
          <w:i/>
          <w:iCs/>
        </w:rPr>
        <w:t xml:space="preserve"> </w:t>
      </w:r>
      <w:r w:rsidRPr="00A92954">
        <w:rPr>
          <w:i/>
          <w:iCs/>
        </w:rPr>
        <w:t>delovnem procesu, vgradnji oz. uporabi, nosi dobavitelj.</w:t>
      </w:r>
    </w:p>
    <w:p w14:paraId="5932508F" w14:textId="77777777" w:rsidR="00A92954" w:rsidRPr="00A92954" w:rsidRDefault="00A92954" w:rsidP="00A92954">
      <w:pPr>
        <w:autoSpaceDE w:val="0"/>
        <w:autoSpaceDN w:val="0"/>
        <w:adjustRightInd w:val="0"/>
        <w:jc w:val="both"/>
        <w:rPr>
          <w:i/>
          <w:iCs/>
        </w:rPr>
      </w:pPr>
    </w:p>
    <w:p w14:paraId="2E9E834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VII. POGODBENA KAZEN</w:t>
      </w:r>
    </w:p>
    <w:p w14:paraId="121F6D80" w14:textId="77777777" w:rsidR="000959F9" w:rsidRPr="00880661" w:rsidRDefault="000959F9" w:rsidP="000959F9">
      <w:pPr>
        <w:pStyle w:val="Navadensplet"/>
        <w:spacing w:after="0"/>
        <w:rPr>
          <w:i/>
          <w:color w:val="auto"/>
          <w:sz w:val="16"/>
          <w:szCs w:val="16"/>
        </w:rPr>
      </w:pPr>
    </w:p>
    <w:p w14:paraId="5AB88324" w14:textId="416059DC"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3</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738BEC65" w14:textId="53E3C571" w:rsidR="000959F9" w:rsidRPr="00880661" w:rsidRDefault="000959F9" w:rsidP="000959F9">
      <w:pPr>
        <w:pStyle w:val="Navadensplet"/>
        <w:spacing w:after="0"/>
        <w:rPr>
          <w:i/>
          <w:color w:val="auto"/>
          <w:sz w:val="24"/>
          <w:szCs w:val="24"/>
        </w:rPr>
      </w:pPr>
      <w:r w:rsidRPr="00880661">
        <w:rPr>
          <w:i/>
          <w:color w:val="auto"/>
          <w:sz w:val="24"/>
          <w:szCs w:val="24"/>
        </w:rPr>
        <w:t xml:space="preserve">V primeru zamude dobavnega roka ima </w:t>
      </w:r>
      <w:r w:rsidR="00933959">
        <w:rPr>
          <w:i/>
          <w:color w:val="auto"/>
          <w:sz w:val="24"/>
          <w:szCs w:val="24"/>
        </w:rPr>
        <w:t>naročnik</w:t>
      </w:r>
      <w:r w:rsidRPr="00880661">
        <w:rPr>
          <w:i/>
          <w:color w:val="auto"/>
          <w:sz w:val="24"/>
          <w:szCs w:val="24"/>
        </w:rPr>
        <w:t xml:space="preserve"> pravico do pogodbene kazni, in sicer 5 ‰ (pet promilov) za vsak dan zamude od celotne pogodbene vrednosti, vendar največ do </w:t>
      </w:r>
      <w:r w:rsidR="00520FCA">
        <w:rPr>
          <w:i/>
          <w:color w:val="auto"/>
          <w:sz w:val="24"/>
          <w:szCs w:val="24"/>
        </w:rPr>
        <w:t xml:space="preserve">10 </w:t>
      </w:r>
      <w:r w:rsidRPr="00880661">
        <w:rPr>
          <w:i/>
          <w:color w:val="auto"/>
          <w:sz w:val="24"/>
          <w:szCs w:val="24"/>
        </w:rPr>
        <w:t>% celotne pogodbene vrednosti.</w:t>
      </w:r>
    </w:p>
    <w:p w14:paraId="59F8C33E" w14:textId="77777777" w:rsidR="000959F9" w:rsidRPr="00880661" w:rsidRDefault="000959F9" w:rsidP="000959F9">
      <w:pPr>
        <w:pStyle w:val="Navadensplet"/>
        <w:spacing w:after="0"/>
        <w:rPr>
          <w:i/>
          <w:color w:val="auto"/>
          <w:sz w:val="24"/>
          <w:szCs w:val="24"/>
        </w:rPr>
      </w:pPr>
    </w:p>
    <w:p w14:paraId="376718BC" w14:textId="620890B9" w:rsidR="000959F9" w:rsidRPr="00880661" w:rsidRDefault="00520FCA" w:rsidP="00A92954">
      <w:pPr>
        <w:pStyle w:val="Navadensplet"/>
        <w:spacing w:after="0"/>
        <w:ind w:left="360"/>
        <w:jc w:val="center"/>
        <w:rPr>
          <w:i/>
          <w:color w:val="auto"/>
          <w:sz w:val="24"/>
          <w:szCs w:val="24"/>
        </w:rPr>
      </w:pPr>
      <w:r>
        <w:rPr>
          <w:bCs/>
          <w:i/>
          <w:color w:val="auto"/>
          <w:sz w:val="24"/>
          <w:szCs w:val="24"/>
        </w:rPr>
        <w:t>14</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092CBDC4" w14:textId="77777777" w:rsidR="000959F9" w:rsidRPr="00880661" w:rsidRDefault="000959F9" w:rsidP="000959F9">
      <w:pPr>
        <w:pStyle w:val="Navadensplet"/>
        <w:spacing w:after="0"/>
        <w:rPr>
          <w:i/>
          <w:color w:val="auto"/>
          <w:sz w:val="24"/>
          <w:szCs w:val="24"/>
        </w:rPr>
      </w:pPr>
      <w:r w:rsidRPr="00880661">
        <w:rPr>
          <w:i/>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880661" w:rsidRDefault="000959F9" w:rsidP="000959F9">
      <w:pPr>
        <w:pStyle w:val="Navadensplet"/>
        <w:spacing w:after="0"/>
        <w:rPr>
          <w:b/>
          <w:bCs/>
          <w:i/>
          <w:color w:val="auto"/>
          <w:sz w:val="24"/>
          <w:szCs w:val="24"/>
        </w:rPr>
      </w:pPr>
    </w:p>
    <w:p w14:paraId="564961A2" w14:textId="01BE70A6" w:rsidR="00A92954" w:rsidRDefault="00A92954" w:rsidP="00A92954">
      <w:pPr>
        <w:autoSpaceDE w:val="0"/>
        <w:autoSpaceDN w:val="0"/>
        <w:adjustRightInd w:val="0"/>
        <w:rPr>
          <w:b/>
          <w:bCs/>
          <w:i/>
          <w:iCs/>
          <w:color w:val="000000"/>
        </w:rPr>
      </w:pPr>
      <w:r>
        <w:rPr>
          <w:b/>
          <w:bCs/>
          <w:i/>
          <w:iCs/>
          <w:color w:val="000000"/>
        </w:rPr>
        <w:t>VIII</w:t>
      </w:r>
      <w:r w:rsidRPr="00A92954">
        <w:rPr>
          <w:b/>
          <w:bCs/>
          <w:i/>
          <w:iCs/>
          <w:color w:val="000000"/>
        </w:rPr>
        <w:t>. JAMSTVO IN GARANCIJA KAKOVOSTI</w:t>
      </w:r>
    </w:p>
    <w:p w14:paraId="01F43C4B" w14:textId="77777777" w:rsidR="00A92954" w:rsidRPr="00A92954" w:rsidRDefault="00A92954" w:rsidP="00A92954">
      <w:pPr>
        <w:autoSpaceDE w:val="0"/>
        <w:autoSpaceDN w:val="0"/>
        <w:adjustRightInd w:val="0"/>
        <w:rPr>
          <w:b/>
          <w:bCs/>
          <w:i/>
          <w:iCs/>
          <w:color w:val="000000"/>
        </w:rPr>
      </w:pPr>
    </w:p>
    <w:p w14:paraId="58337884" w14:textId="3BA0FE45" w:rsidR="00A92954" w:rsidRPr="00A92954" w:rsidRDefault="00520FCA" w:rsidP="00A92954">
      <w:pPr>
        <w:autoSpaceDE w:val="0"/>
        <w:autoSpaceDN w:val="0"/>
        <w:adjustRightInd w:val="0"/>
        <w:jc w:val="center"/>
        <w:rPr>
          <w:i/>
          <w:iCs/>
          <w:color w:val="000000"/>
        </w:rPr>
      </w:pPr>
      <w:r>
        <w:rPr>
          <w:i/>
          <w:iCs/>
          <w:color w:val="000000"/>
        </w:rPr>
        <w:t xml:space="preserve">   15</w:t>
      </w:r>
      <w:r w:rsidR="00A92954" w:rsidRPr="00A92954">
        <w:rPr>
          <w:i/>
          <w:iCs/>
          <w:color w:val="000000"/>
        </w:rPr>
        <w:t xml:space="preserve">. </w:t>
      </w:r>
      <w:r w:rsidR="00A92954" w:rsidRPr="00A92954">
        <w:rPr>
          <w:b/>
          <w:i/>
          <w:iCs/>
          <w:color w:val="000000"/>
        </w:rPr>
        <w:t>člen</w:t>
      </w:r>
    </w:p>
    <w:p w14:paraId="49A332AC" w14:textId="77777777" w:rsidR="00A92954" w:rsidRDefault="00A92954" w:rsidP="00A92954">
      <w:pPr>
        <w:autoSpaceDE w:val="0"/>
        <w:autoSpaceDN w:val="0"/>
        <w:adjustRightInd w:val="0"/>
        <w:rPr>
          <w:i/>
          <w:iCs/>
          <w:color w:val="000000"/>
        </w:rPr>
      </w:pPr>
      <w:r w:rsidRPr="00A92954">
        <w:rPr>
          <w:i/>
          <w:iCs/>
          <w:color w:val="000000"/>
        </w:rPr>
        <w:t>Dobavitelj se obveže, da bo ob dobavi materiala dostavil certi</w:t>
      </w:r>
      <w:r>
        <w:rPr>
          <w:i/>
          <w:iCs/>
          <w:color w:val="000000"/>
        </w:rPr>
        <w:t xml:space="preserve">fikate, ki dokazujejo kvaliteto </w:t>
      </w:r>
      <w:r w:rsidRPr="00A92954">
        <w:rPr>
          <w:i/>
          <w:iCs/>
          <w:color w:val="000000"/>
        </w:rPr>
        <w:t>materiala.</w:t>
      </w:r>
    </w:p>
    <w:p w14:paraId="14DBDEB5" w14:textId="77777777" w:rsidR="00A92954" w:rsidRPr="00A92954" w:rsidRDefault="00A92954" w:rsidP="00A92954">
      <w:pPr>
        <w:autoSpaceDE w:val="0"/>
        <w:autoSpaceDN w:val="0"/>
        <w:adjustRightInd w:val="0"/>
        <w:rPr>
          <w:i/>
          <w:iCs/>
          <w:color w:val="000000"/>
        </w:rPr>
      </w:pPr>
    </w:p>
    <w:p w14:paraId="51FB80A6" w14:textId="1327EE44" w:rsidR="00A92954" w:rsidRPr="00A92954" w:rsidRDefault="00520FCA" w:rsidP="00A92954">
      <w:pPr>
        <w:autoSpaceDE w:val="0"/>
        <w:autoSpaceDN w:val="0"/>
        <w:adjustRightInd w:val="0"/>
        <w:jc w:val="center"/>
        <w:rPr>
          <w:i/>
          <w:iCs/>
          <w:color w:val="000000"/>
        </w:rPr>
      </w:pPr>
      <w:r>
        <w:rPr>
          <w:i/>
          <w:iCs/>
          <w:color w:val="000000"/>
        </w:rPr>
        <w:t xml:space="preserve">   16</w:t>
      </w:r>
      <w:r w:rsidR="00A92954" w:rsidRPr="00A92954">
        <w:rPr>
          <w:i/>
          <w:iCs/>
          <w:color w:val="000000"/>
        </w:rPr>
        <w:t xml:space="preserve">. </w:t>
      </w:r>
      <w:r w:rsidR="00A92954" w:rsidRPr="00A92954">
        <w:rPr>
          <w:b/>
          <w:i/>
          <w:iCs/>
          <w:color w:val="000000"/>
        </w:rPr>
        <w:t>člen</w:t>
      </w:r>
    </w:p>
    <w:p w14:paraId="3883314E" w14:textId="77777777" w:rsidR="00A92954" w:rsidRPr="00A92954" w:rsidRDefault="00A92954" w:rsidP="00A92954">
      <w:pPr>
        <w:autoSpaceDE w:val="0"/>
        <w:autoSpaceDN w:val="0"/>
        <w:adjustRightInd w:val="0"/>
        <w:jc w:val="both"/>
        <w:rPr>
          <w:i/>
          <w:iCs/>
          <w:color w:val="000000"/>
        </w:rPr>
      </w:pPr>
      <w:r w:rsidRPr="00A92954">
        <w:rPr>
          <w:i/>
          <w:iCs/>
          <w:color w:val="000000"/>
        </w:rPr>
        <w:t>Za vestno in kakovostno dobavo bo dobavitelj naro</w:t>
      </w:r>
      <w:r>
        <w:rPr>
          <w:i/>
          <w:iCs/>
          <w:color w:val="000000"/>
        </w:rPr>
        <w:t>č</w:t>
      </w:r>
      <w:r w:rsidRPr="00A92954">
        <w:rPr>
          <w:i/>
          <w:iCs/>
          <w:color w:val="000000"/>
        </w:rPr>
        <w:t xml:space="preserve">niku </w:t>
      </w:r>
      <w:r w:rsidRPr="00A92954">
        <w:rPr>
          <w:i/>
          <w:iCs/>
          <w:color w:val="0D0D0D"/>
        </w:rPr>
        <w:t>ob podpisu pogodbe izro</w:t>
      </w:r>
      <w:r>
        <w:rPr>
          <w:i/>
          <w:iCs/>
          <w:color w:val="0D0D0D"/>
        </w:rPr>
        <w:t>č</w:t>
      </w:r>
      <w:r w:rsidRPr="00A92954">
        <w:rPr>
          <w:i/>
          <w:iCs/>
          <w:color w:val="0D0D0D"/>
        </w:rPr>
        <w:t xml:space="preserve">il </w:t>
      </w:r>
      <w:r w:rsidRPr="00A92954">
        <w:rPr>
          <w:i/>
          <w:iCs/>
          <w:color w:val="000000"/>
        </w:rPr>
        <w:t>nepreklicno</w:t>
      </w:r>
      <w:r>
        <w:rPr>
          <w:i/>
          <w:iCs/>
          <w:color w:val="000000"/>
        </w:rPr>
        <w:t xml:space="preserve"> </w:t>
      </w:r>
      <w:r w:rsidRPr="00A92954">
        <w:rPr>
          <w:i/>
          <w:iCs/>
          <w:color w:val="000000"/>
        </w:rPr>
        <w:t>ban</w:t>
      </w:r>
      <w:r>
        <w:rPr>
          <w:i/>
          <w:iCs/>
          <w:color w:val="000000"/>
        </w:rPr>
        <w:t>č</w:t>
      </w:r>
      <w:r w:rsidRPr="00A92954">
        <w:rPr>
          <w:i/>
          <w:iCs/>
          <w:color w:val="000000"/>
        </w:rPr>
        <w:t>no garancijo ali garancijo zavarovalnice na prvi poziv za dobro izvedbo posla v višini 10%</w:t>
      </w:r>
      <w:r>
        <w:rPr>
          <w:i/>
          <w:iCs/>
          <w:color w:val="000000"/>
        </w:rPr>
        <w:t xml:space="preserve"> </w:t>
      </w:r>
      <w:r w:rsidRPr="00A92954">
        <w:rPr>
          <w:i/>
          <w:iCs/>
          <w:color w:val="000000"/>
        </w:rPr>
        <w:t xml:space="preserve">od pogodbene vrednosti </w:t>
      </w:r>
      <w:r w:rsidRPr="00A92954">
        <w:rPr>
          <w:i/>
          <w:iCs/>
          <w:color w:val="0D0D0D"/>
        </w:rPr>
        <w:t xml:space="preserve">z DDV, z </w:t>
      </w:r>
      <w:r w:rsidRPr="00A92954">
        <w:rPr>
          <w:i/>
          <w:iCs/>
          <w:color w:val="000000"/>
        </w:rPr>
        <w:t>veljavnostjo 30 dni po kon</w:t>
      </w:r>
      <w:r>
        <w:rPr>
          <w:i/>
          <w:iCs/>
          <w:color w:val="000000"/>
        </w:rPr>
        <w:t>č</w:t>
      </w:r>
      <w:r w:rsidRPr="00A92954">
        <w:rPr>
          <w:i/>
          <w:iCs/>
          <w:color w:val="000000"/>
        </w:rPr>
        <w:t>ani dobavi. Pogodba se sklepa z</w:t>
      </w:r>
      <w:r>
        <w:rPr>
          <w:i/>
          <w:iCs/>
          <w:color w:val="000000"/>
        </w:rPr>
        <w:t xml:space="preserve"> </w:t>
      </w:r>
      <w:r w:rsidRPr="00A92954">
        <w:rPr>
          <w:i/>
          <w:iCs/>
          <w:color w:val="000000"/>
        </w:rPr>
        <w:t>odloženim pogojem, da postane veljavna šele z izro</w:t>
      </w:r>
      <w:r>
        <w:rPr>
          <w:i/>
          <w:iCs/>
          <w:color w:val="000000"/>
        </w:rPr>
        <w:t>č</w:t>
      </w:r>
      <w:r w:rsidRPr="00A92954">
        <w:rPr>
          <w:i/>
          <w:iCs/>
          <w:color w:val="000000"/>
        </w:rPr>
        <w:t>itvijo garancije za dobro izvedbo</w:t>
      </w:r>
      <w:r>
        <w:rPr>
          <w:i/>
          <w:iCs/>
          <w:color w:val="000000"/>
        </w:rPr>
        <w:t xml:space="preserve"> </w:t>
      </w:r>
      <w:r w:rsidRPr="00A92954">
        <w:rPr>
          <w:i/>
          <w:iCs/>
          <w:color w:val="000000"/>
        </w:rPr>
        <w:t>pogodbenih obveznosti.</w:t>
      </w:r>
    </w:p>
    <w:p w14:paraId="1C073E60" w14:textId="77777777" w:rsidR="00A92954" w:rsidRDefault="00A92954" w:rsidP="00A92954">
      <w:pPr>
        <w:autoSpaceDE w:val="0"/>
        <w:autoSpaceDN w:val="0"/>
        <w:adjustRightInd w:val="0"/>
        <w:rPr>
          <w:i/>
          <w:iCs/>
          <w:color w:val="000000"/>
        </w:rPr>
      </w:pPr>
    </w:p>
    <w:p w14:paraId="5CF0B5D3" w14:textId="70CD970D" w:rsidR="00A92954" w:rsidRPr="00A92954" w:rsidRDefault="00520FCA" w:rsidP="00A92954">
      <w:pPr>
        <w:autoSpaceDE w:val="0"/>
        <w:autoSpaceDN w:val="0"/>
        <w:adjustRightInd w:val="0"/>
        <w:jc w:val="center"/>
        <w:rPr>
          <w:i/>
          <w:iCs/>
          <w:color w:val="000000"/>
        </w:rPr>
      </w:pPr>
      <w:r>
        <w:rPr>
          <w:i/>
          <w:iCs/>
          <w:color w:val="000000"/>
        </w:rPr>
        <w:t xml:space="preserve"> 17</w:t>
      </w:r>
      <w:r w:rsidR="00A92954" w:rsidRPr="00A92954">
        <w:rPr>
          <w:i/>
          <w:iCs/>
          <w:color w:val="000000"/>
        </w:rPr>
        <w:t xml:space="preserve">. </w:t>
      </w:r>
      <w:r w:rsidR="00A92954" w:rsidRPr="00A92954">
        <w:rPr>
          <w:b/>
          <w:i/>
          <w:iCs/>
          <w:color w:val="000000"/>
        </w:rPr>
        <w:t>člen</w:t>
      </w:r>
    </w:p>
    <w:p w14:paraId="5A0BB4DE" w14:textId="6F4A0D1C" w:rsidR="007078B8" w:rsidRPr="008911DF" w:rsidRDefault="00A92954" w:rsidP="008911DF">
      <w:pPr>
        <w:pStyle w:val="Navadensplet"/>
        <w:spacing w:after="0"/>
        <w:rPr>
          <w:i/>
          <w:color w:val="auto"/>
          <w:sz w:val="24"/>
          <w:szCs w:val="24"/>
        </w:rPr>
      </w:pPr>
      <w:r w:rsidRPr="00A92954">
        <w:rPr>
          <w:i/>
          <w:iCs/>
          <w:color w:val="000000"/>
          <w:sz w:val="24"/>
          <w:szCs w:val="24"/>
        </w:rPr>
        <w:t>Za dobavljeno blago daje dobavitelj garancijo kakovosti za obdobje 24 mesecev od prevzema</w:t>
      </w:r>
      <w:r>
        <w:rPr>
          <w:i/>
          <w:iCs/>
          <w:color w:val="000000"/>
        </w:rPr>
        <w:t xml:space="preserve"> </w:t>
      </w:r>
      <w:r w:rsidRPr="00A92954">
        <w:rPr>
          <w:i/>
          <w:iCs/>
          <w:color w:val="000000"/>
          <w:sz w:val="24"/>
          <w:szCs w:val="24"/>
        </w:rPr>
        <w:t>blaga</w:t>
      </w:r>
      <w:r w:rsidR="000959F9" w:rsidRPr="00880661">
        <w:rPr>
          <w:i/>
          <w:color w:val="auto"/>
          <w:sz w:val="24"/>
          <w:szCs w:val="24"/>
        </w:rPr>
        <w:t xml:space="preserve">.  </w:t>
      </w:r>
    </w:p>
    <w:p w14:paraId="0E269CDE" w14:textId="77777777" w:rsidR="007078B8" w:rsidRDefault="007078B8" w:rsidP="006A4E95">
      <w:pPr>
        <w:rPr>
          <w:b/>
          <w:i/>
        </w:rPr>
      </w:pPr>
    </w:p>
    <w:p w14:paraId="7FA1F90C" w14:textId="4FB3DD09" w:rsidR="006A4E95" w:rsidRDefault="006A4E95" w:rsidP="006A4E95">
      <w:pPr>
        <w:rPr>
          <w:b/>
          <w:i/>
        </w:rPr>
      </w:pPr>
      <w:r w:rsidRPr="00573929">
        <w:rPr>
          <w:b/>
          <w:i/>
        </w:rPr>
        <w:t>IX.  ZASTOPNIKI POGODBENIH STRANK</w:t>
      </w:r>
    </w:p>
    <w:p w14:paraId="42339283" w14:textId="77777777" w:rsidR="005A7821" w:rsidRPr="00573929" w:rsidRDefault="005A7821" w:rsidP="006A4E95">
      <w:pPr>
        <w:rPr>
          <w:b/>
          <w:i/>
        </w:rPr>
      </w:pPr>
    </w:p>
    <w:p w14:paraId="03DC3461" w14:textId="281AE9BF" w:rsidR="006A4E95" w:rsidRPr="00E96352" w:rsidRDefault="00520FCA" w:rsidP="006A4E95">
      <w:pPr>
        <w:jc w:val="center"/>
        <w:rPr>
          <w:b/>
          <w:i/>
        </w:rPr>
      </w:pPr>
      <w:r>
        <w:rPr>
          <w:i/>
        </w:rPr>
        <w:t>18</w:t>
      </w:r>
      <w:r w:rsidR="006A4E95" w:rsidRPr="006A4E95">
        <w:rPr>
          <w:i/>
        </w:rPr>
        <w:t>.</w:t>
      </w:r>
      <w:r w:rsidR="006A4E95" w:rsidRPr="00573929">
        <w:rPr>
          <w:b/>
          <w:i/>
        </w:rPr>
        <w:t xml:space="preserve"> člen</w:t>
      </w:r>
    </w:p>
    <w:p w14:paraId="64356A0C" w14:textId="008AE430" w:rsidR="006A4E95" w:rsidRPr="009E065B" w:rsidRDefault="006A4E95" w:rsidP="004F3323">
      <w:pPr>
        <w:spacing w:line="240" w:lineRule="exact"/>
        <w:rPr>
          <w:i/>
          <w:noProof/>
        </w:rPr>
      </w:pPr>
      <w:r w:rsidRPr="00E96352">
        <w:rPr>
          <w:i/>
          <w:noProof/>
        </w:rPr>
        <w:t>Pooblaščeni zastopnik naročnika</w:t>
      </w:r>
      <w:r>
        <w:rPr>
          <w:i/>
          <w:noProof/>
        </w:rPr>
        <w:t xml:space="preserve"> je</w:t>
      </w:r>
      <w:r w:rsidRPr="00E96352">
        <w:rPr>
          <w:i/>
          <w:noProof/>
        </w:rPr>
        <w:t xml:space="preserve">: </w:t>
      </w:r>
    </w:p>
    <w:p w14:paraId="79233090" w14:textId="77777777" w:rsidR="006A4E95" w:rsidRDefault="006A4E95" w:rsidP="006A4E95">
      <w:pPr>
        <w:spacing w:line="240" w:lineRule="exact"/>
        <w:ind w:left="33"/>
        <w:rPr>
          <w:i/>
        </w:rPr>
      </w:pPr>
    </w:p>
    <w:p w14:paraId="7032499D" w14:textId="7B8C9707" w:rsidR="006A4E95" w:rsidRPr="00E96352" w:rsidRDefault="006A4E95" w:rsidP="006A4E95">
      <w:pPr>
        <w:spacing w:line="240" w:lineRule="exact"/>
        <w:ind w:left="33"/>
        <w:rPr>
          <w:i/>
        </w:rPr>
      </w:pPr>
      <w:r w:rsidRPr="00E96352">
        <w:rPr>
          <w:i/>
        </w:rPr>
        <w:t>Pooblaščeni zastopnik izvajalca je</w:t>
      </w:r>
      <w:r>
        <w:rPr>
          <w:i/>
        </w:rPr>
        <w:t>:</w:t>
      </w:r>
      <w:r w:rsidRPr="00E96352">
        <w:rPr>
          <w:i/>
        </w:rPr>
        <w:t xml:space="preserve"> </w:t>
      </w:r>
      <w:r>
        <w:rPr>
          <w:i/>
        </w:rPr>
        <w:t>_________________________</w:t>
      </w:r>
    </w:p>
    <w:p w14:paraId="5B8ADBE8" w14:textId="77777777" w:rsidR="006A4E95" w:rsidRDefault="006A4E95" w:rsidP="006A4E95">
      <w:pPr>
        <w:ind w:left="33"/>
        <w:rPr>
          <w:i/>
          <w:noProof/>
        </w:rPr>
      </w:pPr>
    </w:p>
    <w:p w14:paraId="543F0485" w14:textId="77777777" w:rsidR="006A4E95" w:rsidRDefault="006A4E95" w:rsidP="006A4E95">
      <w:pPr>
        <w:ind w:left="33"/>
        <w:rPr>
          <w:i/>
          <w:noProof/>
        </w:rPr>
      </w:pPr>
      <w:r w:rsidRPr="00E96352">
        <w:rPr>
          <w:i/>
          <w:noProof/>
        </w:rPr>
        <w:t>Pogodbeni stranki imata pravico v primeru objektinih razlogov zamenjati v tej točki navedene zastopnike. O sprem</w:t>
      </w:r>
      <w:r>
        <w:rPr>
          <w:i/>
          <w:noProof/>
        </w:rPr>
        <w:t>embi se morata pisno obvestiti.</w:t>
      </w:r>
    </w:p>
    <w:p w14:paraId="68117663" w14:textId="77777777" w:rsidR="006A4E95" w:rsidRDefault="006A4E95" w:rsidP="000959F9">
      <w:pPr>
        <w:pStyle w:val="Navadensplet"/>
        <w:spacing w:after="0"/>
        <w:rPr>
          <w:i/>
          <w:color w:val="auto"/>
          <w:sz w:val="16"/>
          <w:szCs w:val="16"/>
        </w:rPr>
      </w:pPr>
    </w:p>
    <w:p w14:paraId="733C1BA3" w14:textId="77777777" w:rsidR="00520FCA" w:rsidRDefault="00520FCA" w:rsidP="00C20B80">
      <w:pPr>
        <w:spacing w:line="276" w:lineRule="auto"/>
        <w:jc w:val="both"/>
        <w:rPr>
          <w:b/>
          <w:i/>
        </w:rPr>
      </w:pPr>
    </w:p>
    <w:p w14:paraId="63FD203E" w14:textId="77777777" w:rsidR="00520FCA" w:rsidRDefault="00520FCA" w:rsidP="00C20B80">
      <w:pPr>
        <w:spacing w:line="276" w:lineRule="auto"/>
        <w:jc w:val="both"/>
        <w:rPr>
          <w:b/>
          <w:i/>
        </w:rPr>
      </w:pPr>
    </w:p>
    <w:p w14:paraId="00CAD740" w14:textId="77777777" w:rsidR="00520FCA" w:rsidRDefault="00520FCA" w:rsidP="00C20B80">
      <w:pPr>
        <w:spacing w:line="276" w:lineRule="auto"/>
        <w:jc w:val="both"/>
        <w:rPr>
          <w:b/>
          <w:i/>
        </w:rPr>
      </w:pPr>
    </w:p>
    <w:p w14:paraId="7EB4AEE4" w14:textId="77777777" w:rsidR="00C20B80" w:rsidRPr="00BF79F4" w:rsidRDefault="00C20B80" w:rsidP="00C20B80">
      <w:pPr>
        <w:spacing w:line="276" w:lineRule="auto"/>
        <w:jc w:val="both"/>
        <w:rPr>
          <w:b/>
          <w:i/>
        </w:rPr>
      </w:pPr>
      <w:r w:rsidRPr="00BF79F4">
        <w:rPr>
          <w:b/>
          <w:i/>
        </w:rPr>
        <w:t>X. ODPOVED POGODBE</w:t>
      </w:r>
    </w:p>
    <w:p w14:paraId="74A66B84" w14:textId="5076A8F2" w:rsidR="00C20B80" w:rsidRPr="00BF79F4" w:rsidRDefault="00520FCA" w:rsidP="00C20B80">
      <w:pPr>
        <w:spacing w:line="276" w:lineRule="auto"/>
        <w:jc w:val="center"/>
        <w:rPr>
          <w:b/>
          <w:i/>
        </w:rPr>
      </w:pPr>
      <w:r>
        <w:rPr>
          <w:i/>
        </w:rPr>
        <w:t>19</w:t>
      </w:r>
      <w:r w:rsidR="00C20B80" w:rsidRPr="00C20B80">
        <w:rPr>
          <w:i/>
        </w:rPr>
        <w:t>.</w:t>
      </w:r>
      <w:r w:rsidR="00C20B80" w:rsidRPr="00BF79F4">
        <w:rPr>
          <w:b/>
          <w:i/>
        </w:rPr>
        <w:t xml:space="preserve"> člen</w:t>
      </w:r>
    </w:p>
    <w:p w14:paraId="2F77AF8C" w14:textId="77777777" w:rsidR="00C20B80" w:rsidRPr="00BF79F4" w:rsidRDefault="00C20B80" w:rsidP="00C20B80">
      <w:pPr>
        <w:autoSpaceDE w:val="0"/>
        <w:autoSpaceDN w:val="0"/>
        <w:adjustRightInd w:val="0"/>
        <w:jc w:val="both"/>
        <w:rPr>
          <w:i/>
          <w:color w:val="000000"/>
        </w:rPr>
      </w:pPr>
      <w:r w:rsidRPr="00BF79F4">
        <w:rPr>
          <w:i/>
          <w:color w:val="000000"/>
        </w:rPr>
        <w:t>V primeru, da ponudnik ne izpolnjuje pogodbenih obveznosti na način, predviden v tej pogodbi o izvedbi javnega naročila lahko začne naročnik ustrezne postopke za njeno prekinitev.</w:t>
      </w:r>
    </w:p>
    <w:p w14:paraId="1D966CCC" w14:textId="77777777" w:rsidR="00C20B80" w:rsidRPr="00BF79F4" w:rsidRDefault="00C20B80" w:rsidP="00C20B80">
      <w:pPr>
        <w:jc w:val="both"/>
        <w:rPr>
          <w:i/>
        </w:rPr>
      </w:pPr>
      <w:r w:rsidRPr="00BF79F4">
        <w:rPr>
          <w:i/>
        </w:rPr>
        <w:t xml:space="preserve">Naročnik bo odpovedal pogodbo tudi v primerih: </w:t>
      </w:r>
    </w:p>
    <w:p w14:paraId="2ED886E8" w14:textId="77777777" w:rsidR="00C20B80" w:rsidRPr="00BF79F4" w:rsidRDefault="00C20B80" w:rsidP="00BB1054">
      <w:pPr>
        <w:numPr>
          <w:ilvl w:val="0"/>
          <w:numId w:val="25"/>
        </w:numPr>
        <w:jc w:val="both"/>
        <w:rPr>
          <w:i/>
          <w:lang w:eastAsia="en-US"/>
        </w:rPr>
      </w:pPr>
      <w:r w:rsidRPr="00BF79F4">
        <w:rPr>
          <w:i/>
          <w:lang w:eastAsia="en-US"/>
        </w:rPr>
        <w:t>če dobavitelj dobavi blago, ki ne ustreza dogovorjeni vrsti in kakovosti,</w:t>
      </w:r>
    </w:p>
    <w:p w14:paraId="43BC3FFB" w14:textId="77777777" w:rsidR="00C20B80" w:rsidRDefault="00C20B80" w:rsidP="00BB1054">
      <w:pPr>
        <w:numPr>
          <w:ilvl w:val="0"/>
          <w:numId w:val="25"/>
        </w:numPr>
        <w:tabs>
          <w:tab w:val="left" w:pos="846"/>
          <w:tab w:val="left" w:pos="1068"/>
        </w:tabs>
        <w:suppressAutoHyphens/>
        <w:jc w:val="both"/>
        <w:rPr>
          <w:i/>
          <w:lang w:eastAsia="en-US"/>
        </w:rPr>
      </w:pPr>
      <w:r w:rsidRPr="00BF79F4">
        <w:rPr>
          <w:i/>
          <w:lang w:eastAsia="en-US"/>
        </w:rPr>
        <w:t>če dobavitelj ne upošteva reklamacij glede kakovosti, vrste in rokov izvedbe dobave blaga ter ne odpravi posledic nekvalitetno opravljenih dobav blaga na zahtevo naročnika.</w:t>
      </w:r>
    </w:p>
    <w:p w14:paraId="27EF67E3" w14:textId="77777777" w:rsidR="00C20B80" w:rsidRPr="00BF79F4" w:rsidRDefault="00C20B80" w:rsidP="00C20B80">
      <w:pPr>
        <w:tabs>
          <w:tab w:val="left" w:pos="846"/>
          <w:tab w:val="left" w:pos="1068"/>
        </w:tabs>
        <w:suppressAutoHyphens/>
        <w:ind w:left="360"/>
        <w:jc w:val="both"/>
        <w:rPr>
          <w:i/>
          <w:lang w:eastAsia="en-US"/>
        </w:rPr>
      </w:pPr>
    </w:p>
    <w:p w14:paraId="267131EE" w14:textId="77777777" w:rsidR="00C20B80" w:rsidRPr="00BF79F4" w:rsidRDefault="00C20B80" w:rsidP="00C20B80">
      <w:pPr>
        <w:jc w:val="both"/>
        <w:rPr>
          <w:i/>
        </w:rPr>
      </w:pPr>
      <w:r w:rsidRPr="00BF79F4">
        <w:rPr>
          <w:i/>
        </w:rPr>
        <w:t>Odpovedni rok prične teči z dnem prejema priporočene poštne pošiljke.</w:t>
      </w:r>
    </w:p>
    <w:p w14:paraId="5F952F5B" w14:textId="77777777" w:rsidR="00C20B80" w:rsidRPr="00BF79F4" w:rsidRDefault="00C20B80" w:rsidP="00C20B80">
      <w:pPr>
        <w:jc w:val="both"/>
        <w:rPr>
          <w:i/>
        </w:rPr>
      </w:pPr>
      <w:r w:rsidRPr="00BF79F4">
        <w:rPr>
          <w:i/>
        </w:rPr>
        <w:t>Zaradi odpovedi pogodbe naročnik dobavitelju odškodninsko ni odgovoren.</w:t>
      </w:r>
    </w:p>
    <w:p w14:paraId="32BF98B0" w14:textId="77777777" w:rsidR="00C20B80" w:rsidRDefault="00C20B80" w:rsidP="000959F9">
      <w:pPr>
        <w:pStyle w:val="Navadensplet"/>
        <w:spacing w:after="0"/>
        <w:rPr>
          <w:i/>
          <w:color w:val="auto"/>
          <w:sz w:val="16"/>
          <w:szCs w:val="16"/>
        </w:rPr>
      </w:pPr>
    </w:p>
    <w:p w14:paraId="7B5172F9" w14:textId="77777777" w:rsidR="00C20B80" w:rsidRDefault="00C20B80" w:rsidP="000959F9">
      <w:pPr>
        <w:pStyle w:val="Navadensplet"/>
        <w:spacing w:after="0"/>
        <w:rPr>
          <w:i/>
          <w:color w:val="auto"/>
          <w:sz w:val="16"/>
          <w:szCs w:val="16"/>
        </w:rPr>
      </w:pPr>
    </w:p>
    <w:p w14:paraId="3EA52B21" w14:textId="77777777" w:rsidR="006A4E95" w:rsidRPr="00880661" w:rsidRDefault="006A4E95" w:rsidP="000959F9">
      <w:pPr>
        <w:pStyle w:val="Navadensplet"/>
        <w:spacing w:after="0"/>
        <w:rPr>
          <w:i/>
          <w:color w:val="auto"/>
          <w:sz w:val="16"/>
          <w:szCs w:val="16"/>
        </w:rPr>
      </w:pPr>
    </w:p>
    <w:p w14:paraId="21C682F1" w14:textId="24090E41" w:rsidR="000959F9" w:rsidRPr="00880661" w:rsidRDefault="006A4E95"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w:t>
      </w:r>
      <w:r w:rsidR="000959F9" w:rsidRPr="00880661">
        <w:rPr>
          <w:b/>
          <w:bCs/>
          <w:i/>
          <w:color w:val="auto"/>
          <w:sz w:val="24"/>
          <w:szCs w:val="24"/>
        </w:rPr>
        <w:t>. RAZVEZNI POGOJI</w:t>
      </w:r>
    </w:p>
    <w:p w14:paraId="4DFEA22F" w14:textId="07B49F58" w:rsidR="000959F9" w:rsidRPr="00880661" w:rsidRDefault="00520FCA" w:rsidP="00A92954">
      <w:pPr>
        <w:pStyle w:val="Navadensplet"/>
        <w:spacing w:after="0"/>
        <w:jc w:val="center"/>
        <w:rPr>
          <w:i/>
          <w:color w:val="auto"/>
          <w:sz w:val="24"/>
          <w:szCs w:val="24"/>
        </w:rPr>
      </w:pPr>
      <w:r>
        <w:rPr>
          <w:bCs/>
          <w:i/>
          <w:color w:val="auto"/>
          <w:sz w:val="24"/>
          <w:szCs w:val="24"/>
        </w:rPr>
        <w:t>20</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635C0D48" w14:textId="77777777" w:rsidR="00C20B80" w:rsidRPr="006B3A20" w:rsidRDefault="00C20B80" w:rsidP="00C20B80">
      <w:pPr>
        <w:spacing w:line="276" w:lineRule="auto"/>
        <w:jc w:val="both"/>
        <w:rPr>
          <w:i/>
        </w:rPr>
      </w:pPr>
      <w:r w:rsidRPr="006B3A20">
        <w:rPr>
          <w:i/>
        </w:rPr>
        <w:t>Ta pogodba je sklenjena pod razveznim pogojem, ki se uresniči v primeru izpolnitve ene od naslednjih okoliščin:</w:t>
      </w:r>
    </w:p>
    <w:p w14:paraId="5D765D12"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sodišče s pravnomočno odločitvijo ugotovilo kršitev obveznosti delovne, okoljske ali socialne zakonodaje s strani </w:t>
      </w:r>
      <w:r>
        <w:rPr>
          <w:i/>
        </w:rPr>
        <w:t xml:space="preserve">dobavitelja </w:t>
      </w:r>
      <w:r w:rsidRPr="006B3A20">
        <w:rPr>
          <w:i/>
        </w:rPr>
        <w:t>ali podizvajalca, ali</w:t>
      </w:r>
    </w:p>
    <w:p w14:paraId="20DD542E"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pristojni državni organ pri </w:t>
      </w:r>
      <w:r>
        <w:rPr>
          <w:i/>
        </w:rPr>
        <w:t>dobavitelju</w:t>
      </w:r>
      <w:r w:rsidRPr="006B3A20">
        <w:rPr>
          <w:i/>
        </w:rPr>
        <w:t xml:space="preserve"> ali podizvajalcu v času izvajanja pogodbe ugotovil najmanj dve kršitvi v zvezi s:</w:t>
      </w:r>
    </w:p>
    <w:p w14:paraId="65F33DFA" w14:textId="77777777" w:rsidR="00C20B80" w:rsidRPr="006B3A20" w:rsidRDefault="00C20B80" w:rsidP="00BB1054">
      <w:pPr>
        <w:numPr>
          <w:ilvl w:val="0"/>
          <w:numId w:val="26"/>
        </w:numPr>
        <w:spacing w:line="276" w:lineRule="auto"/>
        <w:jc w:val="both"/>
        <w:rPr>
          <w:i/>
        </w:rPr>
      </w:pPr>
      <w:r w:rsidRPr="006B3A20">
        <w:rPr>
          <w:i/>
        </w:rPr>
        <w:t>plačilom za delo,</w:t>
      </w:r>
    </w:p>
    <w:p w14:paraId="3F9D94C9" w14:textId="77777777" w:rsidR="00C20B80" w:rsidRPr="006B3A20" w:rsidRDefault="00C20B80" w:rsidP="00BB1054">
      <w:pPr>
        <w:numPr>
          <w:ilvl w:val="0"/>
          <w:numId w:val="26"/>
        </w:numPr>
        <w:spacing w:line="276" w:lineRule="auto"/>
        <w:jc w:val="both"/>
        <w:rPr>
          <w:i/>
        </w:rPr>
      </w:pPr>
      <w:r w:rsidRPr="006B3A20">
        <w:rPr>
          <w:i/>
        </w:rPr>
        <w:t>delovnim časom,</w:t>
      </w:r>
    </w:p>
    <w:p w14:paraId="1B61AB41" w14:textId="77777777" w:rsidR="00C20B80" w:rsidRPr="006B3A20" w:rsidRDefault="00C20B80" w:rsidP="00BB1054">
      <w:pPr>
        <w:numPr>
          <w:ilvl w:val="0"/>
          <w:numId w:val="26"/>
        </w:numPr>
        <w:spacing w:line="276" w:lineRule="auto"/>
        <w:jc w:val="both"/>
        <w:rPr>
          <w:i/>
        </w:rPr>
      </w:pPr>
      <w:r w:rsidRPr="006B3A20">
        <w:rPr>
          <w:i/>
        </w:rPr>
        <w:t>počitki,</w:t>
      </w:r>
    </w:p>
    <w:p w14:paraId="0CF393FD" w14:textId="77777777" w:rsidR="00C20B80" w:rsidRPr="006B3A20" w:rsidRDefault="00C20B80" w:rsidP="00BB1054">
      <w:pPr>
        <w:numPr>
          <w:ilvl w:val="0"/>
          <w:numId w:val="26"/>
        </w:numPr>
        <w:spacing w:line="276" w:lineRule="auto"/>
        <w:jc w:val="both"/>
        <w:rPr>
          <w:i/>
        </w:rPr>
      </w:pPr>
      <w:r w:rsidRPr="006B3A20">
        <w:rPr>
          <w:i/>
        </w:rPr>
        <w:t>opravljanjem dela na podlagi pogodb civilnega prava kljub obstoju elementov delovnega razmerja ali v zvezi z zaposlovanjem na črno,</w:t>
      </w:r>
    </w:p>
    <w:p w14:paraId="77810D4D" w14:textId="77777777" w:rsidR="00C20B80" w:rsidRDefault="00C20B80" w:rsidP="00C20B80">
      <w:pPr>
        <w:spacing w:line="276" w:lineRule="auto"/>
        <w:jc w:val="both"/>
        <w:rPr>
          <w:i/>
        </w:rPr>
      </w:pPr>
      <w:r w:rsidRPr="006B3A20">
        <w:rPr>
          <w:i/>
        </w:rPr>
        <w:t xml:space="preserve">in za kateri mu je bila s pravnomočno odločitvijo ali več pravnomočnimi odločitvami izrečena globa za prekršek, in pod pogojem, da je od seznanitve s kršitvijo in do izteka veljavnosti pogodbe še najmanj šest mesecev oziroma če </w:t>
      </w:r>
      <w:r>
        <w:rPr>
          <w:i/>
        </w:rPr>
        <w:t>dobavitelj</w:t>
      </w:r>
      <w:r w:rsidRPr="006B3A20">
        <w:rPr>
          <w:i/>
        </w:rPr>
        <w:t xml:space="preserve"> nastopa s podizvajalcem pa tudi, če zaradi ugotovljene kršitve pri podizvajalcu </w:t>
      </w:r>
      <w:r>
        <w:rPr>
          <w:i/>
        </w:rPr>
        <w:t>dobavitelj</w:t>
      </w:r>
      <w:r w:rsidRPr="006B3A20">
        <w:rPr>
          <w:i/>
        </w:rPr>
        <w:t xml:space="preserve"> ne nadomesti ali zamenja tega podizvajalca, na način določen v skladu s 94. členom ZJN-3 in določili te pogodbe v roku 30 dni od seznanitve s kršitvijo.</w:t>
      </w:r>
    </w:p>
    <w:p w14:paraId="2CE82C40" w14:textId="77777777" w:rsidR="00C20B80" w:rsidRPr="006B3A20" w:rsidRDefault="00C20B80" w:rsidP="00C20B80">
      <w:pPr>
        <w:spacing w:line="276" w:lineRule="auto"/>
        <w:jc w:val="both"/>
        <w:rPr>
          <w:i/>
        </w:rPr>
      </w:pPr>
    </w:p>
    <w:p w14:paraId="61F64EAB" w14:textId="77777777" w:rsidR="00C20B80" w:rsidRPr="006B3A20" w:rsidRDefault="00C20B80" w:rsidP="00C20B80">
      <w:pPr>
        <w:spacing w:line="276" w:lineRule="auto"/>
        <w:jc w:val="both"/>
        <w:rPr>
          <w:i/>
        </w:rPr>
      </w:pPr>
      <w:r w:rsidRPr="006B3A20">
        <w:rPr>
          <w:i/>
        </w:rPr>
        <w:t xml:space="preserve">V primeru izpolnitve okoliščine in pogojev iz prejšnje točke se šteje, da je pogodba razvezana z dnem sklenitve nove pogodbe o izvedbi javnega naročila za predmetno naročilo. O datumu sklenitve nove pogodbe bo naročnik obvestil </w:t>
      </w:r>
      <w:r>
        <w:rPr>
          <w:i/>
        </w:rPr>
        <w:t>dobavitelja.</w:t>
      </w:r>
    </w:p>
    <w:p w14:paraId="4134D189" w14:textId="77777777" w:rsidR="00C20B80" w:rsidRPr="006B3A20" w:rsidRDefault="00C20B80" w:rsidP="00C20B80">
      <w:pPr>
        <w:spacing w:line="276" w:lineRule="auto"/>
        <w:jc w:val="both"/>
        <w:rPr>
          <w:i/>
        </w:rPr>
      </w:pPr>
    </w:p>
    <w:p w14:paraId="22573F53" w14:textId="77777777" w:rsidR="00C20B80" w:rsidRPr="006B3A20" w:rsidRDefault="00C20B80" w:rsidP="00C20B80">
      <w:pPr>
        <w:spacing w:line="276" w:lineRule="auto"/>
        <w:jc w:val="both"/>
        <w:rPr>
          <w:i/>
        </w:rPr>
      </w:pPr>
      <w:r w:rsidRPr="006B3A20">
        <w:rPr>
          <w:i/>
        </w:rPr>
        <w:t>Če naročnik v roku 30 dni od seznanitve s kršitvijo ne začne novega postopka javnega naročila, se šteje, da je pogodba razvezana trideseti dan od seznanitve s kršitvijo.</w:t>
      </w:r>
    </w:p>
    <w:p w14:paraId="3DA7A6FA" w14:textId="77777777" w:rsidR="000959F9" w:rsidRPr="00880661" w:rsidRDefault="000959F9" w:rsidP="000959F9">
      <w:pPr>
        <w:pStyle w:val="Navadensplet"/>
        <w:spacing w:after="0"/>
        <w:ind w:left="862" w:right="-754" w:hanging="862"/>
        <w:rPr>
          <w:b/>
          <w:bCs/>
          <w:i/>
          <w:color w:val="auto"/>
          <w:sz w:val="24"/>
          <w:szCs w:val="24"/>
        </w:rPr>
      </w:pPr>
    </w:p>
    <w:p w14:paraId="75EE496B" w14:textId="77777777" w:rsidR="00520FCA" w:rsidRDefault="00520FCA" w:rsidP="000959F9">
      <w:pPr>
        <w:pStyle w:val="Navadensplet"/>
        <w:spacing w:after="0"/>
        <w:ind w:left="862" w:right="-754" w:hanging="862"/>
        <w:rPr>
          <w:b/>
          <w:bCs/>
          <w:i/>
          <w:color w:val="auto"/>
          <w:sz w:val="24"/>
          <w:szCs w:val="24"/>
        </w:rPr>
      </w:pPr>
    </w:p>
    <w:p w14:paraId="51837832" w14:textId="77777777" w:rsidR="00520FCA" w:rsidRDefault="00520FCA" w:rsidP="000959F9">
      <w:pPr>
        <w:pStyle w:val="Navadensplet"/>
        <w:spacing w:after="0"/>
        <w:ind w:left="862" w:right="-754" w:hanging="862"/>
        <w:rPr>
          <w:b/>
          <w:bCs/>
          <w:i/>
          <w:color w:val="auto"/>
          <w:sz w:val="24"/>
          <w:szCs w:val="24"/>
        </w:rPr>
      </w:pPr>
    </w:p>
    <w:p w14:paraId="3BA6E66A" w14:textId="77777777" w:rsidR="00520FCA" w:rsidRDefault="00520FCA" w:rsidP="000959F9">
      <w:pPr>
        <w:pStyle w:val="Navadensplet"/>
        <w:spacing w:after="0"/>
        <w:ind w:left="862" w:right="-754" w:hanging="862"/>
        <w:rPr>
          <w:b/>
          <w:bCs/>
          <w:i/>
          <w:color w:val="auto"/>
          <w:sz w:val="24"/>
          <w:szCs w:val="24"/>
        </w:rPr>
      </w:pPr>
    </w:p>
    <w:p w14:paraId="0CE23898" w14:textId="77777777" w:rsidR="00520FCA" w:rsidRDefault="00520FCA" w:rsidP="000959F9">
      <w:pPr>
        <w:pStyle w:val="Navadensplet"/>
        <w:spacing w:after="0"/>
        <w:ind w:left="862" w:right="-754" w:hanging="862"/>
        <w:rPr>
          <w:b/>
          <w:bCs/>
          <w:i/>
          <w:color w:val="auto"/>
          <w:sz w:val="24"/>
          <w:szCs w:val="24"/>
        </w:rPr>
      </w:pPr>
    </w:p>
    <w:p w14:paraId="5DA1C8A7" w14:textId="77777777" w:rsidR="00520FCA" w:rsidRDefault="00520FCA" w:rsidP="000959F9">
      <w:pPr>
        <w:pStyle w:val="Navadensplet"/>
        <w:spacing w:after="0"/>
        <w:ind w:left="862" w:right="-754" w:hanging="862"/>
        <w:rPr>
          <w:b/>
          <w:bCs/>
          <w:i/>
          <w:color w:val="auto"/>
          <w:sz w:val="24"/>
          <w:szCs w:val="24"/>
        </w:rPr>
      </w:pPr>
    </w:p>
    <w:p w14:paraId="63BD8C86" w14:textId="14740766" w:rsidR="000959F9" w:rsidRPr="00880661" w:rsidRDefault="00D818C0"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II</w:t>
      </w:r>
      <w:r w:rsidR="000959F9" w:rsidRPr="00880661">
        <w:rPr>
          <w:b/>
          <w:bCs/>
          <w:i/>
          <w:color w:val="auto"/>
          <w:sz w:val="24"/>
          <w:szCs w:val="24"/>
        </w:rPr>
        <w:t>. PROTIKORUPCIJSKA KLAVZULA</w:t>
      </w:r>
    </w:p>
    <w:p w14:paraId="125FCB07" w14:textId="550D2FC4" w:rsidR="000959F9" w:rsidRPr="00880661" w:rsidRDefault="00520FCA" w:rsidP="00D818C0">
      <w:pPr>
        <w:pStyle w:val="Navadensplet"/>
        <w:spacing w:after="0"/>
        <w:jc w:val="center"/>
        <w:rPr>
          <w:i/>
          <w:color w:val="auto"/>
          <w:sz w:val="24"/>
          <w:szCs w:val="24"/>
        </w:rPr>
      </w:pPr>
      <w:r>
        <w:rPr>
          <w:bCs/>
          <w:i/>
          <w:color w:val="auto"/>
          <w:sz w:val="24"/>
          <w:szCs w:val="24"/>
        </w:rPr>
        <w:t>21</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F7BB5C6" w14:textId="77777777" w:rsidR="00C20B80" w:rsidRPr="00BF79F4" w:rsidRDefault="00C20B80" w:rsidP="00C20B80">
      <w:pPr>
        <w:spacing w:line="276" w:lineRule="auto"/>
        <w:jc w:val="both"/>
        <w:rPr>
          <w:i/>
        </w:rPr>
      </w:pPr>
      <w:r w:rsidRPr="00BF79F4">
        <w:rPr>
          <w:i/>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BF79F4" w:rsidRDefault="00C20B80" w:rsidP="00BB1054">
      <w:pPr>
        <w:numPr>
          <w:ilvl w:val="0"/>
          <w:numId w:val="28"/>
        </w:numPr>
        <w:spacing w:line="276" w:lineRule="auto"/>
        <w:jc w:val="both"/>
        <w:rPr>
          <w:i/>
        </w:rPr>
      </w:pPr>
      <w:r w:rsidRPr="00BF79F4">
        <w:rPr>
          <w:i/>
        </w:rPr>
        <w:t>pridobitev posla,</w:t>
      </w:r>
    </w:p>
    <w:p w14:paraId="45C5AFB8" w14:textId="77777777" w:rsidR="00C20B80" w:rsidRPr="00BF79F4" w:rsidRDefault="00C20B80" w:rsidP="00BB1054">
      <w:pPr>
        <w:numPr>
          <w:ilvl w:val="0"/>
          <w:numId w:val="28"/>
        </w:numPr>
        <w:spacing w:line="276" w:lineRule="auto"/>
        <w:jc w:val="both"/>
        <w:rPr>
          <w:i/>
        </w:rPr>
      </w:pPr>
      <w:r w:rsidRPr="00BF79F4">
        <w:rPr>
          <w:i/>
        </w:rPr>
        <w:t>za sklenitev posla pod ugodnejšimi pogoji,</w:t>
      </w:r>
    </w:p>
    <w:p w14:paraId="4BF2F6EA" w14:textId="77777777" w:rsidR="00C20B80" w:rsidRPr="00BF79F4" w:rsidRDefault="00C20B80" w:rsidP="00BB1054">
      <w:pPr>
        <w:numPr>
          <w:ilvl w:val="0"/>
          <w:numId w:val="28"/>
        </w:numPr>
        <w:spacing w:line="276" w:lineRule="auto"/>
        <w:jc w:val="both"/>
        <w:rPr>
          <w:i/>
        </w:rPr>
      </w:pPr>
      <w:r w:rsidRPr="00BF79F4">
        <w:rPr>
          <w:i/>
        </w:rPr>
        <w:t>za opustitev dolžnega nadzora nad izvajanjem pogodbenih obveznosti,</w:t>
      </w:r>
    </w:p>
    <w:p w14:paraId="42F75D61" w14:textId="77777777" w:rsidR="00C20B80" w:rsidRPr="00BF79F4" w:rsidRDefault="00C20B80" w:rsidP="00BB1054">
      <w:pPr>
        <w:numPr>
          <w:ilvl w:val="0"/>
          <w:numId w:val="28"/>
        </w:numPr>
        <w:spacing w:line="276" w:lineRule="auto"/>
        <w:jc w:val="both"/>
        <w:rPr>
          <w:i/>
        </w:rPr>
      </w:pPr>
      <w:r w:rsidRPr="00BF79F4">
        <w:rPr>
          <w:i/>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BF79F4" w:rsidRDefault="00C20B80" w:rsidP="00C20B80">
      <w:pPr>
        <w:spacing w:line="276" w:lineRule="auto"/>
        <w:jc w:val="both"/>
        <w:rPr>
          <w:i/>
        </w:rPr>
      </w:pPr>
      <w:r w:rsidRPr="00BF79F4">
        <w:rPr>
          <w:i/>
        </w:rPr>
        <w:t>Pogodbeni stranki sta se dolžni vzdržati vsakršnih ravnanj, ki bi na podlagi vsebine iz 1. odstavka tega člena pomenila kršitev zakonskih določil.</w:t>
      </w:r>
    </w:p>
    <w:p w14:paraId="19094A4C" w14:textId="77777777" w:rsidR="00C20B80" w:rsidRPr="00BF79F4" w:rsidRDefault="00C20B80" w:rsidP="00C20B80">
      <w:pPr>
        <w:spacing w:line="276" w:lineRule="auto"/>
        <w:jc w:val="both"/>
        <w:rPr>
          <w:i/>
        </w:rPr>
      </w:pPr>
      <w:r w:rsidRPr="00BF79F4">
        <w:rPr>
          <w:i/>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880661" w:rsidRDefault="000959F9" w:rsidP="000959F9">
      <w:pPr>
        <w:pStyle w:val="Navadensplet"/>
        <w:spacing w:after="0"/>
        <w:ind w:left="862" w:right="-754" w:hanging="862"/>
        <w:rPr>
          <w:b/>
          <w:bCs/>
          <w:i/>
          <w:color w:val="auto"/>
          <w:sz w:val="24"/>
          <w:szCs w:val="24"/>
        </w:rPr>
      </w:pPr>
    </w:p>
    <w:p w14:paraId="0F53C41C" w14:textId="221C1FC3" w:rsidR="000959F9" w:rsidRDefault="000959F9" w:rsidP="000959F9">
      <w:pPr>
        <w:pStyle w:val="Navadensplet"/>
        <w:spacing w:after="0"/>
        <w:ind w:left="862" w:right="-754" w:hanging="862"/>
        <w:rPr>
          <w:b/>
          <w:bCs/>
          <w:i/>
          <w:color w:val="auto"/>
          <w:sz w:val="24"/>
          <w:szCs w:val="24"/>
        </w:rPr>
      </w:pPr>
      <w:r w:rsidRPr="00880661">
        <w:rPr>
          <w:b/>
          <w:bCs/>
          <w:i/>
          <w:color w:val="auto"/>
          <w:sz w:val="24"/>
          <w:szCs w:val="24"/>
        </w:rPr>
        <w:t>XII</w:t>
      </w:r>
      <w:r w:rsidR="00C20B80">
        <w:rPr>
          <w:b/>
          <w:bCs/>
          <w:i/>
          <w:color w:val="auto"/>
          <w:sz w:val="24"/>
          <w:szCs w:val="24"/>
        </w:rPr>
        <w:t>I</w:t>
      </w:r>
      <w:r w:rsidRPr="00880661">
        <w:rPr>
          <w:b/>
          <w:bCs/>
          <w:i/>
          <w:color w:val="auto"/>
          <w:sz w:val="24"/>
          <w:szCs w:val="24"/>
        </w:rPr>
        <w:t>. KONČNE DOLOČBE</w:t>
      </w:r>
    </w:p>
    <w:p w14:paraId="334A30C4" w14:textId="77777777" w:rsidR="006A4E95" w:rsidRPr="00880661" w:rsidRDefault="006A4E95" w:rsidP="000959F9">
      <w:pPr>
        <w:pStyle w:val="Navadensplet"/>
        <w:spacing w:after="0"/>
        <w:ind w:left="862" w:right="-754" w:hanging="862"/>
        <w:rPr>
          <w:b/>
          <w:bCs/>
          <w:i/>
          <w:color w:val="auto"/>
          <w:sz w:val="24"/>
          <w:szCs w:val="24"/>
        </w:rPr>
      </w:pPr>
    </w:p>
    <w:p w14:paraId="0CF6BB8B" w14:textId="4662F748" w:rsidR="000959F9" w:rsidRPr="00880661" w:rsidRDefault="00520FCA" w:rsidP="00D818C0">
      <w:pPr>
        <w:pStyle w:val="Navadensplet"/>
        <w:spacing w:after="0"/>
        <w:ind w:left="360"/>
        <w:jc w:val="center"/>
        <w:rPr>
          <w:i/>
          <w:color w:val="auto"/>
          <w:sz w:val="24"/>
          <w:szCs w:val="24"/>
        </w:rPr>
      </w:pPr>
      <w:r>
        <w:rPr>
          <w:bCs/>
          <w:i/>
          <w:color w:val="auto"/>
          <w:sz w:val="24"/>
          <w:szCs w:val="24"/>
        </w:rPr>
        <w:t>22</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0857997" w14:textId="77777777" w:rsidR="000959F9" w:rsidRDefault="000959F9" w:rsidP="000959F9">
      <w:pPr>
        <w:pStyle w:val="oznaka-dokumenta"/>
        <w:spacing w:before="0" w:after="0" w:line="240" w:lineRule="auto"/>
        <w:rPr>
          <w:bCs/>
          <w:i/>
        </w:rPr>
      </w:pPr>
      <w:r w:rsidRPr="00880661">
        <w:rPr>
          <w:bCs/>
          <w:i/>
        </w:rPr>
        <w:t>Morebitna nesoglasja iz te pogodbe bosta pogodbeni stranki reševali sporazumno, v nasprotnem primeru pa bo spore reševalo pristojno sodišče v Ljubljani.</w:t>
      </w:r>
    </w:p>
    <w:p w14:paraId="074835F4" w14:textId="77777777" w:rsidR="001E521D" w:rsidRPr="00880661" w:rsidRDefault="001E521D" w:rsidP="000959F9">
      <w:pPr>
        <w:pStyle w:val="oznaka-dokumenta"/>
        <w:spacing w:before="0" w:after="0" w:line="240" w:lineRule="auto"/>
        <w:rPr>
          <w:i/>
        </w:rPr>
      </w:pPr>
    </w:p>
    <w:p w14:paraId="6BDC45A0" w14:textId="14463493" w:rsidR="000959F9" w:rsidRPr="00880661" w:rsidRDefault="00D818C0" w:rsidP="00D818C0">
      <w:pPr>
        <w:pStyle w:val="Navadensplet"/>
        <w:spacing w:after="0"/>
        <w:ind w:left="360"/>
        <w:jc w:val="center"/>
        <w:rPr>
          <w:i/>
          <w:color w:val="auto"/>
          <w:sz w:val="24"/>
          <w:szCs w:val="24"/>
        </w:rPr>
      </w:pPr>
      <w:r w:rsidRPr="00D818C0">
        <w:rPr>
          <w:bCs/>
          <w:i/>
          <w:color w:val="auto"/>
          <w:sz w:val="24"/>
          <w:szCs w:val="24"/>
        </w:rPr>
        <w:t>2</w:t>
      </w:r>
      <w:r w:rsidR="00520FCA">
        <w:rPr>
          <w:bCs/>
          <w:i/>
          <w:color w:val="auto"/>
          <w:sz w:val="24"/>
          <w:szCs w:val="24"/>
        </w:rPr>
        <w:t>3</w:t>
      </w:r>
      <w:r>
        <w:rPr>
          <w:b/>
          <w:bCs/>
          <w:i/>
          <w:color w:val="auto"/>
          <w:sz w:val="24"/>
          <w:szCs w:val="24"/>
        </w:rPr>
        <w:t xml:space="preserve">. </w:t>
      </w:r>
      <w:r w:rsidR="000959F9" w:rsidRPr="00880661">
        <w:rPr>
          <w:b/>
          <w:bCs/>
          <w:i/>
          <w:color w:val="auto"/>
          <w:sz w:val="24"/>
          <w:szCs w:val="24"/>
        </w:rPr>
        <w:t>člen</w:t>
      </w:r>
    </w:p>
    <w:p w14:paraId="7C67ED6D" w14:textId="1B4DC782" w:rsidR="000959F9" w:rsidRPr="00880661" w:rsidRDefault="000959F9" w:rsidP="000959F9">
      <w:pPr>
        <w:pStyle w:val="Navadensplet"/>
        <w:spacing w:after="0"/>
        <w:rPr>
          <w:i/>
          <w:color w:val="auto"/>
          <w:sz w:val="24"/>
          <w:szCs w:val="24"/>
        </w:rPr>
      </w:pPr>
      <w:r w:rsidRPr="00880661">
        <w:rPr>
          <w:i/>
          <w:color w:val="auto"/>
          <w:sz w:val="24"/>
          <w:szCs w:val="24"/>
        </w:rPr>
        <w:t xml:space="preserve">Pogodba velja za obdobje dveh let od obojestranskega podpisa in je sestavljena v štirih (4) enakih izvodih, od katerih prejme </w:t>
      </w:r>
      <w:r w:rsidR="00FC4CD8">
        <w:rPr>
          <w:i/>
          <w:color w:val="auto"/>
          <w:sz w:val="24"/>
          <w:szCs w:val="24"/>
        </w:rPr>
        <w:t>dobavitelj</w:t>
      </w:r>
      <w:r w:rsidRPr="00880661">
        <w:rPr>
          <w:i/>
          <w:color w:val="auto"/>
          <w:sz w:val="24"/>
          <w:szCs w:val="24"/>
        </w:rPr>
        <w:t xml:space="preserve"> 1 (en), </w:t>
      </w:r>
      <w:r w:rsidR="00933959">
        <w:rPr>
          <w:i/>
          <w:color w:val="auto"/>
          <w:sz w:val="24"/>
          <w:szCs w:val="24"/>
        </w:rPr>
        <w:t>naročnik</w:t>
      </w:r>
      <w:r w:rsidRPr="00880661">
        <w:rPr>
          <w:i/>
          <w:color w:val="auto"/>
          <w:sz w:val="24"/>
          <w:szCs w:val="24"/>
        </w:rPr>
        <w:t xml:space="preserve"> pa 3 (tri) izvode.</w:t>
      </w:r>
    </w:p>
    <w:p w14:paraId="0BCF6B88" w14:textId="77777777" w:rsidR="000959F9" w:rsidRPr="00880661" w:rsidRDefault="000959F9" w:rsidP="000959F9">
      <w:pPr>
        <w:pStyle w:val="Navadensplet"/>
        <w:spacing w:after="0"/>
        <w:rPr>
          <w:i/>
          <w:color w:val="auto"/>
          <w:sz w:val="24"/>
          <w:szCs w:val="24"/>
        </w:rPr>
      </w:pPr>
    </w:p>
    <w:p w14:paraId="2F5CF335" w14:textId="2D6EA6EF" w:rsidR="000959F9" w:rsidRPr="00880661" w:rsidRDefault="00C20B80" w:rsidP="00D818C0">
      <w:pPr>
        <w:pStyle w:val="Navadensplet"/>
        <w:spacing w:after="0"/>
        <w:ind w:left="360"/>
        <w:jc w:val="center"/>
        <w:rPr>
          <w:i/>
          <w:color w:val="auto"/>
          <w:sz w:val="24"/>
          <w:szCs w:val="24"/>
        </w:rPr>
      </w:pPr>
      <w:r>
        <w:rPr>
          <w:bCs/>
          <w:i/>
          <w:color w:val="auto"/>
          <w:sz w:val="24"/>
          <w:szCs w:val="24"/>
        </w:rPr>
        <w:t>2</w:t>
      </w:r>
      <w:r w:rsidR="00520FCA">
        <w:rPr>
          <w:bCs/>
          <w:i/>
          <w:color w:val="auto"/>
          <w:sz w:val="24"/>
          <w:szCs w:val="24"/>
        </w:rPr>
        <w:t>4</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1BEB17F1" w14:textId="4416CB85" w:rsidR="000959F9" w:rsidRPr="00880661" w:rsidRDefault="000959F9" w:rsidP="000959F9">
      <w:pPr>
        <w:pStyle w:val="Navadensplet"/>
        <w:spacing w:after="0"/>
        <w:rPr>
          <w:i/>
          <w:color w:val="auto"/>
          <w:sz w:val="24"/>
          <w:szCs w:val="24"/>
        </w:rPr>
      </w:pPr>
      <w:r w:rsidRPr="00880661">
        <w:rPr>
          <w:i/>
          <w:color w:val="auto"/>
          <w:sz w:val="24"/>
          <w:szCs w:val="24"/>
        </w:rPr>
        <w:t>Pogodba stopi v veljavo z dnem, ko jo podpišeta obe pogodb</w:t>
      </w:r>
      <w:r w:rsidR="00FC4CD8">
        <w:rPr>
          <w:i/>
          <w:color w:val="auto"/>
          <w:sz w:val="24"/>
          <w:szCs w:val="24"/>
        </w:rPr>
        <w:t>eni stranki in pod pogojem, da dobavitelj</w:t>
      </w:r>
      <w:r w:rsidRPr="00880661">
        <w:rPr>
          <w:i/>
          <w:color w:val="auto"/>
          <w:sz w:val="24"/>
          <w:szCs w:val="24"/>
        </w:rPr>
        <w:t xml:space="preserve"> predloži finančno zavarovanje za dobro izvedbo pogodbenih obveznosti ter velja za obdobje </w:t>
      </w:r>
      <w:r w:rsidR="006B64FA">
        <w:rPr>
          <w:i/>
          <w:color w:val="auto"/>
          <w:sz w:val="24"/>
          <w:szCs w:val="24"/>
        </w:rPr>
        <w:t>enega leta</w:t>
      </w:r>
      <w:r w:rsidRPr="00880661">
        <w:rPr>
          <w:i/>
          <w:color w:val="auto"/>
          <w:sz w:val="24"/>
          <w:szCs w:val="24"/>
        </w:rPr>
        <w:t xml:space="preserve"> od podpisa pogodbe.</w:t>
      </w:r>
    </w:p>
    <w:p w14:paraId="5F1DBD30" w14:textId="77777777" w:rsidR="000959F9" w:rsidRPr="00880661" w:rsidRDefault="000959F9" w:rsidP="000959F9">
      <w:pPr>
        <w:pStyle w:val="Navadensplet"/>
        <w:spacing w:after="0"/>
        <w:ind w:left="862" w:hanging="862"/>
        <w:rPr>
          <w:i/>
          <w:color w:val="auto"/>
          <w:sz w:val="24"/>
          <w:szCs w:val="24"/>
        </w:rPr>
      </w:pPr>
    </w:p>
    <w:p w14:paraId="12EFC5E3" w14:textId="77777777" w:rsidR="000959F9" w:rsidRPr="00880661" w:rsidRDefault="000959F9" w:rsidP="000959F9">
      <w:pPr>
        <w:spacing w:line="240" w:lineRule="exact"/>
        <w:jc w:val="both"/>
        <w:rPr>
          <w:i/>
        </w:rPr>
      </w:pPr>
      <w:r w:rsidRPr="00880661">
        <w:rPr>
          <w:i/>
        </w:rPr>
        <w:t>Priloge:</w:t>
      </w:r>
    </w:p>
    <w:p w14:paraId="13875B14" w14:textId="77777777" w:rsidR="000959F9" w:rsidRPr="00880661" w:rsidRDefault="000959F9" w:rsidP="000959F9">
      <w:pPr>
        <w:rPr>
          <w:i/>
        </w:rPr>
      </w:pPr>
      <w:r w:rsidRPr="00880661">
        <w:rPr>
          <w:i/>
        </w:rPr>
        <w:t>Priloga 1: Ponudba s ponudbenim predračunom št. …………. z dne ……………...</w:t>
      </w:r>
    </w:p>
    <w:p w14:paraId="4ABDB7ED" w14:textId="1F2A7E37" w:rsidR="000959F9" w:rsidRPr="00880661" w:rsidRDefault="000959F9" w:rsidP="000959F9">
      <w:pPr>
        <w:rPr>
          <w:i/>
          <w:spacing w:val="-5"/>
        </w:rPr>
      </w:pPr>
      <w:r w:rsidRPr="00880661">
        <w:rPr>
          <w:i/>
        </w:rPr>
        <w:t>Priloga 2: Razpisni obrazec</w:t>
      </w:r>
      <w:r w:rsidR="00914135" w:rsidRPr="00880661">
        <w:rPr>
          <w:i/>
        </w:rPr>
        <w:t xml:space="preserve"> </w:t>
      </w:r>
      <w:r w:rsidR="005341FC" w:rsidRPr="00880661">
        <w:rPr>
          <w:i/>
        </w:rPr>
        <w:t>11</w:t>
      </w:r>
      <w:r w:rsidR="00231B05" w:rsidRPr="00880661">
        <w:rPr>
          <w:i/>
        </w:rPr>
        <w:t xml:space="preserve"> </w:t>
      </w:r>
      <w:r w:rsidR="00231B05" w:rsidRPr="009F4C64">
        <w:rPr>
          <w:i/>
        </w:rPr>
        <w:t xml:space="preserve">- </w:t>
      </w:r>
      <w:r w:rsidRPr="00880661">
        <w:rPr>
          <w:i/>
        </w:rPr>
        <w:t>Tehnične zahteve</w:t>
      </w:r>
    </w:p>
    <w:p w14:paraId="6B45D8A2" w14:textId="77777777" w:rsidR="000959F9" w:rsidRPr="00880661" w:rsidRDefault="000959F9" w:rsidP="000959F9">
      <w:pPr>
        <w:pStyle w:val="Navadensplet"/>
        <w:spacing w:after="0"/>
        <w:ind w:left="862" w:hanging="862"/>
        <w:rPr>
          <w:i/>
          <w:color w:val="auto"/>
          <w:sz w:val="24"/>
          <w:szCs w:val="24"/>
        </w:rPr>
      </w:pPr>
    </w:p>
    <w:p w14:paraId="7194C160" w14:textId="77777777" w:rsidR="000959F9" w:rsidRPr="00880661" w:rsidRDefault="000959F9" w:rsidP="000959F9">
      <w:pPr>
        <w:pStyle w:val="Navadensplet"/>
        <w:spacing w:after="0"/>
        <w:ind w:left="862" w:hanging="862"/>
        <w:rPr>
          <w:i/>
          <w:color w:val="auto"/>
          <w:sz w:val="24"/>
          <w:szCs w:val="24"/>
        </w:rPr>
      </w:pPr>
      <w:r w:rsidRPr="00880661">
        <w:rPr>
          <w:i/>
          <w:color w:val="auto"/>
          <w:sz w:val="24"/>
          <w:szCs w:val="24"/>
        </w:rPr>
        <w:t>V ……………., dne:………………                                        V Ljubljani, dne…………</w:t>
      </w:r>
    </w:p>
    <w:p w14:paraId="72CB69E5" w14:textId="77777777" w:rsidR="000959F9" w:rsidRPr="00880661" w:rsidRDefault="000959F9" w:rsidP="000959F9">
      <w:pPr>
        <w:rPr>
          <w:i/>
        </w:rPr>
      </w:pPr>
      <w:r w:rsidRPr="00880661">
        <w:rPr>
          <w:i/>
        </w:rPr>
        <w:t xml:space="preserve">     </w:t>
      </w:r>
    </w:p>
    <w:p w14:paraId="00AA774C" w14:textId="77777777" w:rsidR="000959F9" w:rsidRPr="00880661" w:rsidRDefault="000959F9" w:rsidP="000959F9">
      <w:pPr>
        <w:rPr>
          <w:i/>
        </w:rPr>
      </w:pPr>
      <w:r w:rsidRPr="00880661">
        <w:rPr>
          <w:i/>
        </w:rPr>
        <w:t xml:space="preserve"> </w:t>
      </w:r>
    </w:p>
    <w:p w14:paraId="26AF50E3" w14:textId="1274D6E2" w:rsidR="000959F9" w:rsidRPr="00880661" w:rsidRDefault="00FC4CD8" w:rsidP="000959F9">
      <w:pPr>
        <w:rPr>
          <w:i/>
        </w:rPr>
      </w:pPr>
      <w:r>
        <w:rPr>
          <w:i/>
        </w:rPr>
        <w:t>DOBAVITELJ</w:t>
      </w:r>
      <w:r w:rsidR="000959F9" w:rsidRPr="00880661">
        <w:rPr>
          <w:i/>
        </w:rPr>
        <w:t xml:space="preserve">                                                                                        </w:t>
      </w:r>
      <w:r w:rsidR="00933959">
        <w:rPr>
          <w:i/>
        </w:rPr>
        <w:t>NAROČNIK</w:t>
      </w:r>
    </w:p>
    <w:p w14:paraId="2EBEE9BC" w14:textId="2BAF92E6"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 xml:space="preserve">    </w:t>
      </w:r>
      <w:r w:rsidRPr="00880661">
        <w:rPr>
          <w:i/>
          <w:color w:val="auto"/>
          <w:sz w:val="24"/>
          <w:szCs w:val="24"/>
        </w:rPr>
        <w:t>SŽ –</w:t>
      </w:r>
      <w:r w:rsidR="00FC4CD8">
        <w:rPr>
          <w:i/>
          <w:color w:val="auto"/>
          <w:sz w:val="24"/>
          <w:szCs w:val="24"/>
        </w:rPr>
        <w:t>Infrastruktura</w:t>
      </w:r>
      <w:r w:rsidRPr="00880661">
        <w:rPr>
          <w:i/>
          <w:color w:val="auto"/>
          <w:sz w:val="24"/>
          <w:szCs w:val="24"/>
        </w:rPr>
        <w:t xml:space="preserve">, d.o.o. </w:t>
      </w:r>
    </w:p>
    <w:p w14:paraId="6D19AB65" w14:textId="5965A674"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Matjaž Kranjc</w:t>
      </w:r>
    </w:p>
    <w:p w14:paraId="0CD13EF0" w14:textId="0FA34C3B" w:rsidR="000959F9" w:rsidRPr="00880661" w:rsidRDefault="000959F9" w:rsidP="000959F9">
      <w:pPr>
        <w:jc w:val="both"/>
        <w:rPr>
          <w:i/>
        </w:rPr>
      </w:pPr>
      <w:r w:rsidRPr="00880661">
        <w:rPr>
          <w:i/>
        </w:rPr>
        <w:t xml:space="preserve">                                                                                                   </w:t>
      </w:r>
      <w:r w:rsidR="00E35DC9" w:rsidRPr="00880661">
        <w:rPr>
          <w:i/>
        </w:rPr>
        <w:t xml:space="preserve">          </w:t>
      </w:r>
      <w:r w:rsidRPr="00880661">
        <w:rPr>
          <w:i/>
        </w:rPr>
        <w:t xml:space="preserve">    Direktor</w:t>
      </w:r>
    </w:p>
    <w:p w14:paraId="1631E908" w14:textId="77777777" w:rsidR="00216208" w:rsidRPr="00880661" w:rsidRDefault="00216208" w:rsidP="00785BD8">
      <w:pPr>
        <w:spacing w:before="120" w:line="216" w:lineRule="auto"/>
        <w:rPr>
          <w:b/>
          <w:i/>
        </w:rPr>
      </w:pPr>
    </w:p>
    <w:p w14:paraId="60CBD99A" w14:textId="77777777" w:rsidR="006D4315" w:rsidRPr="00880661" w:rsidRDefault="006D4315" w:rsidP="00785BD8">
      <w:pPr>
        <w:spacing w:before="120" w:line="216" w:lineRule="auto"/>
        <w:rPr>
          <w:b/>
          <w:i/>
        </w:rPr>
      </w:pPr>
    </w:p>
    <w:p w14:paraId="0767CF01" w14:textId="77777777" w:rsidR="006D4315" w:rsidRPr="00880661" w:rsidRDefault="006D4315" w:rsidP="00785BD8">
      <w:pPr>
        <w:spacing w:before="120" w:line="216" w:lineRule="auto"/>
        <w:rPr>
          <w:b/>
          <w:i/>
        </w:rPr>
      </w:pPr>
    </w:p>
    <w:p w14:paraId="5B2779FD" w14:textId="4E1FBBF3" w:rsidR="007078B8" w:rsidRPr="00880661" w:rsidRDefault="003B2A4B" w:rsidP="007078B8">
      <w:pPr>
        <w:pStyle w:val="Naslov1"/>
        <w:rPr>
          <w:rFonts w:ascii="Times New Roman" w:hAnsi="Times New Roman"/>
          <w:i/>
          <w:sz w:val="24"/>
          <w:szCs w:val="24"/>
        </w:rPr>
      </w:pPr>
      <w:r>
        <w:rPr>
          <w:rFonts w:ascii="Times New Roman" w:hAnsi="Times New Roman" w:cs="Times New Roman"/>
          <w:i/>
          <w:iCs/>
          <w:kern w:val="0"/>
          <w:sz w:val="24"/>
          <w:szCs w:val="24"/>
        </w:rPr>
        <w:t>Razpisni obrazec 6</w:t>
      </w:r>
      <w:r w:rsidR="007078B8">
        <w:rPr>
          <w:rFonts w:ascii="Times New Roman" w:hAnsi="Times New Roman" w:cs="Times New Roman"/>
          <w:i/>
          <w:iCs/>
          <w:kern w:val="0"/>
          <w:sz w:val="24"/>
          <w:szCs w:val="24"/>
        </w:rPr>
        <w:t>: Vzorec garancije za resnost ponudbe</w:t>
      </w:r>
    </w:p>
    <w:p w14:paraId="417C7C10" w14:textId="77777777" w:rsidR="007078B8" w:rsidRDefault="007078B8" w:rsidP="00F32528">
      <w:pPr>
        <w:rPr>
          <w:b/>
          <w:i/>
        </w:rPr>
      </w:pPr>
    </w:p>
    <w:p w14:paraId="5FB0444F" w14:textId="77777777" w:rsidR="007078B8" w:rsidRDefault="007078B8" w:rsidP="00F32528">
      <w:pPr>
        <w:rPr>
          <w:b/>
          <w:i/>
        </w:rPr>
      </w:pPr>
    </w:p>
    <w:p w14:paraId="575D3362" w14:textId="77777777" w:rsidR="00B80A5F" w:rsidRPr="00880661" w:rsidRDefault="00B80A5F" w:rsidP="00F32528">
      <w:pPr>
        <w:rPr>
          <w:b/>
          <w:i/>
        </w:rPr>
      </w:pPr>
      <w:r w:rsidRPr="00880661">
        <w:rPr>
          <w:b/>
          <w:i/>
        </w:rPr>
        <w:t>VZOREC GARANCIJE ZA RESNOST PONUDBE</w:t>
      </w:r>
    </w:p>
    <w:p w14:paraId="2D891E14" w14:textId="77777777" w:rsidR="00B80A5F" w:rsidRPr="00880661" w:rsidRDefault="00B80A5F" w:rsidP="00F32528">
      <w:pPr>
        <w:rPr>
          <w:b/>
          <w:i/>
        </w:rPr>
      </w:pPr>
    </w:p>
    <w:p w14:paraId="0053B9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Glava s podatki o garantu (banki) ali SWIFT-ključ </w:t>
      </w:r>
    </w:p>
    <w:p w14:paraId="26F42AB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16DAB7"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Za: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upravičenca tj. izvajalca postopka javnega naročanja)</w:t>
      </w:r>
    </w:p>
    <w:p w14:paraId="07D15D8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Datum: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datum izdaje)</w:t>
      </w:r>
    </w:p>
    <w:p w14:paraId="05FCA1C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D6880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C2E5D0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b/>
          <w:i/>
        </w:rPr>
        <w:t>BANČNA GARANCIJA ZA RESNOST PONUDBE</w:t>
      </w:r>
    </w:p>
    <w:p w14:paraId="69B43C1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272616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ŠTEVILKA GARANCIJE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številka garancije)</w:t>
      </w:r>
    </w:p>
    <w:p w14:paraId="390F697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F4E955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GARANT:</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in naslov banke v kraju izdaje)</w:t>
      </w:r>
    </w:p>
    <w:p w14:paraId="24C2DAA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24C1D0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NAROČNIK: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(vpišeta se ime in naslov naročnika garancije, tj. kandidata oziroma ponudnika v postopku javnega naročanja)</w:t>
      </w:r>
    </w:p>
    <w:p w14:paraId="1D026AE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0CB5C0A"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UPRAVIČENEC:</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izvajalec postopka javnega naročanja)</w:t>
      </w:r>
    </w:p>
    <w:p w14:paraId="1496896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E212C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OSNOVNI POSEL: </w:t>
      </w:r>
      <w:r w:rsidRPr="00880661">
        <w:rPr>
          <w:i/>
        </w:rPr>
        <w:t xml:space="preserve">obveznost naročnika zavarovanja iz njegove ponudbe, predložene v postopku javnega naročanja št.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številka objave oziroma interne oznake postopka oddaje javnega naročila), katerega predmet je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predmet javnega naročila).</w:t>
      </w:r>
    </w:p>
    <w:p w14:paraId="09AF3D1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C6989C" w14:textId="7789921F"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ZNESEK V EUR: </w:t>
      </w:r>
      <w:r w:rsidR="003912AD" w:rsidRPr="00880661">
        <w:rPr>
          <w:i/>
        </w:rPr>
        <w:fldChar w:fldCharType="begin">
          <w:ffData>
            <w:name w:val="Besedilo2"/>
            <w:enabled/>
            <w:calcOnExit w:val="0"/>
            <w:textInput/>
          </w:ffData>
        </w:fldChar>
      </w:r>
      <w:r w:rsidR="003912AD" w:rsidRPr="00880661">
        <w:rPr>
          <w:i/>
        </w:rPr>
        <w:instrText xml:space="preserve"> FORMTEXT </w:instrText>
      </w:r>
      <w:r w:rsidR="003912AD" w:rsidRPr="00880661">
        <w:rPr>
          <w:i/>
        </w:rPr>
      </w:r>
      <w:r w:rsidR="003912AD" w:rsidRPr="00880661">
        <w:rPr>
          <w:i/>
        </w:rPr>
        <w:fldChar w:fldCharType="separate"/>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rPr>
        <w:fldChar w:fldCharType="end"/>
      </w:r>
      <w:r w:rsidR="003912AD" w:rsidRPr="00880661">
        <w:rPr>
          <w:i/>
        </w:rPr>
        <w:t xml:space="preserve"> (vpiše se najvišji znesek s številko in besedo)</w:t>
      </w:r>
    </w:p>
    <w:p w14:paraId="37D94D9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681BD05"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LISTINE, KI JIH JE POLEG IZJAVE TREBA PRILOŽITI ZAHTEVI ZA PLAČILO IN SE IZRECNO ZAHTEVAJO V SPODNJEM BESEDILU: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(nobena/navede se listina)</w:t>
      </w:r>
    </w:p>
    <w:p w14:paraId="5A3D40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AE55C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JEZIK V ZAHTEVANIH LISTINAH:</w:t>
      </w:r>
      <w:r w:rsidRPr="00880661">
        <w:rPr>
          <w:i/>
        </w:rPr>
        <w:t xml:space="preserve"> slovenski</w:t>
      </w:r>
    </w:p>
    <w:p w14:paraId="4C0EBFBB"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DE538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OBLIKA PREDLOŽITVE:</w:t>
      </w:r>
      <w:r w:rsidRPr="00880661">
        <w:rPr>
          <w:i/>
        </w:rPr>
        <w:t xml:space="preserve"> v papirni obliki s priporočeno pošto ali katerokoli obliko hitre pošte ali osebno ali v elektronski obliki po SWIFT sistemu na naslov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(navede se SWIFT naslova garanta)</w:t>
      </w:r>
    </w:p>
    <w:p w14:paraId="28385A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4F9CFFF"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KRAJ PREDLOŽITVE: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(garant vpiše naslov podružnice, kjer se opravi predložitev papirnih listin, ali elektronski naslov za predložitev v elektronski obliki, kot na primer garantov SWIFT naslov)</w:t>
      </w:r>
    </w:p>
    <w:p w14:paraId="4EAD26A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3AFC2C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Ne glede na naslov podružnice, ki jo je vpisal garant, se predložitev papirnih listin lahko opravi v katerikoli podružnici garanta na območju Republike Slovenije. </w:t>
      </w:r>
    </w:p>
    <w:p w14:paraId="68D059C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103EE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ROK VELJAVNOSTI: </w:t>
      </w:r>
      <w:r w:rsidRPr="00880661">
        <w:rPr>
          <w:i/>
        </w:rPr>
        <w:fldChar w:fldCharType="begin">
          <w:ffData>
            <w:name w:val="Besedilo2"/>
            <w:enabled/>
            <w:calcOnExit w:val="0"/>
            <w:textInput>
              <w:default w:val="DD. MM. LLLL"/>
            </w:textInput>
          </w:ffData>
        </w:fldChar>
      </w:r>
      <w:r w:rsidRPr="00880661">
        <w:rPr>
          <w:i/>
        </w:rPr>
        <w:instrText xml:space="preserve"> FORMTEXT </w:instrText>
      </w:r>
      <w:r w:rsidRPr="00880661">
        <w:rPr>
          <w:i/>
        </w:rPr>
      </w:r>
      <w:r w:rsidRPr="00880661">
        <w:rPr>
          <w:i/>
        </w:rPr>
        <w:fldChar w:fldCharType="separate"/>
      </w:r>
      <w:r w:rsidRPr="00880661">
        <w:rPr>
          <w:i/>
          <w:noProof/>
        </w:rPr>
        <w:t>DD. MM. LLLL</w:t>
      </w:r>
      <w:r w:rsidRPr="00880661">
        <w:rPr>
          <w:i/>
        </w:rPr>
        <w:fldChar w:fldCharType="end"/>
      </w:r>
      <w:r w:rsidRPr="00880661">
        <w:rPr>
          <w:i/>
        </w:rPr>
        <w:t xml:space="preserve"> (vpiše se datum veljavnosti, ki je zahtevan v razpisni dokumentaciji za oddajo predmetnega javnega naročila ali v obvestilu o naročilu)</w:t>
      </w:r>
    </w:p>
    <w:p w14:paraId="364A963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7265F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lastRenderedPageBreak/>
        <w:t>STRANKA, KI MORA PLAČATI STROŠKE: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naročnika zavarovanja, tj. kandidata oziroma ponudnika v postopku javnega naročanja)</w:t>
      </w:r>
    </w:p>
    <w:p w14:paraId="4DBEC3B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A664D05" w14:textId="77777777" w:rsidR="00B80A5F" w:rsidRPr="00880661" w:rsidRDefault="00B80A5F" w:rsidP="00B80A5F">
      <w:pPr>
        <w:jc w:val="both"/>
        <w:rPr>
          <w:i/>
        </w:rPr>
      </w:pPr>
      <w:r w:rsidRPr="00880661">
        <w:rPr>
          <w:i/>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A58BFD" w14:textId="77777777" w:rsidR="00B80A5F" w:rsidRPr="00880661" w:rsidRDefault="00B80A5F" w:rsidP="00B80A5F">
      <w:pPr>
        <w:jc w:val="both"/>
        <w:rPr>
          <w:i/>
        </w:rPr>
      </w:pPr>
    </w:p>
    <w:p w14:paraId="36F83437" w14:textId="77777777" w:rsidR="00B80A5F" w:rsidRPr="00880661" w:rsidRDefault="00B80A5F" w:rsidP="00B80A5F">
      <w:pPr>
        <w:jc w:val="both"/>
        <w:rPr>
          <w:i/>
        </w:rPr>
      </w:pPr>
      <w:r w:rsidRPr="00880661">
        <w:rPr>
          <w:i/>
        </w:rPr>
        <w:t xml:space="preserve">Zavarovanje se lahko unovči iz naslednjih razlogov, ki morajo biti navedeni v izjavi upravičenca oziroma zahtevi za plačilo: </w:t>
      </w:r>
    </w:p>
    <w:p w14:paraId="6AF7EA82" w14:textId="77777777" w:rsidR="00B80A5F" w:rsidRPr="00880661" w:rsidRDefault="00B80A5F" w:rsidP="00BB1054">
      <w:pPr>
        <w:numPr>
          <w:ilvl w:val="0"/>
          <w:numId w:val="19"/>
        </w:numPr>
        <w:jc w:val="both"/>
        <w:rPr>
          <w:i/>
        </w:rPr>
      </w:pPr>
      <w:r w:rsidRPr="00880661">
        <w:rPr>
          <w:i/>
        </w:rPr>
        <w:t>naročnik zavarovanja je umaknil ponudbo po poteku roka za prejem ponudb ali nedopustno spremenil ponudbo v času njene veljavnosti; ali</w:t>
      </w:r>
    </w:p>
    <w:p w14:paraId="43EC76D6" w14:textId="77777777" w:rsidR="00B80A5F" w:rsidRPr="00880661" w:rsidRDefault="00B80A5F" w:rsidP="00BB1054">
      <w:pPr>
        <w:numPr>
          <w:ilvl w:val="0"/>
          <w:numId w:val="19"/>
        </w:numPr>
        <w:jc w:val="both"/>
        <w:rPr>
          <w:i/>
        </w:rPr>
      </w:pPr>
      <w:r w:rsidRPr="00880661">
        <w:rPr>
          <w:i/>
        </w:rPr>
        <w:t>izbrani naročnik zavarovanja na poziv upravičenca ni podpisal pogodbe; ali</w:t>
      </w:r>
    </w:p>
    <w:p w14:paraId="6197C216" w14:textId="77777777" w:rsidR="00B80A5F" w:rsidRPr="00880661" w:rsidRDefault="00B80A5F" w:rsidP="00BB1054">
      <w:pPr>
        <w:numPr>
          <w:ilvl w:val="0"/>
          <w:numId w:val="19"/>
        </w:numPr>
        <w:jc w:val="both"/>
        <w:rPr>
          <w:i/>
        </w:rPr>
      </w:pPr>
      <w:r w:rsidRPr="00880661">
        <w:rPr>
          <w:i/>
        </w:rPr>
        <w:t>izbrani naročnik zavarovanja ni predložil zavarovanja za dobro izvedbo pogodbenih obveznosti v skladu s pogoji naročila.</w:t>
      </w:r>
    </w:p>
    <w:p w14:paraId="15FDB7BC" w14:textId="77777777" w:rsidR="00B80A5F" w:rsidRPr="00880661" w:rsidRDefault="00B80A5F" w:rsidP="00B80A5F">
      <w:pPr>
        <w:jc w:val="both"/>
        <w:rPr>
          <w:i/>
        </w:rPr>
      </w:pPr>
    </w:p>
    <w:p w14:paraId="417E76CC" w14:textId="77777777" w:rsidR="00B80A5F" w:rsidRPr="00880661" w:rsidRDefault="00B80A5F" w:rsidP="00B80A5F">
      <w:pPr>
        <w:jc w:val="both"/>
        <w:rPr>
          <w:i/>
        </w:rPr>
      </w:pPr>
      <w:r w:rsidRPr="00880661">
        <w:rPr>
          <w:i/>
        </w:rPr>
        <w:t>Katerokoli zahtevo za plačilo po tem zavarovanju moramo prejeti na datum veljavnosti zavarovanja ali pred njim v zgoraj navedenem kraju predložitve.</w:t>
      </w:r>
    </w:p>
    <w:p w14:paraId="2BA03F3C" w14:textId="77777777" w:rsidR="00B80A5F" w:rsidRPr="00880661" w:rsidRDefault="00B80A5F" w:rsidP="00B80A5F">
      <w:pPr>
        <w:jc w:val="both"/>
        <w:rPr>
          <w:i/>
        </w:rPr>
      </w:pPr>
    </w:p>
    <w:p w14:paraId="3DA6B371" w14:textId="77777777" w:rsidR="00B80A5F" w:rsidRPr="00880661" w:rsidRDefault="00B80A5F" w:rsidP="00B80A5F">
      <w:pPr>
        <w:jc w:val="both"/>
        <w:rPr>
          <w:i/>
        </w:rPr>
      </w:pPr>
      <w:r w:rsidRPr="00880661">
        <w:rPr>
          <w:i/>
        </w:rPr>
        <w:t>Morebitne spore v zvezi s tem zavarovanjem rešuje stvarno pristojno sodišče v Ljubljani po slovenskem pravu.</w:t>
      </w:r>
    </w:p>
    <w:p w14:paraId="3F3EDD4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9BCB8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Za to garancijo veljajo Enotna pravila za garancije na poziv (EPGP) revizija iz leta 2010, izdana pri MTZ pod št. 758.</w:t>
      </w:r>
    </w:p>
    <w:p w14:paraId="07F9255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197F5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9375AE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 xml:space="preserve">   garant</w:t>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(žig in podpis)</w:t>
      </w:r>
    </w:p>
    <w:p w14:paraId="5357F95F" w14:textId="77777777" w:rsidR="00216208" w:rsidRPr="00880661" w:rsidRDefault="00216208" w:rsidP="00785BD8">
      <w:pPr>
        <w:spacing w:before="120" w:line="216" w:lineRule="auto"/>
        <w:rPr>
          <w:b/>
          <w:i/>
        </w:rPr>
      </w:pPr>
    </w:p>
    <w:p w14:paraId="7106A559" w14:textId="77777777" w:rsidR="00216208" w:rsidRPr="00880661" w:rsidRDefault="00216208" w:rsidP="00785BD8">
      <w:pPr>
        <w:spacing w:before="120" w:line="216" w:lineRule="auto"/>
        <w:rPr>
          <w:b/>
          <w:i/>
        </w:rPr>
      </w:pPr>
    </w:p>
    <w:p w14:paraId="23A70C41" w14:textId="77777777" w:rsidR="00B80A5F" w:rsidRPr="00880661" w:rsidRDefault="00B80A5F" w:rsidP="00785BD8">
      <w:pPr>
        <w:spacing w:before="120" w:line="216" w:lineRule="auto"/>
        <w:rPr>
          <w:b/>
          <w:i/>
        </w:rPr>
      </w:pPr>
    </w:p>
    <w:p w14:paraId="5A8DEFDB" w14:textId="77777777" w:rsidR="00B80A5F" w:rsidRPr="00880661" w:rsidRDefault="00B80A5F" w:rsidP="00785BD8">
      <w:pPr>
        <w:spacing w:before="120" w:line="216" w:lineRule="auto"/>
        <w:rPr>
          <w:b/>
          <w:i/>
        </w:rPr>
      </w:pPr>
    </w:p>
    <w:p w14:paraId="12378106" w14:textId="77777777" w:rsidR="00B80A5F" w:rsidRPr="00880661" w:rsidRDefault="00B80A5F" w:rsidP="00785BD8">
      <w:pPr>
        <w:spacing w:before="120" w:line="216" w:lineRule="auto"/>
        <w:rPr>
          <w:b/>
          <w:i/>
        </w:rPr>
      </w:pPr>
    </w:p>
    <w:p w14:paraId="765D7C32" w14:textId="77777777" w:rsidR="00B80A5F" w:rsidRPr="00880661" w:rsidRDefault="00B80A5F" w:rsidP="00785BD8">
      <w:pPr>
        <w:spacing w:before="120" w:line="216" w:lineRule="auto"/>
        <w:rPr>
          <w:b/>
          <w:i/>
        </w:rPr>
      </w:pPr>
    </w:p>
    <w:p w14:paraId="7B729321" w14:textId="77777777" w:rsidR="00B80A5F" w:rsidRPr="00880661" w:rsidRDefault="00B80A5F" w:rsidP="00785BD8">
      <w:pPr>
        <w:spacing w:before="120" w:line="216" w:lineRule="auto"/>
        <w:rPr>
          <w:b/>
          <w:i/>
        </w:rPr>
      </w:pPr>
    </w:p>
    <w:p w14:paraId="75835AB0" w14:textId="77777777" w:rsidR="00B80A5F" w:rsidRPr="00880661" w:rsidRDefault="00B80A5F" w:rsidP="00785BD8">
      <w:pPr>
        <w:spacing w:before="120" w:line="216" w:lineRule="auto"/>
        <w:rPr>
          <w:b/>
          <w:i/>
        </w:rPr>
      </w:pPr>
    </w:p>
    <w:p w14:paraId="4B3AFBF6" w14:textId="77777777" w:rsidR="00B80A5F" w:rsidRPr="00880661" w:rsidRDefault="00B80A5F" w:rsidP="00785BD8">
      <w:pPr>
        <w:spacing w:before="120" w:line="216" w:lineRule="auto"/>
        <w:rPr>
          <w:b/>
          <w:i/>
        </w:rPr>
      </w:pPr>
    </w:p>
    <w:p w14:paraId="30E0E71B" w14:textId="77777777" w:rsidR="00B80A5F" w:rsidRPr="00880661" w:rsidRDefault="00B80A5F" w:rsidP="00785BD8">
      <w:pPr>
        <w:spacing w:before="120" w:line="216" w:lineRule="auto"/>
        <w:rPr>
          <w:b/>
          <w:i/>
        </w:rPr>
      </w:pPr>
    </w:p>
    <w:p w14:paraId="533949F9" w14:textId="77777777" w:rsidR="00A4768D" w:rsidRDefault="00A4768D" w:rsidP="00B8261D">
      <w:pPr>
        <w:rPr>
          <w:b/>
          <w:i/>
        </w:rPr>
      </w:pPr>
    </w:p>
    <w:p w14:paraId="58B6D461" w14:textId="77777777" w:rsidR="004F3323" w:rsidRDefault="004F3323" w:rsidP="00B8261D">
      <w:pPr>
        <w:rPr>
          <w:b/>
          <w:bCs/>
          <w:i/>
          <w:iCs/>
        </w:rPr>
      </w:pPr>
    </w:p>
    <w:p w14:paraId="78FE7A68" w14:textId="77777777" w:rsidR="004F3323" w:rsidRDefault="004F3323" w:rsidP="00B8261D">
      <w:pPr>
        <w:rPr>
          <w:b/>
          <w:bCs/>
          <w:i/>
          <w:iCs/>
        </w:rPr>
      </w:pPr>
    </w:p>
    <w:p w14:paraId="55AADA92" w14:textId="77777777" w:rsidR="004F3323" w:rsidRDefault="004F3323" w:rsidP="00B8261D">
      <w:pPr>
        <w:rPr>
          <w:b/>
          <w:bCs/>
          <w:i/>
          <w:iCs/>
        </w:rPr>
      </w:pPr>
    </w:p>
    <w:p w14:paraId="168FF75F" w14:textId="77777777" w:rsidR="004F3323" w:rsidRDefault="004F3323" w:rsidP="00B8261D">
      <w:pPr>
        <w:rPr>
          <w:b/>
          <w:bCs/>
          <w:i/>
          <w:iCs/>
        </w:rPr>
      </w:pPr>
    </w:p>
    <w:p w14:paraId="2C11B34E" w14:textId="77777777" w:rsidR="004F3323" w:rsidRDefault="004F3323" w:rsidP="00B8261D">
      <w:pPr>
        <w:rPr>
          <w:b/>
          <w:bCs/>
          <w:i/>
          <w:iCs/>
        </w:rPr>
      </w:pPr>
    </w:p>
    <w:p w14:paraId="70A9AF9E" w14:textId="1710202A" w:rsidR="00B8261D" w:rsidRDefault="002135C7" w:rsidP="00B8261D">
      <w:pPr>
        <w:rPr>
          <w:b/>
          <w:bCs/>
          <w:i/>
          <w:iCs/>
        </w:rPr>
      </w:pPr>
      <w:r w:rsidRPr="002135C7">
        <w:rPr>
          <w:b/>
          <w:bCs/>
          <w:i/>
          <w:iCs/>
        </w:rPr>
        <w:t xml:space="preserve">Razpisni obrazec </w:t>
      </w:r>
      <w:r w:rsidR="003B2A4B">
        <w:rPr>
          <w:b/>
          <w:bCs/>
          <w:i/>
          <w:iCs/>
        </w:rPr>
        <w:t>7</w:t>
      </w:r>
      <w:r>
        <w:rPr>
          <w:b/>
          <w:bCs/>
          <w:i/>
          <w:iCs/>
        </w:rPr>
        <w:t>: Zavarovanje za dobro izvedbo pogodbenih obveznosti</w:t>
      </w:r>
    </w:p>
    <w:p w14:paraId="6DC1ACA6" w14:textId="77777777" w:rsidR="002135C7" w:rsidRDefault="002135C7" w:rsidP="00B8261D">
      <w:pPr>
        <w:rPr>
          <w:b/>
          <w:bCs/>
          <w:i/>
          <w:iCs/>
        </w:rPr>
      </w:pPr>
    </w:p>
    <w:p w14:paraId="5A42D10D" w14:textId="77777777" w:rsidR="002135C7" w:rsidRPr="00880661" w:rsidRDefault="002135C7" w:rsidP="00B8261D">
      <w:pPr>
        <w:rPr>
          <w:i/>
        </w:rPr>
      </w:pPr>
    </w:p>
    <w:p w14:paraId="6E8023EB" w14:textId="6530CBDD" w:rsidR="00785BD8" w:rsidRPr="00880661" w:rsidRDefault="00D12A85" w:rsidP="00B8261D">
      <w:pPr>
        <w:rPr>
          <w:b/>
          <w:i/>
        </w:rPr>
      </w:pPr>
      <w:r w:rsidRPr="00880661">
        <w:rPr>
          <w:b/>
          <w:i/>
        </w:rPr>
        <w:t>Obrazec zavarovanje za dobro izvedbo pogodbenih obveznosti po EPGP-758</w:t>
      </w:r>
    </w:p>
    <w:p w14:paraId="141584B9" w14:textId="77777777" w:rsidR="00785BD8" w:rsidRPr="00880661" w:rsidRDefault="00785BD8" w:rsidP="007143EA">
      <w:pPr>
        <w:pStyle w:val="Default"/>
        <w:rPr>
          <w:b/>
          <w:bCs/>
          <w:i/>
          <w:iCs/>
          <w:shd w:val="clear" w:color="auto" w:fill="FFFFFF"/>
          <w:lang w:eastAsia="ko-KR"/>
        </w:rPr>
      </w:pPr>
    </w:p>
    <w:p w14:paraId="6E37303F" w14:textId="77777777" w:rsidR="00326741" w:rsidRPr="00880661" w:rsidRDefault="00326741" w:rsidP="00326741">
      <w:pPr>
        <w:spacing w:before="225" w:after="225"/>
        <w:jc w:val="both"/>
        <w:rPr>
          <w:i/>
        </w:rPr>
      </w:pPr>
      <w:r w:rsidRPr="00880661">
        <w:rPr>
          <w:i/>
          <w:iCs/>
        </w:rPr>
        <w:t>Glava s podatki o garantu (zavarovalnici/banki) ali SWIFT ključ</w:t>
      </w:r>
    </w:p>
    <w:p w14:paraId="5642CDE8" w14:textId="27CD0E86" w:rsidR="00326741" w:rsidRPr="00880661" w:rsidRDefault="00326741" w:rsidP="00326741">
      <w:pPr>
        <w:spacing w:before="225" w:after="225"/>
        <w:jc w:val="both"/>
        <w:rPr>
          <w:i/>
        </w:rPr>
      </w:pPr>
      <w:r w:rsidRPr="00880661">
        <w:rPr>
          <w:i/>
        </w:rPr>
        <w:t xml:space="preserve">Za: SŽ - </w:t>
      </w:r>
      <w:r w:rsidR="002135C7">
        <w:rPr>
          <w:i/>
        </w:rPr>
        <w:t>Infrastruktura</w:t>
      </w:r>
      <w:r w:rsidRPr="00880661">
        <w:rPr>
          <w:i/>
        </w:rPr>
        <w:t xml:space="preserve">, d.o.o., </w:t>
      </w:r>
      <w:r w:rsidR="002135C7">
        <w:rPr>
          <w:i/>
        </w:rPr>
        <w:t>Kolodvorska</w:t>
      </w:r>
      <w:r w:rsidRPr="00880661">
        <w:rPr>
          <w:i/>
        </w:rPr>
        <w:t>, 1000 Ljubljana</w:t>
      </w:r>
    </w:p>
    <w:p w14:paraId="5BE22235" w14:textId="77777777" w:rsidR="00326741" w:rsidRPr="00880661" w:rsidRDefault="00326741" w:rsidP="00326741">
      <w:pPr>
        <w:spacing w:before="225" w:after="225"/>
        <w:jc w:val="both"/>
        <w:rPr>
          <w:i/>
        </w:rPr>
      </w:pPr>
      <w:r w:rsidRPr="00880661">
        <w:rPr>
          <w:i/>
        </w:rPr>
        <w:t xml:space="preserve">Datum: </w:t>
      </w:r>
      <w:r w:rsidRPr="00880661">
        <w:rPr>
          <w:i/>
          <w:iCs/>
        </w:rPr>
        <w:t>(vpiše se datum izdaje)</w:t>
      </w:r>
    </w:p>
    <w:p w14:paraId="0D473ECC" w14:textId="477DA736" w:rsidR="00326741" w:rsidRPr="00880661" w:rsidRDefault="00326741" w:rsidP="00326741">
      <w:pPr>
        <w:spacing w:before="225" w:after="225"/>
        <w:jc w:val="both"/>
        <w:rPr>
          <w:i/>
        </w:rPr>
      </w:pPr>
      <w:r w:rsidRPr="00880661">
        <w:rPr>
          <w:b/>
          <w:bCs/>
          <w:i/>
        </w:rPr>
        <w:t>VRSTA ZAVAROVANJA:</w:t>
      </w:r>
      <w:r w:rsidRPr="00880661">
        <w:rPr>
          <w:i/>
        </w:rPr>
        <w:t xml:space="preserve"> </w:t>
      </w:r>
      <w:r w:rsidRPr="00880661">
        <w:rPr>
          <w:i/>
          <w:iCs/>
        </w:rPr>
        <w:t>(vpiše se vrsta zavarovanja: bančna garancija)</w:t>
      </w:r>
    </w:p>
    <w:p w14:paraId="0140CF09" w14:textId="77777777" w:rsidR="00326741" w:rsidRPr="00880661" w:rsidRDefault="00326741" w:rsidP="00326741">
      <w:pPr>
        <w:spacing w:before="225" w:after="225"/>
        <w:jc w:val="both"/>
        <w:rPr>
          <w:i/>
        </w:rPr>
      </w:pPr>
      <w:r w:rsidRPr="00880661">
        <w:rPr>
          <w:b/>
          <w:bCs/>
          <w:i/>
        </w:rPr>
        <w:t>ŠTEVILKA:</w:t>
      </w:r>
      <w:r w:rsidRPr="00880661">
        <w:rPr>
          <w:i/>
        </w:rPr>
        <w:t xml:space="preserve"> </w:t>
      </w:r>
      <w:r w:rsidRPr="00880661">
        <w:rPr>
          <w:i/>
          <w:iCs/>
        </w:rPr>
        <w:t>(vpiše se številka zavarovanja)</w:t>
      </w:r>
    </w:p>
    <w:p w14:paraId="2E534537" w14:textId="77777777" w:rsidR="00326741" w:rsidRPr="00880661" w:rsidRDefault="00326741" w:rsidP="00326741">
      <w:pPr>
        <w:spacing w:before="225" w:after="225"/>
        <w:jc w:val="both"/>
        <w:rPr>
          <w:i/>
        </w:rPr>
      </w:pPr>
      <w:r w:rsidRPr="00880661">
        <w:rPr>
          <w:b/>
          <w:bCs/>
          <w:i/>
        </w:rPr>
        <w:t>GARANT:</w:t>
      </w:r>
      <w:r w:rsidRPr="00880661">
        <w:rPr>
          <w:i/>
        </w:rPr>
        <w:t xml:space="preserve"> </w:t>
      </w:r>
      <w:r w:rsidRPr="00880661">
        <w:rPr>
          <w:i/>
          <w:iCs/>
        </w:rPr>
        <w:t>(vpiše se ime in naslov zavarovalnice/banke v kraju izdaje)</w:t>
      </w:r>
    </w:p>
    <w:p w14:paraId="4B932A9E" w14:textId="77777777" w:rsidR="00326741" w:rsidRPr="00880661" w:rsidRDefault="00326741" w:rsidP="00326741">
      <w:pPr>
        <w:spacing w:before="225" w:after="225"/>
        <w:jc w:val="both"/>
        <w:rPr>
          <w:i/>
        </w:rPr>
      </w:pPr>
      <w:r w:rsidRPr="00880661">
        <w:rPr>
          <w:b/>
          <w:bCs/>
          <w:i/>
        </w:rPr>
        <w:t>NAROČNIK:</w:t>
      </w:r>
      <w:r w:rsidRPr="00880661">
        <w:rPr>
          <w:i/>
        </w:rPr>
        <w:t xml:space="preserve"> </w:t>
      </w:r>
      <w:r w:rsidRPr="00880661">
        <w:rPr>
          <w:i/>
          <w:iCs/>
        </w:rPr>
        <w:t>(vpiše se ime in naslov naročnika zavarovanja, tj. v postopku javnega naročanja izbranega ponudnika)</w:t>
      </w:r>
    </w:p>
    <w:p w14:paraId="67D6DA5B" w14:textId="494D8835" w:rsidR="00326741" w:rsidRPr="00880661" w:rsidRDefault="00326741" w:rsidP="00326741">
      <w:pPr>
        <w:spacing w:before="225" w:after="225"/>
        <w:jc w:val="both"/>
        <w:rPr>
          <w:i/>
        </w:rPr>
      </w:pPr>
      <w:r w:rsidRPr="00880661">
        <w:rPr>
          <w:b/>
          <w:bCs/>
          <w:i/>
        </w:rPr>
        <w:t>UPRAVIČENEC:</w:t>
      </w:r>
      <w:r w:rsidRPr="00880661">
        <w:rPr>
          <w:i/>
        </w:rPr>
        <w:t xml:space="preserve"> </w:t>
      </w:r>
      <w:r w:rsidR="002135C7" w:rsidRPr="002135C7">
        <w:rPr>
          <w:i/>
        </w:rPr>
        <w:t>SŽ - Infrastruktura, d.o.o., Kolodvorska, 1000 Ljubljana</w:t>
      </w:r>
    </w:p>
    <w:p w14:paraId="3883CD3F" w14:textId="6FBC9F52" w:rsidR="00326741" w:rsidRPr="00880661" w:rsidRDefault="00326741" w:rsidP="00326741">
      <w:pPr>
        <w:spacing w:before="225" w:after="225"/>
        <w:ind w:right="-142"/>
        <w:jc w:val="both"/>
        <w:rPr>
          <w:b/>
          <w:bCs/>
          <w:i/>
        </w:rPr>
      </w:pPr>
      <w:r w:rsidRPr="00880661">
        <w:rPr>
          <w:b/>
          <w:bCs/>
          <w:i/>
        </w:rPr>
        <w:t>OSNOVNI POSEL:</w:t>
      </w:r>
      <w:r w:rsidRPr="00880661">
        <w:rPr>
          <w:i/>
        </w:rPr>
        <w:t xml:space="preserve"> obveznost naročnika zavarovanja iz pogodbe št. z dne </w:t>
      </w:r>
      <w:r w:rsidRPr="00880661">
        <w:rPr>
          <w:i/>
          <w:iCs/>
        </w:rPr>
        <w:t>(vpiše se številko in datum pogodbe o izvedbi javnega naročila, sklenjene na podlagi postopka z oznako XXXXXX)</w:t>
      </w:r>
      <w:r w:rsidRPr="00880661">
        <w:rPr>
          <w:i/>
        </w:rPr>
        <w:t xml:space="preserve"> za </w:t>
      </w:r>
      <w:r w:rsidRPr="00880661">
        <w:rPr>
          <w:b/>
          <w:i/>
        </w:rPr>
        <w:t>»</w:t>
      </w:r>
      <w:r w:rsidR="002135C7" w:rsidRPr="002135C7">
        <w:rPr>
          <w:b/>
          <w:i/>
        </w:rPr>
        <w:t>Dobava drobno</w:t>
      </w:r>
      <w:r w:rsidR="00DA4C26">
        <w:rPr>
          <w:b/>
          <w:i/>
        </w:rPr>
        <w:t xml:space="preserve"> </w:t>
      </w:r>
      <w:r w:rsidR="002135C7" w:rsidRPr="002135C7">
        <w:rPr>
          <w:b/>
          <w:i/>
        </w:rPr>
        <w:t>tirnega materiala 20</w:t>
      </w:r>
      <w:r w:rsidR="005A7821">
        <w:rPr>
          <w:b/>
          <w:i/>
        </w:rPr>
        <w:t>20</w:t>
      </w:r>
      <w:r w:rsidRPr="00880661">
        <w:rPr>
          <w:b/>
          <w:i/>
          <w:iCs/>
          <w:sz w:val="22"/>
          <w:szCs w:val="22"/>
        </w:rPr>
        <w:t>«</w:t>
      </w:r>
    </w:p>
    <w:p w14:paraId="3365AADA" w14:textId="4D775825" w:rsidR="00326741" w:rsidRPr="00880661" w:rsidRDefault="00326741" w:rsidP="00326741">
      <w:pPr>
        <w:spacing w:before="225" w:after="225"/>
        <w:jc w:val="both"/>
        <w:rPr>
          <w:i/>
        </w:rPr>
      </w:pPr>
      <w:r w:rsidRPr="00880661">
        <w:rPr>
          <w:b/>
          <w:bCs/>
          <w:i/>
        </w:rPr>
        <w:t>ZNESEK IN VALUTA: ______________________ (</w:t>
      </w:r>
      <w:r w:rsidR="00DA4C26">
        <w:rPr>
          <w:b/>
          <w:bCs/>
          <w:i/>
          <w:sz w:val="22"/>
          <w:szCs w:val="22"/>
        </w:rPr>
        <w:t>10</w:t>
      </w:r>
      <w:r w:rsidRPr="00880661">
        <w:rPr>
          <w:b/>
          <w:bCs/>
          <w:i/>
          <w:sz w:val="22"/>
          <w:szCs w:val="22"/>
        </w:rPr>
        <w:t xml:space="preserve"> % pogodbene vrednosti z DDV</w:t>
      </w:r>
      <w:r w:rsidRPr="00880661">
        <w:rPr>
          <w:b/>
          <w:bCs/>
          <w:i/>
        </w:rPr>
        <w:t xml:space="preserve"> v EUR)</w:t>
      </w:r>
    </w:p>
    <w:p w14:paraId="5E58332D" w14:textId="77777777" w:rsidR="00326741" w:rsidRPr="00880661" w:rsidRDefault="00326741" w:rsidP="00326741">
      <w:pPr>
        <w:spacing w:before="225" w:after="225"/>
        <w:jc w:val="both"/>
        <w:rPr>
          <w:i/>
        </w:rPr>
      </w:pPr>
      <w:r w:rsidRPr="00880661">
        <w:rPr>
          <w:b/>
          <w:bCs/>
          <w:i/>
        </w:rPr>
        <w:t>LISTINE, KI JIH JE POLEG IZJAVE TREBA PRILOŽITI ZAHTEVI ZA PLAČILO IN SE IZRECNO ZAHTEVAJO V SPODNJEM BESEDILU:</w:t>
      </w:r>
    </w:p>
    <w:p w14:paraId="78B03836" w14:textId="77777777" w:rsidR="00326741" w:rsidRPr="00880661" w:rsidRDefault="00326741" w:rsidP="00326741">
      <w:pPr>
        <w:spacing w:before="225" w:after="225"/>
        <w:jc w:val="both"/>
        <w:rPr>
          <w:i/>
        </w:rPr>
      </w:pPr>
      <w:r w:rsidRPr="00880661">
        <w:rPr>
          <w:i/>
        </w:rPr>
        <w:t>1. Izjava Uprave RS za javna plačila, da so zahtevek za unovčenje podpisale osebe, ki so pooblaščene za zastopanje;</w:t>
      </w:r>
    </w:p>
    <w:p w14:paraId="1B695AEB" w14:textId="77777777" w:rsidR="00326741" w:rsidRPr="00880661" w:rsidRDefault="00326741" w:rsidP="00326741">
      <w:pPr>
        <w:spacing w:before="225" w:after="225"/>
        <w:jc w:val="both"/>
        <w:rPr>
          <w:i/>
        </w:rPr>
      </w:pPr>
      <w:r w:rsidRPr="00880661">
        <w:rPr>
          <w:i/>
        </w:rPr>
        <w:t>2. Original garancije št. ______________</w:t>
      </w:r>
    </w:p>
    <w:p w14:paraId="33D1A10B" w14:textId="77777777" w:rsidR="00326741" w:rsidRPr="00880661" w:rsidRDefault="00326741" w:rsidP="00326741">
      <w:pPr>
        <w:spacing w:before="225" w:after="225"/>
        <w:jc w:val="both"/>
        <w:rPr>
          <w:i/>
        </w:rPr>
      </w:pPr>
      <w:r w:rsidRPr="00880661">
        <w:rPr>
          <w:b/>
          <w:bCs/>
          <w:i/>
        </w:rPr>
        <w:t>JEZIK V ZAHTEVANIH LISTINAH:</w:t>
      </w:r>
      <w:r w:rsidRPr="00880661">
        <w:rPr>
          <w:i/>
        </w:rPr>
        <w:t xml:space="preserve"> slovenski</w:t>
      </w:r>
    </w:p>
    <w:p w14:paraId="0C1BFB44" w14:textId="77777777" w:rsidR="00326741" w:rsidRPr="00880661" w:rsidRDefault="00326741" w:rsidP="00326741">
      <w:pPr>
        <w:spacing w:before="225" w:after="225"/>
        <w:jc w:val="both"/>
        <w:rPr>
          <w:i/>
        </w:rPr>
      </w:pPr>
      <w:r w:rsidRPr="00880661">
        <w:rPr>
          <w:b/>
          <w:bCs/>
          <w:i/>
        </w:rPr>
        <w:t>OBLIKA PREDLOŽITVE:</w:t>
      </w:r>
      <w:r w:rsidRPr="00880661">
        <w:rPr>
          <w:i/>
        </w:rPr>
        <w:t xml:space="preserve"> v papirni obliki s priporočeno pošto</w:t>
      </w:r>
    </w:p>
    <w:p w14:paraId="28831222" w14:textId="77777777" w:rsidR="00326741" w:rsidRPr="00880661" w:rsidRDefault="00326741" w:rsidP="00326741">
      <w:pPr>
        <w:spacing w:before="225" w:after="225"/>
        <w:jc w:val="both"/>
        <w:rPr>
          <w:i/>
        </w:rPr>
      </w:pPr>
      <w:r w:rsidRPr="00880661">
        <w:rPr>
          <w:b/>
          <w:bCs/>
          <w:i/>
        </w:rPr>
        <w:t>KRAJ PREDLOŽITVE:</w:t>
      </w:r>
      <w:r w:rsidRPr="00880661">
        <w:rPr>
          <w:i/>
        </w:rPr>
        <w:t xml:space="preserve"> </w:t>
      </w:r>
      <w:r w:rsidRPr="00880661">
        <w:rPr>
          <w:i/>
          <w:iCs/>
        </w:rPr>
        <w:t>(garant vpiše naslov podružnice, kjer se opravi predložitev papirnih listin, ali elektronski naslov za predložitev v elektronski obliki, kot na primer garantov SWIFT naslov)</w:t>
      </w:r>
    </w:p>
    <w:p w14:paraId="475B5F31" w14:textId="77777777" w:rsidR="00326741" w:rsidRPr="00880661" w:rsidRDefault="00326741" w:rsidP="00326741">
      <w:pPr>
        <w:spacing w:before="225" w:after="225"/>
        <w:jc w:val="both"/>
        <w:rPr>
          <w:i/>
        </w:rPr>
      </w:pPr>
      <w:r w:rsidRPr="00880661">
        <w:rPr>
          <w:b/>
          <w:bCs/>
          <w:i/>
        </w:rPr>
        <w:t>DATUM VELJAVNOSTI:</w:t>
      </w:r>
      <w:r w:rsidRPr="00880661">
        <w:rPr>
          <w:i/>
        </w:rPr>
        <w:t xml:space="preserve"> DD. MM. LLLL </w:t>
      </w:r>
      <w:r w:rsidRPr="00880661">
        <w:rPr>
          <w:i/>
          <w:iCs/>
        </w:rPr>
        <w:t>(vpiše se datum zapadlosti zavarovanja)</w:t>
      </w:r>
    </w:p>
    <w:p w14:paraId="175FC786" w14:textId="77777777" w:rsidR="00326741" w:rsidRPr="00880661" w:rsidRDefault="00326741" w:rsidP="00326741">
      <w:pPr>
        <w:spacing w:before="225" w:after="225"/>
        <w:jc w:val="both"/>
        <w:rPr>
          <w:i/>
        </w:rPr>
      </w:pPr>
      <w:r w:rsidRPr="00880661">
        <w:rPr>
          <w:b/>
          <w:bCs/>
          <w:i/>
        </w:rPr>
        <w:t>STRANKA, KI JE DOLŽNA PLAČATI STROŠKE:</w:t>
      </w:r>
      <w:r w:rsidRPr="00880661">
        <w:rPr>
          <w:i/>
        </w:rPr>
        <w:t xml:space="preserve"> </w:t>
      </w:r>
      <w:r w:rsidRPr="00880661">
        <w:rPr>
          <w:i/>
          <w:iCs/>
        </w:rPr>
        <w:t>(vpiše se ime naročnika zavarovanja, tj. v postopku javnega naročanja izbranega ponudnika)</w:t>
      </w:r>
    </w:p>
    <w:p w14:paraId="507628A9" w14:textId="77777777" w:rsidR="00326741" w:rsidRPr="00880661" w:rsidRDefault="00326741" w:rsidP="00326741">
      <w:pPr>
        <w:spacing w:before="225" w:after="225"/>
        <w:jc w:val="both"/>
        <w:rPr>
          <w:i/>
        </w:rPr>
      </w:pPr>
      <w:r w:rsidRPr="00880661">
        <w:rPr>
          <w:i/>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880661" w:rsidRDefault="00326741" w:rsidP="00326741">
      <w:pPr>
        <w:spacing w:before="225" w:after="225"/>
        <w:jc w:val="both"/>
        <w:rPr>
          <w:i/>
        </w:rPr>
      </w:pPr>
      <w:r w:rsidRPr="00880661">
        <w:rPr>
          <w:i/>
        </w:rPr>
        <w:t>Katerokoli zahtevo za plačilo po tem zavarovanju moramo prejeti na datum veljavnosti zavarovanja ali pred njim v zgoraj navedenem kraju predložitve.</w:t>
      </w:r>
    </w:p>
    <w:p w14:paraId="6276D5E6" w14:textId="77777777" w:rsidR="00326741" w:rsidRPr="00880661" w:rsidRDefault="00326741" w:rsidP="00326741">
      <w:pPr>
        <w:spacing w:before="225" w:after="225"/>
        <w:jc w:val="both"/>
        <w:rPr>
          <w:i/>
        </w:rPr>
      </w:pPr>
      <w:r w:rsidRPr="00880661">
        <w:rPr>
          <w:i/>
        </w:rPr>
        <w:t>Morebitne spore v zvezi s tem zavarovanjem rešuje stvarno pristojno sodišče po sedežu upravičenca po slovenskem pravu.</w:t>
      </w:r>
    </w:p>
    <w:p w14:paraId="03F8C594" w14:textId="77777777" w:rsidR="00326741" w:rsidRPr="00880661" w:rsidRDefault="00326741" w:rsidP="00326741">
      <w:pPr>
        <w:spacing w:before="225" w:after="225"/>
        <w:jc w:val="both"/>
        <w:rPr>
          <w:i/>
        </w:rPr>
      </w:pPr>
      <w:r w:rsidRPr="00880661">
        <w:rPr>
          <w:i/>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880661" w14:paraId="46F6D38E" w14:textId="77777777" w:rsidTr="00326741">
        <w:tc>
          <w:tcPr>
            <w:tcW w:w="4080" w:type="dxa"/>
            <w:tcMar>
              <w:top w:w="75" w:type="dxa"/>
              <w:bottom w:w="75" w:type="dxa"/>
            </w:tcMar>
            <w:vAlign w:val="center"/>
          </w:tcPr>
          <w:p w14:paraId="79C07D41" w14:textId="77777777" w:rsidR="00326741" w:rsidRPr="00880661" w:rsidRDefault="00326741" w:rsidP="00326741">
            <w:pPr>
              <w:rPr>
                <w:rFonts w:ascii="Times New Roman" w:hAnsi="Times New Roman" w:cs="Times New Roman"/>
                <w:i/>
              </w:rPr>
            </w:pPr>
            <w:r w:rsidRPr="00880661">
              <w:rPr>
                <w:rFonts w:ascii="Times New Roman" w:hAnsi="Times New Roman" w:cs="Times New Roman"/>
                <w:i/>
                <w:position w:val="-2"/>
              </w:rPr>
              <w:t> </w:t>
            </w:r>
          </w:p>
        </w:tc>
        <w:tc>
          <w:tcPr>
            <w:tcW w:w="0" w:type="auto"/>
            <w:tcMar>
              <w:top w:w="75" w:type="dxa"/>
              <w:bottom w:w="75" w:type="dxa"/>
            </w:tcMar>
            <w:vAlign w:val="center"/>
          </w:tcPr>
          <w:p w14:paraId="6892132F" w14:textId="77777777" w:rsidR="00326741" w:rsidRPr="00880661" w:rsidRDefault="00326741" w:rsidP="00326741">
            <w:pPr>
              <w:jc w:val="center"/>
              <w:rPr>
                <w:rFonts w:ascii="Times New Roman" w:hAnsi="Times New Roman" w:cs="Times New Roman"/>
                <w:i/>
              </w:rPr>
            </w:pPr>
            <w:r w:rsidRPr="00880661">
              <w:rPr>
                <w:rFonts w:ascii="Times New Roman" w:hAnsi="Times New Roman" w:cs="Times New Roman"/>
                <w:i/>
                <w:position w:val="-2"/>
              </w:rPr>
              <w:t>Garant</w:t>
            </w:r>
          </w:p>
        </w:tc>
      </w:tr>
      <w:tr w:rsidR="00326741" w:rsidRPr="00880661" w14:paraId="6231BE5F" w14:textId="77777777" w:rsidTr="00326741">
        <w:tc>
          <w:tcPr>
            <w:tcW w:w="4080" w:type="dxa"/>
            <w:tcMar>
              <w:top w:w="75" w:type="dxa"/>
              <w:bottom w:w="75" w:type="dxa"/>
            </w:tcMar>
            <w:vAlign w:val="center"/>
          </w:tcPr>
          <w:p w14:paraId="061ED47E" w14:textId="77777777" w:rsidR="00326741" w:rsidRPr="00880661" w:rsidRDefault="00326741" w:rsidP="00326741">
            <w:pPr>
              <w:rPr>
                <w:i/>
              </w:rPr>
            </w:pPr>
            <w:r w:rsidRPr="00880661">
              <w:rPr>
                <w:rFonts w:ascii="Arial" w:hAnsi="Arial" w:cs="Arial"/>
                <w:i/>
                <w:position w:val="-2"/>
                <w:sz w:val="18"/>
                <w:szCs w:val="18"/>
              </w:rPr>
              <w:t> </w:t>
            </w:r>
          </w:p>
        </w:tc>
        <w:tc>
          <w:tcPr>
            <w:tcW w:w="0" w:type="auto"/>
            <w:tcMar>
              <w:top w:w="75" w:type="dxa"/>
              <w:bottom w:w="75" w:type="dxa"/>
            </w:tcMar>
            <w:vAlign w:val="center"/>
          </w:tcPr>
          <w:p w14:paraId="67CA9A72" w14:textId="77777777" w:rsidR="00326741" w:rsidRPr="00880661" w:rsidRDefault="00326741" w:rsidP="00326741">
            <w:pPr>
              <w:rPr>
                <w:i/>
              </w:rPr>
            </w:pPr>
          </w:p>
          <w:p w14:paraId="6293FBDA" w14:textId="77777777" w:rsidR="00326741" w:rsidRPr="00880661" w:rsidRDefault="00326741" w:rsidP="00326741">
            <w:pPr>
              <w:jc w:val="center"/>
              <w:rPr>
                <w:i/>
              </w:rPr>
            </w:pPr>
            <w:r w:rsidRPr="00880661">
              <w:rPr>
                <w:rFonts w:ascii="Arial" w:hAnsi="Arial" w:cs="Arial"/>
                <w:i/>
                <w:position w:val="-2"/>
                <w:sz w:val="18"/>
                <w:szCs w:val="18"/>
              </w:rPr>
              <w:t>(žig in podpis)</w:t>
            </w:r>
          </w:p>
        </w:tc>
      </w:tr>
    </w:tbl>
    <w:p w14:paraId="29613D19" w14:textId="77777777" w:rsidR="00326741" w:rsidRPr="00880661" w:rsidRDefault="00326741" w:rsidP="00326741">
      <w:pPr>
        <w:pStyle w:val="Odstavekseznama"/>
        <w:autoSpaceDE w:val="0"/>
        <w:autoSpaceDN w:val="0"/>
        <w:adjustRightInd w:val="0"/>
        <w:ind w:left="720"/>
        <w:jc w:val="right"/>
        <w:rPr>
          <w:b/>
          <w:i/>
        </w:rPr>
      </w:pPr>
    </w:p>
    <w:p w14:paraId="1271A1DB" w14:textId="77777777" w:rsidR="00326741" w:rsidRPr="00880661" w:rsidRDefault="00326741" w:rsidP="00326741">
      <w:pPr>
        <w:pStyle w:val="Odstavekseznama"/>
        <w:autoSpaceDE w:val="0"/>
        <w:autoSpaceDN w:val="0"/>
        <w:adjustRightInd w:val="0"/>
        <w:ind w:left="720"/>
        <w:jc w:val="right"/>
        <w:rPr>
          <w:b/>
          <w:i/>
        </w:rPr>
      </w:pPr>
    </w:p>
    <w:p w14:paraId="2C5B03C2" w14:textId="77777777" w:rsidR="00326741" w:rsidRPr="00880661" w:rsidRDefault="00326741" w:rsidP="00326741">
      <w:pPr>
        <w:pStyle w:val="Odstavekseznama"/>
        <w:autoSpaceDE w:val="0"/>
        <w:autoSpaceDN w:val="0"/>
        <w:adjustRightInd w:val="0"/>
        <w:ind w:left="720"/>
        <w:jc w:val="right"/>
        <w:rPr>
          <w:b/>
          <w:i/>
        </w:rPr>
      </w:pPr>
    </w:p>
    <w:p w14:paraId="3AAC01F8" w14:textId="77777777" w:rsidR="00326741" w:rsidRPr="00880661" w:rsidRDefault="00326741" w:rsidP="00326741">
      <w:pPr>
        <w:pStyle w:val="Odstavekseznama"/>
        <w:autoSpaceDE w:val="0"/>
        <w:autoSpaceDN w:val="0"/>
        <w:adjustRightInd w:val="0"/>
        <w:ind w:left="720"/>
        <w:jc w:val="right"/>
        <w:rPr>
          <w:b/>
          <w:i/>
        </w:rPr>
      </w:pPr>
    </w:p>
    <w:p w14:paraId="226CE8AD" w14:textId="77777777" w:rsidR="00EF6FDA" w:rsidRPr="00880661" w:rsidRDefault="00EF6FDA" w:rsidP="00326741">
      <w:pPr>
        <w:pStyle w:val="Odstavekseznama"/>
        <w:autoSpaceDE w:val="0"/>
        <w:autoSpaceDN w:val="0"/>
        <w:adjustRightInd w:val="0"/>
        <w:ind w:left="0"/>
        <w:jc w:val="both"/>
        <w:rPr>
          <w:b/>
          <w:i/>
        </w:rPr>
      </w:pPr>
    </w:p>
    <w:p w14:paraId="4726FA9B" w14:textId="77777777" w:rsidR="00EF6FDA" w:rsidRPr="00880661" w:rsidRDefault="00EF6FDA" w:rsidP="00326741">
      <w:pPr>
        <w:pStyle w:val="Odstavekseznama"/>
        <w:autoSpaceDE w:val="0"/>
        <w:autoSpaceDN w:val="0"/>
        <w:adjustRightInd w:val="0"/>
        <w:ind w:left="0"/>
        <w:jc w:val="both"/>
        <w:rPr>
          <w:b/>
          <w:i/>
        </w:rPr>
      </w:pPr>
    </w:p>
    <w:p w14:paraId="73D44E6C" w14:textId="77777777" w:rsidR="00326741" w:rsidRPr="00880661" w:rsidRDefault="00326741" w:rsidP="00326741">
      <w:pPr>
        <w:pStyle w:val="Odstavekseznama"/>
        <w:autoSpaceDE w:val="0"/>
        <w:autoSpaceDN w:val="0"/>
        <w:adjustRightInd w:val="0"/>
        <w:ind w:left="0"/>
        <w:jc w:val="both"/>
        <w:rPr>
          <w:b/>
          <w:i/>
        </w:rPr>
      </w:pPr>
      <w:r w:rsidRPr="00880661">
        <w:rPr>
          <w:b/>
          <w:i/>
        </w:rPr>
        <w:t>Opomba: Ponudnik obrazec parafira in potrdi.</w:t>
      </w:r>
    </w:p>
    <w:p w14:paraId="34FCAABA" w14:textId="77777777" w:rsidR="00785BD8" w:rsidRPr="00880661" w:rsidRDefault="00785BD8" w:rsidP="00785BD8">
      <w:pPr>
        <w:pStyle w:val="Default"/>
        <w:rPr>
          <w:b/>
          <w:bCs/>
          <w:i/>
          <w:iCs/>
          <w:shd w:val="clear" w:color="auto" w:fill="FFFFFF"/>
          <w:lang w:eastAsia="ko-KR"/>
        </w:rPr>
      </w:pPr>
    </w:p>
    <w:p w14:paraId="44EEED60" w14:textId="77777777" w:rsidR="00785BD8" w:rsidRPr="00880661" w:rsidRDefault="00785BD8" w:rsidP="007143EA">
      <w:pPr>
        <w:pStyle w:val="Default"/>
        <w:rPr>
          <w:b/>
          <w:bCs/>
          <w:i/>
          <w:iCs/>
          <w:shd w:val="clear" w:color="auto" w:fill="FFFFFF"/>
          <w:lang w:eastAsia="ko-KR"/>
        </w:rPr>
      </w:pPr>
    </w:p>
    <w:p w14:paraId="7A4A8A77" w14:textId="77777777" w:rsidR="00785BD8" w:rsidRPr="00880661" w:rsidRDefault="00785BD8" w:rsidP="007143EA">
      <w:pPr>
        <w:pStyle w:val="Default"/>
        <w:rPr>
          <w:b/>
          <w:bCs/>
          <w:i/>
          <w:iCs/>
          <w:shd w:val="clear" w:color="auto" w:fill="FFFFFF"/>
          <w:lang w:eastAsia="ko-KR"/>
        </w:rPr>
      </w:pPr>
    </w:p>
    <w:p w14:paraId="0DCF67FF" w14:textId="77777777" w:rsidR="00525AAF" w:rsidRPr="00880661" w:rsidRDefault="00525AAF" w:rsidP="007143EA">
      <w:pPr>
        <w:pStyle w:val="Default"/>
        <w:rPr>
          <w:b/>
          <w:bCs/>
          <w:i/>
          <w:iCs/>
          <w:shd w:val="clear" w:color="auto" w:fill="FFFFFF"/>
          <w:lang w:eastAsia="ko-KR"/>
        </w:rPr>
      </w:pPr>
    </w:p>
    <w:p w14:paraId="68D54A9F" w14:textId="77777777" w:rsidR="00525AAF" w:rsidRPr="00880661" w:rsidRDefault="00525AAF" w:rsidP="007143EA">
      <w:pPr>
        <w:pStyle w:val="Default"/>
        <w:rPr>
          <w:b/>
          <w:bCs/>
          <w:i/>
          <w:iCs/>
          <w:shd w:val="clear" w:color="auto" w:fill="FFFFFF"/>
          <w:lang w:eastAsia="ko-KR"/>
        </w:rPr>
      </w:pPr>
    </w:p>
    <w:p w14:paraId="5A15106F" w14:textId="77777777" w:rsidR="00D12A85" w:rsidRPr="00880661" w:rsidRDefault="00D12A85" w:rsidP="007143EA">
      <w:pPr>
        <w:pStyle w:val="Default"/>
        <w:rPr>
          <w:b/>
          <w:bCs/>
          <w:i/>
          <w:iCs/>
          <w:shd w:val="clear" w:color="auto" w:fill="FFFFFF"/>
          <w:lang w:eastAsia="ko-KR"/>
        </w:rPr>
      </w:pPr>
    </w:p>
    <w:p w14:paraId="75244C76" w14:textId="77777777" w:rsidR="00D12A85" w:rsidRPr="00880661" w:rsidRDefault="00D12A85" w:rsidP="007143EA">
      <w:pPr>
        <w:pStyle w:val="Default"/>
        <w:rPr>
          <w:b/>
          <w:bCs/>
          <w:i/>
          <w:iCs/>
          <w:shd w:val="clear" w:color="auto" w:fill="FFFFFF"/>
          <w:lang w:eastAsia="ko-KR"/>
        </w:rPr>
      </w:pPr>
    </w:p>
    <w:p w14:paraId="0C96386A" w14:textId="77777777" w:rsidR="00D12A85" w:rsidRPr="00880661" w:rsidRDefault="00D12A85" w:rsidP="007143EA">
      <w:pPr>
        <w:pStyle w:val="Default"/>
        <w:rPr>
          <w:b/>
          <w:bCs/>
          <w:i/>
          <w:iCs/>
          <w:shd w:val="clear" w:color="auto" w:fill="FFFFFF"/>
          <w:lang w:eastAsia="ko-KR"/>
        </w:rPr>
      </w:pPr>
    </w:p>
    <w:p w14:paraId="79FF038F" w14:textId="77777777" w:rsidR="00D12A85" w:rsidRPr="00880661" w:rsidRDefault="00D12A85" w:rsidP="007143EA">
      <w:pPr>
        <w:pStyle w:val="Default"/>
        <w:rPr>
          <w:b/>
          <w:bCs/>
          <w:i/>
          <w:iCs/>
          <w:shd w:val="clear" w:color="auto" w:fill="FFFFFF"/>
          <w:lang w:eastAsia="ko-KR"/>
        </w:rPr>
      </w:pPr>
    </w:p>
    <w:p w14:paraId="473888F9" w14:textId="77777777" w:rsidR="00D12A85" w:rsidRPr="00880661" w:rsidRDefault="00D12A85" w:rsidP="007143EA">
      <w:pPr>
        <w:pStyle w:val="Default"/>
        <w:rPr>
          <w:b/>
          <w:bCs/>
          <w:i/>
          <w:iCs/>
          <w:shd w:val="clear" w:color="auto" w:fill="FFFFFF"/>
          <w:lang w:eastAsia="ko-KR"/>
        </w:rPr>
      </w:pPr>
    </w:p>
    <w:p w14:paraId="5EEB9464" w14:textId="77777777" w:rsidR="00D12A85" w:rsidRPr="00880661" w:rsidRDefault="00D12A85" w:rsidP="007143EA">
      <w:pPr>
        <w:pStyle w:val="Default"/>
        <w:rPr>
          <w:b/>
          <w:bCs/>
          <w:i/>
          <w:iCs/>
          <w:shd w:val="clear" w:color="auto" w:fill="FFFFFF"/>
          <w:lang w:eastAsia="ko-KR"/>
        </w:rPr>
      </w:pPr>
    </w:p>
    <w:p w14:paraId="0EA8BBAA" w14:textId="77777777" w:rsidR="00D12A85" w:rsidRPr="00880661" w:rsidRDefault="00D12A85" w:rsidP="007143EA">
      <w:pPr>
        <w:pStyle w:val="Default"/>
        <w:rPr>
          <w:b/>
          <w:bCs/>
          <w:i/>
          <w:iCs/>
          <w:shd w:val="clear" w:color="auto" w:fill="FFFFFF"/>
          <w:lang w:eastAsia="ko-KR"/>
        </w:rPr>
      </w:pPr>
    </w:p>
    <w:p w14:paraId="7A341B7B" w14:textId="77777777" w:rsidR="00D12A85" w:rsidRPr="00880661" w:rsidRDefault="00D12A85" w:rsidP="007143EA">
      <w:pPr>
        <w:pStyle w:val="Default"/>
        <w:rPr>
          <w:b/>
          <w:bCs/>
          <w:i/>
          <w:iCs/>
          <w:shd w:val="clear" w:color="auto" w:fill="FFFFFF"/>
          <w:lang w:eastAsia="ko-KR"/>
        </w:rPr>
      </w:pPr>
    </w:p>
    <w:p w14:paraId="3C0F3CC3" w14:textId="77777777" w:rsidR="00D12A85" w:rsidRPr="00880661" w:rsidRDefault="00D12A85" w:rsidP="007143EA">
      <w:pPr>
        <w:pStyle w:val="Default"/>
        <w:rPr>
          <w:b/>
          <w:bCs/>
          <w:i/>
          <w:iCs/>
          <w:shd w:val="clear" w:color="auto" w:fill="FFFFFF"/>
          <w:lang w:eastAsia="ko-KR"/>
        </w:rPr>
      </w:pPr>
    </w:p>
    <w:p w14:paraId="2F9AE114" w14:textId="77777777" w:rsidR="00D12A85" w:rsidRPr="00880661" w:rsidRDefault="00D12A85" w:rsidP="007143EA">
      <w:pPr>
        <w:pStyle w:val="Default"/>
        <w:rPr>
          <w:b/>
          <w:bCs/>
          <w:i/>
          <w:iCs/>
          <w:shd w:val="clear" w:color="auto" w:fill="FFFFFF"/>
          <w:lang w:eastAsia="ko-KR"/>
        </w:rPr>
      </w:pPr>
    </w:p>
    <w:p w14:paraId="63B986BE" w14:textId="77777777" w:rsidR="00D12A85" w:rsidRPr="00880661" w:rsidRDefault="00D12A85" w:rsidP="007143EA">
      <w:pPr>
        <w:pStyle w:val="Default"/>
        <w:rPr>
          <w:b/>
          <w:bCs/>
          <w:i/>
          <w:iCs/>
          <w:shd w:val="clear" w:color="auto" w:fill="FFFFFF"/>
          <w:lang w:eastAsia="ko-KR"/>
        </w:rPr>
      </w:pPr>
    </w:p>
    <w:p w14:paraId="5F7315FE" w14:textId="77777777" w:rsidR="00D12A85" w:rsidRPr="00880661" w:rsidRDefault="00D12A85" w:rsidP="007143EA">
      <w:pPr>
        <w:pStyle w:val="Default"/>
        <w:rPr>
          <w:b/>
          <w:bCs/>
          <w:i/>
          <w:iCs/>
          <w:shd w:val="clear" w:color="auto" w:fill="FFFFFF"/>
          <w:lang w:eastAsia="ko-KR"/>
        </w:rPr>
      </w:pPr>
    </w:p>
    <w:p w14:paraId="3E188F3A" w14:textId="77777777" w:rsidR="004F3323" w:rsidRDefault="004F3323" w:rsidP="003E2E91">
      <w:pPr>
        <w:autoSpaceDE w:val="0"/>
        <w:autoSpaceDN w:val="0"/>
        <w:adjustRightInd w:val="0"/>
        <w:spacing w:before="120"/>
        <w:jc w:val="both"/>
        <w:rPr>
          <w:b/>
          <w:bCs/>
          <w:i/>
          <w:iCs/>
        </w:rPr>
      </w:pPr>
    </w:p>
    <w:p w14:paraId="4F3B8062" w14:textId="77777777" w:rsidR="004F3323" w:rsidRDefault="004F3323" w:rsidP="003E2E91">
      <w:pPr>
        <w:autoSpaceDE w:val="0"/>
        <w:autoSpaceDN w:val="0"/>
        <w:adjustRightInd w:val="0"/>
        <w:spacing w:before="120"/>
        <w:jc w:val="both"/>
        <w:rPr>
          <w:b/>
          <w:bCs/>
          <w:i/>
          <w:iCs/>
        </w:rPr>
      </w:pPr>
    </w:p>
    <w:p w14:paraId="38B9010D" w14:textId="77777777" w:rsidR="004F3323" w:rsidRDefault="004F3323" w:rsidP="003E2E91">
      <w:pPr>
        <w:autoSpaceDE w:val="0"/>
        <w:autoSpaceDN w:val="0"/>
        <w:adjustRightInd w:val="0"/>
        <w:spacing w:before="120"/>
        <w:jc w:val="both"/>
        <w:rPr>
          <w:b/>
          <w:bCs/>
          <w:i/>
          <w:iCs/>
        </w:rPr>
      </w:pPr>
    </w:p>
    <w:p w14:paraId="2C6A1435" w14:textId="77777777" w:rsidR="004F3323" w:rsidRDefault="004F3323" w:rsidP="003E2E91">
      <w:pPr>
        <w:autoSpaceDE w:val="0"/>
        <w:autoSpaceDN w:val="0"/>
        <w:adjustRightInd w:val="0"/>
        <w:spacing w:before="120"/>
        <w:jc w:val="both"/>
        <w:rPr>
          <w:b/>
          <w:bCs/>
          <w:i/>
          <w:iCs/>
        </w:rPr>
      </w:pPr>
    </w:p>
    <w:p w14:paraId="24E16A7A" w14:textId="292E5FE3" w:rsidR="003E2E91" w:rsidRPr="00880661" w:rsidRDefault="004A22AF" w:rsidP="003E2E91">
      <w:pPr>
        <w:autoSpaceDE w:val="0"/>
        <w:autoSpaceDN w:val="0"/>
        <w:adjustRightInd w:val="0"/>
        <w:spacing w:before="120"/>
        <w:jc w:val="both"/>
        <w:rPr>
          <w:rFonts w:eastAsia="Batang"/>
          <w:i/>
          <w:lang w:eastAsia="ko-KR"/>
        </w:rPr>
      </w:pPr>
      <w:r w:rsidRPr="004A22AF">
        <w:rPr>
          <w:b/>
          <w:bCs/>
          <w:i/>
          <w:iCs/>
        </w:rPr>
        <w:t xml:space="preserve">Razpisni obrazec </w:t>
      </w:r>
      <w:r w:rsidR="003B2A4B">
        <w:rPr>
          <w:b/>
          <w:bCs/>
          <w:i/>
          <w:iCs/>
        </w:rPr>
        <w:t>8</w:t>
      </w:r>
      <w:r>
        <w:rPr>
          <w:b/>
          <w:bCs/>
          <w:i/>
          <w:iCs/>
        </w:rPr>
        <w:t xml:space="preserve">: </w:t>
      </w:r>
      <w:r w:rsidRPr="004A22AF">
        <w:rPr>
          <w:b/>
          <w:bCs/>
          <w:i/>
          <w:iCs/>
        </w:rPr>
        <w:t>Izjava ponudnika, da ne nastopa s podizvajalci</w:t>
      </w:r>
    </w:p>
    <w:p w14:paraId="76BE977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08C6C06D"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BD0CE9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24936602"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5BD0FB3" w14:textId="77777777" w:rsidR="003E2E91" w:rsidRPr="00880661" w:rsidRDefault="003E2E91" w:rsidP="003E2E91">
      <w:pPr>
        <w:autoSpaceDE w:val="0"/>
        <w:autoSpaceDN w:val="0"/>
        <w:adjustRightInd w:val="0"/>
        <w:spacing w:before="120"/>
        <w:jc w:val="both"/>
        <w:rPr>
          <w:rFonts w:eastAsia="Batang"/>
          <w:b/>
          <w:i/>
          <w:lang w:eastAsia="ko-KR"/>
        </w:rPr>
      </w:pPr>
    </w:p>
    <w:p w14:paraId="01102FFB" w14:textId="77777777" w:rsidR="003E2E91" w:rsidRPr="00880661" w:rsidRDefault="003E2E91" w:rsidP="003E2E91">
      <w:pPr>
        <w:autoSpaceDE w:val="0"/>
        <w:autoSpaceDN w:val="0"/>
        <w:adjustRightInd w:val="0"/>
        <w:spacing w:before="120"/>
        <w:jc w:val="both"/>
        <w:rPr>
          <w:rFonts w:eastAsia="Batang"/>
          <w:i/>
          <w:lang w:eastAsia="ko-KR"/>
        </w:rPr>
      </w:pPr>
    </w:p>
    <w:p w14:paraId="650D5D83" w14:textId="77777777" w:rsidR="003E2E91" w:rsidRPr="00880661" w:rsidRDefault="003E2E91" w:rsidP="003E2E91">
      <w:pPr>
        <w:spacing w:before="120"/>
        <w:jc w:val="center"/>
        <w:rPr>
          <w:rFonts w:eastAsia="Batang"/>
          <w:b/>
          <w:i/>
          <w:lang w:eastAsia="ko-KR"/>
        </w:rPr>
      </w:pPr>
      <w:r w:rsidRPr="00880661">
        <w:rPr>
          <w:rFonts w:eastAsia="Batang"/>
          <w:b/>
          <w:i/>
          <w:lang w:eastAsia="ko-KR"/>
        </w:rPr>
        <w:t>IZJAVA</w:t>
      </w:r>
    </w:p>
    <w:p w14:paraId="4CC966AC" w14:textId="77777777" w:rsidR="003E2E91" w:rsidRPr="00880661" w:rsidRDefault="003E2E91" w:rsidP="003E2E91">
      <w:pPr>
        <w:spacing w:before="120"/>
        <w:jc w:val="center"/>
        <w:rPr>
          <w:rFonts w:eastAsia="Batang"/>
          <w:b/>
          <w:i/>
          <w:lang w:eastAsia="ko-KR"/>
        </w:rPr>
      </w:pPr>
    </w:p>
    <w:p w14:paraId="6574B1FE" w14:textId="31FD1A86"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za oddajo naročila »</w:t>
      </w:r>
      <w:r w:rsidR="002135C7" w:rsidRPr="002135C7">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Cs/>
          <w:i/>
          <w:lang w:eastAsia="ko-KR"/>
        </w:rPr>
        <w:t>«,</w:t>
      </w:r>
      <w:r w:rsidRPr="00880661">
        <w:rPr>
          <w:rFonts w:eastAsia="Batang"/>
          <w:b/>
          <w:bCs/>
          <w:i/>
          <w:lang w:eastAsia="ko-KR"/>
        </w:rPr>
        <w:t xml:space="preserve"> </w:t>
      </w:r>
      <w:r w:rsidRPr="00880661">
        <w:rPr>
          <w:rFonts w:eastAsia="Batang"/>
          <w:i/>
          <w:lang w:eastAsia="ko-KR"/>
        </w:rPr>
        <w:t>pod kazensko in materialno odgovornostjo izjavljamo, da ne nastopamo s podizvajalci.</w:t>
      </w:r>
    </w:p>
    <w:p w14:paraId="48DD517D" w14:textId="77777777" w:rsidR="003E2E91" w:rsidRPr="00880661" w:rsidRDefault="003E2E91" w:rsidP="003E2E91">
      <w:pPr>
        <w:autoSpaceDE w:val="0"/>
        <w:autoSpaceDN w:val="0"/>
        <w:adjustRightInd w:val="0"/>
        <w:spacing w:before="120"/>
        <w:rPr>
          <w:rFonts w:eastAsia="Batang"/>
          <w:i/>
          <w:lang w:eastAsia="ko-KR"/>
        </w:rPr>
      </w:pPr>
    </w:p>
    <w:p w14:paraId="6D8BF7AF" w14:textId="77777777" w:rsidR="003E2E91" w:rsidRPr="00880661" w:rsidRDefault="003E2E91" w:rsidP="003E2E91">
      <w:pPr>
        <w:autoSpaceDE w:val="0"/>
        <w:autoSpaceDN w:val="0"/>
        <w:adjustRightInd w:val="0"/>
        <w:spacing w:before="120"/>
        <w:rPr>
          <w:rFonts w:eastAsia="Batang"/>
          <w:i/>
          <w:lang w:eastAsia="ko-KR"/>
        </w:rPr>
      </w:pPr>
    </w:p>
    <w:p w14:paraId="2DA9D529" w14:textId="77777777" w:rsidR="003E2E91" w:rsidRPr="00880661" w:rsidRDefault="003E2E91" w:rsidP="003E2E91">
      <w:pPr>
        <w:autoSpaceDE w:val="0"/>
        <w:autoSpaceDN w:val="0"/>
        <w:adjustRightInd w:val="0"/>
        <w:spacing w:before="120"/>
        <w:rPr>
          <w:rFonts w:eastAsia="Batang"/>
          <w:b/>
          <w:i/>
          <w:lang w:eastAsia="ko-KR"/>
        </w:rPr>
      </w:pPr>
      <w:r w:rsidRPr="00880661">
        <w:rPr>
          <w:rFonts w:eastAsia="Batang"/>
          <w:b/>
          <w:i/>
          <w:lang w:eastAsia="ko-KR"/>
        </w:rPr>
        <w:t>(OPOMBA: Izjava se izpolni le v primeru, da ponudnik ne nastopa s podizvajalci)</w:t>
      </w:r>
    </w:p>
    <w:p w14:paraId="67633E9D" w14:textId="77777777" w:rsidR="003E2E91" w:rsidRPr="00880661" w:rsidRDefault="003E2E91" w:rsidP="003E2E91">
      <w:pPr>
        <w:autoSpaceDE w:val="0"/>
        <w:autoSpaceDN w:val="0"/>
        <w:adjustRightInd w:val="0"/>
        <w:spacing w:before="120"/>
        <w:rPr>
          <w:rFonts w:eastAsia="Batang"/>
          <w:i/>
          <w:lang w:eastAsia="ko-KR"/>
        </w:rPr>
      </w:pPr>
    </w:p>
    <w:p w14:paraId="557823F8" w14:textId="77777777" w:rsidR="003E2E91" w:rsidRPr="00880661" w:rsidRDefault="003E2E91" w:rsidP="003E2E91">
      <w:pPr>
        <w:autoSpaceDE w:val="0"/>
        <w:autoSpaceDN w:val="0"/>
        <w:adjustRightInd w:val="0"/>
        <w:spacing w:before="120"/>
        <w:rPr>
          <w:rFonts w:eastAsia="Batang"/>
          <w:i/>
          <w:lang w:eastAsia="ko-KR"/>
        </w:rPr>
      </w:pPr>
    </w:p>
    <w:p w14:paraId="7D08C74B" w14:textId="77777777" w:rsidR="003E2E91" w:rsidRPr="00880661" w:rsidRDefault="003E2E91" w:rsidP="003E2E91">
      <w:pPr>
        <w:autoSpaceDE w:val="0"/>
        <w:autoSpaceDN w:val="0"/>
        <w:adjustRightInd w:val="0"/>
        <w:spacing w:before="120"/>
        <w:rPr>
          <w:rFonts w:eastAsia="Batang"/>
          <w:i/>
          <w:lang w:eastAsia="ko-KR"/>
        </w:rPr>
      </w:pPr>
    </w:p>
    <w:p w14:paraId="6565FA21" w14:textId="77777777" w:rsidR="003E2E91" w:rsidRPr="00880661" w:rsidRDefault="003E2E91" w:rsidP="003E2E91">
      <w:pPr>
        <w:autoSpaceDE w:val="0"/>
        <w:autoSpaceDN w:val="0"/>
        <w:adjustRightInd w:val="0"/>
        <w:spacing w:before="120"/>
        <w:rPr>
          <w:rFonts w:eastAsia="Batang"/>
          <w:i/>
          <w:lang w:eastAsia="ko-KR"/>
        </w:rPr>
      </w:pPr>
    </w:p>
    <w:p w14:paraId="59FC2324" w14:textId="24C43FC9" w:rsidR="00EF6FDA" w:rsidRPr="00880661" w:rsidRDefault="003E2E91" w:rsidP="00EF6FDA">
      <w:pPr>
        <w:rPr>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bookmarkStart w:id="221" w:name="_Toc380395341"/>
      <w:bookmarkStart w:id="222" w:name="_Toc492474475"/>
      <w:bookmarkStart w:id="223" w:name="_Toc514231615"/>
      <w:bookmarkStart w:id="224" w:name="_Toc514231950"/>
      <w:bookmarkStart w:id="225" w:name="_Toc516144209"/>
    </w:p>
    <w:p w14:paraId="38DD123E" w14:textId="77777777" w:rsidR="00EF6FDA" w:rsidRPr="00880661" w:rsidRDefault="00EF6FDA" w:rsidP="00EF6FDA">
      <w:pPr>
        <w:pStyle w:val="Naslov2"/>
        <w:rPr>
          <w:rFonts w:ascii="Times New Roman" w:hAnsi="Times New Roman" w:cs="Times New Roman"/>
          <w:sz w:val="24"/>
          <w:szCs w:val="24"/>
          <w:lang w:eastAsia="ko-KR"/>
        </w:rPr>
      </w:pPr>
    </w:p>
    <w:p w14:paraId="17CFCD54" w14:textId="77777777" w:rsidR="00EF6FDA" w:rsidRPr="00880661" w:rsidRDefault="00EF6FDA" w:rsidP="00EF6FDA">
      <w:pPr>
        <w:rPr>
          <w:i/>
          <w:lang w:eastAsia="ko-KR"/>
        </w:rPr>
      </w:pPr>
    </w:p>
    <w:p w14:paraId="1A04C8B0" w14:textId="77777777" w:rsidR="00EF6FDA" w:rsidRPr="00880661" w:rsidRDefault="00EF6FDA" w:rsidP="00EF6FDA">
      <w:pPr>
        <w:rPr>
          <w:i/>
          <w:lang w:eastAsia="ko-KR"/>
        </w:rPr>
      </w:pPr>
    </w:p>
    <w:p w14:paraId="4493D21E" w14:textId="77777777" w:rsidR="00EF6FDA" w:rsidRPr="00880661" w:rsidRDefault="00EF6FDA" w:rsidP="00EF6FDA">
      <w:pPr>
        <w:rPr>
          <w:i/>
          <w:lang w:eastAsia="ko-KR"/>
        </w:rPr>
      </w:pPr>
    </w:p>
    <w:p w14:paraId="75F09BFE" w14:textId="77777777" w:rsidR="00EF6FDA" w:rsidRPr="00880661" w:rsidRDefault="00EF6FDA" w:rsidP="00EF6FDA">
      <w:pPr>
        <w:rPr>
          <w:i/>
          <w:lang w:eastAsia="ko-KR"/>
        </w:rPr>
      </w:pPr>
    </w:p>
    <w:p w14:paraId="2A9D49F9" w14:textId="77777777" w:rsidR="00EF6FDA" w:rsidRPr="00880661" w:rsidRDefault="00EF6FDA" w:rsidP="00EF6FDA">
      <w:pPr>
        <w:rPr>
          <w:i/>
          <w:lang w:eastAsia="ko-KR"/>
        </w:rPr>
      </w:pPr>
    </w:p>
    <w:p w14:paraId="6F2BA21B" w14:textId="77777777" w:rsidR="00EF6FDA" w:rsidRPr="00880661" w:rsidRDefault="00EF6FDA" w:rsidP="00EF6FDA">
      <w:pPr>
        <w:rPr>
          <w:i/>
          <w:lang w:eastAsia="ko-KR"/>
        </w:rPr>
      </w:pPr>
    </w:p>
    <w:p w14:paraId="77F6DF0A" w14:textId="77777777" w:rsidR="00EF6FDA" w:rsidRPr="00880661" w:rsidRDefault="00EF6FDA" w:rsidP="00EF6FDA">
      <w:pPr>
        <w:rPr>
          <w:i/>
          <w:lang w:eastAsia="ko-KR"/>
        </w:rPr>
      </w:pPr>
    </w:p>
    <w:p w14:paraId="54D77EF0" w14:textId="77777777" w:rsidR="00EF6FDA" w:rsidRPr="00880661" w:rsidRDefault="00EF6FDA" w:rsidP="00EF6FDA">
      <w:pPr>
        <w:rPr>
          <w:i/>
          <w:lang w:eastAsia="ko-KR"/>
        </w:rPr>
      </w:pPr>
    </w:p>
    <w:p w14:paraId="6A2DA436" w14:textId="77777777" w:rsidR="00EF6FDA" w:rsidRPr="00880661" w:rsidRDefault="00EF6FDA" w:rsidP="00EF6FDA">
      <w:pPr>
        <w:rPr>
          <w:i/>
          <w:lang w:eastAsia="ko-KR"/>
        </w:rPr>
      </w:pPr>
    </w:p>
    <w:p w14:paraId="7401A273" w14:textId="77777777" w:rsidR="00EF6FDA" w:rsidRPr="00880661" w:rsidRDefault="00EF6FDA" w:rsidP="00EF6FDA">
      <w:pPr>
        <w:rPr>
          <w:i/>
          <w:lang w:eastAsia="ko-KR"/>
        </w:rPr>
      </w:pPr>
    </w:p>
    <w:p w14:paraId="7DC21920" w14:textId="77777777" w:rsidR="00EF6FDA" w:rsidRPr="00880661" w:rsidRDefault="00EF6FDA" w:rsidP="00EF6FDA">
      <w:pPr>
        <w:rPr>
          <w:i/>
          <w:lang w:eastAsia="ko-KR"/>
        </w:rPr>
      </w:pPr>
    </w:p>
    <w:p w14:paraId="1A4ACA80" w14:textId="77777777" w:rsidR="00EF6FDA" w:rsidRPr="00880661" w:rsidRDefault="00EF6FDA" w:rsidP="00EF6FDA">
      <w:pPr>
        <w:rPr>
          <w:i/>
          <w:lang w:eastAsia="ko-KR"/>
        </w:rPr>
      </w:pPr>
    </w:p>
    <w:p w14:paraId="42475D4D" w14:textId="77777777" w:rsidR="00EF6FDA" w:rsidRPr="00880661" w:rsidRDefault="00EF6FDA" w:rsidP="00EF6FDA">
      <w:pPr>
        <w:rPr>
          <w:i/>
          <w:lang w:eastAsia="ko-KR"/>
        </w:rPr>
      </w:pPr>
    </w:p>
    <w:p w14:paraId="46D333C8" w14:textId="77777777" w:rsidR="00EF6FDA" w:rsidRPr="00880661" w:rsidRDefault="00EF6FDA" w:rsidP="00EF6FDA">
      <w:pPr>
        <w:rPr>
          <w:i/>
          <w:lang w:eastAsia="ko-KR"/>
        </w:rPr>
      </w:pPr>
    </w:p>
    <w:p w14:paraId="2F764D35" w14:textId="77777777" w:rsidR="00EF6FDA" w:rsidRPr="00880661" w:rsidRDefault="00EF6FDA" w:rsidP="00EF6FDA">
      <w:pPr>
        <w:rPr>
          <w:i/>
          <w:lang w:eastAsia="ko-KR"/>
        </w:rPr>
      </w:pPr>
    </w:p>
    <w:p w14:paraId="687CC404" w14:textId="77777777" w:rsidR="00EF6FDA" w:rsidRPr="00880661" w:rsidRDefault="00EF6FDA" w:rsidP="00EF6FDA">
      <w:pPr>
        <w:rPr>
          <w:i/>
          <w:lang w:eastAsia="ko-KR"/>
        </w:rPr>
      </w:pPr>
    </w:p>
    <w:p w14:paraId="40D9C494" w14:textId="77777777" w:rsidR="004A22AF" w:rsidRDefault="004A22AF" w:rsidP="00F32528">
      <w:pPr>
        <w:pStyle w:val="Naslov2"/>
        <w:rPr>
          <w:rFonts w:ascii="Times New Roman" w:hAnsi="Times New Roman" w:cs="Times New Roman"/>
          <w:sz w:val="24"/>
          <w:szCs w:val="24"/>
        </w:rPr>
      </w:pPr>
      <w:bookmarkStart w:id="226" w:name="_Toc532533802"/>
    </w:p>
    <w:bookmarkEnd w:id="221"/>
    <w:bookmarkEnd w:id="222"/>
    <w:bookmarkEnd w:id="223"/>
    <w:bookmarkEnd w:id="224"/>
    <w:bookmarkEnd w:id="225"/>
    <w:bookmarkEnd w:id="226"/>
    <w:p w14:paraId="5BE22167" w14:textId="77777777" w:rsidR="003E2E91" w:rsidRDefault="003E2E91" w:rsidP="003E2E91">
      <w:pPr>
        <w:spacing w:before="120" w:after="120"/>
        <w:rPr>
          <w:rFonts w:eastAsia="Batang"/>
          <w:i/>
          <w:lang w:eastAsia="ko-KR"/>
        </w:rPr>
      </w:pPr>
    </w:p>
    <w:p w14:paraId="19D4C18D" w14:textId="62B89DD8" w:rsidR="004A22AF" w:rsidRDefault="004A22AF" w:rsidP="003E2E91">
      <w:pPr>
        <w:spacing w:before="120" w:after="120"/>
        <w:rPr>
          <w:rFonts w:eastAsia="Batang"/>
          <w:i/>
          <w:lang w:eastAsia="ko-KR"/>
        </w:rPr>
      </w:pPr>
      <w:r w:rsidRPr="004A22AF">
        <w:rPr>
          <w:rFonts w:eastAsia="Batang"/>
          <w:b/>
          <w:bCs/>
          <w:i/>
          <w:iCs/>
          <w:lang w:eastAsia="ko-KR"/>
        </w:rPr>
        <w:t xml:space="preserve">Razpisni obrazec </w:t>
      </w:r>
      <w:r w:rsidR="003B2A4B">
        <w:rPr>
          <w:rFonts w:eastAsia="Batang"/>
          <w:b/>
          <w:bCs/>
          <w:i/>
          <w:iCs/>
          <w:lang w:eastAsia="ko-KR"/>
        </w:rPr>
        <w:t>9</w:t>
      </w:r>
      <w:r>
        <w:rPr>
          <w:rFonts w:eastAsia="Batang"/>
          <w:b/>
          <w:bCs/>
          <w:i/>
          <w:iCs/>
          <w:lang w:eastAsia="ko-KR"/>
        </w:rPr>
        <w:t>: Podatki o podizvajalcu</w:t>
      </w:r>
    </w:p>
    <w:p w14:paraId="121200E9" w14:textId="77777777" w:rsidR="004A22AF" w:rsidRDefault="004A22AF" w:rsidP="003E2E91">
      <w:pPr>
        <w:spacing w:before="120" w:after="120"/>
        <w:rPr>
          <w:rFonts w:eastAsia="Batang"/>
          <w:i/>
          <w:lang w:eastAsia="ko-KR"/>
        </w:rPr>
      </w:pPr>
    </w:p>
    <w:p w14:paraId="57B9B772" w14:textId="77777777" w:rsidR="004A22AF" w:rsidRPr="00880661" w:rsidRDefault="004A22AF" w:rsidP="003E2E91">
      <w:pPr>
        <w:spacing w:before="120" w:after="120"/>
        <w:rPr>
          <w:rFonts w:eastAsia="Batang"/>
          <w:i/>
          <w:lang w:eastAsia="ko-KR"/>
        </w:rPr>
      </w:pPr>
    </w:p>
    <w:p w14:paraId="0D285D57"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60917BD0"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847D705"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0710A958"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53D563C" w14:textId="77777777" w:rsidR="003E2E91" w:rsidRPr="00880661" w:rsidRDefault="003E2E91" w:rsidP="003E2E91">
      <w:pPr>
        <w:tabs>
          <w:tab w:val="left" w:pos="5610"/>
        </w:tabs>
        <w:autoSpaceDE w:val="0"/>
        <w:autoSpaceDN w:val="0"/>
        <w:adjustRightInd w:val="0"/>
        <w:spacing w:before="120"/>
        <w:rPr>
          <w:rFonts w:eastAsia="Batang"/>
          <w:b/>
          <w:i/>
          <w:lang w:eastAsia="ko-KR"/>
        </w:rPr>
      </w:pPr>
      <w:r w:rsidRPr="00880661">
        <w:rPr>
          <w:rFonts w:eastAsia="Batang"/>
          <w:b/>
          <w:i/>
          <w:lang w:eastAsia="ko-KR"/>
        </w:rPr>
        <w:tab/>
      </w:r>
    </w:p>
    <w:p w14:paraId="3D21F74A"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PODATKI O PODIZVAJALCU</w:t>
      </w:r>
    </w:p>
    <w:p w14:paraId="5B18B443" w14:textId="77777777" w:rsidR="003E2E91" w:rsidRPr="00880661" w:rsidRDefault="003E2E91" w:rsidP="003E2E91">
      <w:pPr>
        <w:autoSpaceDE w:val="0"/>
        <w:autoSpaceDN w:val="0"/>
        <w:adjustRightInd w:val="0"/>
        <w:spacing w:before="120"/>
        <w:jc w:val="center"/>
        <w:rPr>
          <w:rFonts w:eastAsia="Batang"/>
          <w:b/>
          <w:i/>
          <w:lang w:eastAsia="ko-KR"/>
        </w:rPr>
      </w:pPr>
    </w:p>
    <w:p w14:paraId="5DC85B2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Naziv podizvajalca:       __________________________________________________</w:t>
      </w:r>
    </w:p>
    <w:p w14:paraId="6A5D1DA9" w14:textId="77777777" w:rsidR="003E2E91" w:rsidRPr="00880661" w:rsidRDefault="003E2E91" w:rsidP="003E2E91">
      <w:pPr>
        <w:autoSpaceDE w:val="0"/>
        <w:autoSpaceDN w:val="0"/>
        <w:adjustRightInd w:val="0"/>
        <w:rPr>
          <w:rFonts w:eastAsia="Batang"/>
          <w:i/>
          <w:lang w:eastAsia="ko-KR"/>
        </w:rPr>
      </w:pPr>
    </w:p>
    <w:p w14:paraId="1147D55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Naslov podizvajalca:     __________________________________________________</w:t>
      </w:r>
    </w:p>
    <w:p w14:paraId="0BCFD7CD" w14:textId="77777777" w:rsidR="003E2E91" w:rsidRPr="00880661" w:rsidRDefault="003E2E91" w:rsidP="003E2E91">
      <w:pPr>
        <w:autoSpaceDE w:val="0"/>
        <w:autoSpaceDN w:val="0"/>
        <w:adjustRightInd w:val="0"/>
        <w:rPr>
          <w:rFonts w:eastAsia="Batang"/>
          <w:i/>
          <w:lang w:eastAsia="ko-KR"/>
        </w:rPr>
      </w:pPr>
    </w:p>
    <w:p w14:paraId="3F96969C"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Kontaktna oseba:             ________________________________________________</w:t>
      </w:r>
    </w:p>
    <w:p w14:paraId="0F1CAEEC" w14:textId="77777777" w:rsidR="003E2E91" w:rsidRPr="00880661" w:rsidRDefault="003E2E91" w:rsidP="003E2E91">
      <w:pPr>
        <w:autoSpaceDE w:val="0"/>
        <w:autoSpaceDN w:val="0"/>
        <w:adjustRightInd w:val="0"/>
        <w:rPr>
          <w:rFonts w:eastAsia="Batang"/>
          <w:i/>
          <w:lang w:eastAsia="ko-KR"/>
        </w:rPr>
      </w:pPr>
    </w:p>
    <w:p w14:paraId="5A6F5BD0"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Elektronski naslov kontaktne osebe:  _______________________________________</w:t>
      </w:r>
    </w:p>
    <w:p w14:paraId="7D2230B9" w14:textId="77777777" w:rsidR="003E2E91" w:rsidRPr="00880661" w:rsidRDefault="003E2E91" w:rsidP="003E2E91">
      <w:pPr>
        <w:autoSpaceDE w:val="0"/>
        <w:autoSpaceDN w:val="0"/>
        <w:adjustRightInd w:val="0"/>
        <w:rPr>
          <w:rFonts w:eastAsia="Batang"/>
          <w:i/>
          <w:lang w:eastAsia="ko-KR"/>
        </w:rPr>
      </w:pPr>
    </w:p>
    <w:p w14:paraId="23B4143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Telefon:                   </w:t>
      </w:r>
      <w:r w:rsidRPr="00880661">
        <w:rPr>
          <w:rFonts w:eastAsia="Batang"/>
          <w:i/>
          <w:lang w:eastAsia="ko-KR"/>
        </w:rPr>
        <w:tab/>
      </w:r>
      <w:r w:rsidRPr="00880661">
        <w:rPr>
          <w:rFonts w:eastAsia="Batang"/>
          <w:i/>
          <w:lang w:eastAsia="ko-KR"/>
        </w:rPr>
        <w:tab/>
        <w:t xml:space="preserve">     __________________________________________</w:t>
      </w:r>
    </w:p>
    <w:p w14:paraId="4E77F76A" w14:textId="77777777" w:rsidR="003E2E91" w:rsidRPr="00880661" w:rsidRDefault="003E2E91" w:rsidP="003E2E91">
      <w:pPr>
        <w:autoSpaceDE w:val="0"/>
        <w:autoSpaceDN w:val="0"/>
        <w:adjustRightInd w:val="0"/>
        <w:rPr>
          <w:rFonts w:eastAsia="Batang"/>
          <w:i/>
          <w:lang w:eastAsia="ko-KR"/>
        </w:rPr>
      </w:pPr>
    </w:p>
    <w:p w14:paraId="6B5B8641"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Telefaks:       </w:t>
      </w:r>
      <w:r w:rsidRPr="00880661">
        <w:rPr>
          <w:rFonts w:eastAsia="Batang"/>
          <w:i/>
          <w:lang w:eastAsia="ko-KR"/>
        </w:rPr>
        <w:tab/>
      </w:r>
      <w:r w:rsidRPr="00880661">
        <w:rPr>
          <w:rFonts w:eastAsia="Batang"/>
          <w:i/>
          <w:lang w:eastAsia="ko-KR"/>
        </w:rPr>
        <w:tab/>
      </w:r>
      <w:r w:rsidRPr="00880661">
        <w:rPr>
          <w:rFonts w:eastAsia="Batang"/>
          <w:i/>
          <w:lang w:eastAsia="ko-KR"/>
        </w:rPr>
        <w:tab/>
        <w:t xml:space="preserve"> ____________________________________________</w:t>
      </w:r>
    </w:p>
    <w:p w14:paraId="313A6945" w14:textId="77777777" w:rsidR="003E2E91" w:rsidRPr="00880661" w:rsidRDefault="003E2E91" w:rsidP="003E2E91">
      <w:pPr>
        <w:autoSpaceDE w:val="0"/>
        <w:autoSpaceDN w:val="0"/>
        <w:adjustRightInd w:val="0"/>
        <w:rPr>
          <w:rFonts w:eastAsia="Batang"/>
          <w:i/>
          <w:lang w:eastAsia="ko-KR"/>
        </w:rPr>
      </w:pPr>
    </w:p>
    <w:p w14:paraId="28E5471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Identifikacijska številka za DDV: _________________________________________</w:t>
      </w:r>
    </w:p>
    <w:p w14:paraId="7EE4508E" w14:textId="77777777" w:rsidR="003E2E91" w:rsidRPr="00880661" w:rsidRDefault="003E2E91" w:rsidP="003E2E91">
      <w:pPr>
        <w:autoSpaceDE w:val="0"/>
        <w:autoSpaceDN w:val="0"/>
        <w:adjustRightInd w:val="0"/>
        <w:rPr>
          <w:rFonts w:eastAsia="Batang"/>
          <w:i/>
          <w:lang w:eastAsia="ko-KR"/>
        </w:rPr>
      </w:pPr>
    </w:p>
    <w:p w14:paraId="17F361AE"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Št. Transakcijskega računa:      ___________________________________________</w:t>
      </w:r>
    </w:p>
    <w:p w14:paraId="6EF7210E" w14:textId="77777777" w:rsidR="003E2E91" w:rsidRPr="00880661" w:rsidRDefault="003E2E91" w:rsidP="003E2E91">
      <w:pPr>
        <w:autoSpaceDE w:val="0"/>
        <w:autoSpaceDN w:val="0"/>
        <w:adjustRightInd w:val="0"/>
        <w:rPr>
          <w:rFonts w:eastAsia="Batang"/>
          <w:i/>
          <w:lang w:eastAsia="ko-KR"/>
        </w:rPr>
      </w:pPr>
    </w:p>
    <w:p w14:paraId="19BC15EB"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Matična številka:                        __________________________________________</w:t>
      </w:r>
    </w:p>
    <w:p w14:paraId="5FA18759" w14:textId="77777777" w:rsidR="003E2E91" w:rsidRPr="00880661" w:rsidRDefault="003E2E91" w:rsidP="003E2E91">
      <w:pPr>
        <w:autoSpaceDE w:val="0"/>
        <w:autoSpaceDN w:val="0"/>
        <w:adjustRightInd w:val="0"/>
        <w:rPr>
          <w:rFonts w:eastAsia="Batang"/>
          <w:i/>
          <w:lang w:eastAsia="ko-KR"/>
        </w:rPr>
      </w:pPr>
    </w:p>
    <w:p w14:paraId="52D25D43"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Številka vpisa v sodni register (št. vložka):   ________________________________</w:t>
      </w:r>
    </w:p>
    <w:p w14:paraId="6B50BDD0"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 xml:space="preserve"> </w:t>
      </w:r>
    </w:p>
    <w:p w14:paraId="138EB2AD"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Odgovorna oseba za podpis pogodbe:  _____________________________________</w:t>
      </w:r>
    </w:p>
    <w:p w14:paraId="64694FB7"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37241A83" w14:textId="77777777" w:rsidR="003E2E91" w:rsidRPr="00880661" w:rsidRDefault="003E2E91" w:rsidP="003E2E91">
      <w:pPr>
        <w:widowControl w:val="0"/>
        <w:spacing w:before="120"/>
        <w:rPr>
          <w:rFonts w:eastAsia="Batang"/>
          <w:i/>
          <w:color w:val="000000" w:themeColor="text1"/>
          <w:lang w:eastAsia="ko-KR"/>
        </w:rPr>
      </w:pPr>
      <w:r w:rsidRPr="00880661">
        <w:rPr>
          <w:rFonts w:eastAsia="Batang"/>
          <w:i/>
          <w:color w:val="000000" w:themeColor="text1"/>
          <w:lang w:eastAsia="ko-KR"/>
        </w:rPr>
        <w:t>V skladu z določbo 5. odstavka 94. člena ZJN-3 zahtevamo neposredno plačilo s strani naročnika:</w:t>
      </w:r>
    </w:p>
    <w:p w14:paraId="7F19F72B"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DA                       NE</w:t>
      </w:r>
    </w:p>
    <w:p w14:paraId="222C15D3"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(ustrezno obkroži)</w:t>
      </w:r>
    </w:p>
    <w:p w14:paraId="6AFEBB4B" w14:textId="77777777" w:rsidR="00EF6FDA" w:rsidRPr="00880661" w:rsidRDefault="00EF6FDA" w:rsidP="003E2E91">
      <w:pPr>
        <w:widowControl w:val="0"/>
        <w:spacing w:before="120"/>
        <w:jc w:val="center"/>
        <w:rPr>
          <w:rFonts w:eastAsia="Batang"/>
          <w:i/>
          <w:color w:val="000000" w:themeColor="text1"/>
          <w:lang w:eastAsia="ko-KR"/>
        </w:rPr>
      </w:pPr>
    </w:p>
    <w:p w14:paraId="49641179" w14:textId="77777777" w:rsidR="00EF6FDA" w:rsidRPr="00880661" w:rsidRDefault="00EF6FDA" w:rsidP="003E2E91">
      <w:pPr>
        <w:widowControl w:val="0"/>
        <w:spacing w:before="120"/>
        <w:jc w:val="center"/>
        <w:rPr>
          <w:rFonts w:eastAsia="Batang"/>
          <w:i/>
          <w:color w:val="000000" w:themeColor="text1"/>
          <w:lang w:eastAsia="ko-KR"/>
        </w:rPr>
      </w:pPr>
    </w:p>
    <w:p w14:paraId="104DF408"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6573C578" w14:textId="77777777" w:rsidR="003E2E91" w:rsidRPr="00880661" w:rsidRDefault="003E2E91" w:rsidP="003E2E91">
      <w:pPr>
        <w:autoSpaceDE w:val="0"/>
        <w:autoSpaceDN w:val="0"/>
        <w:adjustRightInd w:val="0"/>
        <w:spacing w:before="120"/>
        <w:rPr>
          <w:rFonts w:eastAsia="Batang"/>
          <w:i/>
          <w:lang w:eastAsia="ko-KR"/>
        </w:rPr>
      </w:pPr>
    </w:p>
    <w:p w14:paraId="7A189852" w14:textId="22D4C3D2" w:rsidR="003E2E91" w:rsidRPr="00880661" w:rsidRDefault="004A22AF" w:rsidP="00F32528">
      <w:pPr>
        <w:pStyle w:val="Naslov2"/>
        <w:rPr>
          <w:rFonts w:ascii="Times New Roman" w:hAnsi="Times New Roman" w:cs="Times New Roman"/>
          <w:sz w:val="24"/>
          <w:szCs w:val="24"/>
        </w:rPr>
      </w:pPr>
      <w:bookmarkStart w:id="227" w:name="_Toc534885135"/>
      <w:bookmarkStart w:id="228" w:name="_Toc534885886"/>
      <w:r w:rsidRPr="004A22AF">
        <w:rPr>
          <w:rFonts w:ascii="Times New Roman" w:hAnsi="Times New Roman" w:cs="Times New Roman"/>
          <w:sz w:val="24"/>
          <w:szCs w:val="24"/>
        </w:rPr>
        <w:t xml:space="preserve">Razpisni obrazec </w:t>
      </w:r>
      <w:r w:rsidR="003B2A4B">
        <w:rPr>
          <w:rFonts w:ascii="Times New Roman" w:hAnsi="Times New Roman" w:cs="Times New Roman"/>
          <w:sz w:val="24"/>
          <w:szCs w:val="24"/>
        </w:rPr>
        <w:t>10</w:t>
      </w:r>
      <w:r>
        <w:rPr>
          <w:rFonts w:ascii="Times New Roman" w:hAnsi="Times New Roman" w:cs="Times New Roman"/>
          <w:sz w:val="24"/>
          <w:szCs w:val="24"/>
        </w:rPr>
        <w:t>: Soglasje podizvajalca</w:t>
      </w:r>
      <w:bookmarkEnd w:id="227"/>
      <w:bookmarkEnd w:id="228"/>
    </w:p>
    <w:p w14:paraId="1C986931" w14:textId="77777777" w:rsidR="003E2E91" w:rsidRPr="00880661" w:rsidRDefault="003E2E91" w:rsidP="003E2E91">
      <w:pPr>
        <w:autoSpaceDE w:val="0"/>
        <w:autoSpaceDN w:val="0"/>
        <w:adjustRightInd w:val="0"/>
        <w:spacing w:before="120"/>
        <w:rPr>
          <w:rFonts w:eastAsia="Batang"/>
          <w:i/>
          <w:lang w:eastAsia="ko-KR"/>
        </w:rPr>
      </w:pPr>
    </w:p>
    <w:p w14:paraId="1E0849C1"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3F02397F"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3648272"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1ED29ED"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126E5320" w14:textId="77777777" w:rsidR="003E2E91" w:rsidRPr="00880661" w:rsidRDefault="003E2E91" w:rsidP="003E2E91">
      <w:pPr>
        <w:autoSpaceDE w:val="0"/>
        <w:autoSpaceDN w:val="0"/>
        <w:adjustRightInd w:val="0"/>
        <w:spacing w:before="120"/>
        <w:rPr>
          <w:rFonts w:eastAsia="Batang"/>
          <w:i/>
          <w:lang w:eastAsia="ko-KR"/>
        </w:rPr>
      </w:pPr>
    </w:p>
    <w:p w14:paraId="2D77A6ED"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SOGLASJE PODIZVAJALCA</w:t>
      </w:r>
    </w:p>
    <w:p w14:paraId="624BA3B1" w14:textId="77777777" w:rsidR="003E2E91" w:rsidRPr="00880661" w:rsidRDefault="003E2E91" w:rsidP="003E2E91">
      <w:pPr>
        <w:autoSpaceDE w:val="0"/>
        <w:autoSpaceDN w:val="0"/>
        <w:adjustRightInd w:val="0"/>
        <w:spacing w:before="120"/>
        <w:rPr>
          <w:rFonts w:eastAsia="Batang"/>
          <w:i/>
          <w:lang w:eastAsia="ko-KR"/>
        </w:rPr>
      </w:pPr>
    </w:p>
    <w:p w14:paraId="0AD3B617" w14:textId="5B5991D8"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Podizvajalec: ……………………</w:t>
      </w:r>
      <w:r w:rsidR="00866274" w:rsidRPr="00880661">
        <w:rPr>
          <w:rFonts w:eastAsia="Batang"/>
          <w:i/>
          <w:lang w:eastAsia="ko-KR"/>
        </w:rPr>
        <w:t>…………………………………………………………………………………</w:t>
      </w:r>
    </w:p>
    <w:p w14:paraId="76FD3C5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(naziv in naslov podizvajalca)</w:t>
      </w:r>
    </w:p>
    <w:p w14:paraId="6C00A0FB" w14:textId="77777777" w:rsidR="003E2E91" w:rsidRPr="00880661" w:rsidRDefault="003E2E91" w:rsidP="003E2E91">
      <w:pPr>
        <w:autoSpaceDE w:val="0"/>
        <w:autoSpaceDN w:val="0"/>
        <w:adjustRightInd w:val="0"/>
        <w:spacing w:before="120"/>
        <w:rPr>
          <w:rFonts w:eastAsia="Batang"/>
          <w:i/>
          <w:lang w:eastAsia="ko-KR"/>
        </w:rPr>
      </w:pPr>
    </w:p>
    <w:p w14:paraId="6F2CB331" w14:textId="66F2A6F9"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št…………………….., »</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
          <w:i/>
          <w:lang w:eastAsia="ko-KR"/>
        </w:rPr>
        <w:t>«</w:t>
      </w:r>
      <w:r w:rsidRPr="00880661">
        <w:rPr>
          <w:rFonts w:eastAsia="Batang"/>
          <w:bCs/>
          <w:i/>
          <w:lang w:eastAsia="ko-KR"/>
        </w:rPr>
        <w:t xml:space="preserve"> </w:t>
      </w:r>
      <w:r w:rsidRPr="00880661">
        <w:rPr>
          <w:rFonts w:eastAsia="Batang"/>
          <w:i/>
          <w:lang w:eastAsia="ko-KR"/>
        </w:rPr>
        <w:t xml:space="preserve">za potrebe SŽ – </w:t>
      </w:r>
      <w:r w:rsidR="004A22AF">
        <w:rPr>
          <w:rFonts w:eastAsia="Batang"/>
          <w:i/>
          <w:lang w:eastAsia="ko-KR"/>
        </w:rPr>
        <w:t>Infrastruktura</w:t>
      </w:r>
      <w:r w:rsidRPr="00880661">
        <w:rPr>
          <w:rFonts w:eastAsia="Batang"/>
          <w:i/>
          <w:lang w:eastAsia="ko-KR"/>
        </w:rPr>
        <w:t>, d.o.o., dajemo soglasje, da naročnik namesto glavnega izvajalca (dobavitelja) poravna našo terjatev do glavnega izvajalca (dobavitelja).</w:t>
      </w:r>
    </w:p>
    <w:p w14:paraId="20E3624D"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4E3EF56B"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6059F4B8"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podizvajalca:</w:t>
      </w:r>
    </w:p>
    <w:p w14:paraId="760E116E" w14:textId="77777777" w:rsidR="003E2E91" w:rsidRPr="00880661" w:rsidRDefault="003E2E91" w:rsidP="003E2E91">
      <w:pPr>
        <w:spacing w:before="120" w:after="120"/>
        <w:rPr>
          <w:rFonts w:eastAsia="Batang"/>
          <w:i/>
          <w:color w:val="000000" w:themeColor="text1"/>
          <w:sz w:val="22"/>
          <w:szCs w:val="22"/>
          <w:lang w:eastAsia="ko-KR"/>
        </w:rPr>
      </w:pPr>
    </w:p>
    <w:p w14:paraId="14BF99F5" w14:textId="77777777" w:rsidR="003E2E91" w:rsidRPr="00880661" w:rsidRDefault="003E2E91" w:rsidP="003E2E91">
      <w:pPr>
        <w:spacing w:before="120" w:after="120"/>
        <w:rPr>
          <w:rFonts w:eastAsia="Batang"/>
          <w:i/>
          <w:color w:val="000000" w:themeColor="text1"/>
          <w:sz w:val="22"/>
          <w:szCs w:val="22"/>
          <w:lang w:eastAsia="ko-KR"/>
        </w:rPr>
      </w:pPr>
    </w:p>
    <w:p w14:paraId="1581FC30" w14:textId="77777777" w:rsidR="003E2E91" w:rsidRPr="00880661" w:rsidRDefault="003E2E91" w:rsidP="003E2E91">
      <w:pPr>
        <w:spacing w:before="120" w:after="120"/>
        <w:rPr>
          <w:rFonts w:eastAsia="Batang"/>
          <w:i/>
          <w:color w:val="000000" w:themeColor="text1"/>
          <w:sz w:val="22"/>
          <w:szCs w:val="22"/>
          <w:lang w:eastAsia="ko-KR"/>
        </w:rPr>
      </w:pPr>
    </w:p>
    <w:p w14:paraId="36B4690C" w14:textId="77777777" w:rsidR="003E2E91" w:rsidRPr="00880661" w:rsidRDefault="003E2E91" w:rsidP="003E2E91">
      <w:pPr>
        <w:spacing w:line="276" w:lineRule="auto"/>
        <w:rPr>
          <w:rFonts w:eastAsia="Batang"/>
          <w:b/>
          <w:i/>
          <w:color w:val="000000" w:themeColor="text1"/>
          <w:lang w:eastAsia="ko-KR"/>
        </w:rPr>
      </w:pPr>
      <w:r w:rsidRPr="0088066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Pr="00880661" w:rsidRDefault="00EF6FDA" w:rsidP="003E2E91">
      <w:pPr>
        <w:spacing w:line="276" w:lineRule="auto"/>
        <w:rPr>
          <w:rFonts w:eastAsia="Batang"/>
          <w:b/>
          <w:i/>
          <w:color w:val="000000" w:themeColor="text1"/>
          <w:lang w:eastAsia="ko-KR"/>
        </w:rPr>
      </w:pPr>
    </w:p>
    <w:p w14:paraId="736DAF7B" w14:textId="77777777" w:rsidR="00EF6FDA" w:rsidRPr="00880661" w:rsidRDefault="00EF6FDA" w:rsidP="003E2E91">
      <w:pPr>
        <w:spacing w:line="276" w:lineRule="auto"/>
        <w:rPr>
          <w:rFonts w:eastAsia="Batang"/>
          <w:b/>
          <w:i/>
          <w:color w:val="000000" w:themeColor="text1"/>
          <w:lang w:eastAsia="ko-KR"/>
        </w:rPr>
      </w:pPr>
    </w:p>
    <w:p w14:paraId="51F1F91E" w14:textId="77777777" w:rsidR="00EF6FDA" w:rsidRPr="00880661" w:rsidRDefault="00EF6FDA" w:rsidP="003E2E91">
      <w:pPr>
        <w:spacing w:line="276" w:lineRule="auto"/>
        <w:rPr>
          <w:rFonts w:eastAsia="Batang"/>
          <w:b/>
          <w:i/>
          <w:color w:val="000000" w:themeColor="text1"/>
          <w:lang w:eastAsia="ko-KR"/>
        </w:rPr>
      </w:pPr>
    </w:p>
    <w:p w14:paraId="4AEEE26B" w14:textId="77777777" w:rsidR="00EF6FDA" w:rsidRPr="00880661" w:rsidRDefault="00EF6FDA" w:rsidP="003E2E91">
      <w:pPr>
        <w:spacing w:line="276" w:lineRule="auto"/>
        <w:rPr>
          <w:rFonts w:eastAsia="Batang"/>
          <w:b/>
          <w:i/>
          <w:color w:val="000000" w:themeColor="text1"/>
          <w:lang w:eastAsia="ko-KR"/>
        </w:rPr>
      </w:pPr>
    </w:p>
    <w:p w14:paraId="4970F9A3" w14:textId="77777777" w:rsidR="00EF6FDA" w:rsidRPr="00880661" w:rsidRDefault="00EF6FDA" w:rsidP="003E2E91">
      <w:pPr>
        <w:spacing w:line="276" w:lineRule="auto"/>
        <w:rPr>
          <w:rFonts w:eastAsia="Batang"/>
          <w:b/>
          <w:i/>
          <w:color w:val="000000" w:themeColor="text1"/>
          <w:lang w:eastAsia="ko-KR"/>
        </w:rPr>
      </w:pPr>
    </w:p>
    <w:p w14:paraId="0E25C918" w14:textId="77777777" w:rsidR="00EF6FDA" w:rsidRPr="00880661" w:rsidRDefault="00EF6FDA" w:rsidP="003E2E91">
      <w:pPr>
        <w:spacing w:line="276" w:lineRule="auto"/>
        <w:rPr>
          <w:rFonts w:eastAsia="Batang"/>
          <w:b/>
          <w:i/>
          <w:color w:val="000000" w:themeColor="text1"/>
          <w:lang w:eastAsia="ko-KR"/>
        </w:rPr>
      </w:pPr>
    </w:p>
    <w:p w14:paraId="5AA06041" w14:textId="77777777" w:rsidR="00EF6FDA" w:rsidRPr="00880661" w:rsidRDefault="00EF6FDA" w:rsidP="003E2E91">
      <w:pPr>
        <w:spacing w:line="276" w:lineRule="auto"/>
        <w:rPr>
          <w:rFonts w:eastAsia="Batang"/>
          <w:b/>
          <w:i/>
          <w:color w:val="000000" w:themeColor="text1"/>
          <w:lang w:eastAsia="ko-KR"/>
        </w:rPr>
      </w:pPr>
    </w:p>
    <w:p w14:paraId="559982D7" w14:textId="77777777" w:rsidR="00EF6FDA" w:rsidRPr="00880661" w:rsidRDefault="00EF6FDA" w:rsidP="003E2E91">
      <w:pPr>
        <w:spacing w:line="276" w:lineRule="auto"/>
        <w:rPr>
          <w:rFonts w:eastAsia="Batang"/>
          <w:b/>
          <w:i/>
          <w:color w:val="000000" w:themeColor="text1"/>
          <w:lang w:eastAsia="ko-KR"/>
        </w:rPr>
      </w:pPr>
    </w:p>
    <w:p w14:paraId="7D3D5B27" w14:textId="77777777" w:rsidR="00EF6FDA" w:rsidRPr="00880661" w:rsidRDefault="00EF6FDA" w:rsidP="003E2E91">
      <w:pPr>
        <w:spacing w:line="276" w:lineRule="auto"/>
        <w:rPr>
          <w:rFonts w:eastAsia="Batang"/>
          <w:i/>
          <w:color w:val="000000" w:themeColor="text1"/>
          <w:lang w:eastAsia="ko-KR"/>
        </w:rPr>
      </w:pPr>
    </w:p>
    <w:p w14:paraId="1383F0D0" w14:textId="77777777" w:rsidR="004A22AF" w:rsidRDefault="004A22AF" w:rsidP="00F32528">
      <w:pPr>
        <w:pStyle w:val="Naslov2"/>
        <w:rPr>
          <w:rFonts w:ascii="Times New Roman" w:hAnsi="Times New Roman" w:cs="Times New Roman"/>
          <w:sz w:val="24"/>
          <w:szCs w:val="24"/>
        </w:rPr>
      </w:pPr>
      <w:bookmarkStart w:id="229" w:name="_Toc453065389"/>
      <w:bookmarkStart w:id="230" w:name="_Toc492474477"/>
      <w:bookmarkStart w:id="231" w:name="_Toc514231617"/>
      <w:bookmarkStart w:id="232" w:name="_Toc514231952"/>
      <w:bookmarkStart w:id="233" w:name="_Toc516144211"/>
      <w:bookmarkStart w:id="234" w:name="_Toc532533804"/>
    </w:p>
    <w:bookmarkEnd w:id="229"/>
    <w:bookmarkEnd w:id="230"/>
    <w:bookmarkEnd w:id="231"/>
    <w:bookmarkEnd w:id="232"/>
    <w:bookmarkEnd w:id="233"/>
    <w:bookmarkEnd w:id="234"/>
    <w:p w14:paraId="15D7B8F5" w14:textId="77777777" w:rsidR="004A22AF" w:rsidRDefault="004A22AF" w:rsidP="003E2E91">
      <w:pPr>
        <w:autoSpaceDE w:val="0"/>
        <w:autoSpaceDN w:val="0"/>
        <w:adjustRightInd w:val="0"/>
        <w:spacing w:before="120"/>
        <w:rPr>
          <w:b/>
          <w:bCs/>
          <w:i/>
          <w:iCs/>
        </w:rPr>
      </w:pPr>
    </w:p>
    <w:p w14:paraId="16928815" w14:textId="76A0FC93" w:rsidR="003E2E91" w:rsidRPr="00880661" w:rsidRDefault="004A22AF" w:rsidP="003E2E91">
      <w:pPr>
        <w:autoSpaceDE w:val="0"/>
        <w:autoSpaceDN w:val="0"/>
        <w:adjustRightInd w:val="0"/>
        <w:spacing w:before="120"/>
        <w:rPr>
          <w:rFonts w:eastAsia="Batang"/>
          <w:i/>
          <w:lang w:eastAsia="ko-KR"/>
        </w:rPr>
      </w:pPr>
      <w:r w:rsidRPr="004A22AF">
        <w:rPr>
          <w:b/>
          <w:bCs/>
          <w:i/>
          <w:iCs/>
        </w:rPr>
        <w:t xml:space="preserve">Razpisni obrazec </w:t>
      </w:r>
      <w:r w:rsidR="003B2A4B">
        <w:rPr>
          <w:b/>
          <w:bCs/>
          <w:i/>
          <w:iCs/>
        </w:rPr>
        <w:t>11</w:t>
      </w:r>
      <w:r>
        <w:rPr>
          <w:b/>
          <w:bCs/>
          <w:i/>
          <w:iCs/>
        </w:rPr>
        <w:t>: Seznam podizvajalcev</w:t>
      </w:r>
    </w:p>
    <w:p w14:paraId="0E7B5AE2"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2D5A4DFE"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7C6EE475" w14:textId="77777777" w:rsidR="003E2E91" w:rsidRPr="00880661" w:rsidRDefault="003E2E91" w:rsidP="0096694E">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53F5EE1"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B27B9AD" w14:textId="77777777" w:rsidR="003E2E91" w:rsidRPr="00880661" w:rsidRDefault="003E2E91" w:rsidP="003E2E91">
      <w:pPr>
        <w:autoSpaceDE w:val="0"/>
        <w:autoSpaceDN w:val="0"/>
        <w:adjustRightInd w:val="0"/>
        <w:spacing w:before="120"/>
        <w:rPr>
          <w:rFonts w:eastAsia="Batang"/>
          <w:i/>
          <w:lang w:eastAsia="ko-KR"/>
        </w:rPr>
      </w:pPr>
    </w:p>
    <w:p w14:paraId="2E0AF6D1"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SEZNAM PODIZVAJALCEV</w:t>
      </w:r>
    </w:p>
    <w:p w14:paraId="75AB8903" w14:textId="77777777" w:rsidR="003E2E91" w:rsidRPr="00880661" w:rsidRDefault="003E2E91" w:rsidP="003E2E91">
      <w:pPr>
        <w:autoSpaceDE w:val="0"/>
        <w:autoSpaceDN w:val="0"/>
        <w:adjustRightInd w:val="0"/>
        <w:spacing w:before="120"/>
        <w:jc w:val="both"/>
        <w:rPr>
          <w:rFonts w:eastAsia="Batang"/>
          <w:b/>
          <w:i/>
          <w:lang w:eastAsia="ko-KR"/>
        </w:rPr>
      </w:pPr>
    </w:p>
    <w:p w14:paraId="50B4372B" w14:textId="61A6C2F0" w:rsidR="003E2E91" w:rsidRPr="00880661" w:rsidRDefault="003E2E91" w:rsidP="003E2E91">
      <w:pPr>
        <w:autoSpaceDE w:val="0"/>
        <w:autoSpaceDN w:val="0"/>
        <w:adjustRightInd w:val="0"/>
        <w:spacing w:before="120"/>
        <w:rPr>
          <w:rFonts w:eastAsia="Batang"/>
          <w:b/>
          <w:bCs/>
          <w:i/>
          <w:lang w:eastAsia="ko-KR"/>
        </w:rPr>
      </w:pPr>
      <w:r w:rsidRPr="00880661">
        <w:rPr>
          <w:rFonts w:ascii="TimesNewRoman" w:eastAsia="Batang" w:hAnsi="TimesNewRoman" w:cs="TimesNewRoman"/>
          <w:i/>
          <w:lang w:eastAsia="ko-KR"/>
        </w:rPr>
        <w:t xml:space="preserve">Predmet javnega naročila: </w:t>
      </w:r>
      <w:r w:rsidRPr="00880661">
        <w:rPr>
          <w:rFonts w:eastAsia="Batang"/>
          <w:b/>
          <w:bCs/>
          <w:i/>
          <w:lang w:eastAsia="ko-KR"/>
        </w:rPr>
        <w:t>»</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
          <w:bCs/>
          <w:i/>
          <w:lang w:eastAsia="ko-KR"/>
        </w:rPr>
        <w:t>«</w:t>
      </w:r>
    </w:p>
    <w:p w14:paraId="2CB548DC"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88066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Vrednost (v EUR z DDV) in delež (v %):</w:t>
            </w:r>
          </w:p>
        </w:tc>
      </w:tr>
      <w:tr w:rsidR="003E2E91" w:rsidRPr="0088066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58ACCEDC" w14:textId="77777777" w:rsidR="003E2E91" w:rsidRPr="00880661" w:rsidRDefault="003E2E91" w:rsidP="003E2E91">
            <w:pPr>
              <w:rPr>
                <w:rFonts w:ascii="TimesNewRoman" w:eastAsia="Batang" w:hAnsi="TimesNewRoman" w:cs="TimesNewRoman"/>
                <w:i/>
                <w:lang w:eastAsia="ko-KR"/>
              </w:rPr>
            </w:pPr>
          </w:p>
          <w:p w14:paraId="7888BC5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0AF31F3" w14:textId="77777777" w:rsidR="003E2E91" w:rsidRPr="00880661" w:rsidRDefault="003E2E91" w:rsidP="003E2E91">
            <w:pPr>
              <w:rPr>
                <w:rFonts w:ascii="TimesNewRoman" w:eastAsia="Batang" w:hAnsi="TimesNewRoman" w:cs="TimesNewRoman"/>
                <w:i/>
                <w:lang w:eastAsia="ko-KR"/>
              </w:rPr>
            </w:pPr>
          </w:p>
          <w:p w14:paraId="4C1BFBFC"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1C2A80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43B41C2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6F415AA0"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93E952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28F7CE5B"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p w14:paraId="45B43E5E"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2EC976AA"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01DA1B6C"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275AB289" w14:textId="77777777" w:rsidR="003E2E91" w:rsidRPr="00880661" w:rsidRDefault="003E2E91" w:rsidP="003E2E91">
      <w:pPr>
        <w:autoSpaceDE w:val="0"/>
        <w:autoSpaceDN w:val="0"/>
        <w:adjustRightInd w:val="0"/>
        <w:spacing w:before="120"/>
        <w:rPr>
          <w:rFonts w:ascii="TimesNewRoman" w:eastAsia="Batang" w:hAnsi="TimesNewRoman" w:cs="TimesNewRoman"/>
          <w:b/>
          <w:i/>
          <w:strike/>
          <w:lang w:eastAsia="ko-KR"/>
        </w:rPr>
      </w:pPr>
    </w:p>
    <w:p w14:paraId="0FF5DB7B" w14:textId="77777777" w:rsidR="00B40E2F" w:rsidRPr="00880661" w:rsidRDefault="00B40E2F" w:rsidP="00B40E2F">
      <w:pPr>
        <w:pStyle w:val="Noga"/>
        <w:tabs>
          <w:tab w:val="clear" w:pos="4536"/>
          <w:tab w:val="clear" w:pos="9072"/>
        </w:tabs>
        <w:rPr>
          <w:b/>
          <w:i/>
        </w:rPr>
      </w:pPr>
    </w:p>
    <w:p w14:paraId="663D7B28" w14:textId="411BB0B3" w:rsidR="005B1108" w:rsidRPr="00880661" w:rsidRDefault="005B1108" w:rsidP="00B40E2F">
      <w:pPr>
        <w:autoSpaceDE w:val="0"/>
        <w:autoSpaceDN w:val="0"/>
        <w:adjustRightInd w:val="0"/>
        <w:jc w:val="right"/>
        <w:rPr>
          <w:i/>
        </w:rPr>
      </w:pPr>
      <w:r w:rsidRPr="00880661">
        <w:rPr>
          <w:i/>
        </w:rPr>
        <w:br w:type="page"/>
      </w:r>
    </w:p>
    <w:p w14:paraId="12970B0A" w14:textId="29A79218" w:rsidR="00594893" w:rsidRDefault="004A22AF" w:rsidP="00982085">
      <w:pPr>
        <w:rPr>
          <w:b/>
          <w:bCs/>
          <w:i/>
          <w:iCs/>
        </w:rPr>
      </w:pPr>
      <w:r w:rsidRPr="004A22AF">
        <w:rPr>
          <w:b/>
          <w:bCs/>
          <w:i/>
          <w:iCs/>
        </w:rPr>
        <w:lastRenderedPageBreak/>
        <w:t xml:space="preserve">Razpisni obrazec </w:t>
      </w:r>
      <w:r w:rsidR="003B2A4B">
        <w:rPr>
          <w:b/>
          <w:bCs/>
          <w:i/>
          <w:iCs/>
        </w:rPr>
        <w:t>12</w:t>
      </w:r>
      <w:r w:rsidR="00DA4C26">
        <w:rPr>
          <w:b/>
          <w:bCs/>
          <w:i/>
          <w:iCs/>
        </w:rPr>
        <w:t>: Reference</w:t>
      </w:r>
    </w:p>
    <w:p w14:paraId="368528F2" w14:textId="77777777" w:rsidR="004A22AF" w:rsidRDefault="004A22AF" w:rsidP="00982085">
      <w:pPr>
        <w:rPr>
          <w:b/>
          <w:bCs/>
          <w:i/>
          <w:iCs/>
        </w:rPr>
      </w:pPr>
    </w:p>
    <w:p w14:paraId="2D808C81" w14:textId="77777777" w:rsidR="004A22AF" w:rsidRPr="00880661" w:rsidRDefault="004A22AF" w:rsidP="00982085">
      <w:pPr>
        <w:rPr>
          <w:i/>
        </w:rPr>
      </w:pPr>
    </w:p>
    <w:p w14:paraId="17CFDF1A" w14:textId="77777777" w:rsidR="00982085" w:rsidRPr="00880661" w:rsidRDefault="00982085" w:rsidP="00982085">
      <w:pPr>
        <w:rPr>
          <w:i/>
        </w:rPr>
      </w:pPr>
      <w:r w:rsidRPr="00880661">
        <w:rPr>
          <w:i/>
        </w:rPr>
        <w:t xml:space="preserve">(izpolni ponudnik) </w:t>
      </w:r>
    </w:p>
    <w:p w14:paraId="1CAEA55D" w14:textId="77777777" w:rsidR="00982085" w:rsidRPr="00880661" w:rsidRDefault="00982085" w:rsidP="00982085">
      <w:pPr>
        <w:jc w:val="both"/>
        <w:rPr>
          <w:b/>
          <w:i/>
          <w:sz w:val="20"/>
        </w:rPr>
      </w:pPr>
    </w:p>
    <w:p w14:paraId="730AAE1C" w14:textId="77777777" w:rsidR="00982085" w:rsidRPr="00880661" w:rsidRDefault="00982085" w:rsidP="00982085">
      <w:pPr>
        <w:jc w:val="both"/>
        <w:rPr>
          <w:b/>
          <w:i/>
        </w:rPr>
      </w:pPr>
    </w:p>
    <w:p w14:paraId="7BC65364" w14:textId="77777777" w:rsidR="00982085" w:rsidRPr="00880661" w:rsidRDefault="00982085" w:rsidP="00982085">
      <w:pPr>
        <w:jc w:val="both"/>
        <w:rPr>
          <w:i/>
        </w:rPr>
      </w:pPr>
      <w:r w:rsidRPr="00880661">
        <w:rPr>
          <w:i/>
        </w:rPr>
        <w:t>Številka predračuna:</w:t>
      </w:r>
      <w:r w:rsidRPr="00880661">
        <w:rPr>
          <w:i/>
        </w:rPr>
        <w:tab/>
        <w:t>________________</w:t>
      </w:r>
    </w:p>
    <w:p w14:paraId="027A20D6" w14:textId="77777777" w:rsidR="00982085" w:rsidRPr="00880661" w:rsidRDefault="00982085" w:rsidP="00982085">
      <w:pPr>
        <w:jc w:val="both"/>
        <w:rPr>
          <w:i/>
        </w:rPr>
      </w:pPr>
      <w:r w:rsidRPr="00880661">
        <w:rPr>
          <w:i/>
        </w:rPr>
        <w:t xml:space="preserve">Datum: </w:t>
      </w:r>
      <w:r w:rsidRPr="00880661">
        <w:rPr>
          <w:i/>
        </w:rPr>
        <w:tab/>
      </w:r>
      <w:r w:rsidRPr="00880661">
        <w:rPr>
          <w:i/>
        </w:rPr>
        <w:tab/>
        <w:t>________________</w:t>
      </w:r>
    </w:p>
    <w:p w14:paraId="224A6ED0" w14:textId="77777777" w:rsidR="00982085" w:rsidRPr="00880661" w:rsidRDefault="00982085" w:rsidP="00982085">
      <w:pPr>
        <w:pStyle w:val="NASLOV10"/>
        <w:rPr>
          <w:i/>
        </w:rPr>
      </w:pPr>
    </w:p>
    <w:p w14:paraId="1C89D677" w14:textId="77777777" w:rsidR="00982085" w:rsidRPr="00880661" w:rsidRDefault="00982085" w:rsidP="00982085">
      <w:pPr>
        <w:pStyle w:val="NASLOV10"/>
        <w:outlineLvl w:val="9"/>
        <w:rPr>
          <w:i/>
        </w:rPr>
      </w:pPr>
      <w:bookmarkStart w:id="235" w:name="_Toc275246068"/>
      <w:bookmarkStart w:id="236" w:name="_Toc386189392"/>
      <w:bookmarkStart w:id="237" w:name="_Toc445199915"/>
    </w:p>
    <w:p w14:paraId="6EF566D9" w14:textId="77777777" w:rsidR="00982085" w:rsidRPr="00880661" w:rsidRDefault="00982085" w:rsidP="00982085">
      <w:pPr>
        <w:pStyle w:val="NASLOV10"/>
        <w:outlineLvl w:val="9"/>
        <w:rPr>
          <w:i/>
        </w:rPr>
      </w:pPr>
      <w:r w:rsidRPr="00880661">
        <w:rPr>
          <w:i/>
        </w:rPr>
        <w:t>REFERENCE</w:t>
      </w:r>
      <w:bookmarkEnd w:id="235"/>
      <w:bookmarkEnd w:id="236"/>
      <w:bookmarkEnd w:id="237"/>
    </w:p>
    <w:p w14:paraId="23A87F95" w14:textId="77777777" w:rsidR="004A22AF" w:rsidRPr="00880661" w:rsidRDefault="004A22AF" w:rsidP="001F37F4">
      <w:pPr>
        <w:spacing w:before="120"/>
        <w:jc w:val="both"/>
        <w:rPr>
          <w:rFonts w:eastAsia="Batang"/>
          <w:i/>
          <w:lang w:eastAsia="ko-KR"/>
        </w:rPr>
      </w:pPr>
    </w:p>
    <w:p w14:paraId="6C6DECC0" w14:textId="6FCFF436" w:rsidR="004A22AF" w:rsidRDefault="004A22AF" w:rsidP="004A22AF">
      <w:pPr>
        <w:autoSpaceDE w:val="0"/>
        <w:autoSpaceDN w:val="0"/>
        <w:adjustRightInd w:val="0"/>
        <w:jc w:val="both"/>
        <w:rPr>
          <w:i/>
          <w:iCs/>
          <w:color w:val="0D0D0D"/>
        </w:rPr>
      </w:pPr>
      <w:r>
        <w:rPr>
          <w:i/>
          <w:iCs/>
          <w:color w:val="0D0D0D"/>
        </w:rPr>
        <w:t xml:space="preserve">Ponudnik (proizvajalec) mora izpolniti spodaj navedeni obrazec kot dokaz, da izpolnjuje zahteve iz te razpisne dokumentacije, </w:t>
      </w:r>
      <w:r w:rsidRPr="005A5D67">
        <w:rPr>
          <w:i/>
          <w:iCs/>
          <w:strike/>
          <w:color w:val="FF0000"/>
        </w:rPr>
        <w:t>kar dokaže s pisnim potrdilom referenc, (z žigom in podpisom naročnika),</w:t>
      </w:r>
      <w:r w:rsidRPr="005A5D67">
        <w:rPr>
          <w:i/>
          <w:iCs/>
          <w:color w:val="FF0000"/>
        </w:rPr>
        <w:t xml:space="preserve"> </w:t>
      </w:r>
      <w:r>
        <w:rPr>
          <w:i/>
          <w:iCs/>
          <w:color w:val="0D0D0D"/>
        </w:rPr>
        <w:t xml:space="preserve">iz katerih bo razvidno, da je v zadnjih treh letih dobavil podobne ali enake materiale v vrednosti najmanj </w:t>
      </w:r>
      <w:r w:rsidR="00520FCA">
        <w:rPr>
          <w:i/>
          <w:iCs/>
          <w:color w:val="0D0D0D"/>
        </w:rPr>
        <w:t>7</w:t>
      </w:r>
      <w:r>
        <w:rPr>
          <w:i/>
          <w:iCs/>
          <w:color w:val="0D0D0D"/>
        </w:rPr>
        <w:t>0% ponudbene vrednosti brez DDV na letni ravni.</w:t>
      </w:r>
    </w:p>
    <w:p w14:paraId="5020712B" w14:textId="77777777" w:rsidR="004A22AF" w:rsidRDefault="004A22AF" w:rsidP="004A22AF">
      <w:pPr>
        <w:autoSpaceDE w:val="0"/>
        <w:autoSpaceDN w:val="0"/>
        <w:adjustRightInd w:val="0"/>
        <w:rPr>
          <w:i/>
          <w:iCs/>
          <w:color w:val="000000"/>
        </w:rPr>
      </w:pPr>
      <w:r>
        <w:rPr>
          <w:i/>
          <w:iCs/>
          <w:color w:val="000000"/>
        </w:rPr>
        <w:t>Izjavljamo, da imamo naslednje reference:</w:t>
      </w:r>
    </w:p>
    <w:p w14:paraId="0B1B33DF" w14:textId="6CD7C014" w:rsidR="004A22AF" w:rsidRDefault="004A22AF" w:rsidP="004A22AF">
      <w:pPr>
        <w:autoSpaceDE w:val="0"/>
        <w:autoSpaceDN w:val="0"/>
        <w:adjustRightInd w:val="0"/>
        <w:rPr>
          <w:rFonts w:ascii="Calibri" w:hAnsi="Calibri" w:cs="Calibri"/>
          <w:color w:val="000000"/>
          <w:sz w:val="20"/>
          <w:szCs w:val="20"/>
        </w:rPr>
      </w:pPr>
    </w:p>
    <w:p w14:paraId="2BF0A52B" w14:textId="77777777" w:rsidR="004A22AF" w:rsidRDefault="004A22AF" w:rsidP="004A22AF">
      <w:pPr>
        <w:autoSpaceDE w:val="0"/>
        <w:autoSpaceDN w:val="0"/>
        <w:adjustRightInd w:val="0"/>
        <w:rPr>
          <w:rFonts w:ascii="Calibri" w:hAnsi="Calibri" w:cs="Calibri"/>
          <w:color w:val="000000"/>
          <w:sz w:val="20"/>
          <w:szCs w:val="20"/>
        </w:rPr>
      </w:pPr>
    </w:p>
    <w:tbl>
      <w:tblPr>
        <w:tblW w:w="10472" w:type="dxa"/>
        <w:tblCellMar>
          <w:left w:w="70" w:type="dxa"/>
          <w:right w:w="70" w:type="dxa"/>
        </w:tblCellMar>
        <w:tblLook w:val="04A0" w:firstRow="1" w:lastRow="0" w:firstColumn="1" w:lastColumn="0" w:noHBand="0" w:noVBand="1"/>
      </w:tblPr>
      <w:tblGrid>
        <w:gridCol w:w="1069"/>
        <w:gridCol w:w="2798"/>
        <w:gridCol w:w="1880"/>
        <w:gridCol w:w="1559"/>
        <w:gridCol w:w="1620"/>
        <w:gridCol w:w="1546"/>
      </w:tblGrid>
      <w:tr w:rsidR="00520FCA" w14:paraId="611FDAC2" w14:textId="77777777" w:rsidTr="00520FCA">
        <w:trPr>
          <w:trHeight w:val="1073"/>
        </w:trPr>
        <w:tc>
          <w:tcPr>
            <w:tcW w:w="846"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086339C" w14:textId="77777777" w:rsidR="00520FCA" w:rsidRDefault="00520FCA">
            <w:pPr>
              <w:jc w:val="center"/>
              <w:rPr>
                <w:b/>
                <w:bCs/>
                <w:i/>
                <w:iCs/>
                <w:color w:val="000000"/>
                <w:sz w:val="22"/>
                <w:szCs w:val="22"/>
              </w:rPr>
            </w:pPr>
            <w:r>
              <w:rPr>
                <w:b/>
                <w:bCs/>
                <w:i/>
                <w:iCs/>
                <w:color w:val="000000"/>
                <w:sz w:val="22"/>
                <w:szCs w:val="22"/>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4776BB71" w14:textId="77777777" w:rsidR="00520FCA" w:rsidRDefault="00520FCA">
            <w:pPr>
              <w:jc w:val="center"/>
              <w:rPr>
                <w:b/>
                <w:bCs/>
                <w:i/>
                <w:iCs/>
                <w:color w:val="000000"/>
                <w:sz w:val="22"/>
                <w:szCs w:val="22"/>
              </w:rPr>
            </w:pPr>
            <w:r>
              <w:rPr>
                <w:b/>
                <w:bCs/>
                <w:i/>
                <w:iCs/>
                <w:color w:val="000000"/>
                <w:sz w:val="22"/>
                <w:szCs w:val="22"/>
              </w:rPr>
              <w:t>Naročnik</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3101BABD" w14:textId="77777777" w:rsidR="00520FCA" w:rsidRDefault="00520FCA">
            <w:pPr>
              <w:jc w:val="center"/>
              <w:rPr>
                <w:b/>
                <w:bCs/>
                <w:i/>
                <w:iCs/>
                <w:color w:val="000000"/>
                <w:sz w:val="22"/>
                <w:szCs w:val="22"/>
              </w:rPr>
            </w:pPr>
            <w:r>
              <w:rPr>
                <w:b/>
                <w:bCs/>
                <w:i/>
                <w:iCs/>
                <w:color w:val="000000"/>
                <w:sz w:val="22"/>
                <w:szCs w:val="22"/>
              </w:rPr>
              <w:t>Vrsta materiala</w:t>
            </w:r>
          </w:p>
        </w:tc>
        <w:tc>
          <w:tcPr>
            <w:tcW w:w="1559" w:type="dxa"/>
            <w:tcBorders>
              <w:top w:val="single" w:sz="4" w:space="0" w:color="auto"/>
              <w:left w:val="nil"/>
              <w:bottom w:val="single" w:sz="4" w:space="0" w:color="auto"/>
              <w:right w:val="single" w:sz="4" w:space="0" w:color="auto"/>
            </w:tcBorders>
            <w:shd w:val="clear" w:color="000000" w:fill="BDD7EE"/>
            <w:noWrap/>
            <w:vAlign w:val="center"/>
            <w:hideMark/>
          </w:tcPr>
          <w:p w14:paraId="2A65B296" w14:textId="77777777" w:rsidR="00520FCA" w:rsidRDefault="00520FCA">
            <w:pPr>
              <w:jc w:val="center"/>
              <w:rPr>
                <w:b/>
                <w:bCs/>
                <w:i/>
                <w:iCs/>
                <w:color w:val="000000"/>
                <w:sz w:val="22"/>
                <w:szCs w:val="22"/>
              </w:rPr>
            </w:pPr>
            <w:r>
              <w:rPr>
                <w:b/>
                <w:bCs/>
                <w:i/>
                <w:iCs/>
                <w:color w:val="000000"/>
                <w:sz w:val="22"/>
                <w:szCs w:val="22"/>
              </w:rPr>
              <w:t xml:space="preserve">Količina </w:t>
            </w:r>
          </w:p>
        </w:tc>
        <w:tc>
          <w:tcPr>
            <w:tcW w:w="1843" w:type="dxa"/>
            <w:tcBorders>
              <w:top w:val="single" w:sz="4" w:space="0" w:color="auto"/>
              <w:left w:val="nil"/>
              <w:bottom w:val="single" w:sz="4" w:space="0" w:color="auto"/>
              <w:right w:val="single" w:sz="4" w:space="0" w:color="auto"/>
            </w:tcBorders>
            <w:shd w:val="clear" w:color="000000" w:fill="BDD7EE"/>
          </w:tcPr>
          <w:p w14:paraId="59DA7FF3" w14:textId="77777777" w:rsidR="00520FCA" w:rsidRDefault="00520FCA">
            <w:pPr>
              <w:jc w:val="center"/>
              <w:rPr>
                <w:b/>
                <w:bCs/>
                <w:i/>
                <w:iCs/>
                <w:color w:val="000000"/>
                <w:sz w:val="22"/>
                <w:szCs w:val="22"/>
              </w:rPr>
            </w:pPr>
          </w:p>
          <w:p w14:paraId="010B8865" w14:textId="6E05C607" w:rsidR="00520FCA" w:rsidRDefault="00520FCA" w:rsidP="00520FCA">
            <w:pPr>
              <w:rPr>
                <w:b/>
                <w:bCs/>
                <w:i/>
                <w:iCs/>
                <w:color w:val="000000"/>
                <w:sz w:val="22"/>
                <w:szCs w:val="22"/>
              </w:rPr>
            </w:pPr>
            <w:r>
              <w:rPr>
                <w:b/>
                <w:bCs/>
                <w:i/>
                <w:iCs/>
                <w:color w:val="000000"/>
                <w:sz w:val="22"/>
                <w:szCs w:val="22"/>
              </w:rPr>
              <w:t>Vrednost brez DDV</w:t>
            </w:r>
          </w:p>
        </w:tc>
        <w:tc>
          <w:tcPr>
            <w:tcW w:w="1546"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A80FABD" w14:textId="2E0E98E0" w:rsidR="00520FCA" w:rsidRDefault="00520FCA">
            <w:pPr>
              <w:jc w:val="center"/>
              <w:rPr>
                <w:b/>
                <w:bCs/>
                <w:i/>
                <w:iCs/>
                <w:color w:val="000000"/>
                <w:sz w:val="22"/>
                <w:szCs w:val="22"/>
              </w:rPr>
            </w:pPr>
            <w:r>
              <w:rPr>
                <w:b/>
                <w:bCs/>
                <w:i/>
                <w:iCs/>
                <w:color w:val="000000"/>
                <w:sz w:val="22"/>
                <w:szCs w:val="22"/>
              </w:rPr>
              <w:t>Leto dobave</w:t>
            </w:r>
          </w:p>
        </w:tc>
      </w:tr>
      <w:tr w:rsidR="00520FCA" w14:paraId="0990D913"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E1823DD" w14:textId="77777777" w:rsidR="00520FCA" w:rsidRDefault="00520FCA">
            <w:pPr>
              <w:jc w:val="center"/>
              <w:rPr>
                <w:i/>
                <w:iCs/>
                <w:color w:val="000000"/>
                <w:sz w:val="22"/>
                <w:szCs w:val="22"/>
              </w:rPr>
            </w:pPr>
            <w:r>
              <w:rPr>
                <w:i/>
                <w:iCs/>
                <w:color w:val="000000"/>
                <w:sz w:val="22"/>
                <w:szCs w:val="22"/>
              </w:rPr>
              <w:t>1</w:t>
            </w:r>
          </w:p>
        </w:tc>
        <w:tc>
          <w:tcPr>
            <w:tcW w:w="2798" w:type="dxa"/>
            <w:tcBorders>
              <w:top w:val="nil"/>
              <w:left w:val="nil"/>
              <w:bottom w:val="single" w:sz="4" w:space="0" w:color="auto"/>
              <w:right w:val="single" w:sz="4" w:space="0" w:color="auto"/>
            </w:tcBorders>
            <w:shd w:val="clear" w:color="auto" w:fill="auto"/>
            <w:noWrap/>
            <w:vAlign w:val="bottom"/>
            <w:hideMark/>
          </w:tcPr>
          <w:p w14:paraId="1F249188"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58EFC361"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01274A31"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62083933"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5E722" w14:textId="327C34F4" w:rsidR="00520FCA" w:rsidRDefault="00520FCA">
            <w:pPr>
              <w:jc w:val="center"/>
              <w:rPr>
                <w:i/>
                <w:iCs/>
                <w:color w:val="000000"/>
                <w:sz w:val="22"/>
                <w:szCs w:val="22"/>
              </w:rPr>
            </w:pPr>
            <w:r>
              <w:rPr>
                <w:i/>
                <w:iCs/>
                <w:color w:val="000000"/>
                <w:sz w:val="22"/>
                <w:szCs w:val="22"/>
              </w:rPr>
              <w:t> </w:t>
            </w:r>
          </w:p>
        </w:tc>
      </w:tr>
      <w:tr w:rsidR="00520FCA" w14:paraId="18CE31BA"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E4650D" w14:textId="77777777" w:rsidR="00520FCA" w:rsidRDefault="00520FCA">
            <w:pPr>
              <w:jc w:val="center"/>
              <w:rPr>
                <w:i/>
                <w:iCs/>
                <w:color w:val="000000"/>
                <w:sz w:val="22"/>
                <w:szCs w:val="22"/>
              </w:rPr>
            </w:pPr>
            <w:r>
              <w:rPr>
                <w:i/>
                <w:iCs/>
                <w:color w:val="000000"/>
                <w:sz w:val="22"/>
                <w:szCs w:val="22"/>
              </w:rPr>
              <w:t>2</w:t>
            </w:r>
          </w:p>
        </w:tc>
        <w:tc>
          <w:tcPr>
            <w:tcW w:w="2798" w:type="dxa"/>
            <w:tcBorders>
              <w:top w:val="nil"/>
              <w:left w:val="nil"/>
              <w:bottom w:val="single" w:sz="4" w:space="0" w:color="auto"/>
              <w:right w:val="single" w:sz="4" w:space="0" w:color="auto"/>
            </w:tcBorders>
            <w:shd w:val="clear" w:color="auto" w:fill="auto"/>
            <w:noWrap/>
            <w:vAlign w:val="bottom"/>
            <w:hideMark/>
          </w:tcPr>
          <w:p w14:paraId="19057193"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00E2E3AE"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45446F"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10ABBD9D"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F0EF9" w14:textId="70874695" w:rsidR="00520FCA" w:rsidRDefault="00520FCA">
            <w:pPr>
              <w:jc w:val="center"/>
              <w:rPr>
                <w:i/>
                <w:iCs/>
                <w:color w:val="000000"/>
                <w:sz w:val="22"/>
                <w:szCs w:val="22"/>
              </w:rPr>
            </w:pPr>
            <w:r>
              <w:rPr>
                <w:i/>
                <w:iCs/>
                <w:color w:val="000000"/>
                <w:sz w:val="22"/>
                <w:szCs w:val="22"/>
              </w:rPr>
              <w:t> </w:t>
            </w:r>
          </w:p>
        </w:tc>
      </w:tr>
      <w:tr w:rsidR="00520FCA" w14:paraId="44A312F3"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9565E79" w14:textId="77777777" w:rsidR="00520FCA" w:rsidRDefault="00520FCA">
            <w:pPr>
              <w:jc w:val="center"/>
              <w:rPr>
                <w:i/>
                <w:iCs/>
                <w:color w:val="000000"/>
                <w:sz w:val="22"/>
                <w:szCs w:val="22"/>
              </w:rPr>
            </w:pPr>
            <w:r>
              <w:rPr>
                <w:i/>
                <w:iCs/>
                <w:color w:val="000000"/>
                <w:sz w:val="22"/>
                <w:szCs w:val="22"/>
              </w:rPr>
              <w:t>3</w:t>
            </w:r>
          </w:p>
        </w:tc>
        <w:tc>
          <w:tcPr>
            <w:tcW w:w="2798" w:type="dxa"/>
            <w:tcBorders>
              <w:top w:val="nil"/>
              <w:left w:val="nil"/>
              <w:bottom w:val="single" w:sz="4" w:space="0" w:color="auto"/>
              <w:right w:val="single" w:sz="4" w:space="0" w:color="auto"/>
            </w:tcBorders>
            <w:shd w:val="clear" w:color="auto" w:fill="auto"/>
            <w:noWrap/>
            <w:vAlign w:val="bottom"/>
            <w:hideMark/>
          </w:tcPr>
          <w:p w14:paraId="417320BF"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8BC2297"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6487E793"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3E3FD380"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BE1D2" w14:textId="2795F0B3" w:rsidR="00520FCA" w:rsidRDefault="00520FCA">
            <w:pPr>
              <w:jc w:val="center"/>
              <w:rPr>
                <w:i/>
                <w:iCs/>
                <w:color w:val="000000"/>
                <w:sz w:val="22"/>
                <w:szCs w:val="22"/>
              </w:rPr>
            </w:pPr>
            <w:r>
              <w:rPr>
                <w:i/>
                <w:iCs/>
                <w:color w:val="000000"/>
                <w:sz w:val="22"/>
                <w:szCs w:val="22"/>
              </w:rPr>
              <w:t> </w:t>
            </w:r>
          </w:p>
        </w:tc>
      </w:tr>
      <w:tr w:rsidR="00520FCA" w14:paraId="0CC412A5"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F1AD011" w14:textId="77777777" w:rsidR="00520FCA" w:rsidRDefault="00520FCA">
            <w:pPr>
              <w:jc w:val="center"/>
              <w:rPr>
                <w:i/>
                <w:iCs/>
                <w:color w:val="000000"/>
                <w:sz w:val="22"/>
                <w:szCs w:val="22"/>
              </w:rPr>
            </w:pPr>
            <w:r>
              <w:rPr>
                <w:i/>
                <w:iCs/>
                <w:color w:val="000000"/>
                <w:sz w:val="22"/>
                <w:szCs w:val="22"/>
              </w:rPr>
              <w:t>4</w:t>
            </w:r>
          </w:p>
        </w:tc>
        <w:tc>
          <w:tcPr>
            <w:tcW w:w="2798" w:type="dxa"/>
            <w:tcBorders>
              <w:top w:val="nil"/>
              <w:left w:val="nil"/>
              <w:bottom w:val="single" w:sz="4" w:space="0" w:color="auto"/>
              <w:right w:val="single" w:sz="4" w:space="0" w:color="auto"/>
            </w:tcBorders>
            <w:shd w:val="clear" w:color="auto" w:fill="auto"/>
            <w:noWrap/>
            <w:vAlign w:val="bottom"/>
            <w:hideMark/>
          </w:tcPr>
          <w:p w14:paraId="02ACE336"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3D954996"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2334D776"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234928D9"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A9DCA" w14:textId="31A1B27D" w:rsidR="00520FCA" w:rsidRDefault="00520FCA">
            <w:pPr>
              <w:jc w:val="center"/>
              <w:rPr>
                <w:i/>
                <w:iCs/>
                <w:color w:val="000000"/>
                <w:sz w:val="22"/>
                <w:szCs w:val="22"/>
              </w:rPr>
            </w:pPr>
            <w:r>
              <w:rPr>
                <w:i/>
                <w:iCs/>
                <w:color w:val="000000"/>
                <w:sz w:val="22"/>
                <w:szCs w:val="22"/>
              </w:rPr>
              <w:t> </w:t>
            </w:r>
          </w:p>
        </w:tc>
      </w:tr>
      <w:tr w:rsidR="00520FCA" w14:paraId="25F0F947"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90C09A0" w14:textId="77777777" w:rsidR="00520FCA" w:rsidRDefault="00520FCA">
            <w:pPr>
              <w:jc w:val="center"/>
              <w:rPr>
                <w:i/>
                <w:iCs/>
                <w:color w:val="000000"/>
                <w:sz w:val="22"/>
                <w:szCs w:val="22"/>
              </w:rPr>
            </w:pPr>
            <w:r>
              <w:rPr>
                <w:i/>
                <w:iCs/>
                <w:color w:val="000000"/>
                <w:sz w:val="22"/>
                <w:szCs w:val="22"/>
              </w:rPr>
              <w:t>5</w:t>
            </w:r>
          </w:p>
        </w:tc>
        <w:tc>
          <w:tcPr>
            <w:tcW w:w="2798" w:type="dxa"/>
            <w:tcBorders>
              <w:top w:val="nil"/>
              <w:left w:val="nil"/>
              <w:bottom w:val="single" w:sz="4" w:space="0" w:color="auto"/>
              <w:right w:val="single" w:sz="4" w:space="0" w:color="auto"/>
            </w:tcBorders>
            <w:shd w:val="clear" w:color="auto" w:fill="auto"/>
            <w:noWrap/>
            <w:vAlign w:val="bottom"/>
            <w:hideMark/>
          </w:tcPr>
          <w:p w14:paraId="3DDA161E"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28F5250"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7F55C9F5"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428BC8D1"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1C8CC" w14:textId="48B0D297" w:rsidR="00520FCA" w:rsidRDefault="00520FCA">
            <w:pPr>
              <w:jc w:val="center"/>
              <w:rPr>
                <w:i/>
                <w:iCs/>
                <w:color w:val="000000"/>
                <w:sz w:val="22"/>
                <w:szCs w:val="22"/>
              </w:rPr>
            </w:pPr>
            <w:r>
              <w:rPr>
                <w:i/>
                <w:iCs/>
                <w:color w:val="000000"/>
                <w:sz w:val="22"/>
                <w:szCs w:val="22"/>
              </w:rPr>
              <w:t> </w:t>
            </w:r>
          </w:p>
        </w:tc>
      </w:tr>
    </w:tbl>
    <w:p w14:paraId="31BCC1C6" w14:textId="77777777" w:rsidR="004A22AF" w:rsidRDefault="004A22AF" w:rsidP="00982085">
      <w:pPr>
        <w:rPr>
          <w:i/>
          <w:iCs/>
          <w:color w:val="000000"/>
        </w:rPr>
      </w:pPr>
    </w:p>
    <w:p w14:paraId="31629D26" w14:textId="77777777" w:rsidR="004A22AF" w:rsidRDefault="004A22AF" w:rsidP="00982085">
      <w:pPr>
        <w:rPr>
          <w:i/>
          <w:iCs/>
          <w:color w:val="000000"/>
        </w:rPr>
      </w:pPr>
    </w:p>
    <w:p w14:paraId="19B9F849" w14:textId="6A56F304" w:rsidR="00982085" w:rsidRPr="00880661" w:rsidRDefault="00B9099D" w:rsidP="00982085">
      <w:pPr>
        <w:rPr>
          <w:b/>
          <w:i/>
        </w:rPr>
      </w:pPr>
      <w:r w:rsidRPr="00880661">
        <w:rPr>
          <w:b/>
          <w:i/>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0E76B900" w14:textId="77777777" w:rsidR="00982085" w:rsidRPr="00880661" w:rsidRDefault="00982085" w:rsidP="00982085">
      <w:pPr>
        <w:rPr>
          <w:b/>
          <w:i/>
        </w:rPr>
      </w:pPr>
    </w:p>
    <w:p w14:paraId="492AA97C" w14:textId="5B3758C2" w:rsidR="004A22AF" w:rsidRPr="005A5D67" w:rsidRDefault="005A5D67" w:rsidP="00982085">
      <w:pPr>
        <w:jc w:val="both"/>
        <w:rPr>
          <w:i/>
          <w:noProof/>
          <w:color w:val="FF0000"/>
        </w:rPr>
      </w:pPr>
      <w:r>
        <w:rPr>
          <w:i/>
          <w:noProof/>
          <w:color w:val="FF0000"/>
        </w:rPr>
        <w:t>Kontaknta oseba za preverjanje resničnosti podatkov referenc:________________________</w:t>
      </w:r>
    </w:p>
    <w:p w14:paraId="04B4C73A" w14:textId="77777777" w:rsidR="004A22AF" w:rsidRDefault="004A22AF" w:rsidP="00982085">
      <w:pPr>
        <w:jc w:val="both"/>
        <w:rPr>
          <w:i/>
          <w:noProof/>
        </w:rPr>
      </w:pPr>
    </w:p>
    <w:p w14:paraId="264BB2FF" w14:textId="77777777" w:rsidR="004A22AF" w:rsidRDefault="004A22AF" w:rsidP="00982085">
      <w:pPr>
        <w:jc w:val="both"/>
        <w:rPr>
          <w:i/>
          <w:noProof/>
        </w:rPr>
      </w:pPr>
    </w:p>
    <w:p w14:paraId="7BA3FC7A" w14:textId="77777777" w:rsidR="00982085" w:rsidRPr="00880661" w:rsidRDefault="00982085" w:rsidP="00982085">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D19DF76" w14:textId="77777777" w:rsidR="00982085" w:rsidRPr="00880661" w:rsidRDefault="00982085" w:rsidP="00982085">
      <w:pPr>
        <w:spacing w:before="120" w:after="120"/>
        <w:rPr>
          <w:rFonts w:eastAsia="Batang"/>
          <w:b/>
          <w:i/>
          <w:lang w:eastAsia="ko-KR"/>
        </w:rPr>
      </w:pPr>
    </w:p>
    <w:p w14:paraId="2DDF526B" w14:textId="77777777" w:rsidR="00982085" w:rsidRDefault="00982085" w:rsidP="006C559E">
      <w:pPr>
        <w:spacing w:before="120" w:after="120"/>
        <w:rPr>
          <w:rFonts w:eastAsia="Batang"/>
          <w:b/>
          <w:i/>
          <w:lang w:eastAsia="ko-KR"/>
        </w:rPr>
      </w:pPr>
    </w:p>
    <w:p w14:paraId="2F339AF0" w14:textId="77777777" w:rsidR="004A22AF" w:rsidRDefault="004A22AF" w:rsidP="006C559E">
      <w:pPr>
        <w:spacing w:before="120" w:after="120"/>
        <w:rPr>
          <w:rFonts w:eastAsia="Batang"/>
          <w:b/>
          <w:i/>
          <w:lang w:eastAsia="ko-KR"/>
        </w:rPr>
      </w:pPr>
    </w:p>
    <w:p w14:paraId="271D634D" w14:textId="77777777" w:rsidR="00CA02CE" w:rsidRDefault="00CA02CE" w:rsidP="004A22AF">
      <w:pPr>
        <w:spacing w:before="120" w:after="120"/>
        <w:rPr>
          <w:rFonts w:eastAsia="Batang"/>
          <w:b/>
          <w:i/>
          <w:lang w:eastAsia="ko-KR"/>
        </w:rPr>
      </w:pPr>
    </w:p>
    <w:p w14:paraId="4C8EF6CE" w14:textId="3A1B6EDB" w:rsidR="00980503" w:rsidRDefault="004A22AF" w:rsidP="004A22AF">
      <w:pPr>
        <w:spacing w:before="120" w:after="120"/>
        <w:rPr>
          <w:rFonts w:eastAsia="Batang"/>
          <w:b/>
          <w:bCs/>
          <w:i/>
          <w:iCs/>
          <w:lang w:eastAsia="ko-KR"/>
        </w:rPr>
      </w:pPr>
      <w:r w:rsidRPr="004A22AF">
        <w:rPr>
          <w:rFonts w:eastAsia="Batang"/>
          <w:b/>
          <w:bCs/>
          <w:i/>
          <w:iCs/>
          <w:lang w:eastAsia="ko-KR"/>
        </w:rPr>
        <w:lastRenderedPageBreak/>
        <w:t xml:space="preserve">Razpisni obrazec </w:t>
      </w:r>
      <w:r w:rsidR="003B2A4B">
        <w:rPr>
          <w:rFonts w:eastAsia="Batang"/>
          <w:b/>
          <w:bCs/>
          <w:i/>
          <w:iCs/>
          <w:lang w:eastAsia="ko-KR"/>
        </w:rPr>
        <w:t>13</w:t>
      </w:r>
      <w:r>
        <w:rPr>
          <w:rFonts w:eastAsia="Batang"/>
          <w:b/>
          <w:bCs/>
          <w:i/>
          <w:iCs/>
          <w:lang w:eastAsia="ko-KR"/>
        </w:rPr>
        <w:t>: Tehnične zahteve</w:t>
      </w:r>
    </w:p>
    <w:p w14:paraId="0058FFE8" w14:textId="77777777" w:rsidR="004A22AF" w:rsidRPr="00880661" w:rsidRDefault="004A22AF" w:rsidP="004A22AF">
      <w:pPr>
        <w:spacing w:before="120" w:after="120"/>
        <w:rPr>
          <w:rFonts w:eastAsia="Batang"/>
          <w:b/>
          <w:i/>
          <w:lang w:eastAsia="ko-KR"/>
        </w:rPr>
      </w:pPr>
    </w:p>
    <w:p w14:paraId="35D72C5F" w14:textId="0ECFEA27" w:rsidR="005B1108" w:rsidRPr="00DA4C26" w:rsidRDefault="00F2358A" w:rsidP="00F2358A">
      <w:pPr>
        <w:spacing w:before="120" w:after="120"/>
        <w:jc w:val="center"/>
        <w:rPr>
          <w:rFonts w:eastAsia="Batang"/>
          <w:b/>
          <w:i/>
          <w:sz w:val="28"/>
          <w:szCs w:val="28"/>
          <w:lang w:eastAsia="ko-KR"/>
        </w:rPr>
      </w:pPr>
      <w:r w:rsidRPr="00DA4C26">
        <w:rPr>
          <w:rFonts w:eastAsia="Batang"/>
          <w:b/>
          <w:i/>
          <w:sz w:val="28"/>
          <w:szCs w:val="28"/>
          <w:lang w:eastAsia="ko-KR"/>
        </w:rPr>
        <w:t>Tehnične zahteve</w:t>
      </w:r>
    </w:p>
    <w:p w14:paraId="3DE11FD8" w14:textId="0B0A947D" w:rsidR="00D644D6" w:rsidRPr="00D644D6" w:rsidRDefault="00D644D6" w:rsidP="00D644D6">
      <w:pPr>
        <w:spacing w:before="120" w:after="120"/>
        <w:rPr>
          <w:rFonts w:eastAsia="Batang"/>
          <w:i/>
          <w:iCs/>
          <w:lang w:eastAsia="ko-KR"/>
        </w:rPr>
      </w:pPr>
      <w:r w:rsidRPr="00D644D6">
        <w:rPr>
          <w:rFonts w:eastAsia="Batang"/>
          <w:i/>
          <w:iCs/>
          <w:lang w:eastAsia="ko-KR"/>
        </w:rPr>
        <w:t>Ponudnik mora pri oblikovanju ponudbe v celoti upoštevati standarde in tehni</w:t>
      </w:r>
      <w:r>
        <w:rPr>
          <w:rFonts w:eastAsia="Batang"/>
          <w:i/>
          <w:iCs/>
          <w:lang w:eastAsia="ko-KR"/>
        </w:rPr>
        <w:t>č</w:t>
      </w:r>
      <w:r w:rsidRPr="00D644D6">
        <w:rPr>
          <w:rFonts w:eastAsia="Batang"/>
          <w:i/>
          <w:iCs/>
          <w:lang w:eastAsia="ko-KR"/>
        </w:rPr>
        <w:t>ne zahteve,</w:t>
      </w:r>
      <w:r>
        <w:rPr>
          <w:rFonts w:eastAsia="Batang"/>
          <w:i/>
          <w:iCs/>
          <w:lang w:eastAsia="ko-KR"/>
        </w:rPr>
        <w:t xml:space="preserve"> </w:t>
      </w:r>
      <w:r w:rsidRPr="00D644D6">
        <w:rPr>
          <w:rFonts w:eastAsia="Batang"/>
          <w:i/>
          <w:iCs/>
          <w:lang w:eastAsia="ko-KR"/>
        </w:rPr>
        <w:t xml:space="preserve">navedene v Razpisnem </w:t>
      </w:r>
      <w:r>
        <w:rPr>
          <w:rFonts w:eastAsia="Batang"/>
          <w:i/>
          <w:iCs/>
          <w:lang w:eastAsia="ko-KR"/>
        </w:rPr>
        <w:t>obrazcu 2</w:t>
      </w:r>
      <w:r w:rsidRPr="00D644D6">
        <w:rPr>
          <w:rFonts w:eastAsia="Batang"/>
          <w:i/>
          <w:iCs/>
          <w:lang w:eastAsia="ko-KR"/>
        </w:rPr>
        <w:t>, pod oznako »standard«.</w:t>
      </w:r>
    </w:p>
    <w:p w14:paraId="79E4B4EB" w14:textId="5D08832F" w:rsidR="00D644D6" w:rsidRPr="007078B8" w:rsidRDefault="00D644D6" w:rsidP="007078B8">
      <w:pPr>
        <w:spacing w:before="120" w:after="120"/>
        <w:rPr>
          <w:rFonts w:eastAsia="Batang"/>
          <w:i/>
          <w:lang w:eastAsia="ko-KR"/>
        </w:rPr>
      </w:pPr>
      <w:r w:rsidRPr="00D644D6">
        <w:rPr>
          <w:rFonts w:eastAsia="Batang"/>
          <w:i/>
          <w:iCs/>
          <w:lang w:eastAsia="ko-KR"/>
        </w:rPr>
        <w:t>V nasprotnem primeru bo naro</w:t>
      </w:r>
      <w:r>
        <w:rPr>
          <w:rFonts w:eastAsia="Batang"/>
          <w:i/>
          <w:iCs/>
          <w:lang w:eastAsia="ko-KR"/>
        </w:rPr>
        <w:t>č</w:t>
      </w:r>
      <w:r w:rsidRPr="00D644D6">
        <w:rPr>
          <w:rFonts w:eastAsia="Batang"/>
          <w:i/>
          <w:iCs/>
          <w:lang w:eastAsia="ko-KR"/>
        </w:rPr>
        <w:t>nik ponudbo zavrnil kot neustrezno.</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5286"/>
        <w:gridCol w:w="1559"/>
        <w:gridCol w:w="992"/>
        <w:gridCol w:w="1560"/>
      </w:tblGrid>
      <w:tr w:rsidR="005A7821" w:rsidRPr="005F0F14" w14:paraId="17ADE1A7" w14:textId="77777777" w:rsidTr="005A7821">
        <w:trPr>
          <w:trHeight w:val="945"/>
        </w:trPr>
        <w:tc>
          <w:tcPr>
            <w:tcW w:w="593" w:type="dxa"/>
            <w:shd w:val="clear" w:color="000000" w:fill="FFFF99"/>
            <w:vAlign w:val="center"/>
            <w:hideMark/>
          </w:tcPr>
          <w:p w14:paraId="2385F53E" w14:textId="77777777" w:rsidR="005A7821" w:rsidRPr="005F0F14" w:rsidRDefault="005A7821" w:rsidP="001A6E29">
            <w:pPr>
              <w:jc w:val="center"/>
              <w:rPr>
                <w:b/>
                <w:bCs/>
                <w:i/>
                <w:color w:val="000000"/>
                <w:sz w:val="22"/>
                <w:szCs w:val="22"/>
              </w:rPr>
            </w:pPr>
            <w:r w:rsidRPr="005F0F14">
              <w:rPr>
                <w:b/>
                <w:bCs/>
                <w:i/>
                <w:color w:val="000000"/>
                <w:sz w:val="22"/>
                <w:szCs w:val="22"/>
              </w:rPr>
              <w:t>zap. št.</w:t>
            </w:r>
          </w:p>
        </w:tc>
        <w:tc>
          <w:tcPr>
            <w:tcW w:w="5286" w:type="dxa"/>
            <w:shd w:val="clear" w:color="000000" w:fill="FFFF99"/>
            <w:noWrap/>
            <w:vAlign w:val="center"/>
            <w:hideMark/>
          </w:tcPr>
          <w:p w14:paraId="651E07FD" w14:textId="77777777" w:rsidR="005A7821" w:rsidRPr="005F0F14" w:rsidRDefault="005A7821" w:rsidP="001A6E29">
            <w:pPr>
              <w:jc w:val="center"/>
              <w:rPr>
                <w:b/>
                <w:bCs/>
                <w:i/>
                <w:color w:val="000000"/>
                <w:sz w:val="22"/>
                <w:szCs w:val="22"/>
              </w:rPr>
            </w:pPr>
            <w:r w:rsidRPr="005F0F14">
              <w:rPr>
                <w:b/>
                <w:bCs/>
                <w:i/>
                <w:color w:val="000000"/>
                <w:sz w:val="22"/>
                <w:szCs w:val="22"/>
              </w:rPr>
              <w:t>VRSTA MATERIALA</w:t>
            </w:r>
          </w:p>
        </w:tc>
        <w:tc>
          <w:tcPr>
            <w:tcW w:w="1559" w:type="dxa"/>
            <w:shd w:val="clear" w:color="000000" w:fill="FFFF99"/>
            <w:vAlign w:val="center"/>
            <w:hideMark/>
          </w:tcPr>
          <w:p w14:paraId="4C256527" w14:textId="77777777" w:rsidR="005A7821" w:rsidRPr="005F0F14" w:rsidRDefault="005A7821" w:rsidP="001A6E29">
            <w:pPr>
              <w:jc w:val="center"/>
              <w:rPr>
                <w:b/>
                <w:bCs/>
                <w:i/>
                <w:sz w:val="22"/>
                <w:szCs w:val="22"/>
              </w:rPr>
            </w:pPr>
            <w:r w:rsidRPr="005F0F14">
              <w:rPr>
                <w:b/>
                <w:bCs/>
                <w:i/>
                <w:sz w:val="22"/>
                <w:szCs w:val="22"/>
              </w:rPr>
              <w:t>Standard,  Oznaka</w:t>
            </w:r>
          </w:p>
        </w:tc>
        <w:tc>
          <w:tcPr>
            <w:tcW w:w="992" w:type="dxa"/>
            <w:shd w:val="clear" w:color="000000" w:fill="FFFF99"/>
            <w:noWrap/>
            <w:vAlign w:val="center"/>
            <w:hideMark/>
          </w:tcPr>
          <w:p w14:paraId="51A666C1" w14:textId="77777777" w:rsidR="005A7821" w:rsidRPr="005F0F14" w:rsidRDefault="005A7821" w:rsidP="001A6E29">
            <w:pPr>
              <w:jc w:val="center"/>
              <w:rPr>
                <w:b/>
                <w:bCs/>
                <w:i/>
                <w:color w:val="000000"/>
                <w:sz w:val="22"/>
                <w:szCs w:val="22"/>
              </w:rPr>
            </w:pPr>
            <w:r w:rsidRPr="005F0F14">
              <w:rPr>
                <w:b/>
                <w:bCs/>
                <w:i/>
                <w:color w:val="000000"/>
                <w:sz w:val="22"/>
                <w:szCs w:val="22"/>
              </w:rPr>
              <w:t>enota</w:t>
            </w:r>
          </w:p>
        </w:tc>
        <w:tc>
          <w:tcPr>
            <w:tcW w:w="1560" w:type="dxa"/>
            <w:tcBorders>
              <w:bottom w:val="single" w:sz="4" w:space="0" w:color="auto"/>
            </w:tcBorders>
            <w:shd w:val="clear" w:color="000000" w:fill="FFFF99"/>
            <w:vAlign w:val="center"/>
            <w:hideMark/>
          </w:tcPr>
          <w:p w14:paraId="77C0CEEE" w14:textId="686B9E46" w:rsidR="005A7821" w:rsidRPr="005F0F14" w:rsidRDefault="005A7821" w:rsidP="001A6E29">
            <w:pPr>
              <w:jc w:val="center"/>
              <w:rPr>
                <w:b/>
                <w:bCs/>
                <w:i/>
                <w:color w:val="000000"/>
                <w:sz w:val="22"/>
                <w:szCs w:val="22"/>
              </w:rPr>
            </w:pPr>
            <w:r>
              <w:rPr>
                <w:b/>
                <w:bCs/>
                <w:i/>
                <w:color w:val="000000"/>
                <w:sz w:val="22"/>
                <w:szCs w:val="22"/>
              </w:rPr>
              <w:t>Okvirna količina</w:t>
            </w:r>
          </w:p>
        </w:tc>
      </w:tr>
      <w:tr w:rsidR="005A7821" w:rsidRPr="005F0F14" w14:paraId="04FCED35" w14:textId="77777777" w:rsidTr="005A7821">
        <w:trPr>
          <w:trHeight w:val="480"/>
        </w:trPr>
        <w:tc>
          <w:tcPr>
            <w:tcW w:w="593" w:type="dxa"/>
            <w:shd w:val="clear" w:color="000000" w:fill="FFFFFF"/>
            <w:noWrap/>
            <w:vAlign w:val="center"/>
            <w:hideMark/>
          </w:tcPr>
          <w:p w14:paraId="04B69113" w14:textId="77777777" w:rsidR="005A7821" w:rsidRPr="00B406BC" w:rsidRDefault="005A7821" w:rsidP="001A6E29">
            <w:pPr>
              <w:jc w:val="center"/>
              <w:rPr>
                <w:i/>
                <w:sz w:val="20"/>
                <w:szCs w:val="20"/>
              </w:rPr>
            </w:pPr>
            <w:r w:rsidRPr="00B406BC">
              <w:rPr>
                <w:i/>
                <w:sz w:val="20"/>
                <w:szCs w:val="20"/>
              </w:rPr>
              <w:t>1</w:t>
            </w:r>
          </w:p>
        </w:tc>
        <w:tc>
          <w:tcPr>
            <w:tcW w:w="5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82B5D" w14:textId="77777777" w:rsidR="005A7821" w:rsidRPr="00B406BC" w:rsidRDefault="005A7821" w:rsidP="001A6E29">
            <w:pPr>
              <w:rPr>
                <w:i/>
                <w:sz w:val="20"/>
                <w:szCs w:val="20"/>
              </w:rPr>
            </w:pPr>
            <w:r w:rsidRPr="00B406BC">
              <w:rPr>
                <w:i/>
                <w:sz w:val="20"/>
                <w:szCs w:val="20"/>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D48818" w14:textId="77777777" w:rsidR="005A7821" w:rsidRPr="00B406BC" w:rsidRDefault="005A7821" w:rsidP="001A6E29">
            <w:pPr>
              <w:jc w:val="right"/>
              <w:rPr>
                <w:i/>
                <w:sz w:val="20"/>
                <w:szCs w:val="20"/>
              </w:rPr>
            </w:pPr>
            <w:r w:rsidRPr="00B406BC">
              <w:rPr>
                <w:i/>
                <w:sz w:val="20"/>
                <w:szCs w:val="20"/>
              </w:rPr>
              <w:t>TS-Z a1.106-10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F75DD8E"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C16C73" w14:textId="77777777" w:rsidR="005A7821" w:rsidRPr="00B406BC" w:rsidRDefault="005A7821" w:rsidP="001A6E29">
            <w:pPr>
              <w:jc w:val="center"/>
              <w:rPr>
                <w:b/>
                <w:bCs/>
                <w:i/>
                <w:sz w:val="20"/>
                <w:szCs w:val="20"/>
              </w:rPr>
            </w:pPr>
            <w:r w:rsidRPr="00B406BC">
              <w:rPr>
                <w:b/>
                <w:bCs/>
                <w:i/>
                <w:sz w:val="20"/>
                <w:szCs w:val="20"/>
              </w:rPr>
              <w:t>100</w:t>
            </w:r>
          </w:p>
        </w:tc>
      </w:tr>
      <w:tr w:rsidR="005A7821" w:rsidRPr="005F0F14" w14:paraId="319F9265" w14:textId="77777777" w:rsidTr="005A7821">
        <w:trPr>
          <w:trHeight w:val="480"/>
        </w:trPr>
        <w:tc>
          <w:tcPr>
            <w:tcW w:w="593" w:type="dxa"/>
            <w:shd w:val="clear" w:color="000000" w:fill="FFFFFF"/>
            <w:noWrap/>
            <w:vAlign w:val="center"/>
            <w:hideMark/>
          </w:tcPr>
          <w:p w14:paraId="7624C3A5" w14:textId="77777777" w:rsidR="005A7821" w:rsidRPr="00B406BC" w:rsidRDefault="005A7821" w:rsidP="001A6E29">
            <w:pPr>
              <w:jc w:val="center"/>
              <w:rPr>
                <w:i/>
                <w:sz w:val="20"/>
                <w:szCs w:val="20"/>
              </w:rPr>
            </w:pPr>
            <w:r w:rsidRPr="00B406BC">
              <w:rPr>
                <w:i/>
                <w:sz w:val="20"/>
                <w:szCs w:val="20"/>
              </w:rPr>
              <w:t>2</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B729663" w14:textId="77777777" w:rsidR="005A7821" w:rsidRPr="00B406BC" w:rsidRDefault="005A7821" w:rsidP="001A6E29">
            <w:pPr>
              <w:rPr>
                <w:i/>
                <w:sz w:val="20"/>
                <w:szCs w:val="20"/>
              </w:rPr>
            </w:pPr>
            <w:r w:rsidRPr="00B406BC">
              <w:rPr>
                <w:i/>
                <w:sz w:val="20"/>
                <w:szCs w:val="20"/>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76004122" w14:textId="77777777" w:rsidR="005A7821" w:rsidRPr="00B406BC" w:rsidRDefault="005A7821" w:rsidP="001A6E29">
            <w:pPr>
              <w:jc w:val="right"/>
              <w:rPr>
                <w:i/>
                <w:sz w:val="20"/>
                <w:szCs w:val="20"/>
              </w:rPr>
            </w:pPr>
            <w:r w:rsidRPr="00B406BC">
              <w:rPr>
                <w:i/>
                <w:sz w:val="20"/>
                <w:szCs w:val="20"/>
              </w:rPr>
              <w:t>JŽS G1.133          UIC 864-8</w:t>
            </w:r>
          </w:p>
        </w:tc>
        <w:tc>
          <w:tcPr>
            <w:tcW w:w="992" w:type="dxa"/>
            <w:tcBorders>
              <w:top w:val="nil"/>
              <w:left w:val="nil"/>
              <w:bottom w:val="single" w:sz="4" w:space="0" w:color="auto"/>
              <w:right w:val="single" w:sz="4" w:space="0" w:color="auto"/>
            </w:tcBorders>
            <w:shd w:val="clear" w:color="auto" w:fill="auto"/>
            <w:noWrap/>
            <w:vAlign w:val="center"/>
            <w:hideMark/>
          </w:tcPr>
          <w:p w14:paraId="02CFA838"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75315A" w14:textId="77777777" w:rsidR="005A7821" w:rsidRPr="00B406BC" w:rsidRDefault="005A7821" w:rsidP="001A6E29">
            <w:pPr>
              <w:jc w:val="center"/>
              <w:rPr>
                <w:b/>
                <w:bCs/>
                <w:i/>
                <w:sz w:val="20"/>
                <w:szCs w:val="20"/>
              </w:rPr>
            </w:pPr>
            <w:r w:rsidRPr="00B406BC">
              <w:rPr>
                <w:b/>
                <w:bCs/>
                <w:i/>
                <w:sz w:val="20"/>
                <w:szCs w:val="20"/>
              </w:rPr>
              <w:t>20</w:t>
            </w:r>
          </w:p>
        </w:tc>
      </w:tr>
      <w:tr w:rsidR="005A7821" w:rsidRPr="005F0F14" w14:paraId="7D73AF1C" w14:textId="77777777" w:rsidTr="005A7821">
        <w:trPr>
          <w:trHeight w:val="450"/>
        </w:trPr>
        <w:tc>
          <w:tcPr>
            <w:tcW w:w="593" w:type="dxa"/>
            <w:shd w:val="clear" w:color="000000" w:fill="FFFFFF"/>
            <w:noWrap/>
            <w:vAlign w:val="center"/>
            <w:hideMark/>
          </w:tcPr>
          <w:p w14:paraId="51BFE9AF" w14:textId="77777777" w:rsidR="005A7821" w:rsidRPr="00B406BC" w:rsidRDefault="005A7821" w:rsidP="001A6E29">
            <w:pPr>
              <w:jc w:val="center"/>
              <w:rPr>
                <w:i/>
                <w:sz w:val="20"/>
                <w:szCs w:val="20"/>
              </w:rPr>
            </w:pPr>
            <w:r w:rsidRPr="00B406BC">
              <w:rPr>
                <w:i/>
                <w:sz w:val="20"/>
                <w:szCs w:val="20"/>
              </w:rPr>
              <w:t>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A74B2DE" w14:textId="77777777" w:rsidR="005A7821" w:rsidRPr="00B406BC" w:rsidRDefault="005A7821" w:rsidP="001A6E29">
            <w:pPr>
              <w:rPr>
                <w:i/>
                <w:sz w:val="20"/>
                <w:szCs w:val="20"/>
              </w:rPr>
            </w:pPr>
            <w:r w:rsidRPr="00B406BC">
              <w:rPr>
                <w:i/>
                <w:sz w:val="20"/>
                <w:szCs w:val="20"/>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79FED5BF" w14:textId="77777777" w:rsidR="005A7821" w:rsidRPr="00B406BC" w:rsidRDefault="005A7821" w:rsidP="001A6E29">
            <w:pPr>
              <w:jc w:val="right"/>
              <w:rPr>
                <w:i/>
                <w:sz w:val="20"/>
                <w:szCs w:val="20"/>
              </w:rPr>
            </w:pPr>
            <w:r w:rsidRPr="00B406BC">
              <w:rPr>
                <w: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05AFE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D676BD" w14:textId="77777777" w:rsidR="005A7821" w:rsidRPr="00B406BC" w:rsidRDefault="005A7821" w:rsidP="001A6E29">
            <w:pPr>
              <w:jc w:val="center"/>
              <w:rPr>
                <w:b/>
                <w:bCs/>
                <w:i/>
                <w:sz w:val="20"/>
                <w:szCs w:val="20"/>
              </w:rPr>
            </w:pPr>
            <w:r w:rsidRPr="00B406BC">
              <w:rPr>
                <w:b/>
                <w:bCs/>
                <w:i/>
                <w:sz w:val="20"/>
                <w:szCs w:val="20"/>
              </w:rPr>
              <w:t>22</w:t>
            </w:r>
          </w:p>
        </w:tc>
      </w:tr>
      <w:tr w:rsidR="005A7821" w:rsidRPr="005F0F14" w14:paraId="7FDF6721" w14:textId="77777777" w:rsidTr="005A7821">
        <w:trPr>
          <w:trHeight w:val="450"/>
        </w:trPr>
        <w:tc>
          <w:tcPr>
            <w:tcW w:w="593" w:type="dxa"/>
            <w:shd w:val="clear" w:color="000000" w:fill="FFFFFF"/>
            <w:noWrap/>
            <w:vAlign w:val="center"/>
            <w:hideMark/>
          </w:tcPr>
          <w:p w14:paraId="5A11B2F1" w14:textId="77777777" w:rsidR="005A7821" w:rsidRPr="00B406BC" w:rsidRDefault="005A7821" w:rsidP="001A6E29">
            <w:pPr>
              <w:jc w:val="center"/>
              <w:rPr>
                <w:i/>
                <w:sz w:val="20"/>
                <w:szCs w:val="20"/>
              </w:rPr>
            </w:pPr>
            <w:r w:rsidRPr="00B406BC">
              <w:rPr>
                <w:i/>
                <w:sz w:val="20"/>
                <w:szCs w:val="20"/>
              </w:rPr>
              <w:t>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40AA56F" w14:textId="77777777" w:rsidR="005A7821" w:rsidRPr="00B406BC" w:rsidRDefault="005A7821" w:rsidP="001A6E29">
            <w:pPr>
              <w:rPr>
                <w:i/>
                <w:sz w:val="20"/>
                <w:szCs w:val="20"/>
              </w:rPr>
            </w:pPr>
            <w:r w:rsidRPr="00B406BC">
              <w:rPr>
                <w:i/>
                <w:sz w:val="20"/>
                <w:szCs w:val="20"/>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57798404" w14:textId="77777777" w:rsidR="005A7821" w:rsidRPr="00B406BC" w:rsidRDefault="005A7821" w:rsidP="001A6E29">
            <w:pPr>
              <w:jc w:val="right"/>
              <w:rPr>
                <w:i/>
                <w:sz w:val="20"/>
                <w:szCs w:val="20"/>
              </w:rPr>
            </w:pPr>
            <w:r w:rsidRPr="00B406BC">
              <w:rPr>
                <w:i/>
                <w:sz w:val="20"/>
                <w:szCs w:val="20"/>
              </w:rPr>
              <w:t>JŽS G1.101         UIC 864-6</w:t>
            </w:r>
          </w:p>
        </w:tc>
        <w:tc>
          <w:tcPr>
            <w:tcW w:w="992" w:type="dxa"/>
            <w:tcBorders>
              <w:top w:val="nil"/>
              <w:left w:val="nil"/>
              <w:bottom w:val="single" w:sz="4" w:space="0" w:color="auto"/>
              <w:right w:val="single" w:sz="4" w:space="0" w:color="auto"/>
            </w:tcBorders>
            <w:shd w:val="clear" w:color="auto" w:fill="auto"/>
            <w:noWrap/>
            <w:vAlign w:val="center"/>
            <w:hideMark/>
          </w:tcPr>
          <w:p w14:paraId="6BCA6E7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FFD6D81" w14:textId="77777777" w:rsidR="005A7821" w:rsidRPr="00B406BC" w:rsidRDefault="005A7821" w:rsidP="001A6E29">
            <w:pPr>
              <w:jc w:val="center"/>
              <w:rPr>
                <w:b/>
                <w:bCs/>
                <w:i/>
                <w:sz w:val="20"/>
                <w:szCs w:val="20"/>
              </w:rPr>
            </w:pPr>
            <w:r w:rsidRPr="00B406BC">
              <w:rPr>
                <w:b/>
                <w:bCs/>
                <w:i/>
                <w:sz w:val="20"/>
                <w:szCs w:val="20"/>
              </w:rPr>
              <w:t>12.200</w:t>
            </w:r>
          </w:p>
        </w:tc>
      </w:tr>
      <w:tr w:rsidR="005A7821" w:rsidRPr="005F0F14" w14:paraId="6E7EC7EF" w14:textId="77777777" w:rsidTr="005A7821">
        <w:trPr>
          <w:trHeight w:val="450"/>
        </w:trPr>
        <w:tc>
          <w:tcPr>
            <w:tcW w:w="593" w:type="dxa"/>
            <w:shd w:val="clear" w:color="000000" w:fill="FFFFFF"/>
            <w:noWrap/>
            <w:vAlign w:val="center"/>
            <w:hideMark/>
          </w:tcPr>
          <w:p w14:paraId="388460F0" w14:textId="77777777" w:rsidR="005A7821" w:rsidRPr="00B406BC" w:rsidRDefault="005A7821" w:rsidP="001A6E29">
            <w:pPr>
              <w:jc w:val="center"/>
              <w:rPr>
                <w:i/>
                <w:sz w:val="20"/>
                <w:szCs w:val="20"/>
              </w:rPr>
            </w:pPr>
            <w:r w:rsidRPr="00B406BC">
              <w:rPr>
                <w:i/>
                <w:sz w:val="20"/>
                <w:szCs w:val="20"/>
              </w:rPr>
              <w:t>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987AC15" w14:textId="77777777" w:rsidR="005A7821" w:rsidRPr="00B406BC" w:rsidRDefault="005A7821" w:rsidP="001A6E29">
            <w:pPr>
              <w:rPr>
                <w:i/>
                <w:sz w:val="20"/>
                <w:szCs w:val="20"/>
              </w:rPr>
            </w:pPr>
            <w:r w:rsidRPr="00B406BC">
              <w:rPr>
                <w:i/>
                <w:sz w:val="20"/>
                <w:szCs w:val="20"/>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74E173BF" w14:textId="77777777" w:rsidR="005A7821" w:rsidRPr="00B406BC" w:rsidRDefault="005A7821" w:rsidP="001A6E29">
            <w:pPr>
              <w:jc w:val="right"/>
              <w:rPr>
                <w:i/>
                <w:sz w:val="20"/>
                <w:szCs w:val="20"/>
              </w:rPr>
            </w:pPr>
            <w:r w:rsidRPr="00B406BC">
              <w:rPr>
                <w:i/>
                <w:sz w:val="20"/>
                <w:szCs w:val="20"/>
              </w:rPr>
              <w:t>JŽS G1.053         UIC 864-6</w:t>
            </w:r>
          </w:p>
        </w:tc>
        <w:tc>
          <w:tcPr>
            <w:tcW w:w="992" w:type="dxa"/>
            <w:tcBorders>
              <w:top w:val="nil"/>
              <w:left w:val="nil"/>
              <w:bottom w:val="single" w:sz="4" w:space="0" w:color="auto"/>
              <w:right w:val="single" w:sz="4" w:space="0" w:color="auto"/>
            </w:tcBorders>
            <w:shd w:val="clear" w:color="auto" w:fill="auto"/>
            <w:noWrap/>
            <w:vAlign w:val="center"/>
            <w:hideMark/>
          </w:tcPr>
          <w:p w14:paraId="0822699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B397B6E" w14:textId="77777777" w:rsidR="005A7821" w:rsidRPr="00B406BC" w:rsidRDefault="005A7821" w:rsidP="001A6E29">
            <w:pPr>
              <w:jc w:val="center"/>
              <w:rPr>
                <w:b/>
                <w:bCs/>
                <w:i/>
                <w:sz w:val="20"/>
                <w:szCs w:val="20"/>
              </w:rPr>
            </w:pPr>
            <w:r w:rsidRPr="00B406BC">
              <w:rPr>
                <w:b/>
                <w:bCs/>
                <w:i/>
                <w:sz w:val="20"/>
                <w:szCs w:val="20"/>
              </w:rPr>
              <w:t>350</w:t>
            </w:r>
          </w:p>
        </w:tc>
      </w:tr>
      <w:tr w:rsidR="005A7821" w:rsidRPr="005F0F14" w14:paraId="49A000D3" w14:textId="77777777" w:rsidTr="005A7821">
        <w:trPr>
          <w:trHeight w:val="465"/>
        </w:trPr>
        <w:tc>
          <w:tcPr>
            <w:tcW w:w="593" w:type="dxa"/>
            <w:shd w:val="clear" w:color="000000" w:fill="FFFFFF"/>
            <w:noWrap/>
            <w:vAlign w:val="center"/>
            <w:hideMark/>
          </w:tcPr>
          <w:p w14:paraId="10C91E6D" w14:textId="77777777" w:rsidR="005A7821" w:rsidRPr="00B406BC" w:rsidRDefault="005A7821" w:rsidP="001A6E29">
            <w:pPr>
              <w:jc w:val="center"/>
              <w:outlineLvl w:val="0"/>
              <w:rPr>
                <w:i/>
                <w:sz w:val="20"/>
                <w:szCs w:val="20"/>
              </w:rPr>
            </w:pPr>
            <w:r w:rsidRPr="00B406BC">
              <w:rPr>
                <w:i/>
                <w:sz w:val="20"/>
                <w:szCs w:val="20"/>
              </w:rPr>
              <w:t>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EA10628" w14:textId="77777777" w:rsidR="005A7821" w:rsidRPr="00B406BC" w:rsidRDefault="005A7821" w:rsidP="001A6E29">
            <w:pPr>
              <w:outlineLvl w:val="0"/>
              <w:rPr>
                <w:i/>
                <w:sz w:val="20"/>
                <w:szCs w:val="20"/>
              </w:rPr>
            </w:pPr>
            <w:r w:rsidRPr="00B406BC">
              <w:rPr>
                <w:i/>
                <w:sz w:val="20"/>
                <w:szCs w:val="20"/>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5275D5BE" w14:textId="77777777" w:rsidR="005A7821" w:rsidRPr="00B406BC" w:rsidRDefault="005A7821" w:rsidP="001A6E29">
            <w:pPr>
              <w:jc w:val="right"/>
              <w:outlineLvl w:val="0"/>
              <w:rPr>
                <w:i/>
                <w:sz w:val="20"/>
                <w:szCs w:val="20"/>
              </w:rPr>
            </w:pPr>
            <w:r w:rsidRPr="00B406BC">
              <w:rPr>
                <w:i/>
                <w:sz w:val="20"/>
                <w:szCs w:val="20"/>
              </w:rPr>
              <w:t xml:space="preserve">povzeti po        </w:t>
            </w:r>
            <w:r w:rsidRPr="00B406BC">
              <w:rPr>
                <w:i/>
                <w:sz w:val="20"/>
                <w:szCs w:val="20"/>
              </w:rPr>
              <w:br/>
              <w:t>TS-Z a1.106-4</w:t>
            </w:r>
          </w:p>
        </w:tc>
        <w:tc>
          <w:tcPr>
            <w:tcW w:w="992" w:type="dxa"/>
            <w:tcBorders>
              <w:top w:val="nil"/>
              <w:left w:val="nil"/>
              <w:bottom w:val="single" w:sz="4" w:space="0" w:color="auto"/>
              <w:right w:val="single" w:sz="4" w:space="0" w:color="auto"/>
            </w:tcBorders>
            <w:shd w:val="clear" w:color="auto" w:fill="auto"/>
            <w:noWrap/>
            <w:vAlign w:val="center"/>
            <w:hideMark/>
          </w:tcPr>
          <w:p w14:paraId="0D95B01F"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2923D6C" w14:textId="77777777" w:rsidR="005A7821" w:rsidRPr="00B406BC" w:rsidRDefault="005A7821" w:rsidP="001A6E29">
            <w:pPr>
              <w:jc w:val="center"/>
              <w:outlineLvl w:val="0"/>
              <w:rPr>
                <w:b/>
                <w:bCs/>
                <w:i/>
                <w:sz w:val="20"/>
                <w:szCs w:val="20"/>
              </w:rPr>
            </w:pPr>
            <w:r w:rsidRPr="00B406BC">
              <w:rPr>
                <w:b/>
                <w:bCs/>
                <w:i/>
                <w:sz w:val="20"/>
                <w:szCs w:val="20"/>
              </w:rPr>
              <w:t>426</w:t>
            </w:r>
          </w:p>
        </w:tc>
      </w:tr>
      <w:tr w:rsidR="005A7821" w:rsidRPr="005F0F14" w14:paraId="1570D09C" w14:textId="77777777" w:rsidTr="005A7821">
        <w:trPr>
          <w:trHeight w:val="510"/>
        </w:trPr>
        <w:tc>
          <w:tcPr>
            <w:tcW w:w="593" w:type="dxa"/>
            <w:shd w:val="clear" w:color="000000" w:fill="FFFFFF"/>
            <w:noWrap/>
            <w:vAlign w:val="center"/>
            <w:hideMark/>
          </w:tcPr>
          <w:p w14:paraId="1A4C7306" w14:textId="77777777" w:rsidR="005A7821" w:rsidRPr="00B406BC" w:rsidRDefault="005A7821" w:rsidP="001A6E29">
            <w:pPr>
              <w:jc w:val="center"/>
              <w:rPr>
                <w:i/>
                <w:sz w:val="20"/>
                <w:szCs w:val="20"/>
              </w:rPr>
            </w:pPr>
            <w:r w:rsidRPr="00B406BC">
              <w:rPr>
                <w:i/>
                <w:sz w:val="20"/>
                <w:szCs w:val="20"/>
              </w:rPr>
              <w:t>7</w:t>
            </w: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01E574E4" w14:textId="77777777" w:rsidR="005A7821" w:rsidRPr="00B406BC" w:rsidRDefault="005A7821" w:rsidP="001A6E29">
            <w:pPr>
              <w:rPr>
                <w:i/>
                <w:sz w:val="20"/>
                <w:szCs w:val="20"/>
              </w:rPr>
            </w:pPr>
            <w:r w:rsidRPr="00B406BC">
              <w:rPr>
                <w:i/>
                <w:sz w:val="20"/>
                <w:szCs w:val="20"/>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5AC1FBC9" w14:textId="77777777" w:rsidR="005A7821" w:rsidRPr="00B406BC" w:rsidRDefault="005A7821" w:rsidP="001A6E29">
            <w:pPr>
              <w:jc w:val="right"/>
              <w:rPr>
                <w:i/>
                <w:sz w:val="20"/>
                <w:szCs w:val="20"/>
              </w:rPr>
            </w:pPr>
            <w:r w:rsidRPr="00B406BC">
              <w:rPr>
                <w:i/>
                <w:sz w:val="20"/>
                <w:szCs w:val="20"/>
              </w:rPr>
              <w:t xml:space="preserve">JŽS G1.113     </w:t>
            </w:r>
            <w:r w:rsidRPr="00B406BC">
              <w:rPr>
                <w:i/>
                <w:sz w:val="20"/>
                <w:szCs w:val="20"/>
              </w:rPr>
              <w:br/>
              <w:t>UIC 864-6</w:t>
            </w:r>
          </w:p>
        </w:tc>
        <w:tc>
          <w:tcPr>
            <w:tcW w:w="992" w:type="dxa"/>
            <w:tcBorders>
              <w:top w:val="nil"/>
              <w:left w:val="nil"/>
              <w:bottom w:val="single" w:sz="4" w:space="0" w:color="auto"/>
              <w:right w:val="single" w:sz="4" w:space="0" w:color="auto"/>
            </w:tcBorders>
            <w:shd w:val="clear" w:color="auto" w:fill="auto"/>
            <w:noWrap/>
            <w:vAlign w:val="center"/>
            <w:hideMark/>
          </w:tcPr>
          <w:p w14:paraId="5EE52743"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8200CA2" w14:textId="77777777" w:rsidR="005A7821" w:rsidRPr="00B406BC" w:rsidRDefault="005A7821" w:rsidP="001A6E29">
            <w:pPr>
              <w:jc w:val="center"/>
              <w:rPr>
                <w:b/>
                <w:bCs/>
                <w:i/>
                <w:sz w:val="20"/>
                <w:szCs w:val="20"/>
              </w:rPr>
            </w:pPr>
            <w:r w:rsidRPr="00B406BC">
              <w:rPr>
                <w:b/>
                <w:bCs/>
                <w:i/>
                <w:sz w:val="20"/>
                <w:szCs w:val="20"/>
              </w:rPr>
              <w:t>150</w:t>
            </w:r>
          </w:p>
        </w:tc>
      </w:tr>
      <w:tr w:rsidR="005A7821" w:rsidRPr="005F0F14" w14:paraId="68D94236" w14:textId="77777777" w:rsidTr="005A7821">
        <w:trPr>
          <w:trHeight w:val="255"/>
        </w:trPr>
        <w:tc>
          <w:tcPr>
            <w:tcW w:w="593" w:type="dxa"/>
            <w:shd w:val="clear" w:color="000000" w:fill="FFFFFF"/>
            <w:noWrap/>
            <w:vAlign w:val="center"/>
            <w:hideMark/>
          </w:tcPr>
          <w:p w14:paraId="23FF9AB5" w14:textId="77777777" w:rsidR="005A7821" w:rsidRPr="00B406BC" w:rsidRDefault="005A7821" w:rsidP="001A6E29">
            <w:pPr>
              <w:jc w:val="center"/>
              <w:rPr>
                <w:i/>
                <w:sz w:val="20"/>
                <w:szCs w:val="20"/>
              </w:rPr>
            </w:pPr>
            <w:r w:rsidRPr="00B406BC">
              <w:rPr>
                <w:i/>
                <w:sz w:val="20"/>
                <w:szCs w:val="20"/>
              </w:rPr>
              <w:t>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FDEE7C6" w14:textId="77777777" w:rsidR="005A7821" w:rsidRPr="00B406BC" w:rsidRDefault="005A7821" w:rsidP="001A6E29">
            <w:pPr>
              <w:rPr>
                <w:i/>
                <w:sz w:val="20"/>
                <w:szCs w:val="20"/>
              </w:rPr>
            </w:pPr>
            <w:r w:rsidRPr="00B406BC">
              <w:rPr>
                <w:i/>
                <w:sz w:val="20"/>
                <w:szCs w:val="20"/>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456E5E7C" w14:textId="77777777" w:rsidR="005A7821" w:rsidRPr="00B406BC" w:rsidRDefault="005A7821" w:rsidP="001A6E29">
            <w:pPr>
              <w:jc w:val="right"/>
              <w:rPr>
                <w:i/>
                <w:sz w:val="20"/>
                <w:szCs w:val="20"/>
              </w:rPr>
            </w:pPr>
            <w:r w:rsidRPr="00B406BC">
              <w:rPr>
                <w:i/>
                <w:sz w:val="20"/>
                <w:szCs w:val="20"/>
              </w:rPr>
              <w:t>SSA 58-P150-40</w:t>
            </w:r>
            <w:r w:rsidRPr="00B406BC">
              <w:rPr>
                <w:i/>
                <w:sz w:val="20"/>
                <w:szCs w:val="20"/>
              </w:rPr>
              <w:br/>
              <w:t xml:space="preserve">C622/58  </w:t>
            </w:r>
          </w:p>
        </w:tc>
        <w:tc>
          <w:tcPr>
            <w:tcW w:w="992" w:type="dxa"/>
            <w:tcBorders>
              <w:top w:val="nil"/>
              <w:left w:val="nil"/>
              <w:bottom w:val="single" w:sz="4" w:space="0" w:color="auto"/>
              <w:right w:val="single" w:sz="4" w:space="0" w:color="auto"/>
            </w:tcBorders>
            <w:shd w:val="clear" w:color="auto" w:fill="auto"/>
            <w:noWrap/>
            <w:vAlign w:val="center"/>
            <w:hideMark/>
          </w:tcPr>
          <w:p w14:paraId="362BA6CB"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3AA9B3A" w14:textId="77777777" w:rsidR="005A7821" w:rsidRPr="00B406BC" w:rsidRDefault="005A7821" w:rsidP="001A6E29">
            <w:pPr>
              <w:jc w:val="center"/>
              <w:rPr>
                <w:b/>
                <w:bCs/>
                <w:i/>
                <w:sz w:val="20"/>
                <w:szCs w:val="20"/>
              </w:rPr>
            </w:pPr>
            <w:r w:rsidRPr="00B406BC">
              <w:rPr>
                <w:b/>
                <w:bCs/>
                <w:i/>
                <w:sz w:val="20"/>
                <w:szCs w:val="20"/>
              </w:rPr>
              <w:t>3.120</w:t>
            </w:r>
          </w:p>
        </w:tc>
      </w:tr>
      <w:tr w:rsidR="005A7821" w:rsidRPr="005F0F14" w14:paraId="75A372B0" w14:textId="77777777" w:rsidTr="005A7821">
        <w:trPr>
          <w:trHeight w:val="255"/>
        </w:trPr>
        <w:tc>
          <w:tcPr>
            <w:tcW w:w="593" w:type="dxa"/>
            <w:shd w:val="clear" w:color="000000" w:fill="FFFFFF"/>
            <w:noWrap/>
            <w:vAlign w:val="center"/>
            <w:hideMark/>
          </w:tcPr>
          <w:p w14:paraId="71CE0CCC" w14:textId="77777777" w:rsidR="005A7821" w:rsidRPr="00B406BC" w:rsidRDefault="005A7821" w:rsidP="001A6E29">
            <w:pPr>
              <w:jc w:val="center"/>
              <w:rPr>
                <w:i/>
                <w:sz w:val="20"/>
                <w:szCs w:val="20"/>
              </w:rPr>
            </w:pPr>
            <w:r w:rsidRPr="00B406BC">
              <w:rPr>
                <w:i/>
                <w:sz w:val="20"/>
                <w:szCs w:val="20"/>
              </w:rPr>
              <w:t>9</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8CDDFA1" w14:textId="77777777" w:rsidR="005A7821" w:rsidRPr="00B406BC" w:rsidRDefault="005A7821" w:rsidP="001A6E29">
            <w:pPr>
              <w:rPr>
                <w:i/>
                <w:sz w:val="20"/>
                <w:szCs w:val="20"/>
              </w:rPr>
            </w:pPr>
            <w:r w:rsidRPr="00B406BC">
              <w:rPr>
                <w:i/>
                <w:sz w:val="20"/>
                <w:szCs w:val="20"/>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5D08DE28" w14:textId="77777777" w:rsidR="005A7821" w:rsidRPr="00B406BC" w:rsidRDefault="005A7821" w:rsidP="001A6E29">
            <w:pPr>
              <w:jc w:val="right"/>
              <w:rPr>
                <w:i/>
                <w:sz w:val="20"/>
                <w:szCs w:val="20"/>
              </w:rPr>
            </w:pPr>
            <w:r w:rsidRPr="00B406BC">
              <w:rPr>
                <w:i/>
                <w:sz w:val="20"/>
                <w:szCs w:val="20"/>
              </w:rPr>
              <w:t>C 620003</w:t>
            </w:r>
          </w:p>
        </w:tc>
        <w:tc>
          <w:tcPr>
            <w:tcW w:w="992" w:type="dxa"/>
            <w:tcBorders>
              <w:top w:val="nil"/>
              <w:left w:val="nil"/>
              <w:bottom w:val="single" w:sz="4" w:space="0" w:color="auto"/>
              <w:right w:val="single" w:sz="4" w:space="0" w:color="auto"/>
            </w:tcBorders>
            <w:shd w:val="clear" w:color="auto" w:fill="auto"/>
            <w:noWrap/>
            <w:vAlign w:val="center"/>
            <w:hideMark/>
          </w:tcPr>
          <w:p w14:paraId="383F86FD"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2A654F" w14:textId="77777777" w:rsidR="005A7821" w:rsidRPr="00B406BC" w:rsidRDefault="005A7821" w:rsidP="001A6E29">
            <w:pPr>
              <w:jc w:val="center"/>
              <w:rPr>
                <w:b/>
                <w:bCs/>
                <w:i/>
                <w:sz w:val="20"/>
                <w:szCs w:val="20"/>
              </w:rPr>
            </w:pPr>
            <w:r w:rsidRPr="00B406BC">
              <w:rPr>
                <w:b/>
                <w:bCs/>
                <w:i/>
                <w:sz w:val="20"/>
                <w:szCs w:val="20"/>
              </w:rPr>
              <w:t>2.700</w:t>
            </w:r>
          </w:p>
        </w:tc>
      </w:tr>
      <w:tr w:rsidR="005A7821" w:rsidRPr="005F0F14" w14:paraId="37DB0997" w14:textId="77777777" w:rsidTr="005A7821">
        <w:trPr>
          <w:trHeight w:val="300"/>
        </w:trPr>
        <w:tc>
          <w:tcPr>
            <w:tcW w:w="593" w:type="dxa"/>
            <w:shd w:val="clear" w:color="000000" w:fill="FFFFFF"/>
            <w:noWrap/>
            <w:vAlign w:val="center"/>
            <w:hideMark/>
          </w:tcPr>
          <w:p w14:paraId="1A73C532" w14:textId="77777777" w:rsidR="005A7821" w:rsidRPr="00B406BC" w:rsidRDefault="005A7821" w:rsidP="001A6E29">
            <w:pPr>
              <w:jc w:val="center"/>
              <w:rPr>
                <w:i/>
                <w:sz w:val="20"/>
                <w:szCs w:val="20"/>
              </w:rPr>
            </w:pPr>
            <w:r w:rsidRPr="00B406BC">
              <w:rPr>
                <w:i/>
                <w:sz w:val="20"/>
                <w:szCs w:val="20"/>
              </w:rPr>
              <w:t>10</w:t>
            </w:r>
          </w:p>
        </w:tc>
        <w:tc>
          <w:tcPr>
            <w:tcW w:w="5286" w:type="dxa"/>
            <w:tcBorders>
              <w:top w:val="nil"/>
              <w:left w:val="nil"/>
              <w:bottom w:val="nil"/>
              <w:right w:val="nil"/>
            </w:tcBorders>
            <w:shd w:val="clear" w:color="auto" w:fill="auto"/>
            <w:noWrap/>
            <w:vAlign w:val="center"/>
            <w:hideMark/>
          </w:tcPr>
          <w:p w14:paraId="6660E15C" w14:textId="77777777" w:rsidR="005A7821" w:rsidRPr="00B406BC" w:rsidRDefault="005A7821" w:rsidP="001A6E29">
            <w:pPr>
              <w:rPr>
                <w:i/>
                <w:sz w:val="20"/>
                <w:szCs w:val="20"/>
              </w:rPr>
            </w:pPr>
            <w:r w:rsidRPr="00B406BC">
              <w:rPr>
                <w:i/>
                <w:sz w:val="20"/>
                <w:szCs w:val="20"/>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DB26A3A" w14:textId="77777777" w:rsidR="005A7821" w:rsidRPr="00B406BC" w:rsidRDefault="005A7821" w:rsidP="001A6E29">
            <w:pPr>
              <w:jc w:val="right"/>
              <w:rPr>
                <w:i/>
                <w:sz w:val="20"/>
                <w:szCs w:val="20"/>
              </w:rPr>
            </w:pPr>
            <w:r w:rsidRPr="00B406BC">
              <w:rPr>
                <w:i/>
                <w:sz w:val="20"/>
                <w:szCs w:val="20"/>
              </w:rPr>
              <w:t>E670/112</w:t>
            </w:r>
          </w:p>
        </w:tc>
        <w:tc>
          <w:tcPr>
            <w:tcW w:w="992" w:type="dxa"/>
            <w:tcBorders>
              <w:top w:val="nil"/>
              <w:left w:val="nil"/>
              <w:bottom w:val="single" w:sz="4" w:space="0" w:color="auto"/>
              <w:right w:val="single" w:sz="4" w:space="0" w:color="auto"/>
            </w:tcBorders>
            <w:shd w:val="clear" w:color="auto" w:fill="auto"/>
            <w:noWrap/>
            <w:vAlign w:val="center"/>
            <w:hideMark/>
          </w:tcPr>
          <w:p w14:paraId="30A20AD0" w14:textId="77777777" w:rsidR="005A7821" w:rsidRPr="00B406BC" w:rsidRDefault="005A7821" w:rsidP="001A6E29">
            <w:pPr>
              <w:jc w:val="center"/>
              <w:rPr>
                <w:i/>
                <w:sz w:val="20"/>
                <w:szCs w:val="20"/>
              </w:rPr>
            </w:pPr>
            <w:r w:rsidRPr="00B406BC">
              <w:rPr>
                <w:i/>
                <w:sz w:val="20"/>
                <w:szCs w:val="20"/>
              </w:rPr>
              <w:t>set</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3859BF0" w14:textId="77777777" w:rsidR="005A7821" w:rsidRPr="00B406BC" w:rsidRDefault="005A7821" w:rsidP="001A6E29">
            <w:pPr>
              <w:jc w:val="center"/>
              <w:rPr>
                <w:b/>
                <w:bCs/>
                <w:i/>
                <w:sz w:val="20"/>
                <w:szCs w:val="20"/>
              </w:rPr>
            </w:pPr>
            <w:r w:rsidRPr="00B406BC">
              <w:rPr>
                <w:b/>
                <w:bCs/>
                <w:i/>
                <w:sz w:val="20"/>
                <w:szCs w:val="20"/>
              </w:rPr>
              <w:t>800</w:t>
            </w:r>
          </w:p>
        </w:tc>
      </w:tr>
      <w:tr w:rsidR="005A7821" w:rsidRPr="005F0F14" w14:paraId="0A904FB9" w14:textId="77777777" w:rsidTr="005A7821">
        <w:trPr>
          <w:trHeight w:val="450"/>
        </w:trPr>
        <w:tc>
          <w:tcPr>
            <w:tcW w:w="593" w:type="dxa"/>
            <w:shd w:val="clear" w:color="000000" w:fill="FFFFFF"/>
            <w:noWrap/>
            <w:vAlign w:val="center"/>
            <w:hideMark/>
          </w:tcPr>
          <w:p w14:paraId="690BB354" w14:textId="77777777" w:rsidR="005A7821" w:rsidRPr="00B406BC" w:rsidRDefault="005A7821" w:rsidP="001A6E29">
            <w:pPr>
              <w:jc w:val="center"/>
              <w:outlineLvl w:val="0"/>
              <w:rPr>
                <w:i/>
                <w:sz w:val="20"/>
                <w:szCs w:val="20"/>
              </w:rPr>
            </w:pPr>
            <w:r w:rsidRPr="00B406BC">
              <w:rPr>
                <w:i/>
                <w:sz w:val="20"/>
                <w:szCs w:val="20"/>
              </w:rPr>
              <w:t>11</w:t>
            </w:r>
          </w:p>
        </w:tc>
        <w:tc>
          <w:tcPr>
            <w:tcW w:w="5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B96AE" w14:textId="77777777" w:rsidR="005A7821" w:rsidRPr="00B406BC" w:rsidRDefault="005A7821" w:rsidP="001A6E29">
            <w:pPr>
              <w:outlineLvl w:val="0"/>
              <w:rPr>
                <w:i/>
                <w:sz w:val="20"/>
                <w:szCs w:val="20"/>
              </w:rPr>
            </w:pPr>
            <w:r w:rsidRPr="00B406BC">
              <w:rPr>
                <w:i/>
                <w:sz w:val="20"/>
                <w:szCs w:val="20"/>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690039AC" w14:textId="77777777" w:rsidR="005A7821" w:rsidRPr="00B406BC" w:rsidRDefault="005A7821" w:rsidP="001A6E29">
            <w:pPr>
              <w:jc w:val="right"/>
              <w:outlineLvl w:val="0"/>
              <w:rPr>
                <w:i/>
                <w:sz w:val="20"/>
                <w:szCs w:val="20"/>
              </w:rPr>
            </w:pPr>
            <w:r w:rsidRPr="00B406BC">
              <w:rPr>
                <w:i/>
                <w:sz w:val="20"/>
                <w:szCs w:val="20"/>
              </w:rPr>
              <w:t>E600/173</w:t>
            </w:r>
          </w:p>
        </w:tc>
        <w:tc>
          <w:tcPr>
            <w:tcW w:w="992" w:type="dxa"/>
            <w:tcBorders>
              <w:top w:val="nil"/>
              <w:left w:val="nil"/>
              <w:bottom w:val="single" w:sz="4" w:space="0" w:color="auto"/>
              <w:right w:val="single" w:sz="4" w:space="0" w:color="auto"/>
            </w:tcBorders>
            <w:shd w:val="clear" w:color="auto" w:fill="auto"/>
            <w:noWrap/>
            <w:vAlign w:val="center"/>
            <w:hideMark/>
          </w:tcPr>
          <w:p w14:paraId="48B1589F" w14:textId="77777777" w:rsidR="005A7821" w:rsidRPr="00B406BC" w:rsidRDefault="005A7821" w:rsidP="001A6E29">
            <w:pPr>
              <w:jc w:val="center"/>
              <w:outlineLvl w:val="0"/>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A1A899" w14:textId="77777777" w:rsidR="005A7821" w:rsidRPr="00B406BC" w:rsidRDefault="005A7821" w:rsidP="001A6E29">
            <w:pPr>
              <w:jc w:val="center"/>
              <w:outlineLvl w:val="0"/>
              <w:rPr>
                <w:b/>
                <w:bCs/>
                <w:i/>
                <w:sz w:val="20"/>
                <w:szCs w:val="20"/>
              </w:rPr>
            </w:pPr>
            <w:r w:rsidRPr="00B406BC">
              <w:rPr>
                <w:b/>
                <w:bCs/>
                <w:i/>
                <w:sz w:val="20"/>
                <w:szCs w:val="20"/>
              </w:rPr>
              <w:t>560</w:t>
            </w:r>
          </w:p>
        </w:tc>
      </w:tr>
      <w:tr w:rsidR="005A7821" w:rsidRPr="005F0F14" w14:paraId="6D7B454C" w14:textId="77777777" w:rsidTr="005A7821">
        <w:trPr>
          <w:trHeight w:val="540"/>
        </w:trPr>
        <w:tc>
          <w:tcPr>
            <w:tcW w:w="593" w:type="dxa"/>
            <w:shd w:val="clear" w:color="000000" w:fill="FFFFFF"/>
            <w:noWrap/>
            <w:vAlign w:val="center"/>
            <w:hideMark/>
          </w:tcPr>
          <w:p w14:paraId="5D4F1E2F" w14:textId="77777777" w:rsidR="005A7821" w:rsidRPr="00B406BC" w:rsidRDefault="005A7821" w:rsidP="001A6E29">
            <w:pPr>
              <w:jc w:val="center"/>
              <w:rPr>
                <w:i/>
                <w:sz w:val="20"/>
                <w:szCs w:val="20"/>
              </w:rPr>
            </w:pPr>
            <w:r w:rsidRPr="00B406BC">
              <w:rPr>
                <w:i/>
                <w:sz w:val="20"/>
                <w:szCs w:val="20"/>
              </w:rPr>
              <w:t>12</w:t>
            </w: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3F45D0D5" w14:textId="77777777" w:rsidR="005A7821" w:rsidRPr="00B406BC" w:rsidRDefault="005A7821" w:rsidP="001A6E29">
            <w:pPr>
              <w:rPr>
                <w:i/>
                <w:sz w:val="20"/>
                <w:szCs w:val="20"/>
              </w:rPr>
            </w:pPr>
            <w:r w:rsidRPr="00B406BC">
              <w:rPr>
                <w:i/>
                <w:sz w:val="20"/>
                <w:szCs w:val="20"/>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74695A76" w14:textId="77777777" w:rsidR="005A7821" w:rsidRPr="00B406BC" w:rsidRDefault="005A7821" w:rsidP="001A6E29">
            <w:pPr>
              <w:jc w:val="right"/>
              <w:rPr>
                <w:i/>
                <w:sz w:val="20"/>
                <w:szCs w:val="20"/>
              </w:rPr>
            </w:pPr>
            <w:r w:rsidRPr="00B406BC">
              <w:rPr>
                <w:i/>
                <w:sz w:val="20"/>
                <w:szCs w:val="20"/>
              </w:rPr>
              <w:t>TS-Z a1.106-2</w:t>
            </w:r>
          </w:p>
        </w:tc>
        <w:tc>
          <w:tcPr>
            <w:tcW w:w="992" w:type="dxa"/>
            <w:tcBorders>
              <w:top w:val="nil"/>
              <w:left w:val="nil"/>
              <w:bottom w:val="single" w:sz="4" w:space="0" w:color="auto"/>
              <w:right w:val="single" w:sz="4" w:space="0" w:color="auto"/>
            </w:tcBorders>
            <w:shd w:val="clear" w:color="auto" w:fill="auto"/>
            <w:noWrap/>
            <w:vAlign w:val="center"/>
            <w:hideMark/>
          </w:tcPr>
          <w:p w14:paraId="08C04DF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47BC230" w14:textId="77777777" w:rsidR="005A7821" w:rsidRPr="00B406BC" w:rsidRDefault="005A7821" w:rsidP="001A6E29">
            <w:pPr>
              <w:jc w:val="center"/>
              <w:rPr>
                <w:b/>
                <w:bCs/>
                <w:i/>
                <w:sz w:val="20"/>
                <w:szCs w:val="20"/>
              </w:rPr>
            </w:pPr>
            <w:r w:rsidRPr="00B406BC">
              <w:rPr>
                <w:b/>
                <w:bCs/>
                <w:i/>
                <w:sz w:val="20"/>
                <w:szCs w:val="20"/>
              </w:rPr>
              <w:t>3.600</w:t>
            </w:r>
          </w:p>
        </w:tc>
      </w:tr>
      <w:tr w:rsidR="005A7821" w:rsidRPr="005F0F14" w14:paraId="4A9CD44D" w14:textId="77777777" w:rsidTr="005A7821">
        <w:trPr>
          <w:trHeight w:val="270"/>
        </w:trPr>
        <w:tc>
          <w:tcPr>
            <w:tcW w:w="593" w:type="dxa"/>
            <w:shd w:val="clear" w:color="000000" w:fill="FFFFFF"/>
            <w:noWrap/>
            <w:vAlign w:val="center"/>
            <w:hideMark/>
          </w:tcPr>
          <w:p w14:paraId="2D1E6587" w14:textId="77777777" w:rsidR="005A7821" w:rsidRPr="00B406BC" w:rsidRDefault="005A7821" w:rsidP="001A6E29">
            <w:pPr>
              <w:jc w:val="center"/>
              <w:rPr>
                <w:i/>
                <w:sz w:val="20"/>
                <w:szCs w:val="20"/>
              </w:rPr>
            </w:pPr>
            <w:r w:rsidRPr="00B406BC">
              <w:rPr>
                <w:i/>
                <w:sz w:val="20"/>
                <w:szCs w:val="20"/>
              </w:rPr>
              <w:t>13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229BBB2" w14:textId="77777777" w:rsidR="005A7821" w:rsidRPr="00B406BC" w:rsidRDefault="005A7821" w:rsidP="001A6E29">
            <w:pPr>
              <w:rPr>
                <w:i/>
                <w:sz w:val="20"/>
                <w:szCs w:val="20"/>
              </w:rPr>
            </w:pPr>
            <w:r w:rsidRPr="00B406BC">
              <w:rPr>
                <w:i/>
                <w:sz w:val="20"/>
                <w:szCs w:val="20"/>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1612525D" w14:textId="77777777" w:rsidR="005A7821" w:rsidRPr="00B406BC" w:rsidRDefault="005A7821" w:rsidP="001A6E29">
            <w:pPr>
              <w:jc w:val="right"/>
              <w:rPr>
                <w:i/>
                <w:sz w:val="20"/>
                <w:szCs w:val="20"/>
              </w:rPr>
            </w:pPr>
            <w:r w:rsidRPr="00B406BC">
              <w:rPr>
                <w:i/>
                <w:sz w:val="20"/>
                <w:szCs w:val="20"/>
              </w:rPr>
              <w:t>C120/29</w:t>
            </w:r>
          </w:p>
        </w:tc>
        <w:tc>
          <w:tcPr>
            <w:tcW w:w="992" w:type="dxa"/>
            <w:tcBorders>
              <w:top w:val="nil"/>
              <w:left w:val="nil"/>
              <w:bottom w:val="single" w:sz="4" w:space="0" w:color="auto"/>
              <w:right w:val="single" w:sz="4" w:space="0" w:color="auto"/>
            </w:tcBorders>
            <w:shd w:val="clear" w:color="auto" w:fill="auto"/>
            <w:noWrap/>
            <w:vAlign w:val="center"/>
            <w:hideMark/>
          </w:tcPr>
          <w:p w14:paraId="57EE84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4522470" w14:textId="77777777" w:rsidR="005A7821" w:rsidRPr="00B406BC" w:rsidRDefault="005A7821" w:rsidP="001A6E29">
            <w:pPr>
              <w:jc w:val="center"/>
              <w:rPr>
                <w:b/>
                <w:bCs/>
                <w:i/>
                <w:sz w:val="20"/>
                <w:szCs w:val="20"/>
              </w:rPr>
            </w:pPr>
            <w:r w:rsidRPr="00B406BC">
              <w:rPr>
                <w:b/>
                <w:bCs/>
                <w:i/>
                <w:sz w:val="20"/>
                <w:szCs w:val="20"/>
              </w:rPr>
              <w:t>2.100</w:t>
            </w:r>
          </w:p>
        </w:tc>
      </w:tr>
      <w:tr w:rsidR="005A7821" w:rsidRPr="005F0F14" w14:paraId="43B1B401" w14:textId="77777777" w:rsidTr="005A7821">
        <w:trPr>
          <w:trHeight w:val="270"/>
        </w:trPr>
        <w:tc>
          <w:tcPr>
            <w:tcW w:w="593" w:type="dxa"/>
            <w:shd w:val="clear" w:color="000000" w:fill="FFFFFF"/>
            <w:noWrap/>
            <w:vAlign w:val="center"/>
            <w:hideMark/>
          </w:tcPr>
          <w:p w14:paraId="7D896376" w14:textId="77777777" w:rsidR="005A7821" w:rsidRPr="00B406BC" w:rsidRDefault="005A7821" w:rsidP="001A6E29">
            <w:pPr>
              <w:jc w:val="center"/>
              <w:rPr>
                <w:i/>
                <w:sz w:val="20"/>
                <w:szCs w:val="20"/>
              </w:rPr>
            </w:pPr>
            <w:r w:rsidRPr="00B406BC">
              <w:rPr>
                <w:i/>
                <w:sz w:val="20"/>
                <w:szCs w:val="20"/>
              </w:rPr>
              <w:t>14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AB9AFBD" w14:textId="77777777" w:rsidR="005A7821" w:rsidRPr="00B406BC" w:rsidRDefault="005A7821" w:rsidP="001A6E29">
            <w:pPr>
              <w:rPr>
                <w:i/>
                <w:sz w:val="20"/>
                <w:szCs w:val="20"/>
              </w:rPr>
            </w:pPr>
            <w:r w:rsidRPr="00B406BC">
              <w:rPr>
                <w:i/>
                <w:sz w:val="20"/>
                <w:szCs w:val="20"/>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6097A187" w14:textId="77777777" w:rsidR="005A7821" w:rsidRPr="00B406BC" w:rsidRDefault="005A7821" w:rsidP="001A6E29">
            <w:pPr>
              <w:jc w:val="right"/>
              <w:rPr>
                <w:i/>
                <w:sz w:val="20"/>
                <w:szCs w:val="20"/>
              </w:rPr>
            </w:pPr>
            <w:r w:rsidRPr="00B406BC">
              <w:rPr>
                <w:i/>
                <w:sz w:val="20"/>
                <w:szCs w:val="20"/>
              </w:rPr>
              <w:t xml:space="preserve">TS-Z a1.102       </w:t>
            </w:r>
            <w:r w:rsidRPr="00B406BC">
              <w:rPr>
                <w:i/>
                <w:sz w:val="20"/>
                <w:szCs w:val="20"/>
              </w:rPr>
              <w:br/>
              <w:t>TS-Z a1.106-2</w:t>
            </w:r>
          </w:p>
        </w:tc>
        <w:tc>
          <w:tcPr>
            <w:tcW w:w="992" w:type="dxa"/>
            <w:tcBorders>
              <w:top w:val="nil"/>
              <w:left w:val="nil"/>
              <w:bottom w:val="single" w:sz="4" w:space="0" w:color="auto"/>
              <w:right w:val="single" w:sz="4" w:space="0" w:color="auto"/>
            </w:tcBorders>
            <w:shd w:val="clear" w:color="auto" w:fill="auto"/>
            <w:noWrap/>
            <w:vAlign w:val="center"/>
            <w:hideMark/>
          </w:tcPr>
          <w:p w14:paraId="341C96E7"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D5F41C" w14:textId="77777777" w:rsidR="005A7821" w:rsidRPr="00B406BC" w:rsidRDefault="005A7821" w:rsidP="001A6E29">
            <w:pPr>
              <w:jc w:val="center"/>
              <w:rPr>
                <w:b/>
                <w:bCs/>
                <w:i/>
                <w:sz w:val="20"/>
                <w:szCs w:val="20"/>
              </w:rPr>
            </w:pPr>
            <w:r w:rsidRPr="00B406BC">
              <w:rPr>
                <w:b/>
                <w:bCs/>
                <w:i/>
                <w:sz w:val="20"/>
                <w:szCs w:val="20"/>
              </w:rPr>
              <w:t>21.400</w:t>
            </w:r>
          </w:p>
        </w:tc>
      </w:tr>
      <w:tr w:rsidR="005A7821" w:rsidRPr="005F0F14" w14:paraId="26BB2E24" w14:textId="77777777" w:rsidTr="005A7821">
        <w:trPr>
          <w:trHeight w:val="450"/>
        </w:trPr>
        <w:tc>
          <w:tcPr>
            <w:tcW w:w="593" w:type="dxa"/>
            <w:shd w:val="clear" w:color="000000" w:fill="FFFFFF"/>
            <w:noWrap/>
            <w:vAlign w:val="center"/>
            <w:hideMark/>
          </w:tcPr>
          <w:p w14:paraId="13535DD6" w14:textId="77777777" w:rsidR="005A7821" w:rsidRPr="00B406BC" w:rsidRDefault="005A7821" w:rsidP="001A6E29">
            <w:pPr>
              <w:jc w:val="center"/>
              <w:rPr>
                <w:i/>
                <w:sz w:val="20"/>
                <w:szCs w:val="20"/>
              </w:rPr>
            </w:pPr>
            <w:r w:rsidRPr="00B406BC">
              <w:rPr>
                <w:i/>
                <w:sz w:val="20"/>
                <w:szCs w:val="20"/>
              </w:rPr>
              <w:t>15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0439B8F" w14:textId="77777777" w:rsidR="005A7821" w:rsidRPr="00B406BC" w:rsidRDefault="005A7821" w:rsidP="001A6E29">
            <w:pPr>
              <w:rPr>
                <w:i/>
                <w:sz w:val="20"/>
                <w:szCs w:val="20"/>
              </w:rPr>
            </w:pPr>
            <w:r w:rsidRPr="00B406BC">
              <w:rPr>
                <w:i/>
                <w:sz w:val="20"/>
                <w:szCs w:val="20"/>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3CB374FF" w14:textId="77777777" w:rsidR="005A7821" w:rsidRPr="00B406BC" w:rsidRDefault="005A7821" w:rsidP="001A6E29">
            <w:pPr>
              <w:jc w:val="right"/>
              <w:rPr>
                <w:i/>
                <w:sz w:val="20"/>
                <w:szCs w:val="20"/>
              </w:rPr>
            </w:pPr>
            <w:r w:rsidRPr="00B406BC">
              <w:rPr>
                <w:i/>
                <w:sz w:val="20"/>
                <w:szCs w:val="20"/>
              </w:rPr>
              <w:t>po načrtu proizvajalca</w:t>
            </w:r>
          </w:p>
        </w:tc>
        <w:tc>
          <w:tcPr>
            <w:tcW w:w="992" w:type="dxa"/>
            <w:tcBorders>
              <w:top w:val="nil"/>
              <w:left w:val="nil"/>
              <w:bottom w:val="single" w:sz="4" w:space="0" w:color="auto"/>
              <w:right w:val="single" w:sz="4" w:space="0" w:color="auto"/>
            </w:tcBorders>
            <w:shd w:val="clear" w:color="auto" w:fill="auto"/>
            <w:noWrap/>
            <w:vAlign w:val="center"/>
            <w:hideMark/>
          </w:tcPr>
          <w:p w14:paraId="4B9C2F62"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D2952C" w14:textId="77777777" w:rsidR="005A7821" w:rsidRPr="00B406BC" w:rsidRDefault="005A7821" w:rsidP="001A6E29">
            <w:pPr>
              <w:jc w:val="center"/>
              <w:rPr>
                <w:b/>
                <w:bCs/>
                <w:i/>
                <w:sz w:val="20"/>
                <w:szCs w:val="20"/>
              </w:rPr>
            </w:pPr>
            <w:r w:rsidRPr="00B406BC">
              <w:rPr>
                <w:b/>
                <w:bCs/>
                <w:i/>
                <w:sz w:val="20"/>
                <w:szCs w:val="20"/>
              </w:rPr>
              <w:t>2.550</w:t>
            </w:r>
          </w:p>
        </w:tc>
      </w:tr>
      <w:tr w:rsidR="005A7821" w:rsidRPr="005F0F14" w14:paraId="5FC4F5D1" w14:textId="77777777" w:rsidTr="005A7821">
        <w:trPr>
          <w:trHeight w:val="255"/>
        </w:trPr>
        <w:tc>
          <w:tcPr>
            <w:tcW w:w="593" w:type="dxa"/>
            <w:shd w:val="clear" w:color="000000" w:fill="FFFFFF"/>
            <w:noWrap/>
            <w:vAlign w:val="center"/>
            <w:hideMark/>
          </w:tcPr>
          <w:p w14:paraId="75E5E328" w14:textId="77777777" w:rsidR="005A7821" w:rsidRPr="00B406BC" w:rsidRDefault="005A7821" w:rsidP="001A6E29">
            <w:pPr>
              <w:jc w:val="center"/>
              <w:rPr>
                <w:i/>
                <w:sz w:val="20"/>
                <w:szCs w:val="20"/>
              </w:rPr>
            </w:pPr>
            <w:r w:rsidRPr="00B406BC">
              <w:rPr>
                <w:i/>
                <w:sz w:val="20"/>
                <w:szCs w:val="20"/>
              </w:rPr>
              <w:t>16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F486BB2" w14:textId="77777777" w:rsidR="005A7821" w:rsidRPr="00B406BC" w:rsidRDefault="005A7821" w:rsidP="001A6E29">
            <w:pPr>
              <w:rPr>
                <w:i/>
                <w:sz w:val="20"/>
                <w:szCs w:val="20"/>
              </w:rPr>
            </w:pPr>
            <w:r w:rsidRPr="00B406BC">
              <w:rPr>
                <w:i/>
                <w:sz w:val="20"/>
                <w:szCs w:val="20"/>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6858505F" w14:textId="77777777" w:rsidR="005A7821" w:rsidRPr="00B406BC" w:rsidRDefault="005A7821" w:rsidP="001A6E29">
            <w:pPr>
              <w:jc w:val="right"/>
              <w:rPr>
                <w:i/>
                <w:sz w:val="20"/>
                <w:szCs w:val="20"/>
              </w:rPr>
            </w:pPr>
            <w:r w:rsidRPr="00B406BC">
              <w:rPr>
                <w:i/>
                <w:sz w:val="20"/>
                <w:szCs w:val="20"/>
              </w:rPr>
              <w:t>TS-Z a1.109-1</w:t>
            </w:r>
          </w:p>
        </w:tc>
        <w:tc>
          <w:tcPr>
            <w:tcW w:w="992" w:type="dxa"/>
            <w:tcBorders>
              <w:top w:val="nil"/>
              <w:left w:val="nil"/>
              <w:bottom w:val="single" w:sz="4" w:space="0" w:color="auto"/>
              <w:right w:val="single" w:sz="4" w:space="0" w:color="auto"/>
            </w:tcBorders>
            <w:shd w:val="clear" w:color="auto" w:fill="auto"/>
            <w:noWrap/>
            <w:vAlign w:val="center"/>
            <w:hideMark/>
          </w:tcPr>
          <w:p w14:paraId="1F103C02"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DAD6FE" w14:textId="77777777" w:rsidR="005A7821" w:rsidRPr="00B406BC" w:rsidRDefault="005A7821" w:rsidP="001A6E29">
            <w:pPr>
              <w:jc w:val="center"/>
              <w:rPr>
                <w:b/>
                <w:bCs/>
                <w:i/>
                <w:sz w:val="20"/>
                <w:szCs w:val="20"/>
              </w:rPr>
            </w:pPr>
            <w:r w:rsidRPr="00B406BC">
              <w:rPr>
                <w:b/>
                <w:bCs/>
                <w:i/>
                <w:sz w:val="20"/>
                <w:szCs w:val="20"/>
              </w:rPr>
              <w:t>800</w:t>
            </w:r>
          </w:p>
        </w:tc>
      </w:tr>
      <w:tr w:rsidR="005A7821" w:rsidRPr="005F0F14" w14:paraId="23616027" w14:textId="77777777" w:rsidTr="005A7821">
        <w:trPr>
          <w:trHeight w:val="255"/>
        </w:trPr>
        <w:tc>
          <w:tcPr>
            <w:tcW w:w="593" w:type="dxa"/>
            <w:shd w:val="clear" w:color="000000" w:fill="FFFFFF"/>
            <w:noWrap/>
            <w:vAlign w:val="center"/>
            <w:hideMark/>
          </w:tcPr>
          <w:p w14:paraId="22172D4B" w14:textId="77777777" w:rsidR="005A7821" w:rsidRPr="00B406BC" w:rsidRDefault="005A7821" w:rsidP="001A6E29">
            <w:pPr>
              <w:jc w:val="center"/>
              <w:rPr>
                <w:i/>
                <w:sz w:val="20"/>
                <w:szCs w:val="20"/>
              </w:rPr>
            </w:pPr>
            <w:r w:rsidRPr="00B406BC">
              <w:rPr>
                <w:i/>
                <w:sz w:val="20"/>
                <w:szCs w:val="20"/>
              </w:rPr>
              <w:t>17</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6E314BF8" w14:textId="77777777" w:rsidR="005A7821" w:rsidRPr="00B406BC" w:rsidRDefault="005A7821" w:rsidP="001A6E29">
            <w:pPr>
              <w:rPr>
                <w:i/>
                <w:sz w:val="20"/>
                <w:szCs w:val="20"/>
              </w:rPr>
            </w:pPr>
            <w:r w:rsidRPr="00B406BC">
              <w:rPr>
                <w:i/>
                <w:sz w:val="20"/>
                <w:szCs w:val="20"/>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743C4BFF" w14:textId="77777777" w:rsidR="005A7821" w:rsidRPr="00B406BC" w:rsidRDefault="005A7821" w:rsidP="001A6E29">
            <w:pPr>
              <w:jc w:val="right"/>
              <w:rPr>
                <w:i/>
                <w:sz w:val="20"/>
                <w:szCs w:val="20"/>
              </w:rPr>
            </w:pPr>
            <w:r w:rsidRPr="00B406BC">
              <w:rPr>
                <w:i/>
                <w:sz w:val="20"/>
                <w:szCs w:val="20"/>
              </w:rPr>
              <w:t>TS-Z a1.109-1</w:t>
            </w:r>
          </w:p>
        </w:tc>
        <w:tc>
          <w:tcPr>
            <w:tcW w:w="992" w:type="dxa"/>
            <w:tcBorders>
              <w:top w:val="nil"/>
              <w:left w:val="nil"/>
              <w:bottom w:val="single" w:sz="4" w:space="0" w:color="auto"/>
              <w:right w:val="single" w:sz="4" w:space="0" w:color="auto"/>
            </w:tcBorders>
            <w:shd w:val="clear" w:color="auto" w:fill="auto"/>
            <w:noWrap/>
            <w:vAlign w:val="center"/>
            <w:hideMark/>
          </w:tcPr>
          <w:p w14:paraId="483C6CD9"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1289A5F" w14:textId="77777777" w:rsidR="005A7821" w:rsidRPr="00B406BC" w:rsidRDefault="005A7821" w:rsidP="001A6E29">
            <w:pPr>
              <w:jc w:val="center"/>
              <w:rPr>
                <w:b/>
                <w:bCs/>
                <w:i/>
                <w:sz w:val="20"/>
                <w:szCs w:val="20"/>
              </w:rPr>
            </w:pPr>
            <w:r w:rsidRPr="00B406BC">
              <w:rPr>
                <w:b/>
                <w:bCs/>
                <w:i/>
                <w:sz w:val="20"/>
                <w:szCs w:val="20"/>
              </w:rPr>
              <w:t>150</w:t>
            </w:r>
          </w:p>
        </w:tc>
      </w:tr>
      <w:tr w:rsidR="005A7821" w:rsidRPr="005F0F14" w14:paraId="5AEEA42E" w14:textId="77777777" w:rsidTr="005A7821">
        <w:trPr>
          <w:trHeight w:val="255"/>
        </w:trPr>
        <w:tc>
          <w:tcPr>
            <w:tcW w:w="593" w:type="dxa"/>
            <w:shd w:val="clear" w:color="000000" w:fill="FFFFFF"/>
            <w:noWrap/>
            <w:vAlign w:val="center"/>
            <w:hideMark/>
          </w:tcPr>
          <w:p w14:paraId="69B26BA4" w14:textId="77777777" w:rsidR="005A7821" w:rsidRPr="00B406BC" w:rsidRDefault="005A7821" w:rsidP="001A6E29">
            <w:pPr>
              <w:jc w:val="center"/>
              <w:rPr>
                <w:i/>
                <w:sz w:val="20"/>
                <w:szCs w:val="20"/>
              </w:rPr>
            </w:pPr>
            <w:r w:rsidRPr="00B406BC">
              <w:rPr>
                <w:i/>
                <w:sz w:val="20"/>
                <w:szCs w:val="20"/>
              </w:rPr>
              <w:t>18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CD86A9C" w14:textId="77777777" w:rsidR="005A7821" w:rsidRPr="00B406BC" w:rsidRDefault="005A7821" w:rsidP="001A6E29">
            <w:pPr>
              <w:rPr>
                <w:i/>
                <w:sz w:val="20"/>
                <w:szCs w:val="20"/>
              </w:rPr>
            </w:pPr>
            <w:r w:rsidRPr="00B406BC">
              <w:rPr>
                <w:i/>
                <w:sz w:val="20"/>
                <w:szCs w:val="20"/>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157EE26D" w14:textId="77777777" w:rsidR="005A7821" w:rsidRPr="00B406BC" w:rsidRDefault="005A7821" w:rsidP="001A6E29">
            <w:pPr>
              <w:jc w:val="right"/>
              <w:rPr>
                <w:i/>
                <w:sz w:val="20"/>
                <w:szCs w:val="20"/>
              </w:rPr>
            </w:pPr>
            <w:r w:rsidRPr="00B406BC">
              <w:rPr>
                <w:i/>
                <w:sz w:val="20"/>
                <w:szCs w:val="20"/>
              </w:rPr>
              <w:t xml:space="preserve">TS-Z a1.102      </w:t>
            </w:r>
            <w:r w:rsidRPr="00B406BC">
              <w:rPr>
                <w:i/>
                <w:sz w:val="20"/>
                <w:szCs w:val="20"/>
              </w:rPr>
              <w:br/>
              <w:t>TS-Z a1.103</w:t>
            </w:r>
          </w:p>
        </w:tc>
        <w:tc>
          <w:tcPr>
            <w:tcW w:w="992" w:type="dxa"/>
            <w:tcBorders>
              <w:top w:val="nil"/>
              <w:left w:val="nil"/>
              <w:bottom w:val="single" w:sz="4" w:space="0" w:color="auto"/>
              <w:right w:val="single" w:sz="4" w:space="0" w:color="auto"/>
            </w:tcBorders>
            <w:shd w:val="clear" w:color="auto" w:fill="auto"/>
            <w:noWrap/>
            <w:vAlign w:val="center"/>
            <w:hideMark/>
          </w:tcPr>
          <w:p w14:paraId="3FC13DE6"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707346" w14:textId="77777777" w:rsidR="005A7821" w:rsidRPr="00B406BC" w:rsidRDefault="005A7821" w:rsidP="001A6E29">
            <w:pPr>
              <w:jc w:val="center"/>
              <w:rPr>
                <w:b/>
                <w:bCs/>
                <w:i/>
                <w:sz w:val="20"/>
                <w:szCs w:val="20"/>
              </w:rPr>
            </w:pPr>
            <w:r w:rsidRPr="00B406BC">
              <w:rPr>
                <w:b/>
                <w:bCs/>
                <w:i/>
                <w:sz w:val="20"/>
                <w:szCs w:val="20"/>
              </w:rPr>
              <w:t>30.000</w:t>
            </w:r>
          </w:p>
        </w:tc>
      </w:tr>
      <w:tr w:rsidR="005A7821" w:rsidRPr="005F0F14" w14:paraId="0608924A" w14:textId="77777777" w:rsidTr="005A7821">
        <w:trPr>
          <w:trHeight w:val="270"/>
        </w:trPr>
        <w:tc>
          <w:tcPr>
            <w:tcW w:w="593" w:type="dxa"/>
            <w:shd w:val="clear" w:color="000000" w:fill="FFFFFF"/>
            <w:noWrap/>
            <w:vAlign w:val="center"/>
            <w:hideMark/>
          </w:tcPr>
          <w:p w14:paraId="101D5BFF" w14:textId="77777777" w:rsidR="005A7821" w:rsidRPr="00B406BC" w:rsidRDefault="005A7821" w:rsidP="001A6E29">
            <w:pPr>
              <w:jc w:val="center"/>
              <w:rPr>
                <w:i/>
                <w:sz w:val="20"/>
                <w:szCs w:val="20"/>
              </w:rPr>
            </w:pPr>
            <w:r w:rsidRPr="00B406BC">
              <w:rPr>
                <w:i/>
                <w:sz w:val="20"/>
                <w:szCs w:val="20"/>
              </w:rPr>
              <w:t>19</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15EEC99" w14:textId="77777777" w:rsidR="005A7821" w:rsidRPr="00B406BC" w:rsidRDefault="005A7821" w:rsidP="001A6E29">
            <w:pPr>
              <w:rPr>
                <w:i/>
                <w:sz w:val="20"/>
                <w:szCs w:val="20"/>
              </w:rPr>
            </w:pPr>
            <w:r w:rsidRPr="00B406BC">
              <w:rPr>
                <w:i/>
                <w:sz w:val="20"/>
                <w:szCs w:val="20"/>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41A794CE" w14:textId="77777777" w:rsidR="005A7821" w:rsidRPr="00B406BC" w:rsidRDefault="005A7821" w:rsidP="001A6E29">
            <w:pPr>
              <w:jc w:val="right"/>
              <w:rPr>
                <w:i/>
                <w:sz w:val="20"/>
                <w:szCs w:val="20"/>
              </w:rPr>
            </w:pPr>
            <w:r w:rsidRPr="00B406BC">
              <w:rPr>
                <w:i/>
                <w:sz w:val="20"/>
                <w:szCs w:val="20"/>
              </w:rPr>
              <w:t xml:space="preserve"> TS-Z a1.101</w:t>
            </w:r>
          </w:p>
        </w:tc>
        <w:tc>
          <w:tcPr>
            <w:tcW w:w="992" w:type="dxa"/>
            <w:tcBorders>
              <w:top w:val="nil"/>
              <w:left w:val="nil"/>
              <w:bottom w:val="single" w:sz="4" w:space="0" w:color="auto"/>
              <w:right w:val="single" w:sz="4" w:space="0" w:color="auto"/>
            </w:tcBorders>
            <w:shd w:val="clear" w:color="auto" w:fill="auto"/>
            <w:noWrap/>
            <w:vAlign w:val="center"/>
            <w:hideMark/>
          </w:tcPr>
          <w:p w14:paraId="550479E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7C56F4E" w14:textId="77777777" w:rsidR="005A7821" w:rsidRPr="00B406BC" w:rsidRDefault="005A7821" w:rsidP="001A6E29">
            <w:pPr>
              <w:jc w:val="center"/>
              <w:rPr>
                <w:b/>
                <w:bCs/>
                <w:i/>
                <w:sz w:val="20"/>
                <w:szCs w:val="20"/>
              </w:rPr>
            </w:pPr>
            <w:r w:rsidRPr="00B406BC">
              <w:rPr>
                <w:b/>
                <w:bCs/>
                <w:i/>
                <w:sz w:val="20"/>
                <w:szCs w:val="20"/>
              </w:rPr>
              <w:t>385.500</w:t>
            </w:r>
          </w:p>
        </w:tc>
      </w:tr>
      <w:tr w:rsidR="005A7821" w:rsidRPr="005F0F14" w14:paraId="32C8C97A" w14:textId="77777777" w:rsidTr="005A7821">
        <w:trPr>
          <w:trHeight w:val="270"/>
        </w:trPr>
        <w:tc>
          <w:tcPr>
            <w:tcW w:w="593" w:type="dxa"/>
            <w:shd w:val="clear" w:color="000000" w:fill="FFFFFF"/>
            <w:noWrap/>
            <w:vAlign w:val="center"/>
            <w:hideMark/>
          </w:tcPr>
          <w:p w14:paraId="11E0C1A1" w14:textId="77777777" w:rsidR="005A7821" w:rsidRPr="00B406BC" w:rsidRDefault="005A7821" w:rsidP="001A6E29">
            <w:pPr>
              <w:jc w:val="center"/>
              <w:rPr>
                <w:i/>
                <w:sz w:val="20"/>
                <w:szCs w:val="20"/>
              </w:rPr>
            </w:pPr>
            <w:r w:rsidRPr="00B406BC">
              <w:rPr>
                <w:i/>
                <w:sz w:val="20"/>
                <w:szCs w:val="20"/>
              </w:rPr>
              <w:t>20</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670FF6C" w14:textId="77777777" w:rsidR="005A7821" w:rsidRPr="00B406BC" w:rsidRDefault="005A7821" w:rsidP="001A6E29">
            <w:pPr>
              <w:rPr>
                <w:i/>
                <w:sz w:val="20"/>
                <w:szCs w:val="20"/>
              </w:rPr>
            </w:pPr>
            <w:r w:rsidRPr="00B406BC">
              <w:rPr>
                <w:i/>
                <w:sz w:val="20"/>
                <w:szCs w:val="20"/>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6803CC71" w14:textId="77777777" w:rsidR="005A7821" w:rsidRPr="00B406BC" w:rsidRDefault="005A7821" w:rsidP="001A6E29">
            <w:pPr>
              <w:jc w:val="right"/>
              <w:rPr>
                <w:i/>
                <w:sz w:val="20"/>
                <w:szCs w:val="20"/>
              </w:rPr>
            </w:pPr>
            <w:r w:rsidRPr="00B406BC">
              <w:rPr>
                <w:i/>
                <w:sz w:val="20"/>
                <w:szCs w:val="20"/>
              </w:rPr>
              <w:t xml:space="preserve"> TS-Z a1.101</w:t>
            </w:r>
          </w:p>
        </w:tc>
        <w:tc>
          <w:tcPr>
            <w:tcW w:w="992" w:type="dxa"/>
            <w:tcBorders>
              <w:top w:val="nil"/>
              <w:left w:val="nil"/>
              <w:bottom w:val="single" w:sz="4" w:space="0" w:color="auto"/>
              <w:right w:val="single" w:sz="4" w:space="0" w:color="auto"/>
            </w:tcBorders>
            <w:shd w:val="clear" w:color="auto" w:fill="auto"/>
            <w:noWrap/>
            <w:vAlign w:val="center"/>
            <w:hideMark/>
          </w:tcPr>
          <w:p w14:paraId="74C6EEC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EC33F6F" w14:textId="77777777" w:rsidR="005A7821" w:rsidRPr="00B406BC" w:rsidRDefault="005A7821" w:rsidP="001A6E29">
            <w:pPr>
              <w:jc w:val="center"/>
              <w:rPr>
                <w:b/>
                <w:bCs/>
                <w:i/>
                <w:sz w:val="20"/>
                <w:szCs w:val="20"/>
              </w:rPr>
            </w:pPr>
            <w:r w:rsidRPr="00B406BC">
              <w:rPr>
                <w:b/>
                <w:bCs/>
                <w:i/>
                <w:sz w:val="20"/>
                <w:szCs w:val="20"/>
              </w:rPr>
              <w:t>1.000</w:t>
            </w:r>
          </w:p>
        </w:tc>
      </w:tr>
      <w:tr w:rsidR="005A7821" w:rsidRPr="005F0F14" w14:paraId="64CF6CB4" w14:textId="77777777" w:rsidTr="005A7821">
        <w:trPr>
          <w:trHeight w:val="480"/>
        </w:trPr>
        <w:tc>
          <w:tcPr>
            <w:tcW w:w="593" w:type="dxa"/>
            <w:shd w:val="clear" w:color="000000" w:fill="FFFFFF"/>
            <w:noWrap/>
            <w:vAlign w:val="center"/>
            <w:hideMark/>
          </w:tcPr>
          <w:p w14:paraId="5BE62BE1" w14:textId="77777777" w:rsidR="005A7821" w:rsidRPr="00B406BC" w:rsidRDefault="005A7821" w:rsidP="001A6E29">
            <w:pPr>
              <w:jc w:val="center"/>
              <w:rPr>
                <w:i/>
                <w:sz w:val="20"/>
                <w:szCs w:val="20"/>
              </w:rPr>
            </w:pPr>
            <w:r w:rsidRPr="00B406BC">
              <w:rPr>
                <w:i/>
                <w:sz w:val="20"/>
                <w:szCs w:val="20"/>
              </w:rPr>
              <w:t>21</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82E396C" w14:textId="77777777" w:rsidR="005A7821" w:rsidRPr="00B406BC" w:rsidRDefault="005A7821" w:rsidP="001A6E29">
            <w:pPr>
              <w:rPr>
                <w:i/>
                <w:sz w:val="20"/>
                <w:szCs w:val="20"/>
              </w:rPr>
            </w:pPr>
            <w:r w:rsidRPr="00B406BC">
              <w:rPr>
                <w:i/>
                <w:sz w:val="20"/>
                <w:szCs w:val="20"/>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105DA02E" w14:textId="77777777" w:rsidR="005A7821" w:rsidRPr="00B406BC" w:rsidRDefault="005A7821" w:rsidP="001A6E29">
            <w:pPr>
              <w:jc w:val="right"/>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72D6C42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430C66B" w14:textId="77777777" w:rsidR="005A7821" w:rsidRPr="00B406BC" w:rsidRDefault="005A7821" w:rsidP="001A6E29">
            <w:pPr>
              <w:jc w:val="center"/>
              <w:rPr>
                <w:b/>
                <w:bCs/>
                <w:i/>
                <w:sz w:val="20"/>
                <w:szCs w:val="20"/>
              </w:rPr>
            </w:pPr>
            <w:r w:rsidRPr="00B406BC">
              <w:rPr>
                <w:b/>
                <w:bCs/>
                <w:i/>
                <w:sz w:val="20"/>
                <w:szCs w:val="20"/>
              </w:rPr>
              <w:t>5.000</w:t>
            </w:r>
          </w:p>
        </w:tc>
      </w:tr>
      <w:tr w:rsidR="005A7821" w:rsidRPr="005F0F14" w14:paraId="611EA6CC" w14:textId="77777777" w:rsidTr="005A7821">
        <w:trPr>
          <w:trHeight w:val="480"/>
        </w:trPr>
        <w:tc>
          <w:tcPr>
            <w:tcW w:w="593" w:type="dxa"/>
            <w:shd w:val="clear" w:color="000000" w:fill="FFFFFF"/>
            <w:noWrap/>
            <w:vAlign w:val="center"/>
            <w:hideMark/>
          </w:tcPr>
          <w:p w14:paraId="048A2AF5" w14:textId="77777777" w:rsidR="005A7821" w:rsidRPr="00B406BC" w:rsidRDefault="005A7821" w:rsidP="001A6E29">
            <w:pPr>
              <w:jc w:val="center"/>
              <w:outlineLvl w:val="0"/>
              <w:rPr>
                <w:i/>
                <w:sz w:val="20"/>
                <w:szCs w:val="20"/>
              </w:rPr>
            </w:pPr>
            <w:r w:rsidRPr="00B406BC">
              <w:rPr>
                <w:i/>
                <w:sz w:val="20"/>
                <w:szCs w:val="20"/>
              </w:rPr>
              <w:t>22</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39EAC41" w14:textId="77777777" w:rsidR="005A7821" w:rsidRPr="00B406BC" w:rsidRDefault="005A7821" w:rsidP="001A6E29">
            <w:pPr>
              <w:outlineLvl w:val="0"/>
              <w:rPr>
                <w:i/>
                <w:sz w:val="20"/>
                <w:szCs w:val="20"/>
              </w:rPr>
            </w:pPr>
            <w:r w:rsidRPr="00B406BC">
              <w:rPr>
                <w:i/>
                <w:sz w:val="20"/>
                <w:szCs w:val="20"/>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39431CBF" w14:textId="77777777" w:rsidR="005A7821" w:rsidRPr="00B406BC" w:rsidRDefault="005A7821" w:rsidP="001A6E29">
            <w:pPr>
              <w:jc w:val="right"/>
              <w:outlineLvl w:val="0"/>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5EB28AC6"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282C166" w14:textId="77777777" w:rsidR="005A7821" w:rsidRPr="00B406BC" w:rsidRDefault="005A7821" w:rsidP="001A6E29">
            <w:pPr>
              <w:jc w:val="center"/>
              <w:outlineLvl w:val="0"/>
              <w:rPr>
                <w:b/>
                <w:bCs/>
                <w:i/>
                <w:sz w:val="20"/>
                <w:szCs w:val="20"/>
              </w:rPr>
            </w:pPr>
            <w:r w:rsidRPr="00B406BC">
              <w:rPr>
                <w:b/>
                <w:bCs/>
                <w:i/>
                <w:sz w:val="20"/>
                <w:szCs w:val="20"/>
              </w:rPr>
              <w:t>341.400</w:t>
            </w:r>
          </w:p>
        </w:tc>
      </w:tr>
      <w:tr w:rsidR="005A7821" w:rsidRPr="005F0F14" w14:paraId="191C5B2C" w14:textId="77777777" w:rsidTr="005A7821">
        <w:trPr>
          <w:trHeight w:val="270"/>
        </w:trPr>
        <w:tc>
          <w:tcPr>
            <w:tcW w:w="593" w:type="dxa"/>
            <w:shd w:val="clear" w:color="000000" w:fill="FFFFFF"/>
            <w:noWrap/>
            <w:vAlign w:val="center"/>
            <w:hideMark/>
          </w:tcPr>
          <w:p w14:paraId="6FF1BA05" w14:textId="77777777" w:rsidR="005A7821" w:rsidRPr="00B406BC" w:rsidRDefault="005A7821" w:rsidP="001A6E29">
            <w:pPr>
              <w:jc w:val="center"/>
              <w:rPr>
                <w:i/>
                <w:sz w:val="20"/>
                <w:szCs w:val="20"/>
              </w:rPr>
            </w:pPr>
            <w:r w:rsidRPr="00B406BC">
              <w:rPr>
                <w:i/>
                <w:sz w:val="20"/>
                <w:szCs w:val="20"/>
              </w:rPr>
              <w:t>23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77A50D2" w14:textId="77777777" w:rsidR="005A7821" w:rsidRPr="00B406BC" w:rsidRDefault="005A7821" w:rsidP="001A6E29">
            <w:pPr>
              <w:rPr>
                <w:i/>
                <w:sz w:val="20"/>
                <w:szCs w:val="20"/>
              </w:rPr>
            </w:pPr>
            <w:r w:rsidRPr="00B406BC">
              <w:rPr>
                <w:i/>
                <w:sz w:val="20"/>
                <w:szCs w:val="20"/>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1A7B5DA3" w14:textId="77777777" w:rsidR="005A7821" w:rsidRPr="00B406BC" w:rsidRDefault="005A7821" w:rsidP="001A6E29">
            <w:pPr>
              <w:jc w:val="right"/>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09C3E56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452458" w14:textId="77777777" w:rsidR="005A7821" w:rsidRPr="00B406BC" w:rsidRDefault="005A7821" w:rsidP="001A6E29">
            <w:pPr>
              <w:jc w:val="center"/>
              <w:rPr>
                <w:b/>
                <w:bCs/>
                <w:i/>
                <w:sz w:val="20"/>
                <w:szCs w:val="20"/>
              </w:rPr>
            </w:pPr>
            <w:r w:rsidRPr="00B406BC">
              <w:rPr>
                <w:b/>
                <w:bCs/>
                <w:i/>
                <w:sz w:val="20"/>
                <w:szCs w:val="20"/>
              </w:rPr>
              <w:t>900</w:t>
            </w:r>
          </w:p>
        </w:tc>
      </w:tr>
      <w:tr w:rsidR="005A7821" w:rsidRPr="005F0F14" w14:paraId="2061EA18" w14:textId="77777777" w:rsidTr="005A7821">
        <w:trPr>
          <w:trHeight w:val="255"/>
        </w:trPr>
        <w:tc>
          <w:tcPr>
            <w:tcW w:w="593" w:type="dxa"/>
            <w:shd w:val="clear" w:color="000000" w:fill="FFFFFF"/>
            <w:noWrap/>
            <w:vAlign w:val="center"/>
            <w:hideMark/>
          </w:tcPr>
          <w:p w14:paraId="6FE26433" w14:textId="77777777" w:rsidR="005A7821" w:rsidRPr="00B406BC" w:rsidRDefault="005A7821" w:rsidP="001A6E29">
            <w:pPr>
              <w:jc w:val="center"/>
              <w:outlineLvl w:val="0"/>
              <w:rPr>
                <w:i/>
                <w:sz w:val="20"/>
                <w:szCs w:val="20"/>
              </w:rPr>
            </w:pPr>
            <w:r w:rsidRPr="00B406BC">
              <w:rPr>
                <w:i/>
                <w:sz w:val="20"/>
                <w:szCs w:val="20"/>
              </w:rPr>
              <w:t>24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B2AE1BA" w14:textId="77777777" w:rsidR="005A7821" w:rsidRPr="00B406BC" w:rsidRDefault="005A7821" w:rsidP="001A6E29">
            <w:pPr>
              <w:outlineLvl w:val="0"/>
              <w:rPr>
                <w:i/>
                <w:sz w:val="20"/>
                <w:szCs w:val="20"/>
              </w:rPr>
            </w:pPr>
            <w:r w:rsidRPr="00B406BC">
              <w:rPr>
                <w:i/>
                <w:sz w:val="20"/>
                <w:szCs w:val="20"/>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17227750" w14:textId="77777777" w:rsidR="005A7821" w:rsidRPr="00B406BC" w:rsidRDefault="005A7821" w:rsidP="001A6E29">
            <w:pPr>
              <w:jc w:val="right"/>
              <w:outlineLvl w:val="0"/>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2047EA44"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F30102" w14:textId="77777777" w:rsidR="005A7821" w:rsidRPr="00B406BC" w:rsidRDefault="005A7821" w:rsidP="001A6E29">
            <w:pPr>
              <w:jc w:val="center"/>
              <w:outlineLvl w:val="0"/>
              <w:rPr>
                <w:b/>
                <w:bCs/>
                <w:i/>
                <w:sz w:val="20"/>
                <w:szCs w:val="20"/>
              </w:rPr>
            </w:pPr>
            <w:r w:rsidRPr="00B406BC">
              <w:rPr>
                <w:b/>
                <w:bCs/>
                <w:i/>
                <w:sz w:val="20"/>
                <w:szCs w:val="20"/>
              </w:rPr>
              <w:t>950</w:t>
            </w:r>
          </w:p>
        </w:tc>
      </w:tr>
      <w:tr w:rsidR="005A7821" w:rsidRPr="005F0F14" w14:paraId="15856D84" w14:textId="77777777" w:rsidTr="005A7821">
        <w:trPr>
          <w:trHeight w:val="270"/>
        </w:trPr>
        <w:tc>
          <w:tcPr>
            <w:tcW w:w="593" w:type="dxa"/>
            <w:shd w:val="clear" w:color="000000" w:fill="FFFFFF"/>
            <w:noWrap/>
            <w:vAlign w:val="center"/>
            <w:hideMark/>
          </w:tcPr>
          <w:p w14:paraId="675E62A6" w14:textId="77777777" w:rsidR="005A7821" w:rsidRPr="00B406BC" w:rsidRDefault="005A7821" w:rsidP="001A6E29">
            <w:pPr>
              <w:jc w:val="center"/>
              <w:rPr>
                <w:i/>
                <w:sz w:val="20"/>
                <w:szCs w:val="20"/>
              </w:rPr>
            </w:pPr>
            <w:r w:rsidRPr="00B406BC">
              <w:rPr>
                <w:i/>
                <w:sz w:val="20"/>
                <w:szCs w:val="20"/>
              </w:rPr>
              <w:lastRenderedPageBreak/>
              <w:t>25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AFB6288" w14:textId="77777777" w:rsidR="005A7821" w:rsidRPr="00B406BC" w:rsidRDefault="005A7821" w:rsidP="001A6E29">
            <w:pPr>
              <w:rPr>
                <w:i/>
                <w:sz w:val="20"/>
                <w:szCs w:val="20"/>
              </w:rPr>
            </w:pPr>
            <w:r w:rsidRPr="00B406BC">
              <w:rPr>
                <w:i/>
                <w:sz w:val="20"/>
                <w:szCs w:val="20"/>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08FFC849" w14:textId="77777777" w:rsidR="005A7821" w:rsidRPr="00B406BC" w:rsidRDefault="005A7821" w:rsidP="001A6E29">
            <w:pPr>
              <w:jc w:val="right"/>
              <w:rPr>
                <w:i/>
                <w:sz w:val="20"/>
                <w:szCs w:val="20"/>
              </w:rPr>
            </w:pPr>
            <w:r w:rsidRPr="00B406BC">
              <w:rPr>
                <w:i/>
                <w:sz w:val="20"/>
                <w:szCs w:val="20"/>
              </w:rPr>
              <w:t xml:space="preserve">po skici </w:t>
            </w:r>
            <w:r w:rsidRPr="00B406BC">
              <w:rPr>
                <w:i/>
                <w:sz w:val="20"/>
                <w:szCs w:val="20"/>
              </w:rPr>
              <w:br/>
              <w:t>60 E1 LP-2</w:t>
            </w:r>
          </w:p>
        </w:tc>
        <w:tc>
          <w:tcPr>
            <w:tcW w:w="992" w:type="dxa"/>
            <w:tcBorders>
              <w:top w:val="nil"/>
              <w:left w:val="nil"/>
              <w:bottom w:val="single" w:sz="4" w:space="0" w:color="auto"/>
              <w:right w:val="single" w:sz="4" w:space="0" w:color="auto"/>
            </w:tcBorders>
            <w:shd w:val="clear" w:color="auto" w:fill="auto"/>
            <w:noWrap/>
            <w:vAlign w:val="center"/>
            <w:hideMark/>
          </w:tcPr>
          <w:p w14:paraId="57B359EE"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68DEF42" w14:textId="77777777" w:rsidR="005A7821" w:rsidRPr="00B406BC" w:rsidRDefault="005A7821" w:rsidP="001A6E29">
            <w:pPr>
              <w:jc w:val="center"/>
              <w:rPr>
                <w:b/>
                <w:bCs/>
                <w:i/>
                <w:sz w:val="20"/>
                <w:szCs w:val="20"/>
              </w:rPr>
            </w:pPr>
            <w:r w:rsidRPr="00B406BC">
              <w:rPr>
                <w:b/>
                <w:bCs/>
                <w:i/>
                <w:sz w:val="20"/>
                <w:szCs w:val="20"/>
              </w:rPr>
              <w:t>420</w:t>
            </w:r>
          </w:p>
        </w:tc>
      </w:tr>
      <w:tr w:rsidR="005A7821" w:rsidRPr="005F0F14" w14:paraId="7AA87470" w14:textId="77777777" w:rsidTr="005A7821">
        <w:trPr>
          <w:trHeight w:val="270"/>
        </w:trPr>
        <w:tc>
          <w:tcPr>
            <w:tcW w:w="593" w:type="dxa"/>
            <w:shd w:val="clear" w:color="000000" w:fill="FFFFFF"/>
            <w:noWrap/>
            <w:vAlign w:val="center"/>
            <w:hideMark/>
          </w:tcPr>
          <w:p w14:paraId="3AC730AD" w14:textId="77777777" w:rsidR="005A7821" w:rsidRPr="00B406BC" w:rsidRDefault="005A7821" w:rsidP="001A6E29">
            <w:pPr>
              <w:jc w:val="center"/>
              <w:rPr>
                <w:i/>
                <w:sz w:val="20"/>
                <w:szCs w:val="20"/>
              </w:rPr>
            </w:pPr>
            <w:r w:rsidRPr="00B406BC">
              <w:rPr>
                <w:i/>
                <w:sz w:val="20"/>
                <w:szCs w:val="20"/>
              </w:rPr>
              <w:t>26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6A340E1" w14:textId="77777777" w:rsidR="005A7821" w:rsidRPr="00B406BC" w:rsidRDefault="005A7821" w:rsidP="001A6E29">
            <w:pPr>
              <w:rPr>
                <w:i/>
                <w:sz w:val="20"/>
                <w:szCs w:val="20"/>
              </w:rPr>
            </w:pPr>
            <w:r w:rsidRPr="00B406BC">
              <w:rPr>
                <w:i/>
                <w:sz w:val="20"/>
                <w:szCs w:val="20"/>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3FFCBE05" w14:textId="77777777" w:rsidR="005A7821" w:rsidRPr="00B406BC" w:rsidRDefault="005A7821" w:rsidP="001A6E29">
            <w:pPr>
              <w:jc w:val="right"/>
              <w:rPr>
                <w:i/>
                <w:sz w:val="20"/>
                <w:szCs w:val="20"/>
              </w:rPr>
            </w:pPr>
            <w:r w:rsidRPr="00B406BC">
              <w:rPr>
                <w:i/>
                <w:sz w:val="20"/>
                <w:szCs w:val="20"/>
              </w:rPr>
              <w:t>JŽS G1.071</w:t>
            </w:r>
          </w:p>
        </w:tc>
        <w:tc>
          <w:tcPr>
            <w:tcW w:w="992" w:type="dxa"/>
            <w:tcBorders>
              <w:top w:val="nil"/>
              <w:left w:val="nil"/>
              <w:bottom w:val="single" w:sz="4" w:space="0" w:color="auto"/>
              <w:right w:val="single" w:sz="4" w:space="0" w:color="auto"/>
            </w:tcBorders>
            <w:shd w:val="clear" w:color="auto" w:fill="auto"/>
            <w:noWrap/>
            <w:vAlign w:val="center"/>
            <w:hideMark/>
          </w:tcPr>
          <w:p w14:paraId="5E12AE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B1689E" w14:textId="77777777" w:rsidR="005A7821" w:rsidRPr="00B406BC" w:rsidRDefault="005A7821" w:rsidP="001A6E29">
            <w:pPr>
              <w:jc w:val="center"/>
              <w:rPr>
                <w:b/>
                <w:bCs/>
                <w:i/>
                <w:sz w:val="20"/>
                <w:szCs w:val="20"/>
              </w:rPr>
            </w:pPr>
            <w:r w:rsidRPr="00B406BC">
              <w:rPr>
                <w:b/>
                <w:bCs/>
                <w:i/>
                <w:sz w:val="20"/>
                <w:szCs w:val="20"/>
              </w:rPr>
              <w:t>3.600</w:t>
            </w:r>
          </w:p>
        </w:tc>
      </w:tr>
      <w:tr w:rsidR="005A7821" w:rsidRPr="005F0F14" w14:paraId="30EA6B62" w14:textId="77777777" w:rsidTr="005A7821">
        <w:trPr>
          <w:trHeight w:val="255"/>
        </w:trPr>
        <w:tc>
          <w:tcPr>
            <w:tcW w:w="593" w:type="dxa"/>
            <w:shd w:val="clear" w:color="000000" w:fill="FFFFFF"/>
            <w:noWrap/>
            <w:vAlign w:val="center"/>
            <w:hideMark/>
          </w:tcPr>
          <w:p w14:paraId="2B87D763" w14:textId="77777777" w:rsidR="005A7821" w:rsidRPr="00B406BC" w:rsidRDefault="005A7821" w:rsidP="001A6E29">
            <w:pPr>
              <w:jc w:val="center"/>
              <w:rPr>
                <w:i/>
                <w:sz w:val="20"/>
                <w:szCs w:val="20"/>
              </w:rPr>
            </w:pPr>
            <w:r w:rsidRPr="00B406BC">
              <w:rPr>
                <w:i/>
                <w:sz w:val="20"/>
                <w:szCs w:val="20"/>
              </w:rPr>
              <w:t>27</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55EBD9F" w14:textId="77777777" w:rsidR="005A7821" w:rsidRPr="00B406BC" w:rsidRDefault="005A7821" w:rsidP="001A6E29">
            <w:pPr>
              <w:rPr>
                <w:i/>
                <w:sz w:val="20"/>
                <w:szCs w:val="20"/>
              </w:rPr>
            </w:pPr>
            <w:r w:rsidRPr="00B406BC">
              <w:rPr>
                <w:i/>
                <w:sz w:val="20"/>
                <w:szCs w:val="20"/>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6E9D2944" w14:textId="77777777" w:rsidR="005A7821" w:rsidRPr="00B406BC" w:rsidRDefault="005A7821" w:rsidP="001A6E29">
            <w:pPr>
              <w:jc w:val="right"/>
              <w:rPr>
                <w:i/>
                <w:sz w:val="20"/>
                <w:szCs w:val="20"/>
              </w:rPr>
            </w:pPr>
            <w:r w:rsidRPr="00B406BC">
              <w:rPr>
                <w:i/>
                <w:sz w:val="20"/>
                <w:szCs w:val="20"/>
              </w:rPr>
              <w:t>JŽS G1.070</w:t>
            </w:r>
          </w:p>
        </w:tc>
        <w:tc>
          <w:tcPr>
            <w:tcW w:w="992" w:type="dxa"/>
            <w:tcBorders>
              <w:top w:val="nil"/>
              <w:left w:val="nil"/>
              <w:bottom w:val="single" w:sz="4" w:space="0" w:color="auto"/>
              <w:right w:val="single" w:sz="4" w:space="0" w:color="auto"/>
            </w:tcBorders>
            <w:shd w:val="clear" w:color="auto" w:fill="auto"/>
            <w:noWrap/>
            <w:vAlign w:val="center"/>
            <w:hideMark/>
          </w:tcPr>
          <w:p w14:paraId="1E4511DD"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ACAFE03" w14:textId="77777777" w:rsidR="005A7821" w:rsidRPr="00B406BC" w:rsidRDefault="005A7821" w:rsidP="001A6E29">
            <w:pPr>
              <w:jc w:val="center"/>
              <w:rPr>
                <w:b/>
                <w:bCs/>
                <w:i/>
                <w:sz w:val="20"/>
                <w:szCs w:val="20"/>
              </w:rPr>
            </w:pPr>
            <w:r w:rsidRPr="00B406BC">
              <w:rPr>
                <w:b/>
                <w:bCs/>
                <w:i/>
                <w:sz w:val="20"/>
                <w:szCs w:val="20"/>
              </w:rPr>
              <w:t>386</w:t>
            </w:r>
          </w:p>
        </w:tc>
      </w:tr>
      <w:tr w:rsidR="005A7821" w:rsidRPr="005F0F14" w14:paraId="34BC415D" w14:textId="77777777" w:rsidTr="005A7821">
        <w:trPr>
          <w:trHeight w:val="255"/>
        </w:trPr>
        <w:tc>
          <w:tcPr>
            <w:tcW w:w="593" w:type="dxa"/>
            <w:shd w:val="clear" w:color="000000" w:fill="FFFFFF"/>
            <w:noWrap/>
            <w:vAlign w:val="center"/>
            <w:hideMark/>
          </w:tcPr>
          <w:p w14:paraId="2C265735" w14:textId="77777777" w:rsidR="005A7821" w:rsidRPr="00B406BC" w:rsidRDefault="005A7821" w:rsidP="001A6E29">
            <w:pPr>
              <w:jc w:val="center"/>
              <w:rPr>
                <w:i/>
                <w:sz w:val="20"/>
                <w:szCs w:val="20"/>
              </w:rPr>
            </w:pPr>
            <w:r w:rsidRPr="00B406BC">
              <w:rPr>
                <w:i/>
                <w:sz w:val="20"/>
                <w:szCs w:val="20"/>
              </w:rPr>
              <w:t>28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5EC6677" w14:textId="77777777" w:rsidR="005A7821" w:rsidRPr="00B406BC" w:rsidRDefault="005A7821" w:rsidP="001A6E29">
            <w:pPr>
              <w:rPr>
                <w:i/>
                <w:sz w:val="20"/>
                <w:szCs w:val="20"/>
              </w:rPr>
            </w:pPr>
            <w:r w:rsidRPr="00B406BC">
              <w:rPr>
                <w:i/>
                <w:sz w:val="20"/>
                <w:szCs w:val="20"/>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6923D7BE" w14:textId="77777777" w:rsidR="005A7821" w:rsidRPr="00B406BC" w:rsidRDefault="005A7821" w:rsidP="001A6E29">
            <w:pPr>
              <w:jc w:val="right"/>
              <w:rPr>
                <w:i/>
                <w:sz w:val="20"/>
                <w:szCs w:val="20"/>
              </w:rPr>
            </w:pPr>
            <w:r w:rsidRPr="00B406BC">
              <w:rPr>
                <w:i/>
                <w:sz w:val="20"/>
                <w:szCs w:val="20"/>
              </w:rPr>
              <w:t>po načrtu</w:t>
            </w:r>
          </w:p>
        </w:tc>
        <w:tc>
          <w:tcPr>
            <w:tcW w:w="992" w:type="dxa"/>
            <w:tcBorders>
              <w:top w:val="nil"/>
              <w:left w:val="nil"/>
              <w:bottom w:val="single" w:sz="4" w:space="0" w:color="auto"/>
              <w:right w:val="single" w:sz="4" w:space="0" w:color="auto"/>
            </w:tcBorders>
            <w:shd w:val="clear" w:color="auto" w:fill="auto"/>
            <w:noWrap/>
            <w:vAlign w:val="center"/>
            <w:hideMark/>
          </w:tcPr>
          <w:p w14:paraId="1F187F2C"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9D38B16" w14:textId="77777777" w:rsidR="005A7821" w:rsidRPr="00B406BC" w:rsidRDefault="005A7821" w:rsidP="001A6E29">
            <w:pPr>
              <w:jc w:val="center"/>
              <w:rPr>
                <w:b/>
                <w:bCs/>
                <w:i/>
                <w:sz w:val="20"/>
                <w:szCs w:val="20"/>
              </w:rPr>
            </w:pPr>
            <w:r w:rsidRPr="00B406BC">
              <w:rPr>
                <w:b/>
                <w:bCs/>
                <w:i/>
                <w:sz w:val="20"/>
                <w:szCs w:val="20"/>
              </w:rPr>
              <w:t>51</w:t>
            </w:r>
          </w:p>
        </w:tc>
      </w:tr>
    </w:tbl>
    <w:p w14:paraId="44AD4742" w14:textId="77777777" w:rsidR="00D708BA" w:rsidRPr="00880661" w:rsidRDefault="00D708BA" w:rsidP="003E5F99">
      <w:pPr>
        <w:jc w:val="both"/>
        <w:rPr>
          <w:i/>
          <w:color w:val="000000" w:themeColor="text1"/>
        </w:rPr>
      </w:pPr>
    </w:p>
    <w:p w14:paraId="64344569" w14:textId="77777777" w:rsidR="003E5F99" w:rsidRPr="003E5F99" w:rsidRDefault="003E5F99" w:rsidP="003E5F99">
      <w:pPr>
        <w:rPr>
          <w:rFonts w:ascii="Calibri" w:eastAsia="Calibri" w:hAnsi="Calibri" w:cs="Calibri"/>
          <w:sz w:val="22"/>
          <w:szCs w:val="22"/>
          <w:lang w:eastAsia="en-US"/>
        </w:rPr>
      </w:pPr>
    </w:p>
    <w:p w14:paraId="4457B1D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Tehnične specifikacije železnice (TS–Z)</w:t>
      </w:r>
    </w:p>
    <w:p w14:paraId="0F9BACD4" w14:textId="0B0C7AEA" w:rsidR="003E5F99" w:rsidRPr="003E5F99" w:rsidRDefault="003E5F99" w:rsidP="003E5F99">
      <w:pPr>
        <w:rPr>
          <w:rFonts w:eastAsia="Calibri"/>
          <w:i/>
          <w:iCs/>
          <w:lang w:eastAsia="en-US"/>
        </w:rPr>
      </w:pPr>
      <w:r w:rsidRPr="003E5F99">
        <w:rPr>
          <w:rFonts w:eastAsia="Calibri"/>
          <w:i/>
          <w:iCs/>
          <w:lang w:eastAsia="en-US"/>
        </w:rPr>
        <w:t>Tehnične specifikacije (TS-Z), ki veljajo v sistemu Javne železniške infrastrukture (JŽI) v Republiki Sloveniji.</w:t>
      </w:r>
    </w:p>
    <w:p w14:paraId="1CF33BDA" w14:textId="77777777" w:rsidR="003E5F99" w:rsidRDefault="003E5F99" w:rsidP="003E5F99">
      <w:pPr>
        <w:contextualSpacing/>
        <w:jc w:val="both"/>
        <w:rPr>
          <w:b/>
          <w:bCs/>
          <w:i/>
          <w:iCs/>
          <w:u w:val="single"/>
        </w:rPr>
      </w:pPr>
    </w:p>
    <w:p w14:paraId="2CD4AEE2" w14:textId="77777777" w:rsidR="003E5F99" w:rsidRPr="003E5F99" w:rsidRDefault="003E5F99" w:rsidP="00BB1054">
      <w:pPr>
        <w:numPr>
          <w:ilvl w:val="0"/>
          <w:numId w:val="21"/>
        </w:numPr>
        <w:contextualSpacing/>
        <w:jc w:val="both"/>
        <w:rPr>
          <w:b/>
          <w:bCs/>
          <w:i/>
          <w:iCs/>
          <w:u w:val="single"/>
        </w:rPr>
      </w:pPr>
      <w:r w:rsidRPr="003E5F99">
        <w:rPr>
          <w:b/>
          <w:bCs/>
          <w:i/>
          <w:iCs/>
          <w:u w:val="single"/>
        </w:rPr>
        <w:t>Pravilnik o zgornjem ustroju železniških prog</w:t>
      </w:r>
    </w:p>
    <w:p w14:paraId="7645CC12" w14:textId="77777777" w:rsidR="003E5F99" w:rsidRPr="003E5F99" w:rsidRDefault="003E5F99" w:rsidP="003E5F99">
      <w:pPr>
        <w:rPr>
          <w:rFonts w:eastAsia="Calibri"/>
          <w:i/>
          <w:iCs/>
          <w:lang w:eastAsia="en-US"/>
        </w:rPr>
      </w:pPr>
      <w:r w:rsidRPr="003E5F99">
        <w:rPr>
          <w:rFonts w:eastAsia="Calibri"/>
          <w:i/>
          <w:iCs/>
          <w:lang w:eastAsia="en-US"/>
        </w:rPr>
        <w:t>Pravilnik o zgornjem ustroju železniških prog Ur.l. št. 92/10 z dne 19.11.2010 z vsemi dopolnitvami, ki velja v sistemu Javne železniške infrastrukture (JŽI) v Republiki Sloveniji.</w:t>
      </w:r>
    </w:p>
    <w:p w14:paraId="6EB2C2AD" w14:textId="77777777" w:rsidR="003E5F99" w:rsidRPr="003E5F99" w:rsidRDefault="003E5F99" w:rsidP="003E5F99">
      <w:pPr>
        <w:rPr>
          <w:rFonts w:eastAsia="Calibri"/>
          <w:i/>
          <w:iCs/>
          <w:sz w:val="16"/>
          <w:szCs w:val="16"/>
          <w:lang w:eastAsia="en-US"/>
        </w:rPr>
      </w:pPr>
    </w:p>
    <w:p w14:paraId="5AE355AA" w14:textId="77777777" w:rsidR="003E5F99" w:rsidRPr="003E5F99" w:rsidRDefault="003E5F99" w:rsidP="00BB1054">
      <w:pPr>
        <w:numPr>
          <w:ilvl w:val="0"/>
          <w:numId w:val="21"/>
        </w:numPr>
        <w:contextualSpacing/>
        <w:jc w:val="both"/>
        <w:rPr>
          <w:b/>
          <w:bCs/>
          <w:i/>
          <w:iCs/>
          <w:u w:val="single"/>
        </w:rPr>
      </w:pPr>
      <w:r w:rsidRPr="003E5F99">
        <w:rPr>
          <w:b/>
          <w:bCs/>
          <w:i/>
          <w:iCs/>
          <w:u w:val="single"/>
        </w:rPr>
        <w:t>Zakon o varnosti v železniškem prometu</w:t>
      </w:r>
    </w:p>
    <w:p w14:paraId="5E5A4D79" w14:textId="77777777" w:rsidR="003E5F99" w:rsidRPr="003E5F99" w:rsidRDefault="003E5F99" w:rsidP="003E5F99">
      <w:pPr>
        <w:rPr>
          <w:rFonts w:eastAsia="Calibri"/>
          <w:i/>
          <w:iCs/>
          <w:lang w:eastAsia="en-US"/>
        </w:rPr>
      </w:pPr>
      <w:r w:rsidRPr="003E5F99">
        <w:rPr>
          <w:rFonts w:eastAsia="Calibri"/>
          <w:i/>
          <w:iCs/>
          <w:lang w:eastAsia="en-US"/>
        </w:rPr>
        <w:t>Zakon o varnosti v železniškem prometu Ur.l. št. 30/18 z dne 26.04.2018 z vsemi dopolnitvami, ki velja v sistemu Javne železniške infrastrukture (JŽI) v Republiki Sloveniji.</w:t>
      </w:r>
    </w:p>
    <w:p w14:paraId="495AF851" w14:textId="77777777" w:rsidR="003E5F99" w:rsidRPr="003E5F99" w:rsidRDefault="003E5F99" w:rsidP="003E5F99">
      <w:pPr>
        <w:rPr>
          <w:rFonts w:eastAsia="Calibri"/>
          <w:i/>
          <w:iCs/>
          <w:sz w:val="16"/>
          <w:szCs w:val="16"/>
          <w:lang w:eastAsia="en-US"/>
        </w:rPr>
      </w:pPr>
    </w:p>
    <w:p w14:paraId="41F521B4" w14:textId="77777777" w:rsidR="003E5F99" w:rsidRPr="003E5F99" w:rsidRDefault="003E5F99" w:rsidP="00BB1054">
      <w:pPr>
        <w:numPr>
          <w:ilvl w:val="0"/>
          <w:numId w:val="21"/>
        </w:numPr>
        <w:contextualSpacing/>
        <w:jc w:val="both"/>
        <w:rPr>
          <w:b/>
          <w:bCs/>
          <w:i/>
          <w:iCs/>
          <w:u w:val="single"/>
        </w:rPr>
      </w:pPr>
      <w:r w:rsidRPr="003E5F99">
        <w:rPr>
          <w:b/>
          <w:bCs/>
          <w:i/>
          <w:iCs/>
          <w:u w:val="single"/>
        </w:rPr>
        <w:t xml:space="preserve">Tehnične specifikacije za interoperabilnost </w:t>
      </w:r>
    </w:p>
    <w:p w14:paraId="741ACDE7" w14:textId="77777777" w:rsidR="003E5F99" w:rsidRPr="003E5F99" w:rsidRDefault="003E5F99" w:rsidP="003E5F99">
      <w:pPr>
        <w:rPr>
          <w:rFonts w:eastAsia="Calibri"/>
          <w:i/>
          <w:iCs/>
          <w:lang w:eastAsia="en-US"/>
        </w:rPr>
      </w:pPr>
      <w:r w:rsidRPr="003E5F99">
        <w:rPr>
          <w:rFonts w:eastAsia="Calibri"/>
          <w:i/>
          <w:iCs/>
          <w:lang w:eastAsia="en-US"/>
        </w:rPr>
        <w:t>UREDBA KOMISIJE (EU) št. 1299/2014 z dne 18. novembra 2014 o tehničnih specifikacijah za interoperabilnost v zvezi s podsistemom „infrastruktura“ železniškega sistema v Evropski uniji, z vsemi dopolnitvami.</w:t>
      </w:r>
    </w:p>
    <w:p w14:paraId="435A1D1D" w14:textId="77777777" w:rsidR="003E5F99" w:rsidRPr="003E5F99" w:rsidRDefault="003E5F99" w:rsidP="003E5F99">
      <w:pPr>
        <w:rPr>
          <w:rFonts w:eastAsia="Calibri"/>
          <w:i/>
          <w:iCs/>
          <w:lang w:eastAsia="en-US"/>
        </w:rPr>
      </w:pPr>
    </w:p>
    <w:p w14:paraId="731BC7A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Tehnična dokumentacija</w:t>
      </w:r>
    </w:p>
    <w:p w14:paraId="0BC78E57" w14:textId="77777777" w:rsidR="003E5F99" w:rsidRPr="003E5F99" w:rsidRDefault="003E5F99" w:rsidP="003E5F99">
      <w:pPr>
        <w:rPr>
          <w:rFonts w:eastAsia="Calibri"/>
          <w:i/>
          <w:iCs/>
          <w:lang w:eastAsia="en-US"/>
        </w:rPr>
      </w:pPr>
      <w:r w:rsidRPr="003E5F99">
        <w:rPr>
          <w:rFonts w:eastAsia="Calibri"/>
          <w:i/>
          <w:iCs/>
          <w:lang w:eastAsia="en-US"/>
        </w:rPr>
        <w:t>Proizvajalec mora naročniku, pred začetkom izdelave drobnotirnega materiala, poslati v potrditev vse načrte s tehničnimi rešitvami, ki so bile zahtevane v naročilu.</w:t>
      </w:r>
    </w:p>
    <w:p w14:paraId="01AC6179" w14:textId="77777777" w:rsidR="003E5F99" w:rsidRPr="003E5F99" w:rsidRDefault="003E5F99" w:rsidP="003E5F99">
      <w:pPr>
        <w:rPr>
          <w:rFonts w:eastAsia="Calibri"/>
          <w:i/>
          <w:iCs/>
          <w:sz w:val="16"/>
          <w:szCs w:val="16"/>
          <w:lang w:eastAsia="en-US"/>
        </w:rPr>
      </w:pPr>
    </w:p>
    <w:p w14:paraId="4D240578" w14:textId="77777777" w:rsidR="003E5F99" w:rsidRPr="003E5F99" w:rsidRDefault="003E5F99" w:rsidP="003E5F99">
      <w:pPr>
        <w:rPr>
          <w:rFonts w:eastAsia="Calibri"/>
          <w:i/>
          <w:iCs/>
          <w:lang w:eastAsia="en-US"/>
        </w:rPr>
      </w:pPr>
      <w:r w:rsidRPr="003E5F99">
        <w:rPr>
          <w:rFonts w:eastAsia="Calibri"/>
          <w:i/>
          <w:iCs/>
          <w:lang w:eastAsia="en-US"/>
        </w:rPr>
        <w:t>Proizvajalec mora naročniku ob pričetku kakovostnega pregleda predati 1 tiskan izvoda celotne dokumentacije, za proizvedene materiale, ki zajema najmanj:</w:t>
      </w:r>
    </w:p>
    <w:p w14:paraId="79F2B45E" w14:textId="77777777" w:rsidR="003E5F99" w:rsidRPr="003E5F99" w:rsidRDefault="003E5F99" w:rsidP="00BB1054">
      <w:pPr>
        <w:numPr>
          <w:ilvl w:val="0"/>
          <w:numId w:val="22"/>
        </w:numPr>
        <w:contextualSpacing/>
        <w:jc w:val="both"/>
        <w:rPr>
          <w:i/>
          <w:iCs/>
        </w:rPr>
      </w:pPr>
      <w:r w:rsidRPr="003E5F99">
        <w:rPr>
          <w:i/>
          <w:iCs/>
        </w:rPr>
        <w:t>Načrte,</w:t>
      </w:r>
    </w:p>
    <w:p w14:paraId="6EFE80F1" w14:textId="77777777" w:rsidR="003E5F99" w:rsidRPr="003E5F99" w:rsidRDefault="003E5F99" w:rsidP="00BB1054">
      <w:pPr>
        <w:numPr>
          <w:ilvl w:val="0"/>
          <w:numId w:val="22"/>
        </w:numPr>
        <w:contextualSpacing/>
        <w:jc w:val="both"/>
        <w:rPr>
          <w:i/>
          <w:iCs/>
        </w:rPr>
      </w:pPr>
      <w:r w:rsidRPr="003E5F99">
        <w:rPr>
          <w:i/>
          <w:iCs/>
        </w:rPr>
        <w:t>Certifikate za uporabljene materiale,</w:t>
      </w:r>
    </w:p>
    <w:p w14:paraId="34A59510" w14:textId="77777777" w:rsidR="003E5F99" w:rsidRPr="003E5F99" w:rsidRDefault="003E5F99" w:rsidP="00BB1054">
      <w:pPr>
        <w:numPr>
          <w:ilvl w:val="0"/>
          <w:numId w:val="22"/>
        </w:numPr>
        <w:contextualSpacing/>
        <w:jc w:val="both"/>
        <w:rPr>
          <w:i/>
          <w:iCs/>
        </w:rPr>
      </w:pPr>
      <w:r w:rsidRPr="003E5F99">
        <w:rPr>
          <w:i/>
          <w:iCs/>
        </w:rPr>
        <w:t>Certifikate, meritve in poročila interne kontrole,</w:t>
      </w:r>
    </w:p>
    <w:p w14:paraId="4F5455DC" w14:textId="77777777" w:rsidR="003E5F99" w:rsidRPr="003E5F99" w:rsidRDefault="003E5F99" w:rsidP="00BB1054">
      <w:pPr>
        <w:numPr>
          <w:ilvl w:val="0"/>
          <w:numId w:val="22"/>
        </w:numPr>
        <w:contextualSpacing/>
        <w:jc w:val="both"/>
        <w:rPr>
          <w:i/>
          <w:iCs/>
        </w:rPr>
      </w:pPr>
      <w:r w:rsidRPr="003E5F99">
        <w:rPr>
          <w:i/>
          <w:iCs/>
        </w:rPr>
        <w:t>Izjavo o skladnosti,</w:t>
      </w:r>
    </w:p>
    <w:p w14:paraId="716ECAF6" w14:textId="77777777" w:rsidR="003E5F99" w:rsidRPr="003E5F99" w:rsidRDefault="003E5F99" w:rsidP="00BB1054">
      <w:pPr>
        <w:numPr>
          <w:ilvl w:val="0"/>
          <w:numId w:val="22"/>
        </w:numPr>
        <w:contextualSpacing/>
        <w:jc w:val="both"/>
        <w:rPr>
          <w:i/>
          <w:iCs/>
        </w:rPr>
      </w:pPr>
      <w:r w:rsidRPr="003E5F99">
        <w:rPr>
          <w:i/>
          <w:iCs/>
        </w:rPr>
        <w:t>Dokazila in drugo.</w:t>
      </w:r>
    </w:p>
    <w:p w14:paraId="426D2ABD" w14:textId="77777777" w:rsidR="003E5F99" w:rsidRPr="003E5F99" w:rsidRDefault="003E5F99" w:rsidP="003E5F99">
      <w:pPr>
        <w:rPr>
          <w:rFonts w:eastAsia="Calibri"/>
          <w:i/>
          <w:iCs/>
          <w:sz w:val="16"/>
          <w:szCs w:val="16"/>
          <w:lang w:eastAsia="en-US"/>
        </w:rPr>
      </w:pPr>
    </w:p>
    <w:p w14:paraId="710D79BC" w14:textId="77777777" w:rsidR="003E5F99" w:rsidRPr="003E5F99" w:rsidRDefault="003E5F99" w:rsidP="003E5F99">
      <w:pPr>
        <w:rPr>
          <w:rFonts w:eastAsia="Calibri"/>
          <w:i/>
          <w:iCs/>
          <w:lang w:eastAsia="en-US"/>
        </w:rPr>
      </w:pPr>
      <w:r w:rsidRPr="003E5F99">
        <w:rPr>
          <w:rFonts w:eastAsia="Calibri"/>
          <w:i/>
          <w:iCs/>
          <w:lang w:eastAsia="en-US"/>
        </w:rPr>
        <w:t>Proizvajalec, po uspešno opravljenem kakovostnem pregledu, naročniku dostavi še 1 tiskan izvod celotne dokumentacije.</w:t>
      </w:r>
    </w:p>
    <w:p w14:paraId="1D5B847D" w14:textId="77777777" w:rsidR="001A057C" w:rsidRDefault="001A057C" w:rsidP="003E5F99">
      <w:pPr>
        <w:jc w:val="both"/>
        <w:rPr>
          <w:rStyle w:val="Krepko"/>
          <w:i/>
        </w:rPr>
      </w:pPr>
    </w:p>
    <w:p w14:paraId="76390D53" w14:textId="77777777" w:rsidR="00D644D6" w:rsidRDefault="00D644D6" w:rsidP="003E5F99">
      <w:pPr>
        <w:ind w:left="360"/>
        <w:jc w:val="both"/>
        <w:rPr>
          <w:rStyle w:val="Krepko"/>
          <w:i/>
        </w:rPr>
      </w:pPr>
    </w:p>
    <w:p w14:paraId="05C113C7" w14:textId="77777777" w:rsidR="00D644D6" w:rsidRDefault="00D644D6" w:rsidP="003E5F99">
      <w:pPr>
        <w:ind w:left="360"/>
        <w:jc w:val="both"/>
        <w:rPr>
          <w:rStyle w:val="Krepko"/>
          <w:i/>
        </w:rPr>
      </w:pPr>
    </w:p>
    <w:p w14:paraId="5B207F0D" w14:textId="77777777" w:rsidR="00D644D6" w:rsidRPr="00880661" w:rsidRDefault="00D644D6" w:rsidP="003E5F99">
      <w:pPr>
        <w:ind w:left="360"/>
        <w:jc w:val="both"/>
        <w:rPr>
          <w:rStyle w:val="Krepko"/>
          <w:i/>
        </w:rPr>
      </w:pPr>
    </w:p>
    <w:p w14:paraId="6C35056F" w14:textId="77777777" w:rsidR="00E50FA5" w:rsidRPr="00880661" w:rsidRDefault="00E50FA5" w:rsidP="003E5F99">
      <w:pPr>
        <w:pStyle w:val="Odstavekseznama"/>
        <w:ind w:left="360"/>
        <w:jc w:val="both"/>
        <w:rPr>
          <w:rFonts w:eastAsia="Batang"/>
          <w:i/>
          <w:noProof/>
        </w:rPr>
      </w:pPr>
    </w:p>
    <w:p w14:paraId="491E619E" w14:textId="77777777" w:rsidR="00E50FA5" w:rsidRPr="00880661" w:rsidRDefault="00E50FA5" w:rsidP="003E5F99">
      <w:pPr>
        <w:pStyle w:val="Odstavekseznama"/>
        <w:ind w:left="360"/>
        <w:jc w:val="both"/>
        <w:rPr>
          <w:rFonts w:eastAsia="Batang"/>
          <w:i/>
          <w:noProof/>
        </w:rPr>
      </w:pPr>
    </w:p>
    <w:p w14:paraId="2D93D2A0" w14:textId="77777777" w:rsidR="00E50FA5" w:rsidRPr="00880661" w:rsidRDefault="00E50FA5" w:rsidP="003E5F99">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E5688DC" w14:textId="77777777" w:rsidR="00B40E2F" w:rsidRPr="00880661" w:rsidRDefault="00B40E2F" w:rsidP="003E5F99">
      <w:pPr>
        <w:autoSpaceDE w:val="0"/>
        <w:autoSpaceDN w:val="0"/>
        <w:adjustRightInd w:val="0"/>
        <w:jc w:val="both"/>
        <w:rPr>
          <w:i/>
        </w:rPr>
      </w:pPr>
    </w:p>
    <w:sectPr w:rsidR="00B40E2F" w:rsidRPr="00880661" w:rsidSect="006C4B42">
      <w:footerReference w:type="default" r:id="rId13"/>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B4390" w14:textId="77777777" w:rsidR="004F5DB0" w:rsidRDefault="004F5DB0">
      <w:r>
        <w:separator/>
      </w:r>
    </w:p>
  </w:endnote>
  <w:endnote w:type="continuationSeparator" w:id="0">
    <w:p w14:paraId="44054353" w14:textId="77777777" w:rsidR="004F5DB0" w:rsidRDefault="004F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DA13" w14:textId="34F92EC0" w:rsidR="00C46535" w:rsidRDefault="00C46535" w:rsidP="00DC7E7D">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C46535" w:rsidRPr="009F27E4" w:rsidRDefault="00C46535">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E305CC">
          <w:rPr>
            <w:rFonts w:ascii="Times New Roman" w:hAnsi="Times New Roman"/>
            <w:i/>
            <w:noProof/>
            <w:sz w:val="22"/>
            <w:szCs w:val="22"/>
          </w:rPr>
          <w:t>42</w:t>
        </w:r>
        <w:r w:rsidRPr="009F27E4">
          <w:rPr>
            <w:rFonts w:ascii="Times New Roman" w:hAnsi="Times New Roman"/>
            <w:i/>
            <w:sz w:val="22"/>
            <w:szCs w:val="22"/>
          </w:rPr>
          <w:fldChar w:fldCharType="end"/>
        </w:r>
      </w:p>
    </w:sdtContent>
  </w:sdt>
  <w:p w14:paraId="6AF45C58" w14:textId="77777777" w:rsidR="00C46535" w:rsidRDefault="00C46535"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63CB8" w14:textId="77777777" w:rsidR="004F5DB0" w:rsidRDefault="004F5DB0">
      <w:r>
        <w:separator/>
      </w:r>
    </w:p>
  </w:footnote>
  <w:footnote w:type="continuationSeparator" w:id="0">
    <w:p w14:paraId="32575F4C" w14:textId="77777777" w:rsidR="004F5DB0" w:rsidRDefault="004F5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016BD" w14:textId="60033E99" w:rsidR="00C46535" w:rsidRPr="00CA02CE" w:rsidRDefault="00C46535" w:rsidP="00E639BE">
    <w:pPr>
      <w:pStyle w:val="Glava"/>
      <w:pBdr>
        <w:bottom w:val="single" w:sz="4" w:space="0" w:color="auto"/>
      </w:pBdr>
      <w:jc w:val="center"/>
      <w:rPr>
        <w:rFonts w:ascii="Times New Roman" w:hAnsi="Times New Roman"/>
        <w:i/>
        <w:sz w:val="16"/>
        <w:szCs w:val="16"/>
      </w:rPr>
    </w:pPr>
    <w:r w:rsidRPr="00CA02CE">
      <w:rPr>
        <w:rFonts w:ascii="Times New Roman" w:hAnsi="Times New Roman"/>
        <w:i/>
        <w:sz w:val="16"/>
        <w:szCs w:val="16"/>
      </w:rPr>
      <w:t>D</w:t>
    </w:r>
    <w:r>
      <w:rPr>
        <w:rFonts w:ascii="Times New Roman" w:hAnsi="Times New Roman"/>
        <w:i/>
        <w:sz w:val="16"/>
        <w:szCs w:val="16"/>
      </w:rPr>
      <w:t>robno tirni material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4"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0"/>
  </w:num>
  <w:num w:numId="4">
    <w:abstractNumId w:val="2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1"/>
  </w:num>
  <w:num w:numId="8">
    <w:abstractNumId w:val="14"/>
  </w:num>
  <w:num w:numId="9">
    <w:abstractNumId w:val="33"/>
  </w:num>
  <w:num w:numId="10">
    <w:abstractNumId w:val="25"/>
  </w:num>
  <w:num w:numId="11">
    <w:abstractNumId w:val="11"/>
  </w:num>
  <w:num w:numId="12">
    <w:abstractNumId w:val="15"/>
  </w:num>
  <w:num w:numId="13">
    <w:abstractNumId w:val="12"/>
  </w:num>
  <w:num w:numId="14">
    <w:abstractNumId w:val="30"/>
  </w:num>
  <w:num w:numId="15">
    <w:abstractNumId w:val="32"/>
  </w:num>
  <w:num w:numId="16">
    <w:abstractNumId w:val="28"/>
  </w:num>
  <w:num w:numId="17">
    <w:abstractNumId w:val="24"/>
  </w:num>
  <w:num w:numId="18">
    <w:abstractNumId w:val="18"/>
  </w:num>
  <w:num w:numId="19">
    <w:abstractNumId w:val="9"/>
  </w:num>
  <w:num w:numId="20">
    <w:abstractNumId w:val="2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10"/>
  </w:num>
  <w:num w:numId="25">
    <w:abstractNumId w:val="20"/>
  </w:num>
  <w:num w:numId="26">
    <w:abstractNumId w:val="27"/>
  </w:num>
  <w:num w:numId="27">
    <w:abstractNumId w:val="16"/>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4268"/>
    <w:rsid w:val="0004453C"/>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7082B"/>
    <w:rsid w:val="00071C4D"/>
    <w:rsid w:val="00072743"/>
    <w:rsid w:val="0007350D"/>
    <w:rsid w:val="00073AE3"/>
    <w:rsid w:val="00074259"/>
    <w:rsid w:val="00074576"/>
    <w:rsid w:val="00075CF4"/>
    <w:rsid w:val="00076C42"/>
    <w:rsid w:val="00077E6D"/>
    <w:rsid w:val="00080349"/>
    <w:rsid w:val="00081375"/>
    <w:rsid w:val="000817BA"/>
    <w:rsid w:val="00083B61"/>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E032E"/>
    <w:rsid w:val="000E105A"/>
    <w:rsid w:val="000E1B8B"/>
    <w:rsid w:val="000E243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2126"/>
    <w:rsid w:val="001143AC"/>
    <w:rsid w:val="00115140"/>
    <w:rsid w:val="0011551B"/>
    <w:rsid w:val="001157E0"/>
    <w:rsid w:val="00116BF6"/>
    <w:rsid w:val="001174A5"/>
    <w:rsid w:val="00117A96"/>
    <w:rsid w:val="00117CF2"/>
    <w:rsid w:val="00117E6B"/>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6E90"/>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1696"/>
    <w:rsid w:val="00161CA6"/>
    <w:rsid w:val="001626AE"/>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80D8F"/>
    <w:rsid w:val="00180E70"/>
    <w:rsid w:val="00181082"/>
    <w:rsid w:val="00181625"/>
    <w:rsid w:val="001816CA"/>
    <w:rsid w:val="0018175E"/>
    <w:rsid w:val="00184244"/>
    <w:rsid w:val="001842C6"/>
    <w:rsid w:val="001842E3"/>
    <w:rsid w:val="00184460"/>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6E29"/>
    <w:rsid w:val="001A7293"/>
    <w:rsid w:val="001A75E8"/>
    <w:rsid w:val="001B05C5"/>
    <w:rsid w:val="001B0E8A"/>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8E5"/>
    <w:rsid w:val="00216208"/>
    <w:rsid w:val="00217188"/>
    <w:rsid w:val="0022074A"/>
    <w:rsid w:val="00220C4C"/>
    <w:rsid w:val="00220F29"/>
    <w:rsid w:val="002212DF"/>
    <w:rsid w:val="00221C47"/>
    <w:rsid w:val="002225B5"/>
    <w:rsid w:val="002228E8"/>
    <w:rsid w:val="00222ABF"/>
    <w:rsid w:val="002235FB"/>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374D"/>
    <w:rsid w:val="00244434"/>
    <w:rsid w:val="00244633"/>
    <w:rsid w:val="002448C8"/>
    <w:rsid w:val="00245EDA"/>
    <w:rsid w:val="0024606F"/>
    <w:rsid w:val="00246F57"/>
    <w:rsid w:val="0024752A"/>
    <w:rsid w:val="00251226"/>
    <w:rsid w:val="00252FC4"/>
    <w:rsid w:val="00253B1E"/>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1789"/>
    <w:rsid w:val="00272063"/>
    <w:rsid w:val="00272408"/>
    <w:rsid w:val="00272F24"/>
    <w:rsid w:val="002733B3"/>
    <w:rsid w:val="00273732"/>
    <w:rsid w:val="0027428B"/>
    <w:rsid w:val="002746CF"/>
    <w:rsid w:val="00275999"/>
    <w:rsid w:val="00276628"/>
    <w:rsid w:val="00277032"/>
    <w:rsid w:val="00277E08"/>
    <w:rsid w:val="00280D3F"/>
    <w:rsid w:val="002817F5"/>
    <w:rsid w:val="00281B8A"/>
    <w:rsid w:val="002822DD"/>
    <w:rsid w:val="002826F5"/>
    <w:rsid w:val="00282CD9"/>
    <w:rsid w:val="00283A6E"/>
    <w:rsid w:val="002842A5"/>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4D7B"/>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5067"/>
    <w:rsid w:val="002D513C"/>
    <w:rsid w:val="002D531A"/>
    <w:rsid w:val="002D5B3A"/>
    <w:rsid w:val="002D5C71"/>
    <w:rsid w:val="002D65B5"/>
    <w:rsid w:val="002D6957"/>
    <w:rsid w:val="002D695F"/>
    <w:rsid w:val="002D7452"/>
    <w:rsid w:val="002D7B4A"/>
    <w:rsid w:val="002E0718"/>
    <w:rsid w:val="002E0CCF"/>
    <w:rsid w:val="002E0FF6"/>
    <w:rsid w:val="002E379C"/>
    <w:rsid w:val="002E534C"/>
    <w:rsid w:val="002E53F4"/>
    <w:rsid w:val="002E5CAE"/>
    <w:rsid w:val="002E7E5F"/>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98B"/>
    <w:rsid w:val="00321C7D"/>
    <w:rsid w:val="003243A5"/>
    <w:rsid w:val="00324AA9"/>
    <w:rsid w:val="0032576A"/>
    <w:rsid w:val="00326126"/>
    <w:rsid w:val="003261FA"/>
    <w:rsid w:val="00326741"/>
    <w:rsid w:val="00326A74"/>
    <w:rsid w:val="0033031A"/>
    <w:rsid w:val="003307E8"/>
    <w:rsid w:val="003314C7"/>
    <w:rsid w:val="00333567"/>
    <w:rsid w:val="0033377E"/>
    <w:rsid w:val="00334FDC"/>
    <w:rsid w:val="0033500D"/>
    <w:rsid w:val="00335AA8"/>
    <w:rsid w:val="00335B2D"/>
    <w:rsid w:val="0033699D"/>
    <w:rsid w:val="00340470"/>
    <w:rsid w:val="00340FC5"/>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60AB"/>
    <w:rsid w:val="00366397"/>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6C25"/>
    <w:rsid w:val="003A728E"/>
    <w:rsid w:val="003A75D8"/>
    <w:rsid w:val="003A7CA2"/>
    <w:rsid w:val="003B0BB9"/>
    <w:rsid w:val="003B0FF7"/>
    <w:rsid w:val="003B1AD2"/>
    <w:rsid w:val="003B1C4B"/>
    <w:rsid w:val="003B1E6E"/>
    <w:rsid w:val="003B26A4"/>
    <w:rsid w:val="003B2A4B"/>
    <w:rsid w:val="003B31A8"/>
    <w:rsid w:val="003B56DC"/>
    <w:rsid w:val="003B64AD"/>
    <w:rsid w:val="003B684C"/>
    <w:rsid w:val="003B7C6C"/>
    <w:rsid w:val="003B7CB2"/>
    <w:rsid w:val="003C00DE"/>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B3A"/>
    <w:rsid w:val="003D2F18"/>
    <w:rsid w:val="003D33F1"/>
    <w:rsid w:val="003D3544"/>
    <w:rsid w:val="003D37B1"/>
    <w:rsid w:val="003D4217"/>
    <w:rsid w:val="003D6EF5"/>
    <w:rsid w:val="003D6F73"/>
    <w:rsid w:val="003E0B06"/>
    <w:rsid w:val="003E1939"/>
    <w:rsid w:val="003E2065"/>
    <w:rsid w:val="003E2960"/>
    <w:rsid w:val="003E2E91"/>
    <w:rsid w:val="003E34C7"/>
    <w:rsid w:val="003E5346"/>
    <w:rsid w:val="003E5F99"/>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5D90"/>
    <w:rsid w:val="00455E80"/>
    <w:rsid w:val="00456CF8"/>
    <w:rsid w:val="00457108"/>
    <w:rsid w:val="00457A92"/>
    <w:rsid w:val="00460094"/>
    <w:rsid w:val="004602F8"/>
    <w:rsid w:val="00461903"/>
    <w:rsid w:val="004619B6"/>
    <w:rsid w:val="00461C83"/>
    <w:rsid w:val="004629C4"/>
    <w:rsid w:val="00463097"/>
    <w:rsid w:val="004632DC"/>
    <w:rsid w:val="0046338D"/>
    <w:rsid w:val="00464891"/>
    <w:rsid w:val="00465557"/>
    <w:rsid w:val="00465EF4"/>
    <w:rsid w:val="004663BD"/>
    <w:rsid w:val="004703A9"/>
    <w:rsid w:val="00471597"/>
    <w:rsid w:val="0047312E"/>
    <w:rsid w:val="0047377C"/>
    <w:rsid w:val="00473A80"/>
    <w:rsid w:val="004744CA"/>
    <w:rsid w:val="00474747"/>
    <w:rsid w:val="0047513A"/>
    <w:rsid w:val="00476481"/>
    <w:rsid w:val="004764E4"/>
    <w:rsid w:val="004778DC"/>
    <w:rsid w:val="00477A24"/>
    <w:rsid w:val="00477B08"/>
    <w:rsid w:val="00477CD1"/>
    <w:rsid w:val="004802DF"/>
    <w:rsid w:val="00480545"/>
    <w:rsid w:val="0048126E"/>
    <w:rsid w:val="0048335A"/>
    <w:rsid w:val="00484160"/>
    <w:rsid w:val="00484482"/>
    <w:rsid w:val="00485CA0"/>
    <w:rsid w:val="004878C4"/>
    <w:rsid w:val="00490166"/>
    <w:rsid w:val="0049031D"/>
    <w:rsid w:val="0049068C"/>
    <w:rsid w:val="00490C5F"/>
    <w:rsid w:val="00492821"/>
    <w:rsid w:val="00494080"/>
    <w:rsid w:val="00495385"/>
    <w:rsid w:val="004953C4"/>
    <w:rsid w:val="00495A90"/>
    <w:rsid w:val="00495CBF"/>
    <w:rsid w:val="00497512"/>
    <w:rsid w:val="00497C22"/>
    <w:rsid w:val="00497D01"/>
    <w:rsid w:val="004A0665"/>
    <w:rsid w:val="004A1C44"/>
    <w:rsid w:val="004A22AF"/>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5DB0"/>
    <w:rsid w:val="004F7FF6"/>
    <w:rsid w:val="00501778"/>
    <w:rsid w:val="00501E1D"/>
    <w:rsid w:val="005023CD"/>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E8B"/>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47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A6D"/>
    <w:rsid w:val="005C3E36"/>
    <w:rsid w:val="005C4FAB"/>
    <w:rsid w:val="005C5CF6"/>
    <w:rsid w:val="005C6334"/>
    <w:rsid w:val="005D083F"/>
    <w:rsid w:val="005D186E"/>
    <w:rsid w:val="005D32CE"/>
    <w:rsid w:val="005D3DB9"/>
    <w:rsid w:val="005D40C6"/>
    <w:rsid w:val="005D41E9"/>
    <w:rsid w:val="005D4BCF"/>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CF"/>
    <w:rsid w:val="00614822"/>
    <w:rsid w:val="006156A0"/>
    <w:rsid w:val="0061575D"/>
    <w:rsid w:val="00616C91"/>
    <w:rsid w:val="00616F66"/>
    <w:rsid w:val="006170CF"/>
    <w:rsid w:val="00617CBC"/>
    <w:rsid w:val="0062003A"/>
    <w:rsid w:val="00621673"/>
    <w:rsid w:val="0062189F"/>
    <w:rsid w:val="00621FF3"/>
    <w:rsid w:val="00622868"/>
    <w:rsid w:val="006229D0"/>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BB1"/>
    <w:rsid w:val="00652CC5"/>
    <w:rsid w:val="00653306"/>
    <w:rsid w:val="00653B89"/>
    <w:rsid w:val="0065505F"/>
    <w:rsid w:val="00655287"/>
    <w:rsid w:val="00656258"/>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FAB"/>
    <w:rsid w:val="006D00C8"/>
    <w:rsid w:val="006D076B"/>
    <w:rsid w:val="006D08A2"/>
    <w:rsid w:val="006D188C"/>
    <w:rsid w:val="006D193D"/>
    <w:rsid w:val="006D208F"/>
    <w:rsid w:val="006D2A13"/>
    <w:rsid w:val="006D3EA9"/>
    <w:rsid w:val="006D4315"/>
    <w:rsid w:val="006D4B1E"/>
    <w:rsid w:val="006D4D9B"/>
    <w:rsid w:val="006D50BF"/>
    <w:rsid w:val="006D5FC3"/>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48F"/>
    <w:rsid w:val="007124B4"/>
    <w:rsid w:val="00712596"/>
    <w:rsid w:val="00712866"/>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7155"/>
    <w:rsid w:val="007A7473"/>
    <w:rsid w:val="007A7D38"/>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B86"/>
    <w:rsid w:val="007F5DCE"/>
    <w:rsid w:val="007F5DD7"/>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A3D"/>
    <w:rsid w:val="00841E46"/>
    <w:rsid w:val="008420EE"/>
    <w:rsid w:val="00843C1B"/>
    <w:rsid w:val="00845158"/>
    <w:rsid w:val="0084626C"/>
    <w:rsid w:val="008462A6"/>
    <w:rsid w:val="008464FE"/>
    <w:rsid w:val="00846C95"/>
    <w:rsid w:val="00847532"/>
    <w:rsid w:val="0085005F"/>
    <w:rsid w:val="0085051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3233"/>
    <w:rsid w:val="00923309"/>
    <w:rsid w:val="009254F4"/>
    <w:rsid w:val="0092561C"/>
    <w:rsid w:val="00926DC6"/>
    <w:rsid w:val="00930393"/>
    <w:rsid w:val="00930565"/>
    <w:rsid w:val="00930A4A"/>
    <w:rsid w:val="00930F05"/>
    <w:rsid w:val="0093220F"/>
    <w:rsid w:val="00933959"/>
    <w:rsid w:val="00933D0B"/>
    <w:rsid w:val="009343E9"/>
    <w:rsid w:val="00934D5D"/>
    <w:rsid w:val="009350A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2D82"/>
    <w:rsid w:val="00953131"/>
    <w:rsid w:val="00953D8E"/>
    <w:rsid w:val="00955122"/>
    <w:rsid w:val="0095522E"/>
    <w:rsid w:val="00956352"/>
    <w:rsid w:val="00956794"/>
    <w:rsid w:val="00960755"/>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320A"/>
    <w:rsid w:val="009C32A3"/>
    <w:rsid w:val="009C34EC"/>
    <w:rsid w:val="009C38B5"/>
    <w:rsid w:val="009C3BF5"/>
    <w:rsid w:val="009C3F4E"/>
    <w:rsid w:val="009C49E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72B1"/>
    <w:rsid w:val="00A37C36"/>
    <w:rsid w:val="00A40208"/>
    <w:rsid w:val="00A40EC6"/>
    <w:rsid w:val="00A411D7"/>
    <w:rsid w:val="00A41571"/>
    <w:rsid w:val="00A42993"/>
    <w:rsid w:val="00A429FA"/>
    <w:rsid w:val="00A43E0E"/>
    <w:rsid w:val="00A4492C"/>
    <w:rsid w:val="00A44C3F"/>
    <w:rsid w:val="00A4695A"/>
    <w:rsid w:val="00A46BBB"/>
    <w:rsid w:val="00A46EE5"/>
    <w:rsid w:val="00A473B5"/>
    <w:rsid w:val="00A4768D"/>
    <w:rsid w:val="00A4781D"/>
    <w:rsid w:val="00A47F30"/>
    <w:rsid w:val="00A5226B"/>
    <w:rsid w:val="00A52902"/>
    <w:rsid w:val="00A539E7"/>
    <w:rsid w:val="00A53AA3"/>
    <w:rsid w:val="00A54791"/>
    <w:rsid w:val="00A54C39"/>
    <w:rsid w:val="00A54C74"/>
    <w:rsid w:val="00A54F88"/>
    <w:rsid w:val="00A555D3"/>
    <w:rsid w:val="00A55719"/>
    <w:rsid w:val="00A5662E"/>
    <w:rsid w:val="00A56B76"/>
    <w:rsid w:val="00A572A2"/>
    <w:rsid w:val="00A578D4"/>
    <w:rsid w:val="00A60382"/>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4411"/>
    <w:rsid w:val="00AA4B66"/>
    <w:rsid w:val="00AA615F"/>
    <w:rsid w:val="00AA7789"/>
    <w:rsid w:val="00AA7861"/>
    <w:rsid w:val="00AB0468"/>
    <w:rsid w:val="00AB0A9A"/>
    <w:rsid w:val="00AB1B10"/>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7054"/>
    <w:rsid w:val="00B3021F"/>
    <w:rsid w:val="00B3082E"/>
    <w:rsid w:val="00B325EE"/>
    <w:rsid w:val="00B327F0"/>
    <w:rsid w:val="00B32CC5"/>
    <w:rsid w:val="00B32CE6"/>
    <w:rsid w:val="00B332A0"/>
    <w:rsid w:val="00B33609"/>
    <w:rsid w:val="00B3405D"/>
    <w:rsid w:val="00B349F9"/>
    <w:rsid w:val="00B350CD"/>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60BA0"/>
    <w:rsid w:val="00B60E9B"/>
    <w:rsid w:val="00B60F19"/>
    <w:rsid w:val="00B616C4"/>
    <w:rsid w:val="00B616CF"/>
    <w:rsid w:val="00B628EC"/>
    <w:rsid w:val="00B65974"/>
    <w:rsid w:val="00B65CB5"/>
    <w:rsid w:val="00B65D44"/>
    <w:rsid w:val="00B65E29"/>
    <w:rsid w:val="00B67076"/>
    <w:rsid w:val="00B67C8D"/>
    <w:rsid w:val="00B7077F"/>
    <w:rsid w:val="00B71826"/>
    <w:rsid w:val="00B71FB2"/>
    <w:rsid w:val="00B72355"/>
    <w:rsid w:val="00B72DBD"/>
    <w:rsid w:val="00B7347C"/>
    <w:rsid w:val="00B73E47"/>
    <w:rsid w:val="00B747A9"/>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6690"/>
    <w:rsid w:val="00BA75DA"/>
    <w:rsid w:val="00BA7896"/>
    <w:rsid w:val="00BB1054"/>
    <w:rsid w:val="00BB2ECA"/>
    <w:rsid w:val="00BB43A9"/>
    <w:rsid w:val="00BB4AEB"/>
    <w:rsid w:val="00BB51A7"/>
    <w:rsid w:val="00BB6B78"/>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D78"/>
    <w:rsid w:val="00BD1211"/>
    <w:rsid w:val="00BD2287"/>
    <w:rsid w:val="00BD2A87"/>
    <w:rsid w:val="00BD32C9"/>
    <w:rsid w:val="00BD571D"/>
    <w:rsid w:val="00BD5845"/>
    <w:rsid w:val="00BD5BCF"/>
    <w:rsid w:val="00BD5FDD"/>
    <w:rsid w:val="00BD65CA"/>
    <w:rsid w:val="00BD6978"/>
    <w:rsid w:val="00BD706D"/>
    <w:rsid w:val="00BD751B"/>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91A"/>
    <w:rsid w:val="00C03F96"/>
    <w:rsid w:val="00C049E8"/>
    <w:rsid w:val="00C056C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32EB"/>
    <w:rsid w:val="00C437C2"/>
    <w:rsid w:val="00C441A3"/>
    <w:rsid w:val="00C442A2"/>
    <w:rsid w:val="00C4456D"/>
    <w:rsid w:val="00C46535"/>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21E9"/>
    <w:rsid w:val="00C72C5F"/>
    <w:rsid w:val="00C72D3B"/>
    <w:rsid w:val="00C74138"/>
    <w:rsid w:val="00C7502A"/>
    <w:rsid w:val="00C7556D"/>
    <w:rsid w:val="00C771DA"/>
    <w:rsid w:val="00C772F6"/>
    <w:rsid w:val="00C8179A"/>
    <w:rsid w:val="00C823C2"/>
    <w:rsid w:val="00C833E3"/>
    <w:rsid w:val="00C8371D"/>
    <w:rsid w:val="00C83A7D"/>
    <w:rsid w:val="00C85187"/>
    <w:rsid w:val="00C8573A"/>
    <w:rsid w:val="00C86084"/>
    <w:rsid w:val="00C861A5"/>
    <w:rsid w:val="00C9056C"/>
    <w:rsid w:val="00C9063D"/>
    <w:rsid w:val="00C9317F"/>
    <w:rsid w:val="00C93DE4"/>
    <w:rsid w:val="00C9424A"/>
    <w:rsid w:val="00C94A1C"/>
    <w:rsid w:val="00C95555"/>
    <w:rsid w:val="00C95DD9"/>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A9B"/>
    <w:rsid w:val="00CD4B9B"/>
    <w:rsid w:val="00CD4D3C"/>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6089"/>
    <w:rsid w:val="00D175FC"/>
    <w:rsid w:val="00D17B64"/>
    <w:rsid w:val="00D17C40"/>
    <w:rsid w:val="00D205C8"/>
    <w:rsid w:val="00D2114E"/>
    <w:rsid w:val="00D2201E"/>
    <w:rsid w:val="00D22F20"/>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D8D"/>
    <w:rsid w:val="00D52ED4"/>
    <w:rsid w:val="00D5317A"/>
    <w:rsid w:val="00D537D6"/>
    <w:rsid w:val="00D5396B"/>
    <w:rsid w:val="00D53BA2"/>
    <w:rsid w:val="00D548C5"/>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8BA"/>
    <w:rsid w:val="00D70C0B"/>
    <w:rsid w:val="00D70DF4"/>
    <w:rsid w:val="00D714E4"/>
    <w:rsid w:val="00D7158D"/>
    <w:rsid w:val="00D7297A"/>
    <w:rsid w:val="00D733FF"/>
    <w:rsid w:val="00D73513"/>
    <w:rsid w:val="00D735C3"/>
    <w:rsid w:val="00D740B7"/>
    <w:rsid w:val="00D741F4"/>
    <w:rsid w:val="00D74633"/>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6CA"/>
    <w:rsid w:val="00D97828"/>
    <w:rsid w:val="00DA079B"/>
    <w:rsid w:val="00DA0E1C"/>
    <w:rsid w:val="00DA0FA4"/>
    <w:rsid w:val="00DA244B"/>
    <w:rsid w:val="00DA37AE"/>
    <w:rsid w:val="00DA4713"/>
    <w:rsid w:val="00DA4C26"/>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B6E"/>
    <w:rsid w:val="00DC5D4B"/>
    <w:rsid w:val="00DC5E4D"/>
    <w:rsid w:val="00DC69D9"/>
    <w:rsid w:val="00DC79CA"/>
    <w:rsid w:val="00DC7E7D"/>
    <w:rsid w:val="00DD042C"/>
    <w:rsid w:val="00DD1CDE"/>
    <w:rsid w:val="00DD2212"/>
    <w:rsid w:val="00DD263B"/>
    <w:rsid w:val="00DD3504"/>
    <w:rsid w:val="00DD3E77"/>
    <w:rsid w:val="00DD4255"/>
    <w:rsid w:val="00DD694A"/>
    <w:rsid w:val="00DE040A"/>
    <w:rsid w:val="00DE0AD5"/>
    <w:rsid w:val="00DE1040"/>
    <w:rsid w:val="00DE1F16"/>
    <w:rsid w:val="00DE2A06"/>
    <w:rsid w:val="00DE2E3B"/>
    <w:rsid w:val="00DE43DB"/>
    <w:rsid w:val="00DE49D3"/>
    <w:rsid w:val="00DE5025"/>
    <w:rsid w:val="00DE51E4"/>
    <w:rsid w:val="00DE59B0"/>
    <w:rsid w:val="00DE59EB"/>
    <w:rsid w:val="00DE6B13"/>
    <w:rsid w:val="00DE758E"/>
    <w:rsid w:val="00DE7E4B"/>
    <w:rsid w:val="00DF0199"/>
    <w:rsid w:val="00DF11C7"/>
    <w:rsid w:val="00DF1330"/>
    <w:rsid w:val="00DF1636"/>
    <w:rsid w:val="00DF3B1E"/>
    <w:rsid w:val="00DF45C0"/>
    <w:rsid w:val="00DF4A76"/>
    <w:rsid w:val="00DF4E2D"/>
    <w:rsid w:val="00DF580B"/>
    <w:rsid w:val="00DF68DF"/>
    <w:rsid w:val="00DF69FD"/>
    <w:rsid w:val="00DF71A6"/>
    <w:rsid w:val="00DF73A9"/>
    <w:rsid w:val="00DF7DDD"/>
    <w:rsid w:val="00E00A8B"/>
    <w:rsid w:val="00E02279"/>
    <w:rsid w:val="00E0254D"/>
    <w:rsid w:val="00E030D0"/>
    <w:rsid w:val="00E03D1C"/>
    <w:rsid w:val="00E0457A"/>
    <w:rsid w:val="00E0484A"/>
    <w:rsid w:val="00E04EC8"/>
    <w:rsid w:val="00E04F76"/>
    <w:rsid w:val="00E128EE"/>
    <w:rsid w:val="00E13014"/>
    <w:rsid w:val="00E13674"/>
    <w:rsid w:val="00E144FC"/>
    <w:rsid w:val="00E146F9"/>
    <w:rsid w:val="00E1576A"/>
    <w:rsid w:val="00E201D0"/>
    <w:rsid w:val="00E20A21"/>
    <w:rsid w:val="00E20AF4"/>
    <w:rsid w:val="00E20B7B"/>
    <w:rsid w:val="00E20F9D"/>
    <w:rsid w:val="00E21C95"/>
    <w:rsid w:val="00E22D01"/>
    <w:rsid w:val="00E244C3"/>
    <w:rsid w:val="00E25967"/>
    <w:rsid w:val="00E2614A"/>
    <w:rsid w:val="00E303AB"/>
    <w:rsid w:val="00E304B1"/>
    <w:rsid w:val="00E304C7"/>
    <w:rsid w:val="00E305CC"/>
    <w:rsid w:val="00E307CB"/>
    <w:rsid w:val="00E3135D"/>
    <w:rsid w:val="00E32716"/>
    <w:rsid w:val="00E3293E"/>
    <w:rsid w:val="00E32D48"/>
    <w:rsid w:val="00E32F99"/>
    <w:rsid w:val="00E32FDD"/>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44B6"/>
    <w:rsid w:val="00EF579C"/>
    <w:rsid w:val="00EF6100"/>
    <w:rsid w:val="00EF6874"/>
    <w:rsid w:val="00EF6FDA"/>
    <w:rsid w:val="00F00185"/>
    <w:rsid w:val="00F01679"/>
    <w:rsid w:val="00F02027"/>
    <w:rsid w:val="00F02DB5"/>
    <w:rsid w:val="00F044B4"/>
    <w:rsid w:val="00F04707"/>
    <w:rsid w:val="00F04C71"/>
    <w:rsid w:val="00F04DA9"/>
    <w:rsid w:val="00F054F0"/>
    <w:rsid w:val="00F05B90"/>
    <w:rsid w:val="00F05F41"/>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96C"/>
    <w:rsid w:val="00F43399"/>
    <w:rsid w:val="00F44A7F"/>
    <w:rsid w:val="00F4583E"/>
    <w:rsid w:val="00F468C9"/>
    <w:rsid w:val="00F50137"/>
    <w:rsid w:val="00F50B7D"/>
    <w:rsid w:val="00F51C4B"/>
    <w:rsid w:val="00F52561"/>
    <w:rsid w:val="00F52862"/>
    <w:rsid w:val="00F530F2"/>
    <w:rsid w:val="00F53504"/>
    <w:rsid w:val="00F5502E"/>
    <w:rsid w:val="00F55165"/>
    <w:rsid w:val="00F56112"/>
    <w:rsid w:val="00F56B25"/>
    <w:rsid w:val="00F56E3E"/>
    <w:rsid w:val="00F57198"/>
    <w:rsid w:val="00F60378"/>
    <w:rsid w:val="00F6260A"/>
    <w:rsid w:val="00F637BF"/>
    <w:rsid w:val="00F65E88"/>
    <w:rsid w:val="00F65F44"/>
    <w:rsid w:val="00F66AA2"/>
    <w:rsid w:val="00F66B8A"/>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55E"/>
    <w:rsid w:val="00F8191F"/>
    <w:rsid w:val="00F81C1D"/>
    <w:rsid w:val="00F81D2E"/>
    <w:rsid w:val="00F81E3A"/>
    <w:rsid w:val="00F82136"/>
    <w:rsid w:val="00F823AF"/>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A42"/>
    <w:rsid w:val="00FC71A3"/>
    <w:rsid w:val="00FD097D"/>
    <w:rsid w:val="00FD17B5"/>
    <w:rsid w:val="00FD196C"/>
    <w:rsid w:val="00FD19CD"/>
    <w:rsid w:val="00FD2462"/>
    <w:rsid w:val="00FD2947"/>
    <w:rsid w:val="00FD2EF0"/>
    <w:rsid w:val="00FD3D75"/>
    <w:rsid w:val="00FD5459"/>
    <w:rsid w:val="00FD5961"/>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F4385-2ECB-4857-94CE-4C746907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44</Pages>
  <Words>13745</Words>
  <Characters>78347</Characters>
  <Application>Microsoft Office Word</Application>
  <DocSecurity>0</DocSecurity>
  <Lines>652</Lines>
  <Paragraphs>183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91909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4</cp:revision>
  <cp:lastPrinted>2018-12-10T13:00:00Z</cp:lastPrinted>
  <dcterms:created xsi:type="dcterms:W3CDTF">2020-03-24T11:07:00Z</dcterms:created>
  <dcterms:modified xsi:type="dcterms:W3CDTF">2020-03-25T09:38:00Z</dcterms:modified>
</cp:coreProperties>
</file>